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62D76" w14:textId="77777777" w:rsidR="00DB67D1" w:rsidRPr="005809B2" w:rsidRDefault="00DB67D1" w:rsidP="00185714">
      <w:pPr>
        <w:widowControl w:val="0"/>
        <w:spacing w:after="0"/>
        <w:jc w:val="center"/>
      </w:pPr>
    </w:p>
    <w:p w14:paraId="4D6AE7C6" w14:textId="77777777" w:rsidR="00D620D3" w:rsidRPr="005809B2" w:rsidRDefault="00D620D3" w:rsidP="00185714">
      <w:pPr>
        <w:widowControl w:val="0"/>
        <w:spacing w:after="0"/>
        <w:jc w:val="center"/>
      </w:pPr>
    </w:p>
    <w:p w14:paraId="194A83F4" w14:textId="77777777" w:rsidR="00D620D3" w:rsidRPr="005809B2" w:rsidRDefault="00D620D3" w:rsidP="00185714">
      <w:pPr>
        <w:widowControl w:val="0"/>
        <w:spacing w:after="0"/>
        <w:jc w:val="center"/>
      </w:pPr>
    </w:p>
    <w:p w14:paraId="5AB4E621" w14:textId="77777777" w:rsidR="00131729" w:rsidRPr="005809B2" w:rsidRDefault="00131729" w:rsidP="00185714">
      <w:pPr>
        <w:widowControl w:val="0"/>
        <w:spacing w:after="0"/>
        <w:jc w:val="center"/>
      </w:pPr>
    </w:p>
    <w:p w14:paraId="68ED6C8F" w14:textId="77777777" w:rsidR="00131729" w:rsidRPr="005809B2" w:rsidRDefault="00131729" w:rsidP="00185714">
      <w:pPr>
        <w:widowControl w:val="0"/>
        <w:spacing w:after="0"/>
        <w:jc w:val="center"/>
      </w:pPr>
    </w:p>
    <w:p w14:paraId="776A8B5A" w14:textId="77777777" w:rsidR="00131729" w:rsidRPr="005809B2" w:rsidRDefault="00131729" w:rsidP="00185714">
      <w:pPr>
        <w:widowControl w:val="0"/>
        <w:spacing w:after="0"/>
        <w:jc w:val="center"/>
      </w:pPr>
    </w:p>
    <w:p w14:paraId="4D7100FE" w14:textId="77777777" w:rsidR="00131729" w:rsidRPr="005809B2" w:rsidRDefault="00131729" w:rsidP="00185714">
      <w:pPr>
        <w:widowControl w:val="0"/>
        <w:spacing w:after="0"/>
        <w:jc w:val="center"/>
      </w:pPr>
    </w:p>
    <w:p w14:paraId="79EA97E0" w14:textId="3FF4FDB8" w:rsidR="005133FA" w:rsidRPr="005809B2" w:rsidRDefault="005133FA" w:rsidP="00185714">
      <w:pPr>
        <w:widowControl w:val="0"/>
        <w:spacing w:after="0" w:line="240" w:lineRule="auto"/>
        <w:rPr>
          <w:kern w:val="3"/>
          <w:lang w:eastAsia="zh-CN"/>
        </w:rPr>
      </w:pPr>
    </w:p>
    <w:p w14:paraId="37D154C0" w14:textId="77777777" w:rsidR="0002390E" w:rsidRPr="005809B2" w:rsidRDefault="0002390E" w:rsidP="00185714">
      <w:pPr>
        <w:widowControl w:val="0"/>
        <w:spacing w:after="0" w:line="240" w:lineRule="auto"/>
        <w:rPr>
          <w:kern w:val="3"/>
          <w:lang w:eastAsia="zh-CN"/>
        </w:rPr>
      </w:pPr>
    </w:p>
    <w:p w14:paraId="74AD24A3" w14:textId="77777777" w:rsidR="0002390E" w:rsidRPr="005809B2" w:rsidRDefault="0002390E" w:rsidP="00185714">
      <w:pPr>
        <w:widowControl w:val="0"/>
        <w:suppressAutoHyphens/>
        <w:autoSpaceDN w:val="0"/>
        <w:spacing w:after="0"/>
        <w:ind w:right="6"/>
        <w:jc w:val="both"/>
        <w:textAlignment w:val="baseline"/>
        <w:rPr>
          <w:kern w:val="3"/>
          <w:lang w:eastAsia="zh-CN"/>
        </w:rPr>
      </w:pPr>
    </w:p>
    <w:p w14:paraId="316367B8" w14:textId="77777777" w:rsidR="0002390E" w:rsidRPr="005809B2" w:rsidRDefault="0002390E" w:rsidP="00185714">
      <w:pPr>
        <w:widowControl w:val="0"/>
        <w:suppressAutoHyphens/>
        <w:autoSpaceDN w:val="0"/>
        <w:spacing w:after="0"/>
        <w:ind w:right="6"/>
        <w:jc w:val="both"/>
        <w:textAlignment w:val="baseline"/>
        <w:rPr>
          <w:kern w:val="3"/>
          <w:lang w:eastAsia="zh-CN"/>
        </w:rPr>
      </w:pPr>
    </w:p>
    <w:p w14:paraId="4D8EC3E7" w14:textId="77777777" w:rsidR="0002390E" w:rsidRPr="005809B2" w:rsidRDefault="0002390E" w:rsidP="00185714">
      <w:pPr>
        <w:widowControl w:val="0"/>
        <w:suppressAutoHyphens/>
        <w:autoSpaceDN w:val="0"/>
        <w:spacing w:after="0"/>
        <w:ind w:right="6"/>
        <w:jc w:val="both"/>
        <w:textAlignment w:val="baseline"/>
        <w:rPr>
          <w:kern w:val="3"/>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BA0D1A" w:rsidRPr="005809B2" w14:paraId="4A3E9406" w14:textId="77777777" w:rsidTr="00BA0D1A">
        <w:trPr>
          <w:cantSplit/>
          <w:trHeight w:val="567"/>
        </w:trPr>
        <w:tc>
          <w:tcPr>
            <w:tcW w:w="4075" w:type="dxa"/>
            <w:vAlign w:val="center"/>
          </w:tcPr>
          <w:p w14:paraId="78FE4863" w14:textId="77777777" w:rsidR="00BA0D1A" w:rsidRPr="005809B2" w:rsidRDefault="00BA0D1A" w:rsidP="00BA0D1A">
            <w:pPr>
              <w:widowControl w:val="0"/>
              <w:spacing w:after="0"/>
              <w:jc w:val="right"/>
              <w:rPr>
                <w:b/>
                <w:bCs/>
              </w:rPr>
            </w:pPr>
            <w:r w:rsidRPr="005809B2">
              <w:rPr>
                <w:b/>
                <w:bCs/>
              </w:rPr>
              <w:t>NAROČNIK</w:t>
            </w:r>
          </w:p>
        </w:tc>
        <w:tc>
          <w:tcPr>
            <w:tcW w:w="5387" w:type="dxa"/>
            <w:vAlign w:val="center"/>
          </w:tcPr>
          <w:p w14:paraId="3E2E8347" w14:textId="77777777" w:rsidR="00BA0D1A" w:rsidRPr="005809B2" w:rsidRDefault="00BA0D1A" w:rsidP="00BA0D1A">
            <w:pPr>
              <w:pStyle w:val="WW-BodyText2"/>
              <w:widowControl w:val="0"/>
              <w:jc w:val="left"/>
              <w:rPr>
                <w:rFonts w:asciiTheme="minorHAnsi" w:hAnsiTheme="minorHAnsi" w:cstheme="minorHAnsi"/>
                <w:b w:val="0"/>
                <w:sz w:val="22"/>
                <w:szCs w:val="22"/>
              </w:rPr>
            </w:pPr>
            <w:r w:rsidRPr="005809B2">
              <w:rPr>
                <w:rFonts w:asciiTheme="minorHAnsi" w:hAnsiTheme="minorHAnsi" w:cstheme="minorHAnsi"/>
                <w:b w:val="0"/>
                <w:sz w:val="22"/>
                <w:szCs w:val="22"/>
              </w:rPr>
              <w:t>D.S.U., družba za svetovanje in upravljanje, d.o.o.</w:t>
            </w:r>
          </w:p>
          <w:p w14:paraId="415E49B2" w14:textId="196F0BCB" w:rsidR="00BA0D1A" w:rsidRPr="005809B2" w:rsidRDefault="00BA0D1A" w:rsidP="00BA0D1A">
            <w:pPr>
              <w:pStyle w:val="WW-BodyText2"/>
              <w:widowControl w:val="0"/>
              <w:jc w:val="left"/>
              <w:rPr>
                <w:rFonts w:asciiTheme="minorHAnsi" w:hAnsiTheme="minorHAnsi" w:cstheme="minorHAnsi"/>
                <w:b w:val="0"/>
                <w:sz w:val="22"/>
                <w:szCs w:val="22"/>
              </w:rPr>
            </w:pPr>
            <w:r w:rsidRPr="005809B2">
              <w:rPr>
                <w:rFonts w:asciiTheme="minorHAnsi" w:hAnsiTheme="minorHAnsi" w:cstheme="minorHAnsi"/>
                <w:b w:val="0"/>
                <w:sz w:val="22"/>
                <w:szCs w:val="22"/>
              </w:rPr>
              <w:t>Dunajska cesta 160, 1000 Ljubljana</w:t>
            </w:r>
          </w:p>
        </w:tc>
      </w:tr>
      <w:tr w:rsidR="00BA0D1A" w:rsidRPr="005809B2" w14:paraId="482D636E" w14:textId="77777777" w:rsidTr="00BA0D1A">
        <w:trPr>
          <w:cantSplit/>
          <w:trHeight w:val="567"/>
        </w:trPr>
        <w:tc>
          <w:tcPr>
            <w:tcW w:w="4075" w:type="dxa"/>
            <w:vAlign w:val="center"/>
          </w:tcPr>
          <w:p w14:paraId="5DC1909B" w14:textId="77777777" w:rsidR="00BA0D1A" w:rsidRPr="005809B2" w:rsidRDefault="00BA0D1A" w:rsidP="00BA0D1A">
            <w:pPr>
              <w:widowControl w:val="0"/>
              <w:spacing w:after="0"/>
              <w:jc w:val="right"/>
              <w:rPr>
                <w:b/>
                <w:bCs/>
              </w:rPr>
            </w:pPr>
            <w:r w:rsidRPr="005809B2">
              <w:rPr>
                <w:b/>
                <w:bCs/>
              </w:rPr>
              <w:t>NASLOV JAVNEGA NAROČILA</w:t>
            </w:r>
          </w:p>
        </w:tc>
        <w:tc>
          <w:tcPr>
            <w:tcW w:w="5387" w:type="dxa"/>
            <w:vAlign w:val="center"/>
          </w:tcPr>
          <w:p w14:paraId="3BDC0A94" w14:textId="15E218DD" w:rsidR="00BA0D1A" w:rsidRPr="005809B2" w:rsidRDefault="00BA0D1A" w:rsidP="00BA0D1A">
            <w:pPr>
              <w:pStyle w:val="WW-BodyText2"/>
              <w:widowControl w:val="0"/>
              <w:spacing w:after="0"/>
              <w:jc w:val="both"/>
              <w:rPr>
                <w:rFonts w:asciiTheme="minorHAnsi" w:hAnsiTheme="minorHAnsi" w:cstheme="minorHAnsi"/>
                <w:b w:val="0"/>
                <w:sz w:val="22"/>
                <w:szCs w:val="22"/>
              </w:rPr>
            </w:pPr>
            <w:r w:rsidRPr="005809B2">
              <w:rPr>
                <w:rFonts w:asciiTheme="minorHAnsi" w:hAnsiTheme="minorHAnsi" w:cstheme="minorHAnsi"/>
                <w:b w:val="0"/>
                <w:sz w:val="22"/>
                <w:szCs w:val="22"/>
              </w:rPr>
              <w:t>Okolju prijazne storitve čiščenja poslovnih stavb</w:t>
            </w:r>
            <w:r w:rsidR="00955A5C" w:rsidRPr="00955A5C">
              <w:rPr>
                <w:rFonts w:asciiTheme="minorHAnsi" w:hAnsiTheme="minorHAnsi" w:cstheme="minorHAnsi"/>
                <w:b w:val="0"/>
                <w:sz w:val="22"/>
                <w:szCs w:val="22"/>
              </w:rPr>
              <w:t xml:space="preserve"> v lasti oz. upravljanju D.S.U., d.o.o.</w:t>
            </w:r>
          </w:p>
        </w:tc>
      </w:tr>
      <w:tr w:rsidR="00BA0D1A" w:rsidRPr="005809B2" w14:paraId="49F8C1EA" w14:textId="77777777" w:rsidTr="00BA0D1A">
        <w:trPr>
          <w:cantSplit/>
          <w:trHeight w:val="567"/>
        </w:trPr>
        <w:tc>
          <w:tcPr>
            <w:tcW w:w="4075" w:type="dxa"/>
            <w:vAlign w:val="center"/>
          </w:tcPr>
          <w:p w14:paraId="104C59C4" w14:textId="77777777" w:rsidR="00BA0D1A" w:rsidRPr="005809B2" w:rsidRDefault="00BA0D1A" w:rsidP="00BA0D1A">
            <w:pPr>
              <w:widowControl w:val="0"/>
              <w:spacing w:after="0"/>
              <w:jc w:val="right"/>
              <w:rPr>
                <w:b/>
                <w:bCs/>
              </w:rPr>
            </w:pPr>
            <w:r w:rsidRPr="005809B2">
              <w:rPr>
                <w:b/>
                <w:bCs/>
              </w:rPr>
              <w:t>VRSTA JAVNEGA NAROČILA</w:t>
            </w:r>
          </w:p>
        </w:tc>
        <w:tc>
          <w:tcPr>
            <w:tcW w:w="5387" w:type="dxa"/>
            <w:vAlign w:val="center"/>
          </w:tcPr>
          <w:p w14:paraId="14130537" w14:textId="0AB08AF9" w:rsidR="00BA0D1A" w:rsidRPr="005809B2" w:rsidRDefault="00BA0D1A" w:rsidP="00BA0D1A">
            <w:pPr>
              <w:widowControl w:val="0"/>
              <w:spacing w:after="0"/>
            </w:pPr>
            <w:r w:rsidRPr="005809B2">
              <w:t>Javno naročilo storitev</w:t>
            </w:r>
          </w:p>
        </w:tc>
      </w:tr>
      <w:tr w:rsidR="00BA0D1A" w:rsidRPr="005809B2" w14:paraId="29D6D19B" w14:textId="77777777" w:rsidTr="00BA0D1A">
        <w:trPr>
          <w:cantSplit/>
          <w:trHeight w:val="567"/>
        </w:trPr>
        <w:tc>
          <w:tcPr>
            <w:tcW w:w="4075" w:type="dxa"/>
            <w:vAlign w:val="center"/>
          </w:tcPr>
          <w:p w14:paraId="673416AE" w14:textId="77777777" w:rsidR="00BA0D1A" w:rsidRPr="005809B2" w:rsidRDefault="00BA0D1A" w:rsidP="00BA0D1A">
            <w:pPr>
              <w:widowControl w:val="0"/>
              <w:spacing w:after="0"/>
              <w:jc w:val="right"/>
              <w:rPr>
                <w:b/>
                <w:bCs/>
              </w:rPr>
            </w:pPr>
            <w:r w:rsidRPr="005809B2">
              <w:rPr>
                <w:b/>
                <w:bCs/>
              </w:rPr>
              <w:t>ŠTEVILKA JAVNEGA NAROČILA</w:t>
            </w:r>
          </w:p>
        </w:tc>
        <w:tc>
          <w:tcPr>
            <w:tcW w:w="5387" w:type="dxa"/>
            <w:vAlign w:val="center"/>
          </w:tcPr>
          <w:p w14:paraId="17592615" w14:textId="31D03AD7" w:rsidR="00BA0D1A" w:rsidRPr="005809B2" w:rsidRDefault="00BA0D1A" w:rsidP="00BA0D1A">
            <w:pPr>
              <w:widowControl w:val="0"/>
              <w:spacing w:after="0"/>
            </w:pPr>
            <w:r w:rsidRPr="005809B2">
              <w:t>403/24-0329-0332</w:t>
            </w:r>
          </w:p>
        </w:tc>
      </w:tr>
      <w:tr w:rsidR="00AF5040" w:rsidRPr="005809B2" w14:paraId="0BE05461" w14:textId="77777777" w:rsidTr="00BA0D1A">
        <w:trPr>
          <w:cantSplit/>
          <w:trHeight w:val="567"/>
        </w:trPr>
        <w:tc>
          <w:tcPr>
            <w:tcW w:w="4075" w:type="dxa"/>
            <w:vAlign w:val="center"/>
          </w:tcPr>
          <w:p w14:paraId="3133F2FD" w14:textId="77777777" w:rsidR="00AF5040" w:rsidRPr="005809B2" w:rsidRDefault="00AF5040" w:rsidP="00AF5040">
            <w:pPr>
              <w:widowControl w:val="0"/>
              <w:spacing w:after="0"/>
              <w:jc w:val="right"/>
              <w:rPr>
                <w:b/>
                <w:bCs/>
              </w:rPr>
            </w:pPr>
            <w:r w:rsidRPr="005809B2">
              <w:rPr>
                <w:b/>
                <w:bCs/>
              </w:rPr>
              <w:t>DATUM</w:t>
            </w:r>
          </w:p>
        </w:tc>
        <w:tc>
          <w:tcPr>
            <w:tcW w:w="5387" w:type="dxa"/>
            <w:vAlign w:val="center"/>
          </w:tcPr>
          <w:p w14:paraId="4BB095FD" w14:textId="391E9573" w:rsidR="00AF5040" w:rsidRPr="005809B2" w:rsidRDefault="00AF5040" w:rsidP="00AF5040">
            <w:pPr>
              <w:widowControl w:val="0"/>
              <w:spacing w:after="0"/>
              <w:rPr>
                <w:strike/>
                <w:color w:val="FF0000"/>
              </w:rPr>
            </w:pPr>
            <w:r w:rsidRPr="0062565A">
              <w:rPr>
                <w:strike/>
                <w:color w:val="FF0000"/>
              </w:rPr>
              <w:t>10. 1. 2025</w:t>
            </w:r>
            <w:r w:rsidRPr="0062565A">
              <w:rPr>
                <w:color w:val="FF0000"/>
              </w:rPr>
              <w:t xml:space="preserve"> </w:t>
            </w:r>
            <w:r w:rsidRPr="00AF5040">
              <w:rPr>
                <w:strike/>
                <w:color w:val="00B050"/>
              </w:rPr>
              <w:t>20. 1. 2025</w:t>
            </w:r>
            <w:r w:rsidRPr="00AF5040">
              <w:rPr>
                <w:color w:val="00B050"/>
              </w:rPr>
              <w:t xml:space="preserve"> 6. 2. 2025</w:t>
            </w:r>
          </w:p>
        </w:tc>
      </w:tr>
    </w:tbl>
    <w:p w14:paraId="7F16EDEA" w14:textId="77777777" w:rsidR="00131729" w:rsidRDefault="004779CE" w:rsidP="00185714">
      <w:pPr>
        <w:widowControl w:val="0"/>
        <w:spacing w:after="0"/>
        <w:rPr>
          <w:lang w:eastAsia="zh-CN"/>
        </w:rPr>
      </w:pPr>
      <w:r w:rsidRPr="005809B2">
        <w:rPr>
          <w:noProof/>
        </w:rPr>
        <mc:AlternateContent>
          <mc:Choice Requires="wps">
            <w:drawing>
              <wp:anchor distT="0" distB="0" distL="114300" distR="114300" simplePos="0" relativeHeight="251675136" behindDoc="0" locked="0" layoutInCell="1" allowOverlap="1" wp14:anchorId="3B638066" wp14:editId="7341A12B">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type w14:anchorId="3B638066"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" adj="20559" filled="f" stroked="f" strokeweight="2pt">
                <v:textbox inset=",0,14.4pt,0">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v:textbox>
                <w10:wrap anchorx="margin"/>
              </v:shape>
            </w:pict>
          </mc:Fallback>
        </mc:AlternateContent>
      </w:r>
    </w:p>
    <w:p w14:paraId="4637A286" w14:textId="77777777" w:rsidR="00B0014B" w:rsidRDefault="00B0014B" w:rsidP="00B0014B">
      <w:pPr>
        <w:rPr>
          <w:lang w:eastAsia="zh-CN"/>
        </w:rPr>
      </w:pPr>
    </w:p>
    <w:p w14:paraId="42E73BBD" w14:textId="4A06B2FE" w:rsidR="00B0014B" w:rsidRDefault="00B0014B" w:rsidP="00B0014B">
      <w:pPr>
        <w:tabs>
          <w:tab w:val="left" w:pos="6465"/>
        </w:tabs>
        <w:rPr>
          <w:lang w:eastAsia="zh-CN"/>
        </w:rPr>
      </w:pPr>
      <w:r>
        <w:rPr>
          <w:lang w:eastAsia="zh-CN"/>
        </w:rPr>
        <w:tab/>
      </w:r>
    </w:p>
    <w:p w14:paraId="3811BB05" w14:textId="626B50C6" w:rsidR="00B0014B" w:rsidRPr="00B0014B" w:rsidRDefault="00B0014B" w:rsidP="00B0014B">
      <w:pPr>
        <w:tabs>
          <w:tab w:val="left" w:pos="6465"/>
        </w:tabs>
        <w:rPr>
          <w:lang w:eastAsia="zh-CN"/>
        </w:rPr>
        <w:sectPr w:rsidR="00B0014B" w:rsidRPr="00B0014B" w:rsidSect="00B0014B">
          <w:headerReference w:type="default" r:id="rId8"/>
          <w:footerReference w:type="even" r:id="rId9"/>
          <w:footerReference w:type="default" r:id="rId10"/>
          <w:headerReference w:type="first" r:id="rId11"/>
          <w:footerReference w:type="first" r:id="rId12"/>
          <w:pgSz w:w="11906" w:h="16838" w:code="9"/>
          <w:pgMar w:top="1418" w:right="1133" w:bottom="1418" w:left="1418" w:header="708" w:footer="708" w:gutter="0"/>
          <w:pgNumType w:start="27"/>
          <w:cols w:space="708"/>
          <w:titlePg/>
        </w:sectPr>
      </w:pPr>
      <w:r>
        <w:rPr>
          <w:lang w:eastAsia="zh-CN"/>
        </w:rPr>
        <w:tab/>
      </w:r>
    </w:p>
    <w:p w14:paraId="1B4087FC" w14:textId="77777777" w:rsidR="008A2E8A" w:rsidRPr="005809B2" w:rsidRDefault="00952046" w:rsidP="00185714">
      <w:pPr>
        <w:pStyle w:val="Slog3"/>
        <w:pageBreakBefore w:val="0"/>
        <w:widowControl w:val="0"/>
        <w:rPr>
          <w:rStyle w:val="Neenpoudarek"/>
          <w:rFonts w:asciiTheme="minorHAnsi" w:hAnsiTheme="minorHAnsi" w:cstheme="minorHAnsi"/>
          <w:bCs/>
          <w:i/>
          <w:iCs/>
          <w:color w:val="auto"/>
          <w:sz w:val="22"/>
          <w:szCs w:val="22"/>
        </w:rPr>
      </w:pPr>
      <w:bookmarkStart w:id="1" w:name="_Toc179963058"/>
      <w:r w:rsidRPr="005809B2">
        <w:rPr>
          <w:rStyle w:val="Neenpoudarek"/>
          <w:rFonts w:asciiTheme="minorHAnsi" w:hAnsiTheme="minorHAnsi" w:cstheme="minorHAnsi"/>
          <w:bCs/>
          <w:i/>
          <w:iCs/>
          <w:color w:val="auto"/>
          <w:sz w:val="22"/>
          <w:szCs w:val="22"/>
        </w:rPr>
        <w:lastRenderedPageBreak/>
        <w:t>Priloga</w:t>
      </w:r>
      <w:r w:rsidR="008A2E8A" w:rsidRPr="005809B2">
        <w:rPr>
          <w:rStyle w:val="Neenpoudarek"/>
          <w:rFonts w:asciiTheme="minorHAnsi" w:hAnsiTheme="minorHAnsi" w:cstheme="minorHAnsi"/>
          <w:bCs/>
          <w:i/>
          <w:iCs/>
          <w:color w:val="auto"/>
          <w:sz w:val="22"/>
          <w:szCs w:val="22"/>
        </w:rPr>
        <w:t xml:space="preserve"> </w:t>
      </w:r>
      <w:r w:rsidR="00041C94" w:rsidRPr="005809B2">
        <w:rPr>
          <w:rStyle w:val="Neenpoudarek"/>
          <w:rFonts w:asciiTheme="minorHAnsi" w:hAnsiTheme="minorHAnsi" w:cstheme="minorHAnsi"/>
          <w:bCs/>
          <w:i/>
          <w:iCs/>
          <w:color w:val="auto"/>
          <w:sz w:val="22"/>
          <w:szCs w:val="22"/>
        </w:rPr>
        <w:t>A</w:t>
      </w:r>
      <w:bookmarkEnd w:id="1"/>
    </w:p>
    <w:p w14:paraId="15AD87DF" w14:textId="77777777" w:rsidR="00131729" w:rsidRPr="005809B2" w:rsidRDefault="002978C3" w:rsidP="00185714">
      <w:pPr>
        <w:pStyle w:val="Intenzivencitat"/>
        <w:widowControl w:val="0"/>
        <w:rPr>
          <w:rFonts w:asciiTheme="minorHAnsi" w:hAnsiTheme="minorHAnsi" w:cstheme="minorHAnsi"/>
        </w:rPr>
      </w:pPr>
      <w:bookmarkStart w:id="2" w:name="_Toc179963059"/>
      <w:r w:rsidRPr="005809B2">
        <w:rPr>
          <w:rFonts w:asciiTheme="minorHAnsi" w:hAnsiTheme="minorHAnsi" w:cstheme="minorHAnsi"/>
        </w:rPr>
        <w:t xml:space="preserve">PONUDBENI </w:t>
      </w:r>
      <w:r w:rsidR="00131729" w:rsidRPr="005809B2">
        <w:rPr>
          <w:rFonts w:asciiTheme="minorHAnsi" w:hAnsiTheme="minorHAnsi" w:cstheme="minorHAnsi"/>
        </w:rPr>
        <w:t>P</w:t>
      </w:r>
      <w:r w:rsidR="009C48C1" w:rsidRPr="005809B2">
        <w:rPr>
          <w:rFonts w:asciiTheme="minorHAnsi" w:hAnsiTheme="minorHAnsi" w:cstheme="minorHAnsi"/>
        </w:rPr>
        <w:t>REDRAČUN</w:t>
      </w:r>
      <w:bookmarkEnd w:id="2"/>
    </w:p>
    <w:p w14:paraId="3D4227C4" w14:textId="77777777" w:rsidR="00073ACC" w:rsidRPr="005809B2" w:rsidRDefault="00073ACC" w:rsidP="00185714">
      <w:pPr>
        <w:widowControl w:val="0"/>
        <w:suppressAutoHyphens/>
        <w:autoSpaceDN w:val="0"/>
        <w:spacing w:after="0"/>
        <w:ind w:right="6"/>
        <w:jc w:val="both"/>
        <w:textAlignment w:val="baseline"/>
        <w:rPr>
          <w:kern w:val="3"/>
          <w:lang w:eastAsia="zh-CN"/>
        </w:rPr>
      </w:pPr>
    </w:p>
    <w:p w14:paraId="2DFC550F" w14:textId="16BCA719" w:rsidR="0048543C" w:rsidRPr="005809B2" w:rsidRDefault="00247883" w:rsidP="00185714">
      <w:pPr>
        <w:widowControl w:val="0"/>
        <w:spacing w:after="0"/>
        <w:ind w:hanging="7"/>
        <w:jc w:val="both"/>
        <w:rPr>
          <w:kern w:val="3"/>
          <w:lang w:eastAsia="zh-CN"/>
        </w:rPr>
      </w:pPr>
      <w:r w:rsidRPr="005809B2">
        <w:rPr>
          <w:kern w:val="3"/>
          <w:lang w:eastAsia="zh-CN"/>
        </w:rPr>
        <w:t xml:space="preserve">Na osnovi </w:t>
      </w:r>
      <w:r w:rsidR="006729B1" w:rsidRPr="005809B2">
        <w:rPr>
          <w:kern w:val="3"/>
          <w:lang w:eastAsia="zh-CN"/>
        </w:rPr>
        <w:t>obvestila o javnem naročilu</w:t>
      </w:r>
      <w:r w:rsidR="00A62924" w:rsidRPr="005809B2">
        <w:rPr>
          <w:kern w:val="3"/>
          <w:lang w:eastAsia="zh-CN"/>
        </w:rPr>
        <w:t xml:space="preserve"> </w:t>
      </w:r>
      <w:r w:rsidR="0048543C" w:rsidRPr="005809B2">
        <w:t>»</w:t>
      </w:r>
      <w:r w:rsidR="00BA0D1A" w:rsidRPr="00BA0D1A">
        <w:t>Okolju prijazne storitve čiščenja poslovnih stavb</w:t>
      </w:r>
      <w:r w:rsidR="00955A5C" w:rsidRPr="00955A5C">
        <w:t xml:space="preserve"> v lasti oz. upravljanju D.S.U., d.o.o.</w:t>
      </w:r>
      <w:r w:rsidR="0048543C" w:rsidRPr="005809B2">
        <w:rPr>
          <w:kern w:val="3"/>
          <w:lang w:eastAsia="zh-CN"/>
        </w:rPr>
        <w:t xml:space="preserve">«, objavljenega na portalu javnih naročil dne </w:t>
      </w:r>
      <w:r w:rsidR="00BA0D1A">
        <w:rPr>
          <w:kern w:val="3"/>
          <w:lang w:eastAsia="zh-CN"/>
        </w:rPr>
        <w:t>____________________</w:t>
      </w:r>
      <w:r w:rsidR="00A62924" w:rsidRPr="005809B2">
        <w:rPr>
          <w:kern w:val="3"/>
          <w:lang w:eastAsia="zh-CN"/>
        </w:rPr>
        <w:t xml:space="preserve"> </w:t>
      </w:r>
      <w:r w:rsidR="0048543C" w:rsidRPr="005809B2">
        <w:rPr>
          <w:kern w:val="3"/>
          <w:lang w:eastAsia="zh-CN"/>
        </w:rPr>
        <w:t xml:space="preserve">pod številko objave </w:t>
      </w:r>
      <w:r w:rsidR="00BA0D1A">
        <w:rPr>
          <w:kern w:val="3"/>
          <w:lang w:eastAsia="zh-CN"/>
        </w:rPr>
        <w:t>__________________</w:t>
      </w:r>
      <w:r w:rsidR="009D7C3D" w:rsidRPr="005809B2">
        <w:rPr>
          <w:kern w:val="3"/>
          <w:lang w:eastAsia="zh-CN"/>
        </w:rPr>
        <w:t xml:space="preserve">, </w:t>
      </w:r>
      <w:r w:rsidR="0048543C" w:rsidRPr="005809B2">
        <w:rPr>
          <w:kern w:val="3"/>
          <w:lang w:eastAsia="zh-CN"/>
        </w:rPr>
        <w:t>dajemo ponudbo kot sledi:</w:t>
      </w:r>
    </w:p>
    <w:p w14:paraId="7B0D7E60" w14:textId="77777777" w:rsidR="00B76052" w:rsidRPr="005809B2" w:rsidRDefault="00B76052" w:rsidP="00185714">
      <w:pPr>
        <w:widowControl w:val="0"/>
        <w:spacing w:after="0" w:line="240" w:lineRule="auto"/>
        <w:jc w:val="both"/>
      </w:pPr>
    </w:p>
    <w:tbl>
      <w:tblPr>
        <w:tblStyle w:val="Tabelamrea"/>
        <w:tblW w:w="9072" w:type="dxa"/>
        <w:tblInd w:w="-5" w:type="dxa"/>
        <w:tblLook w:val="04A0" w:firstRow="1" w:lastRow="0" w:firstColumn="1" w:lastColumn="0" w:noHBand="0" w:noVBand="1"/>
      </w:tblPr>
      <w:tblGrid>
        <w:gridCol w:w="9072"/>
      </w:tblGrid>
      <w:tr w:rsidR="009C48C1" w:rsidRPr="005809B2" w14:paraId="18DA26E2" w14:textId="77777777" w:rsidTr="00711892">
        <w:trPr>
          <w:trHeight w:val="475"/>
        </w:trPr>
        <w:tc>
          <w:tcPr>
            <w:tcW w:w="9072" w:type="dxa"/>
            <w:vAlign w:val="center"/>
          </w:tcPr>
          <w:p w14:paraId="4FB61F43" w14:textId="77777777" w:rsidR="00247883" w:rsidRPr="005809B2" w:rsidRDefault="008345F6" w:rsidP="00185714">
            <w:pPr>
              <w:widowControl w:val="0"/>
              <w:spacing w:after="0"/>
              <w:ind w:left="567"/>
              <w:jc w:val="center"/>
              <w:rPr>
                <w:rFonts w:cstheme="minorHAnsi"/>
                <w:b/>
              </w:rPr>
            </w:pPr>
            <w:r w:rsidRPr="005809B2">
              <w:rPr>
                <w:rFonts w:cstheme="minorHAnsi"/>
                <w:b/>
              </w:rPr>
              <w:t xml:space="preserve">P O N U D B E N I    </w:t>
            </w:r>
            <w:r w:rsidR="00247883" w:rsidRPr="005809B2">
              <w:rPr>
                <w:rFonts w:cstheme="minorHAnsi"/>
                <w:b/>
              </w:rPr>
              <w:t>P</w:t>
            </w:r>
            <w:r w:rsidR="009C48C1" w:rsidRPr="005809B2">
              <w:rPr>
                <w:rFonts w:cstheme="minorHAnsi"/>
                <w:b/>
              </w:rPr>
              <w:t xml:space="preserve"> R E D R A Č U N</w:t>
            </w:r>
          </w:p>
        </w:tc>
      </w:tr>
    </w:tbl>
    <w:p w14:paraId="041261E7" w14:textId="77777777" w:rsidR="00775A66" w:rsidRPr="005809B2" w:rsidRDefault="00775A66" w:rsidP="00185714">
      <w:pPr>
        <w:widowControl w:val="0"/>
        <w:tabs>
          <w:tab w:val="left" w:pos="5595"/>
        </w:tabs>
        <w:spacing w:after="0" w:line="240" w:lineRule="auto"/>
        <w:jc w:val="both"/>
      </w:pPr>
    </w:p>
    <w:p w14:paraId="50429E6D" w14:textId="308C263C" w:rsidR="00247883" w:rsidRPr="005809B2" w:rsidRDefault="00775A66" w:rsidP="00185714">
      <w:pPr>
        <w:widowControl w:val="0"/>
        <w:tabs>
          <w:tab w:val="left" w:pos="5595"/>
        </w:tabs>
        <w:spacing w:after="0"/>
        <w:jc w:val="both"/>
      </w:pPr>
      <w:r w:rsidRPr="005809B2">
        <w:t xml:space="preserve">Številka naročila: </w:t>
      </w:r>
      <w:r w:rsidR="00BA0D1A" w:rsidRPr="00BA0D1A">
        <w:t>403/24-0329-0332</w:t>
      </w:r>
    </w:p>
    <w:p w14:paraId="26C4AEB0" w14:textId="77777777" w:rsidR="00247883" w:rsidRPr="005809B2" w:rsidRDefault="00247883" w:rsidP="00185714">
      <w:pPr>
        <w:widowControl w:val="0"/>
        <w:spacing w:after="0"/>
      </w:pPr>
      <w:r w:rsidRPr="005809B2">
        <w:t>Številka p</w:t>
      </w:r>
      <w:r w:rsidR="009C48C1" w:rsidRPr="005809B2">
        <w:t>redračuna</w:t>
      </w:r>
      <w:r w:rsidRPr="005809B2">
        <w:t>:________________</w:t>
      </w:r>
    </w:p>
    <w:p w14:paraId="626E6FC6" w14:textId="77777777" w:rsidR="00247883" w:rsidRPr="005809B2" w:rsidRDefault="00247883" w:rsidP="00185714">
      <w:pPr>
        <w:widowControl w:val="0"/>
        <w:spacing w:after="0"/>
      </w:pPr>
      <w:r w:rsidRPr="005809B2">
        <w:t>Datum: ________________</w:t>
      </w:r>
    </w:p>
    <w:p w14:paraId="41C2F6F7" w14:textId="77777777" w:rsidR="00B76052" w:rsidRPr="005809B2" w:rsidRDefault="00B76052" w:rsidP="00185714">
      <w:pPr>
        <w:widowControl w:val="0"/>
        <w:tabs>
          <w:tab w:val="right" w:pos="2556"/>
          <w:tab w:val="right" w:pos="9017"/>
        </w:tabs>
        <w:spacing w:after="0"/>
        <w:rPr>
          <w:b/>
        </w:rPr>
      </w:pPr>
    </w:p>
    <w:p w14:paraId="6F893B1E" w14:textId="77777777" w:rsidR="0048543C" w:rsidRPr="005809B2" w:rsidRDefault="0048543C" w:rsidP="00083111">
      <w:pPr>
        <w:widowControl w:val="0"/>
        <w:numPr>
          <w:ilvl w:val="0"/>
          <w:numId w:val="33"/>
        </w:numPr>
        <w:tabs>
          <w:tab w:val="right" w:pos="2556"/>
          <w:tab w:val="right" w:pos="9017"/>
        </w:tabs>
        <w:spacing w:after="0"/>
        <w:ind w:left="284" w:hanging="284"/>
        <w:jc w:val="both"/>
        <w:rPr>
          <w:b/>
        </w:rPr>
      </w:pPr>
      <w:r w:rsidRPr="005809B2">
        <w:rPr>
          <w:b/>
        </w:rPr>
        <w:t>PONUDNIK:</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45"/>
      </w:tblGrid>
      <w:tr w:rsidR="0048543C" w:rsidRPr="005809B2" w14:paraId="17F19450" w14:textId="77777777" w:rsidTr="005758ED">
        <w:trPr>
          <w:trHeight w:val="429"/>
        </w:trPr>
        <w:tc>
          <w:tcPr>
            <w:tcW w:w="2127" w:type="dxa"/>
            <w:tcBorders>
              <w:top w:val="single" w:sz="4" w:space="0" w:color="auto"/>
              <w:left w:val="single" w:sz="4" w:space="0" w:color="auto"/>
              <w:bottom w:val="single" w:sz="4" w:space="0" w:color="auto"/>
              <w:right w:val="single" w:sz="4" w:space="0" w:color="auto"/>
            </w:tcBorders>
            <w:vAlign w:val="center"/>
          </w:tcPr>
          <w:p w14:paraId="7EADE27C" w14:textId="77777777" w:rsidR="0048543C" w:rsidRPr="005809B2" w:rsidRDefault="0048543C" w:rsidP="00185714">
            <w:pPr>
              <w:widowControl w:val="0"/>
              <w:spacing w:after="0"/>
            </w:pPr>
            <w:r w:rsidRPr="005809B2">
              <w:t>Naziv:</w:t>
            </w:r>
          </w:p>
        </w:tc>
        <w:tc>
          <w:tcPr>
            <w:tcW w:w="6945" w:type="dxa"/>
            <w:tcBorders>
              <w:top w:val="single" w:sz="4" w:space="0" w:color="auto"/>
              <w:left w:val="single" w:sz="4" w:space="0" w:color="auto"/>
              <w:bottom w:val="single" w:sz="4" w:space="0" w:color="auto"/>
              <w:right w:val="single" w:sz="4" w:space="0" w:color="auto"/>
            </w:tcBorders>
            <w:vAlign w:val="center"/>
          </w:tcPr>
          <w:p w14:paraId="6FD6A129" w14:textId="77777777" w:rsidR="0048543C" w:rsidRPr="005809B2" w:rsidRDefault="0048543C" w:rsidP="00185714">
            <w:pPr>
              <w:widowControl w:val="0"/>
              <w:spacing w:after="0"/>
              <w:rPr>
                <w:b/>
              </w:rPr>
            </w:pPr>
          </w:p>
        </w:tc>
      </w:tr>
      <w:tr w:rsidR="0048543C" w:rsidRPr="005809B2" w14:paraId="6A90B2AB" w14:textId="77777777" w:rsidTr="005758ED">
        <w:trPr>
          <w:trHeight w:val="429"/>
        </w:trPr>
        <w:tc>
          <w:tcPr>
            <w:tcW w:w="2127" w:type="dxa"/>
            <w:tcBorders>
              <w:top w:val="single" w:sz="4" w:space="0" w:color="auto"/>
              <w:left w:val="single" w:sz="4" w:space="0" w:color="auto"/>
              <w:bottom w:val="single" w:sz="4" w:space="0" w:color="auto"/>
              <w:right w:val="single" w:sz="4" w:space="0" w:color="auto"/>
            </w:tcBorders>
            <w:vAlign w:val="center"/>
          </w:tcPr>
          <w:p w14:paraId="29D382A0" w14:textId="77777777" w:rsidR="0048543C" w:rsidRPr="005809B2" w:rsidRDefault="0048543C" w:rsidP="00185714">
            <w:pPr>
              <w:widowControl w:val="0"/>
              <w:spacing w:after="0"/>
            </w:pPr>
            <w:r w:rsidRPr="005809B2">
              <w:t>Naslov:</w:t>
            </w:r>
          </w:p>
        </w:tc>
        <w:tc>
          <w:tcPr>
            <w:tcW w:w="6945" w:type="dxa"/>
            <w:tcBorders>
              <w:top w:val="single" w:sz="4" w:space="0" w:color="auto"/>
              <w:left w:val="single" w:sz="4" w:space="0" w:color="auto"/>
              <w:bottom w:val="single" w:sz="4" w:space="0" w:color="auto"/>
              <w:right w:val="single" w:sz="4" w:space="0" w:color="auto"/>
            </w:tcBorders>
            <w:vAlign w:val="center"/>
          </w:tcPr>
          <w:p w14:paraId="32470B7E" w14:textId="77777777" w:rsidR="0048543C" w:rsidRPr="005809B2" w:rsidRDefault="0048543C" w:rsidP="00185714">
            <w:pPr>
              <w:widowControl w:val="0"/>
              <w:spacing w:after="0"/>
            </w:pPr>
          </w:p>
        </w:tc>
      </w:tr>
      <w:tr w:rsidR="0048543C" w:rsidRPr="005809B2" w14:paraId="4A99532C" w14:textId="77777777" w:rsidTr="005758ED">
        <w:trPr>
          <w:trHeight w:val="429"/>
        </w:trPr>
        <w:tc>
          <w:tcPr>
            <w:tcW w:w="2127" w:type="dxa"/>
            <w:tcBorders>
              <w:top w:val="single" w:sz="4" w:space="0" w:color="auto"/>
              <w:left w:val="single" w:sz="4" w:space="0" w:color="auto"/>
              <w:bottom w:val="single" w:sz="4" w:space="0" w:color="auto"/>
              <w:right w:val="single" w:sz="4" w:space="0" w:color="auto"/>
            </w:tcBorders>
            <w:vAlign w:val="center"/>
          </w:tcPr>
          <w:p w14:paraId="4C23386A" w14:textId="77777777" w:rsidR="0048543C" w:rsidRPr="005809B2" w:rsidRDefault="0048543C" w:rsidP="00185714">
            <w:pPr>
              <w:widowControl w:val="0"/>
              <w:spacing w:after="0"/>
            </w:pPr>
            <w:r w:rsidRPr="005809B2">
              <w:t>Matična številka:</w:t>
            </w:r>
          </w:p>
        </w:tc>
        <w:tc>
          <w:tcPr>
            <w:tcW w:w="6945" w:type="dxa"/>
            <w:tcBorders>
              <w:top w:val="single" w:sz="4" w:space="0" w:color="auto"/>
              <w:left w:val="single" w:sz="4" w:space="0" w:color="auto"/>
              <w:bottom w:val="single" w:sz="4" w:space="0" w:color="auto"/>
              <w:right w:val="single" w:sz="4" w:space="0" w:color="auto"/>
            </w:tcBorders>
            <w:vAlign w:val="center"/>
          </w:tcPr>
          <w:p w14:paraId="7E3822BB" w14:textId="77777777" w:rsidR="0048543C" w:rsidRPr="005809B2" w:rsidRDefault="0048543C" w:rsidP="00185714">
            <w:pPr>
              <w:widowControl w:val="0"/>
              <w:spacing w:after="0"/>
            </w:pPr>
          </w:p>
        </w:tc>
      </w:tr>
      <w:tr w:rsidR="0048543C" w:rsidRPr="005809B2" w14:paraId="211B1523" w14:textId="77777777" w:rsidTr="005758ED">
        <w:trPr>
          <w:trHeight w:val="429"/>
        </w:trPr>
        <w:tc>
          <w:tcPr>
            <w:tcW w:w="2127" w:type="dxa"/>
            <w:tcBorders>
              <w:top w:val="single" w:sz="4" w:space="0" w:color="auto"/>
              <w:left w:val="single" w:sz="4" w:space="0" w:color="auto"/>
              <w:bottom w:val="single" w:sz="4" w:space="0" w:color="auto"/>
              <w:right w:val="single" w:sz="4" w:space="0" w:color="auto"/>
            </w:tcBorders>
            <w:vAlign w:val="center"/>
          </w:tcPr>
          <w:p w14:paraId="7718A6E8" w14:textId="77777777" w:rsidR="0048543C" w:rsidRPr="005809B2" w:rsidRDefault="0048543C" w:rsidP="00185714">
            <w:pPr>
              <w:widowControl w:val="0"/>
              <w:spacing w:after="0"/>
            </w:pPr>
            <w:r w:rsidRPr="005809B2">
              <w:t>Davčna številka:</w:t>
            </w:r>
          </w:p>
        </w:tc>
        <w:tc>
          <w:tcPr>
            <w:tcW w:w="6945" w:type="dxa"/>
            <w:tcBorders>
              <w:top w:val="single" w:sz="4" w:space="0" w:color="auto"/>
              <w:left w:val="single" w:sz="4" w:space="0" w:color="auto"/>
              <w:bottom w:val="single" w:sz="4" w:space="0" w:color="auto"/>
              <w:right w:val="single" w:sz="4" w:space="0" w:color="auto"/>
            </w:tcBorders>
            <w:vAlign w:val="center"/>
          </w:tcPr>
          <w:p w14:paraId="07C81004" w14:textId="77777777" w:rsidR="0048543C" w:rsidRPr="005809B2" w:rsidRDefault="0048543C" w:rsidP="00185714">
            <w:pPr>
              <w:widowControl w:val="0"/>
              <w:spacing w:after="0"/>
            </w:pPr>
          </w:p>
        </w:tc>
      </w:tr>
    </w:tbl>
    <w:p w14:paraId="2706B596" w14:textId="77777777" w:rsidR="00047203" w:rsidRPr="005809B2" w:rsidRDefault="00047203" w:rsidP="00185714">
      <w:pPr>
        <w:widowControl w:val="0"/>
        <w:suppressAutoHyphens/>
        <w:autoSpaceDN w:val="0"/>
        <w:spacing w:after="0"/>
        <w:ind w:right="6"/>
        <w:jc w:val="both"/>
        <w:textAlignment w:val="baseline"/>
        <w:rPr>
          <w:i/>
          <w:kern w:val="3"/>
          <w:lang w:eastAsia="zh-CN"/>
        </w:rPr>
      </w:pPr>
    </w:p>
    <w:p w14:paraId="4770F51D" w14:textId="77777777" w:rsidR="00AA6EE6" w:rsidRPr="005809B2" w:rsidRDefault="00AA6EE6" w:rsidP="00185714">
      <w:pPr>
        <w:widowControl w:val="0"/>
        <w:tabs>
          <w:tab w:val="right" w:pos="2556"/>
          <w:tab w:val="right" w:pos="9017"/>
        </w:tabs>
        <w:spacing w:after="0"/>
        <w:rPr>
          <w:b/>
          <w:u w:val="single"/>
        </w:rPr>
      </w:pPr>
    </w:p>
    <w:p w14:paraId="53782729" w14:textId="134F3E66" w:rsidR="00247883" w:rsidRPr="005809B2" w:rsidRDefault="00FA1CB5" w:rsidP="00FA1CB5">
      <w:pPr>
        <w:widowControl w:val="0"/>
        <w:numPr>
          <w:ilvl w:val="0"/>
          <w:numId w:val="33"/>
        </w:numPr>
        <w:tabs>
          <w:tab w:val="right" w:pos="2556"/>
          <w:tab w:val="right" w:pos="9017"/>
        </w:tabs>
        <w:spacing w:after="0"/>
        <w:ind w:left="284" w:hanging="284"/>
        <w:jc w:val="both"/>
        <w:rPr>
          <w:b/>
          <w:u w:val="single"/>
        </w:rPr>
      </w:pPr>
      <w:r>
        <w:rPr>
          <w:b/>
        </w:rPr>
        <w:t>P</w:t>
      </w:r>
      <w:r w:rsidR="007B76A4" w:rsidRPr="005809B2">
        <w:rPr>
          <w:b/>
        </w:rPr>
        <w:t xml:space="preserve">ONUDBENA </w:t>
      </w:r>
      <w:r w:rsidR="00C23C53">
        <w:rPr>
          <w:b/>
        </w:rPr>
        <w:t>VREDNOST</w:t>
      </w:r>
    </w:p>
    <w:p w14:paraId="438330A1" w14:textId="77777777" w:rsidR="00601A7B" w:rsidRDefault="00601A7B" w:rsidP="00185714">
      <w:pPr>
        <w:widowControl w:val="0"/>
        <w:spacing w:after="0"/>
        <w:jc w:val="both"/>
        <w:rPr>
          <w:bCs/>
        </w:rPr>
      </w:pPr>
      <w:r w:rsidRPr="005809B2">
        <w:rPr>
          <w:bCs/>
        </w:rPr>
        <w:t>Predmet ponudbe so:</w:t>
      </w:r>
    </w:p>
    <w:tbl>
      <w:tblPr>
        <w:tblStyle w:val="Tabelamrea"/>
        <w:tblW w:w="9072" w:type="dxa"/>
        <w:tblInd w:w="-5" w:type="dxa"/>
        <w:tblLook w:val="04A0" w:firstRow="1" w:lastRow="0" w:firstColumn="1" w:lastColumn="0" w:noHBand="0" w:noVBand="1"/>
      </w:tblPr>
      <w:tblGrid>
        <w:gridCol w:w="362"/>
        <w:gridCol w:w="5875"/>
        <w:gridCol w:w="2835"/>
      </w:tblGrid>
      <w:tr w:rsidR="00BA0D1A" w:rsidRPr="001606D3" w14:paraId="417C7090" w14:textId="77777777" w:rsidTr="00422180">
        <w:trPr>
          <w:cantSplit/>
          <w:trHeight w:val="676"/>
        </w:trPr>
        <w:tc>
          <w:tcPr>
            <w:tcW w:w="6237" w:type="dxa"/>
            <w:gridSpan w:val="2"/>
            <w:vAlign w:val="center"/>
          </w:tcPr>
          <w:p w14:paraId="2182940E" w14:textId="77777777" w:rsidR="00BA0D1A" w:rsidRPr="001606D3" w:rsidRDefault="00BA0D1A" w:rsidP="0078492E">
            <w:pPr>
              <w:spacing w:after="0"/>
              <w:ind w:left="113" w:right="113"/>
              <w:jc w:val="center"/>
              <w:rPr>
                <w:rFonts w:cstheme="minorHAnsi"/>
                <w:b/>
                <w:bCs/>
              </w:rPr>
            </w:pPr>
            <w:r w:rsidRPr="001606D3">
              <w:rPr>
                <w:rFonts w:cstheme="minorHAnsi"/>
                <w:b/>
                <w:bCs/>
              </w:rPr>
              <w:t>Sklop</w:t>
            </w:r>
          </w:p>
        </w:tc>
        <w:tc>
          <w:tcPr>
            <w:tcW w:w="2835" w:type="dxa"/>
            <w:vAlign w:val="center"/>
          </w:tcPr>
          <w:p w14:paraId="29768EC4" w14:textId="77777777" w:rsidR="00BA0D1A" w:rsidRPr="001606D3" w:rsidRDefault="00BA0D1A" w:rsidP="0078492E">
            <w:pPr>
              <w:spacing w:after="0"/>
              <w:ind w:left="-57" w:right="-57"/>
              <w:jc w:val="center"/>
              <w:rPr>
                <w:rFonts w:cstheme="minorHAnsi"/>
                <w:b/>
                <w:bCs/>
              </w:rPr>
            </w:pPr>
            <w:r w:rsidRPr="001606D3">
              <w:rPr>
                <w:rFonts w:cstheme="minorHAnsi"/>
                <w:b/>
                <w:bCs/>
              </w:rPr>
              <w:t xml:space="preserve">Skupna ponudbena vrednost </w:t>
            </w:r>
          </w:p>
          <w:p w14:paraId="444FB917" w14:textId="77777777" w:rsidR="00BA0D1A" w:rsidRPr="001606D3" w:rsidRDefault="00BA0D1A" w:rsidP="0078492E">
            <w:pPr>
              <w:spacing w:after="0"/>
              <w:ind w:left="-57" w:right="-57"/>
              <w:jc w:val="center"/>
              <w:rPr>
                <w:rFonts w:cstheme="minorHAnsi"/>
                <w:b/>
                <w:bCs/>
              </w:rPr>
            </w:pPr>
            <w:r w:rsidRPr="001606D3">
              <w:rPr>
                <w:rFonts w:cstheme="minorHAnsi"/>
                <w:b/>
                <w:bCs/>
              </w:rPr>
              <w:t>(v EUR brez DDV)</w:t>
            </w:r>
          </w:p>
        </w:tc>
      </w:tr>
      <w:tr w:rsidR="00BA0D1A" w:rsidRPr="001606D3" w14:paraId="25CE4311" w14:textId="77777777" w:rsidTr="005758ED">
        <w:trPr>
          <w:trHeight w:val="927"/>
        </w:trPr>
        <w:tc>
          <w:tcPr>
            <w:tcW w:w="362" w:type="dxa"/>
            <w:vAlign w:val="center"/>
          </w:tcPr>
          <w:p w14:paraId="5DF7098B" w14:textId="77777777" w:rsidR="00BA0D1A" w:rsidRPr="001606D3" w:rsidRDefault="00BA0D1A" w:rsidP="0078492E">
            <w:pPr>
              <w:spacing w:after="0"/>
              <w:jc w:val="center"/>
              <w:rPr>
                <w:rFonts w:cstheme="minorHAnsi"/>
                <w:bCs/>
              </w:rPr>
            </w:pPr>
            <w:r w:rsidRPr="001606D3">
              <w:rPr>
                <w:rFonts w:cstheme="minorHAnsi"/>
                <w:bCs/>
              </w:rPr>
              <w:t>1</w:t>
            </w:r>
          </w:p>
        </w:tc>
        <w:tc>
          <w:tcPr>
            <w:tcW w:w="5875" w:type="dxa"/>
            <w:vAlign w:val="center"/>
          </w:tcPr>
          <w:p w14:paraId="5A934490" w14:textId="6D7E5819" w:rsidR="00BA0D1A" w:rsidRPr="001606D3" w:rsidRDefault="00C6289A" w:rsidP="0078492E">
            <w:pPr>
              <w:spacing w:after="0"/>
              <w:rPr>
                <w:rFonts w:cstheme="minorHAnsi"/>
                <w:bCs/>
              </w:rPr>
            </w:pPr>
            <w:r w:rsidRPr="00C6289A">
              <w:rPr>
                <w:rFonts w:ascii="Calibri" w:hAnsi="Calibri"/>
                <w:lang w:eastAsia="zh-CN"/>
              </w:rPr>
              <w:t>Okolju prijazne storitve čiščenja poslovnih prostorov v PS Smelt in okolici</w:t>
            </w:r>
            <w:r w:rsidR="00BA0D1A" w:rsidRPr="00115072">
              <w:rPr>
                <w:rFonts w:ascii="Calibri" w:hAnsi="Calibri"/>
                <w:lang w:eastAsia="zh-CN"/>
              </w:rPr>
              <w:t>, št. naročila 403/24-0329</w:t>
            </w:r>
          </w:p>
        </w:tc>
        <w:tc>
          <w:tcPr>
            <w:tcW w:w="2835" w:type="dxa"/>
            <w:vAlign w:val="center"/>
          </w:tcPr>
          <w:p w14:paraId="5EBA2299" w14:textId="77777777" w:rsidR="00BA0D1A" w:rsidRPr="001606D3" w:rsidRDefault="00BA0D1A" w:rsidP="0078492E">
            <w:pPr>
              <w:spacing w:after="0"/>
              <w:jc w:val="right"/>
              <w:rPr>
                <w:rFonts w:cstheme="minorHAnsi"/>
                <w:lang w:eastAsia="zh-CN"/>
              </w:rPr>
            </w:pPr>
          </w:p>
        </w:tc>
      </w:tr>
      <w:tr w:rsidR="00BA0D1A" w:rsidRPr="001606D3" w14:paraId="390C62C4" w14:textId="77777777" w:rsidTr="005758ED">
        <w:trPr>
          <w:trHeight w:val="927"/>
        </w:trPr>
        <w:tc>
          <w:tcPr>
            <w:tcW w:w="362" w:type="dxa"/>
            <w:vAlign w:val="center"/>
          </w:tcPr>
          <w:p w14:paraId="74EFA3D6" w14:textId="77777777" w:rsidR="00BA0D1A" w:rsidRPr="001606D3" w:rsidRDefault="00BA0D1A" w:rsidP="0078492E">
            <w:pPr>
              <w:spacing w:after="0"/>
              <w:jc w:val="center"/>
              <w:rPr>
                <w:rFonts w:cstheme="minorHAnsi"/>
                <w:bCs/>
              </w:rPr>
            </w:pPr>
            <w:r w:rsidRPr="001606D3">
              <w:rPr>
                <w:rFonts w:cstheme="minorHAnsi"/>
                <w:bCs/>
              </w:rPr>
              <w:t>2</w:t>
            </w:r>
          </w:p>
        </w:tc>
        <w:tc>
          <w:tcPr>
            <w:tcW w:w="5875" w:type="dxa"/>
            <w:vAlign w:val="center"/>
          </w:tcPr>
          <w:p w14:paraId="022CEDE8" w14:textId="3F7B9FEE" w:rsidR="00BA0D1A" w:rsidRPr="001606D3" w:rsidRDefault="000D0790" w:rsidP="0078492E">
            <w:pPr>
              <w:spacing w:after="0"/>
              <w:rPr>
                <w:rFonts w:cstheme="minorHAnsi"/>
                <w:bCs/>
              </w:rPr>
            </w:pPr>
            <w:r w:rsidRPr="005809B2">
              <w:rPr>
                <w:lang w:eastAsia="zh-CN"/>
              </w:rPr>
              <w:t xml:space="preserve">Okolju prijazne storitve čiščenja poslovnih prostorov </w:t>
            </w:r>
            <w:r>
              <w:rPr>
                <w:lang w:eastAsia="zh-CN"/>
              </w:rPr>
              <w:t>v PS</w:t>
            </w:r>
            <w:r w:rsidRPr="005809B2">
              <w:rPr>
                <w:lang w:eastAsia="zh-CN"/>
              </w:rPr>
              <w:t xml:space="preserve"> Metalna </w:t>
            </w:r>
            <w:r>
              <w:rPr>
                <w:lang w:eastAsia="zh-CN"/>
              </w:rPr>
              <w:t>in okolici</w:t>
            </w:r>
            <w:r w:rsidR="00BA0D1A" w:rsidRPr="00115072">
              <w:rPr>
                <w:rFonts w:ascii="Calibri" w:hAnsi="Calibri"/>
                <w:lang w:eastAsia="zh-CN"/>
              </w:rPr>
              <w:t>, št. naročila 403/24-0330</w:t>
            </w:r>
          </w:p>
        </w:tc>
        <w:tc>
          <w:tcPr>
            <w:tcW w:w="2835" w:type="dxa"/>
            <w:vAlign w:val="center"/>
          </w:tcPr>
          <w:p w14:paraId="10AF884B" w14:textId="77777777" w:rsidR="00BA0D1A" w:rsidRPr="001606D3" w:rsidRDefault="00BA0D1A" w:rsidP="0078492E">
            <w:pPr>
              <w:spacing w:after="0"/>
              <w:jc w:val="right"/>
              <w:rPr>
                <w:rFonts w:cstheme="minorHAnsi"/>
                <w:lang w:eastAsia="zh-CN"/>
              </w:rPr>
            </w:pPr>
          </w:p>
        </w:tc>
      </w:tr>
      <w:tr w:rsidR="00BA0D1A" w:rsidRPr="001606D3" w14:paraId="5E194004" w14:textId="77777777" w:rsidTr="005758ED">
        <w:trPr>
          <w:trHeight w:val="927"/>
        </w:trPr>
        <w:tc>
          <w:tcPr>
            <w:tcW w:w="362" w:type="dxa"/>
            <w:vAlign w:val="center"/>
          </w:tcPr>
          <w:p w14:paraId="2B35C88E" w14:textId="77777777" w:rsidR="00BA0D1A" w:rsidRPr="001606D3" w:rsidRDefault="00BA0D1A" w:rsidP="0078492E">
            <w:pPr>
              <w:spacing w:after="0"/>
              <w:jc w:val="center"/>
              <w:rPr>
                <w:rFonts w:cstheme="minorHAnsi"/>
                <w:bCs/>
              </w:rPr>
            </w:pPr>
            <w:r w:rsidRPr="001606D3">
              <w:rPr>
                <w:rFonts w:cstheme="minorHAnsi"/>
                <w:bCs/>
              </w:rPr>
              <w:t>3</w:t>
            </w:r>
          </w:p>
        </w:tc>
        <w:tc>
          <w:tcPr>
            <w:tcW w:w="5875" w:type="dxa"/>
            <w:vAlign w:val="center"/>
          </w:tcPr>
          <w:p w14:paraId="5D9976D1" w14:textId="5C65E1E7" w:rsidR="00BA0D1A" w:rsidRPr="001606D3" w:rsidRDefault="000D0790" w:rsidP="0078492E">
            <w:pPr>
              <w:spacing w:after="0"/>
              <w:rPr>
                <w:rFonts w:cstheme="minorHAnsi"/>
                <w:bCs/>
              </w:rPr>
            </w:pPr>
            <w:r w:rsidRPr="000D0790">
              <w:rPr>
                <w:rFonts w:ascii="Calibri" w:hAnsi="Calibri"/>
                <w:lang w:eastAsia="zh-CN"/>
              </w:rPr>
              <w:t>Okolju prijazne storitve generalnega čiščenja poslovnih prostorov v PS Dunajski kristali in okolici</w:t>
            </w:r>
            <w:r w:rsidR="00BA0D1A" w:rsidRPr="00115072">
              <w:rPr>
                <w:rFonts w:ascii="Calibri" w:hAnsi="Calibri"/>
                <w:lang w:eastAsia="zh-CN"/>
              </w:rPr>
              <w:t>, št. naročila 403/24-0331</w:t>
            </w:r>
          </w:p>
        </w:tc>
        <w:tc>
          <w:tcPr>
            <w:tcW w:w="2835" w:type="dxa"/>
            <w:vAlign w:val="center"/>
          </w:tcPr>
          <w:p w14:paraId="6370166D" w14:textId="77777777" w:rsidR="00BA0D1A" w:rsidRPr="001606D3" w:rsidRDefault="00BA0D1A" w:rsidP="0078492E">
            <w:pPr>
              <w:spacing w:after="0"/>
              <w:jc w:val="right"/>
              <w:rPr>
                <w:rFonts w:cstheme="minorHAnsi"/>
                <w:lang w:eastAsia="zh-CN"/>
              </w:rPr>
            </w:pPr>
          </w:p>
        </w:tc>
      </w:tr>
      <w:tr w:rsidR="00BA0D1A" w:rsidRPr="001606D3" w14:paraId="6D3A167D" w14:textId="77777777" w:rsidTr="005758ED">
        <w:trPr>
          <w:trHeight w:val="927"/>
        </w:trPr>
        <w:tc>
          <w:tcPr>
            <w:tcW w:w="362" w:type="dxa"/>
            <w:vAlign w:val="center"/>
          </w:tcPr>
          <w:p w14:paraId="09B9D34A" w14:textId="77777777" w:rsidR="00BA0D1A" w:rsidRPr="001606D3" w:rsidRDefault="00BA0D1A" w:rsidP="0078492E">
            <w:pPr>
              <w:spacing w:after="0"/>
              <w:jc w:val="center"/>
              <w:rPr>
                <w:rFonts w:cstheme="minorHAnsi"/>
                <w:bCs/>
              </w:rPr>
            </w:pPr>
            <w:r w:rsidRPr="001606D3">
              <w:rPr>
                <w:rFonts w:cstheme="minorHAnsi"/>
                <w:bCs/>
              </w:rPr>
              <w:t>4</w:t>
            </w:r>
          </w:p>
        </w:tc>
        <w:tc>
          <w:tcPr>
            <w:tcW w:w="5875" w:type="dxa"/>
            <w:vAlign w:val="center"/>
          </w:tcPr>
          <w:p w14:paraId="3D685113" w14:textId="18F570A5" w:rsidR="00BA0D1A" w:rsidRPr="00955A5C" w:rsidRDefault="00263F15" w:rsidP="0078492E">
            <w:pPr>
              <w:spacing w:after="0"/>
              <w:rPr>
                <w:rFonts w:cstheme="minorHAnsi"/>
                <w:lang w:eastAsia="zh-CN"/>
              </w:rPr>
            </w:pPr>
            <w:r w:rsidRPr="00263F15">
              <w:rPr>
                <w:rFonts w:ascii="Calibri" w:hAnsi="Calibri"/>
                <w:lang w:eastAsia="zh-CN"/>
              </w:rPr>
              <w:t>Okolju prijazne storitve čiščenja poslovnih prostorov v PS Dunajska cesta 48, Ljubljana</w:t>
            </w:r>
            <w:r w:rsidRPr="001552DC">
              <w:rPr>
                <w:rFonts w:ascii="Calibri" w:hAnsi="Calibri"/>
                <w:strike/>
                <w:color w:val="FF0000"/>
                <w:lang w:eastAsia="zh-CN"/>
              </w:rPr>
              <w:t>, in okolici</w:t>
            </w:r>
            <w:r w:rsidR="00BA0D1A" w:rsidRPr="00955A5C">
              <w:rPr>
                <w:rFonts w:ascii="Calibri" w:hAnsi="Calibri"/>
                <w:lang w:eastAsia="zh-CN"/>
              </w:rPr>
              <w:t>, št. naročila 403/24-0332</w:t>
            </w:r>
          </w:p>
        </w:tc>
        <w:tc>
          <w:tcPr>
            <w:tcW w:w="2835" w:type="dxa"/>
            <w:vAlign w:val="center"/>
          </w:tcPr>
          <w:p w14:paraId="65FB1AA5" w14:textId="77777777" w:rsidR="00BA0D1A" w:rsidRPr="001606D3" w:rsidRDefault="00BA0D1A" w:rsidP="0078492E">
            <w:pPr>
              <w:spacing w:after="0"/>
              <w:jc w:val="right"/>
              <w:rPr>
                <w:rFonts w:cstheme="minorHAnsi"/>
                <w:lang w:eastAsia="zh-CN"/>
              </w:rPr>
            </w:pPr>
          </w:p>
        </w:tc>
      </w:tr>
    </w:tbl>
    <w:p w14:paraId="2ADE5FBB" w14:textId="22E8E614" w:rsidR="00601A7B" w:rsidRPr="005809B2" w:rsidRDefault="00601A7B" w:rsidP="00185714">
      <w:pPr>
        <w:widowControl w:val="0"/>
        <w:spacing w:after="0"/>
        <w:jc w:val="both"/>
        <w:rPr>
          <w:bCs/>
        </w:rPr>
      </w:pPr>
      <w:bookmarkStart w:id="3" w:name="_Hlk180652500"/>
      <w:r w:rsidRPr="005809B2">
        <w:rPr>
          <w:bCs/>
          <w:i/>
        </w:rPr>
        <w:t>(Ponudnik navede skupno ponudbeno vrednost sklopa</w:t>
      </w:r>
      <w:r w:rsidR="00DE1EDE">
        <w:rPr>
          <w:bCs/>
          <w:i/>
        </w:rPr>
        <w:t xml:space="preserve">, za katerega </w:t>
      </w:r>
      <w:r w:rsidR="00CE74D4">
        <w:rPr>
          <w:bCs/>
          <w:i/>
        </w:rPr>
        <w:t>od</w:t>
      </w:r>
      <w:r w:rsidR="00DE1EDE">
        <w:rPr>
          <w:bCs/>
          <w:i/>
        </w:rPr>
        <w:t>daj</w:t>
      </w:r>
      <w:r w:rsidR="00CE74D4">
        <w:rPr>
          <w:bCs/>
          <w:i/>
        </w:rPr>
        <w:t>a</w:t>
      </w:r>
      <w:r w:rsidR="00DE1EDE">
        <w:rPr>
          <w:bCs/>
          <w:i/>
        </w:rPr>
        <w:t xml:space="preserve"> ponudbo</w:t>
      </w:r>
      <w:bookmarkEnd w:id="3"/>
      <w:r w:rsidR="00BA0D1A">
        <w:rPr>
          <w:bCs/>
          <w:i/>
        </w:rPr>
        <w:t>.</w:t>
      </w:r>
      <w:r w:rsidRPr="005809B2">
        <w:rPr>
          <w:bCs/>
          <w:i/>
        </w:rPr>
        <w:t>)</w:t>
      </w:r>
    </w:p>
    <w:p w14:paraId="549599BD" w14:textId="77777777" w:rsidR="005F5522" w:rsidRDefault="005F5522" w:rsidP="00185714">
      <w:pPr>
        <w:widowControl w:val="0"/>
        <w:tabs>
          <w:tab w:val="right" w:pos="2556"/>
          <w:tab w:val="right" w:pos="9017"/>
        </w:tabs>
        <w:spacing w:after="0"/>
        <w:rPr>
          <w:b/>
          <w:u w:val="single"/>
        </w:rPr>
      </w:pPr>
    </w:p>
    <w:p w14:paraId="3523E28F" w14:textId="77777777" w:rsidR="005758ED" w:rsidRDefault="005758ED" w:rsidP="00185714">
      <w:pPr>
        <w:widowControl w:val="0"/>
        <w:tabs>
          <w:tab w:val="right" w:pos="2556"/>
          <w:tab w:val="right" w:pos="9017"/>
        </w:tabs>
        <w:spacing w:after="0"/>
        <w:rPr>
          <w:b/>
          <w:u w:val="single"/>
        </w:rPr>
      </w:pPr>
    </w:p>
    <w:p w14:paraId="627CF090" w14:textId="77777777" w:rsidR="005758ED" w:rsidRDefault="005758ED" w:rsidP="00185714">
      <w:pPr>
        <w:widowControl w:val="0"/>
        <w:tabs>
          <w:tab w:val="right" w:pos="2556"/>
          <w:tab w:val="right" w:pos="9017"/>
        </w:tabs>
        <w:spacing w:after="0"/>
        <w:rPr>
          <w:b/>
          <w:u w:val="single"/>
        </w:rPr>
      </w:pPr>
    </w:p>
    <w:p w14:paraId="34B26A05" w14:textId="77777777" w:rsidR="005758ED" w:rsidRDefault="005758ED" w:rsidP="00185714">
      <w:pPr>
        <w:widowControl w:val="0"/>
        <w:tabs>
          <w:tab w:val="right" w:pos="2556"/>
          <w:tab w:val="right" w:pos="9017"/>
        </w:tabs>
        <w:spacing w:after="0"/>
        <w:rPr>
          <w:b/>
          <w:u w:val="single"/>
        </w:rPr>
      </w:pPr>
    </w:p>
    <w:p w14:paraId="0A37D775" w14:textId="77777777" w:rsidR="00247883" w:rsidRPr="005809B2" w:rsidRDefault="0048543C" w:rsidP="00FA1CB5">
      <w:pPr>
        <w:widowControl w:val="0"/>
        <w:numPr>
          <w:ilvl w:val="0"/>
          <w:numId w:val="33"/>
        </w:numPr>
        <w:tabs>
          <w:tab w:val="right" w:pos="2556"/>
          <w:tab w:val="right" w:pos="9017"/>
        </w:tabs>
        <w:spacing w:after="0"/>
        <w:ind w:left="284" w:hanging="284"/>
        <w:jc w:val="both"/>
        <w:rPr>
          <w:b/>
          <w:u w:val="single"/>
        </w:rPr>
      </w:pPr>
      <w:r w:rsidRPr="005809B2">
        <w:rPr>
          <w:b/>
        </w:rPr>
        <w:lastRenderedPageBreak/>
        <w:t xml:space="preserve">OPCIJE IN </w:t>
      </w:r>
      <w:r w:rsidR="00247883" w:rsidRPr="005809B2">
        <w:rPr>
          <w:b/>
        </w:rPr>
        <w:t>PONUDBENI POGOJI</w:t>
      </w:r>
    </w:p>
    <w:p w14:paraId="1B515748" w14:textId="3ED35081" w:rsidR="00247883" w:rsidRPr="005809B2" w:rsidRDefault="00247883" w:rsidP="00185714">
      <w:pPr>
        <w:widowControl w:val="0"/>
        <w:spacing w:after="0" w:line="240" w:lineRule="auto"/>
        <w:jc w:val="both"/>
        <w:rPr>
          <w:kern w:val="3"/>
          <w:u w:val="single"/>
          <w:lang w:eastAsia="zh-CN"/>
        </w:rPr>
      </w:pPr>
      <w:r w:rsidRPr="00586DA3">
        <w:rPr>
          <w:kern w:val="3"/>
          <w:lang w:eastAsia="zh-CN"/>
        </w:rPr>
        <w:t xml:space="preserve">Ta ponudba velja najmanj do </w:t>
      </w:r>
      <w:r w:rsidR="00C43899">
        <w:rPr>
          <w:kern w:val="3"/>
          <w:lang w:eastAsia="zh-CN"/>
        </w:rPr>
        <w:t>15</w:t>
      </w:r>
      <w:r w:rsidR="008058D9" w:rsidRPr="00586DA3">
        <w:rPr>
          <w:kern w:val="3"/>
          <w:lang w:eastAsia="zh-CN"/>
        </w:rPr>
        <w:t xml:space="preserve">. </w:t>
      </w:r>
      <w:r w:rsidR="00C43899">
        <w:rPr>
          <w:kern w:val="3"/>
          <w:lang w:eastAsia="zh-CN"/>
        </w:rPr>
        <w:t>5</w:t>
      </w:r>
      <w:r w:rsidR="008058D9" w:rsidRPr="00586DA3">
        <w:rPr>
          <w:kern w:val="3"/>
          <w:lang w:eastAsia="zh-CN"/>
        </w:rPr>
        <w:t>. 2025</w:t>
      </w:r>
      <w:r w:rsidRPr="00586DA3">
        <w:rPr>
          <w:kern w:val="3"/>
          <w:lang w:eastAsia="zh-CN"/>
        </w:rPr>
        <w:t>.</w:t>
      </w:r>
    </w:p>
    <w:p w14:paraId="1A8E2C57" w14:textId="77777777" w:rsidR="006C6AA4" w:rsidRDefault="006C6AA4" w:rsidP="00185714">
      <w:pPr>
        <w:widowControl w:val="0"/>
        <w:spacing w:after="0" w:line="240" w:lineRule="auto"/>
        <w:rPr>
          <w:b/>
        </w:rPr>
      </w:pPr>
    </w:p>
    <w:p w14:paraId="20F43686" w14:textId="77777777" w:rsidR="005F0C77" w:rsidRPr="005F0C77" w:rsidRDefault="005F0C77" w:rsidP="005F0C77">
      <w:pPr>
        <w:widowControl w:val="0"/>
        <w:spacing w:after="0"/>
        <w:jc w:val="both"/>
        <w:rPr>
          <w:bCs/>
        </w:rPr>
      </w:pPr>
      <w:r w:rsidRPr="005F0C77">
        <w:rPr>
          <w:bCs/>
        </w:rPr>
        <w:t>Izjavljamo, da:</w:t>
      </w:r>
    </w:p>
    <w:p w14:paraId="4BB4C245" w14:textId="0F2E1604" w:rsidR="005F0C77" w:rsidRPr="005F0C77" w:rsidRDefault="005F0C77" w:rsidP="00CE3F04">
      <w:pPr>
        <w:widowControl w:val="0"/>
        <w:numPr>
          <w:ilvl w:val="0"/>
          <w:numId w:val="75"/>
        </w:numPr>
        <w:spacing w:after="0"/>
        <w:jc w:val="both"/>
        <w:rPr>
          <w:bCs/>
        </w:rPr>
      </w:pPr>
      <w:r w:rsidRPr="005F0C77">
        <w:rPr>
          <w:bCs/>
        </w:rPr>
        <w:t xml:space="preserve">bomo pri izvajanju storitev uporabljali proizvode, ki smo jih navedli v </w:t>
      </w:r>
      <w:r>
        <w:rPr>
          <w:bCs/>
        </w:rPr>
        <w:t>2</w:t>
      </w:r>
      <w:r w:rsidRPr="005F0C77">
        <w:rPr>
          <w:bCs/>
        </w:rPr>
        <w:t xml:space="preserve">. točki tega ponudbenega predračuna in izpolnjujejo naročnikove zahteve za zeleno javno naročanje iz razpisne dokumentacije </w:t>
      </w:r>
      <w:r>
        <w:rPr>
          <w:bCs/>
        </w:rPr>
        <w:t>ter</w:t>
      </w:r>
      <w:r w:rsidRPr="005F0C77">
        <w:rPr>
          <w:bCs/>
        </w:rPr>
        <w:t xml:space="preserve"> storitve izvajali tako, da bo za sklop 1</w:t>
      </w:r>
      <w:r>
        <w:rPr>
          <w:bCs/>
        </w:rPr>
        <w:t>, 2 in 3</w:t>
      </w:r>
      <w:r w:rsidRPr="005F0C77">
        <w:rPr>
          <w:bCs/>
        </w:rPr>
        <w:t xml:space="preserve"> izpolnjen</w:t>
      </w:r>
      <w:r w:rsidR="004D4472">
        <w:rPr>
          <w:bCs/>
        </w:rPr>
        <w:t xml:space="preserve"> </w:t>
      </w:r>
      <w:r w:rsidRPr="005F0C77">
        <w:rPr>
          <w:bCs/>
        </w:rPr>
        <w:t>cilj zelenega javnega naročanja iz 24. točke drugega odstavka 6. člena Uredbe o zelenem javnem naročanju (</w:t>
      </w:r>
      <w:r w:rsidR="004D4472" w:rsidRPr="004D4472">
        <w:rPr>
          <w:bCs/>
        </w:rPr>
        <w:t>Uradni list RS, št. 51/17, 64/19, 121/21 in 132/23</w:t>
      </w:r>
      <w:r w:rsidRPr="005F0C77">
        <w:rPr>
          <w:bCs/>
        </w:rPr>
        <w:t xml:space="preserve">; v nadaljevanju: Uredba o </w:t>
      </w:r>
      <w:proofErr w:type="spellStart"/>
      <w:r w:rsidRPr="005F0C77">
        <w:rPr>
          <w:bCs/>
        </w:rPr>
        <w:t>ZeJN</w:t>
      </w:r>
      <w:proofErr w:type="spellEnd"/>
      <w:r w:rsidRPr="005F0C77">
        <w:rPr>
          <w:bCs/>
        </w:rPr>
        <w:t xml:space="preserve">), za sklop </w:t>
      </w:r>
      <w:r>
        <w:rPr>
          <w:bCs/>
        </w:rPr>
        <w:t>4</w:t>
      </w:r>
      <w:r w:rsidRPr="005F0C77">
        <w:rPr>
          <w:bCs/>
        </w:rPr>
        <w:t xml:space="preserve"> pa izpolnjen</w:t>
      </w:r>
      <w:r w:rsidR="004D4472">
        <w:rPr>
          <w:bCs/>
        </w:rPr>
        <w:t>i</w:t>
      </w:r>
      <w:r w:rsidRPr="005F0C77">
        <w:rPr>
          <w:bCs/>
        </w:rPr>
        <w:t xml:space="preserve"> cilj</w:t>
      </w:r>
      <w:r w:rsidR="004D4472">
        <w:rPr>
          <w:bCs/>
        </w:rPr>
        <w:t>i</w:t>
      </w:r>
      <w:r w:rsidRPr="005F0C77">
        <w:rPr>
          <w:bCs/>
        </w:rPr>
        <w:t xml:space="preserve"> zelenega javnega naročanja iz 4., 5. oz. 6. in 24. točke drugega odstavka </w:t>
      </w:r>
      <w:r w:rsidR="004D4472" w:rsidRPr="005F0C77">
        <w:rPr>
          <w:bCs/>
        </w:rPr>
        <w:t xml:space="preserve">6. člena </w:t>
      </w:r>
      <w:r w:rsidRPr="005F0C77">
        <w:rPr>
          <w:bCs/>
        </w:rPr>
        <w:t xml:space="preserve">Uredbe o </w:t>
      </w:r>
      <w:proofErr w:type="spellStart"/>
      <w:r w:rsidRPr="005F0C77">
        <w:rPr>
          <w:bCs/>
        </w:rPr>
        <w:t>ZeJN</w:t>
      </w:r>
      <w:proofErr w:type="spellEnd"/>
      <w:r w:rsidRPr="005F0C77">
        <w:rPr>
          <w:bCs/>
        </w:rPr>
        <w:t xml:space="preserve">; </w:t>
      </w:r>
    </w:p>
    <w:p w14:paraId="708DA2A9" w14:textId="1EC8A0A0" w:rsidR="005F0C77" w:rsidRPr="005F0C77" w:rsidRDefault="005F0C77" w:rsidP="00CE3F04">
      <w:pPr>
        <w:widowControl w:val="0"/>
        <w:numPr>
          <w:ilvl w:val="0"/>
          <w:numId w:val="75"/>
        </w:numPr>
        <w:spacing w:after="0"/>
        <w:jc w:val="both"/>
        <w:rPr>
          <w:bCs/>
        </w:rPr>
      </w:pPr>
      <w:r w:rsidRPr="005F0C77">
        <w:rPr>
          <w:bCs/>
        </w:rPr>
        <w:t>v celoti sprejemamo vse zahteve in pogoje naročnika, navede</w:t>
      </w:r>
      <w:r w:rsidR="00C2080A">
        <w:rPr>
          <w:bCs/>
        </w:rPr>
        <w:t>ne</w:t>
      </w:r>
      <w:r w:rsidRPr="005F0C77">
        <w:rPr>
          <w:bCs/>
        </w:rPr>
        <w:t xml:space="preserve"> v razpisni dokumentaciji</w:t>
      </w:r>
      <w:r w:rsidR="004D4472">
        <w:rPr>
          <w:bCs/>
        </w:rPr>
        <w:t>.</w:t>
      </w:r>
    </w:p>
    <w:p w14:paraId="4219388B" w14:textId="77777777" w:rsidR="005F0C77" w:rsidRPr="005809B2" w:rsidRDefault="005F0C77" w:rsidP="00185714">
      <w:pPr>
        <w:widowControl w:val="0"/>
        <w:spacing w:after="0" w:line="240" w:lineRule="auto"/>
        <w:rPr>
          <w:b/>
        </w:rPr>
      </w:pPr>
    </w:p>
    <w:p w14:paraId="5B47CE82" w14:textId="386EF062" w:rsidR="00247883" w:rsidRPr="005809B2" w:rsidRDefault="00247883" w:rsidP="00FA1CB5">
      <w:pPr>
        <w:widowControl w:val="0"/>
        <w:numPr>
          <w:ilvl w:val="0"/>
          <w:numId w:val="33"/>
        </w:numPr>
        <w:tabs>
          <w:tab w:val="right" w:pos="2556"/>
          <w:tab w:val="right" w:pos="9017"/>
        </w:tabs>
        <w:spacing w:after="0"/>
        <w:ind w:left="284" w:hanging="284"/>
        <w:jc w:val="both"/>
        <w:rPr>
          <w:b/>
          <w:u w:val="single"/>
        </w:rPr>
      </w:pPr>
      <w:r w:rsidRPr="005809B2">
        <w:rPr>
          <w:b/>
        </w:rPr>
        <w:t>PRILOG</w:t>
      </w:r>
      <w:r w:rsidR="00FA1CB5">
        <w:rPr>
          <w:b/>
        </w:rPr>
        <w:t>E</w:t>
      </w:r>
      <w:r w:rsidRPr="005809B2">
        <w:rPr>
          <w:b/>
        </w:rPr>
        <w:t xml:space="preserve"> K PONUDBI</w:t>
      </w:r>
      <w:r w:rsidR="005B2CAC" w:rsidRPr="005809B2">
        <w:rPr>
          <w:b/>
        </w:rPr>
        <w:t xml:space="preserve"> </w:t>
      </w:r>
    </w:p>
    <w:p w14:paraId="6CCA4750" w14:textId="77777777" w:rsidR="002D029E" w:rsidRPr="005809B2" w:rsidRDefault="005564E9" w:rsidP="00E30759">
      <w:pPr>
        <w:widowControl w:val="0"/>
        <w:numPr>
          <w:ilvl w:val="2"/>
          <w:numId w:val="34"/>
        </w:numPr>
        <w:tabs>
          <w:tab w:val="right" w:pos="2556"/>
          <w:tab w:val="right" w:pos="9017"/>
        </w:tabs>
        <w:spacing w:after="0"/>
        <w:ind w:left="1225" w:hanging="505"/>
        <w:jc w:val="both"/>
      </w:pPr>
      <w:r w:rsidRPr="005809B2">
        <w:t xml:space="preserve">ESPD obrazec </w:t>
      </w:r>
      <w:r w:rsidRPr="005809B2">
        <w:rPr>
          <w:i/>
        </w:rPr>
        <w:t>(vseh relevantnih subjektov)</w:t>
      </w:r>
    </w:p>
    <w:p w14:paraId="271EAC18" w14:textId="7536AB26" w:rsidR="00B76052" w:rsidRPr="005809B2" w:rsidRDefault="00B76052" w:rsidP="00E30759">
      <w:pPr>
        <w:widowControl w:val="0"/>
        <w:numPr>
          <w:ilvl w:val="2"/>
          <w:numId w:val="34"/>
        </w:numPr>
        <w:tabs>
          <w:tab w:val="right" w:pos="2556"/>
          <w:tab w:val="right" w:pos="9017"/>
        </w:tabs>
        <w:spacing w:after="0"/>
        <w:ind w:left="1225" w:hanging="505"/>
        <w:jc w:val="both"/>
      </w:pPr>
      <w:r w:rsidRPr="005809B2">
        <w:t>Specifikacija ponudbenega predračuna</w:t>
      </w:r>
      <w:r w:rsidR="00B4521D">
        <w:t xml:space="preserve"> </w:t>
      </w:r>
      <w:r w:rsidR="00B4521D" w:rsidRPr="001606D3">
        <w:rPr>
          <w:i/>
        </w:rPr>
        <w:t>(za vsak sklop za katerega ponudnik oddaja ponudbo)</w:t>
      </w:r>
    </w:p>
    <w:p w14:paraId="67DF622E" w14:textId="7FC67445" w:rsidR="00B4521D" w:rsidRPr="00B4521D" w:rsidRDefault="00B4521D" w:rsidP="00E30759">
      <w:pPr>
        <w:widowControl w:val="0"/>
        <w:numPr>
          <w:ilvl w:val="2"/>
          <w:numId w:val="34"/>
        </w:numPr>
        <w:tabs>
          <w:tab w:val="right" w:pos="2556"/>
          <w:tab w:val="right" w:pos="9017"/>
        </w:tabs>
        <w:spacing w:after="0"/>
        <w:ind w:left="1225" w:hanging="505"/>
        <w:jc w:val="both"/>
      </w:pPr>
      <w:r w:rsidRPr="001606D3">
        <w:t xml:space="preserve">Izjava o neobstoju omejevalnih ukrepov zaradi delovanja Rusije </w:t>
      </w:r>
      <w:r w:rsidRPr="001606D3">
        <w:rPr>
          <w:i/>
        </w:rPr>
        <w:t>(vseh relevantnih subjektov)</w:t>
      </w:r>
    </w:p>
    <w:p w14:paraId="7AF36B42" w14:textId="0DE8DFBB" w:rsidR="00B4521D" w:rsidRDefault="00B4521D" w:rsidP="00E30759">
      <w:pPr>
        <w:widowControl w:val="0"/>
        <w:numPr>
          <w:ilvl w:val="2"/>
          <w:numId w:val="34"/>
        </w:numPr>
        <w:tabs>
          <w:tab w:val="right" w:pos="2556"/>
          <w:tab w:val="right" w:pos="9017"/>
        </w:tabs>
        <w:spacing w:after="0"/>
        <w:ind w:left="1225" w:hanging="505"/>
        <w:jc w:val="both"/>
      </w:pPr>
      <w:r w:rsidRPr="001606D3">
        <w:t>Podatki za preveritev kaznovanost v kazenski evidenci</w:t>
      </w:r>
    </w:p>
    <w:p w14:paraId="5EBCDB13" w14:textId="1A20656A" w:rsidR="00B76052" w:rsidRDefault="00B76052" w:rsidP="00E30759">
      <w:pPr>
        <w:widowControl w:val="0"/>
        <w:numPr>
          <w:ilvl w:val="2"/>
          <w:numId w:val="34"/>
        </w:numPr>
        <w:tabs>
          <w:tab w:val="right" w:pos="2556"/>
          <w:tab w:val="right" w:pos="9017"/>
        </w:tabs>
        <w:spacing w:after="0"/>
        <w:ind w:left="1225" w:hanging="505"/>
        <w:jc w:val="both"/>
      </w:pPr>
      <w:r w:rsidRPr="005809B2">
        <w:t>Seznam referenc</w:t>
      </w:r>
    </w:p>
    <w:p w14:paraId="071AACA6" w14:textId="30959E97" w:rsidR="00E30759" w:rsidRDefault="00E30759" w:rsidP="00E30759">
      <w:pPr>
        <w:widowControl w:val="0"/>
        <w:numPr>
          <w:ilvl w:val="2"/>
          <w:numId w:val="34"/>
        </w:numPr>
        <w:tabs>
          <w:tab w:val="right" w:pos="2556"/>
          <w:tab w:val="right" w:pos="9017"/>
        </w:tabs>
        <w:spacing w:after="0"/>
        <w:ind w:left="1225" w:hanging="505"/>
        <w:jc w:val="both"/>
      </w:pPr>
      <w:r w:rsidRPr="00E30759">
        <w:t>Predmet ponudbe in podatki za razvrstitev ponudbe</w:t>
      </w:r>
    </w:p>
    <w:p w14:paraId="3337F1D8" w14:textId="4F32A731" w:rsidR="005F0C77" w:rsidRDefault="005F0C77" w:rsidP="00E30759">
      <w:pPr>
        <w:widowControl w:val="0"/>
        <w:numPr>
          <w:ilvl w:val="2"/>
          <w:numId w:val="34"/>
        </w:numPr>
        <w:tabs>
          <w:tab w:val="right" w:pos="2556"/>
          <w:tab w:val="right" w:pos="9017"/>
        </w:tabs>
        <w:spacing w:after="0"/>
        <w:ind w:left="1225" w:hanging="505"/>
        <w:jc w:val="both"/>
      </w:pPr>
      <w:r w:rsidRPr="005F0C77">
        <w:t>Dokazila o zelenem javnem naročanju (tehnična dokumentacija proizvajalca, znak za okolje EU, certifikat Modri angel ali certifikat Nordijski labod, navodila za doziranje,…)</w:t>
      </w:r>
    </w:p>
    <w:p w14:paraId="26B27C87" w14:textId="031AC86A" w:rsidR="005F0C77" w:rsidRPr="005809B2" w:rsidRDefault="005F0C77" w:rsidP="00E30759">
      <w:pPr>
        <w:widowControl w:val="0"/>
        <w:numPr>
          <w:ilvl w:val="2"/>
          <w:numId w:val="34"/>
        </w:numPr>
        <w:tabs>
          <w:tab w:val="right" w:pos="2556"/>
          <w:tab w:val="right" w:pos="9017"/>
        </w:tabs>
        <w:spacing w:after="0"/>
        <w:ind w:left="1225" w:hanging="505"/>
        <w:jc w:val="both"/>
      </w:pPr>
      <w:r>
        <w:t>D</w:t>
      </w:r>
      <w:r w:rsidRPr="005F0C77">
        <w:t xml:space="preserve">okazila o izpolnjevanju meril za oddajo javnega naročila </w:t>
      </w:r>
      <w:r>
        <w:t>(</w:t>
      </w:r>
      <w:r w:rsidRPr="005F0C77">
        <w:t>iz 6. točke razpisne dokumentacije</w:t>
      </w:r>
      <w:r>
        <w:t>)</w:t>
      </w:r>
    </w:p>
    <w:p w14:paraId="0E2D5740" w14:textId="77777777" w:rsidR="00B76052" w:rsidRPr="004854D1" w:rsidRDefault="00B76052" w:rsidP="00E30759">
      <w:pPr>
        <w:widowControl w:val="0"/>
        <w:numPr>
          <w:ilvl w:val="2"/>
          <w:numId w:val="34"/>
        </w:numPr>
        <w:tabs>
          <w:tab w:val="right" w:pos="2556"/>
          <w:tab w:val="right" w:pos="9017"/>
        </w:tabs>
        <w:spacing w:after="0"/>
        <w:ind w:left="1225" w:hanging="505"/>
        <w:jc w:val="both"/>
      </w:pPr>
      <w:bookmarkStart w:id="4" w:name="_Toc517873991"/>
      <w:r w:rsidRPr="005809B2">
        <w:t xml:space="preserve">Izjava podizvajalca </w:t>
      </w:r>
      <w:r w:rsidRPr="005809B2">
        <w:rPr>
          <w:i/>
        </w:rPr>
        <w:t>(če ga je ponudnik nominiral v svojem ESPD)</w:t>
      </w:r>
    </w:p>
    <w:p w14:paraId="3B6F0EA7" w14:textId="77777777" w:rsidR="004854D1" w:rsidRDefault="004854D1" w:rsidP="004854D1">
      <w:pPr>
        <w:widowControl w:val="0"/>
        <w:tabs>
          <w:tab w:val="right" w:pos="2556"/>
          <w:tab w:val="right" w:pos="9017"/>
        </w:tabs>
        <w:spacing w:after="0"/>
        <w:rPr>
          <w:i/>
        </w:rPr>
      </w:pPr>
    </w:p>
    <w:p w14:paraId="37C0FDBB" w14:textId="77777777" w:rsidR="004854D1" w:rsidRDefault="004854D1" w:rsidP="004854D1">
      <w:pPr>
        <w:widowControl w:val="0"/>
        <w:tabs>
          <w:tab w:val="right" w:pos="2556"/>
          <w:tab w:val="right" w:pos="9017"/>
        </w:tabs>
        <w:spacing w:after="0"/>
        <w:rPr>
          <w:i/>
        </w:rPr>
      </w:pPr>
    </w:p>
    <w:p w14:paraId="5E6E2086" w14:textId="77777777" w:rsidR="00A747C7" w:rsidRDefault="00A747C7" w:rsidP="004854D1">
      <w:pPr>
        <w:widowControl w:val="0"/>
        <w:tabs>
          <w:tab w:val="right" w:pos="2556"/>
          <w:tab w:val="right" w:pos="9017"/>
        </w:tabs>
        <w:spacing w:after="0"/>
        <w:rPr>
          <w:i/>
        </w:rPr>
      </w:pPr>
    </w:p>
    <w:p w14:paraId="2C5FAC08" w14:textId="77777777" w:rsidR="00A747C7" w:rsidRDefault="00A747C7" w:rsidP="004854D1">
      <w:pPr>
        <w:widowControl w:val="0"/>
        <w:tabs>
          <w:tab w:val="right" w:pos="2556"/>
          <w:tab w:val="right" w:pos="9017"/>
        </w:tabs>
        <w:spacing w:after="0"/>
        <w:rPr>
          <w:i/>
        </w:rPr>
      </w:pPr>
    </w:p>
    <w:p w14:paraId="50850BCF" w14:textId="77777777" w:rsidR="00A747C7" w:rsidRDefault="00A747C7" w:rsidP="004854D1">
      <w:pPr>
        <w:widowControl w:val="0"/>
        <w:tabs>
          <w:tab w:val="right" w:pos="2556"/>
          <w:tab w:val="right" w:pos="9017"/>
        </w:tabs>
        <w:spacing w:after="0"/>
        <w:rPr>
          <w:i/>
        </w:rPr>
      </w:pPr>
    </w:p>
    <w:p w14:paraId="26EE91CD" w14:textId="77777777" w:rsidR="00A747C7" w:rsidRDefault="00A747C7" w:rsidP="004854D1">
      <w:pPr>
        <w:widowControl w:val="0"/>
        <w:tabs>
          <w:tab w:val="right" w:pos="2556"/>
          <w:tab w:val="right" w:pos="9017"/>
        </w:tabs>
        <w:spacing w:after="0"/>
        <w:rPr>
          <w:i/>
        </w:rPr>
      </w:pPr>
    </w:p>
    <w:p w14:paraId="52043C99" w14:textId="77777777" w:rsidR="00A747C7" w:rsidRDefault="00A747C7" w:rsidP="004854D1">
      <w:pPr>
        <w:widowControl w:val="0"/>
        <w:tabs>
          <w:tab w:val="right" w:pos="2556"/>
          <w:tab w:val="right" w:pos="9017"/>
        </w:tabs>
        <w:spacing w:after="0"/>
        <w:rPr>
          <w:i/>
        </w:rPr>
      </w:pPr>
    </w:p>
    <w:p w14:paraId="1056A722" w14:textId="77777777" w:rsidR="00A747C7" w:rsidRDefault="00A747C7" w:rsidP="004854D1">
      <w:pPr>
        <w:widowControl w:val="0"/>
        <w:tabs>
          <w:tab w:val="right" w:pos="2556"/>
          <w:tab w:val="right" w:pos="9017"/>
        </w:tabs>
        <w:spacing w:after="0"/>
        <w:rPr>
          <w:i/>
        </w:rPr>
      </w:pPr>
    </w:p>
    <w:p w14:paraId="7D135DEC" w14:textId="77777777" w:rsidR="00A747C7" w:rsidRDefault="00A747C7" w:rsidP="004854D1">
      <w:pPr>
        <w:widowControl w:val="0"/>
        <w:tabs>
          <w:tab w:val="right" w:pos="2556"/>
          <w:tab w:val="right" w:pos="9017"/>
        </w:tabs>
        <w:spacing w:after="0"/>
        <w:rPr>
          <w:i/>
        </w:rPr>
      </w:pPr>
    </w:p>
    <w:p w14:paraId="0CE65182" w14:textId="77777777" w:rsidR="00A747C7" w:rsidRDefault="00A747C7" w:rsidP="004854D1">
      <w:pPr>
        <w:widowControl w:val="0"/>
        <w:tabs>
          <w:tab w:val="right" w:pos="2556"/>
          <w:tab w:val="right" w:pos="9017"/>
        </w:tabs>
        <w:spacing w:after="0"/>
        <w:rPr>
          <w:i/>
        </w:rPr>
      </w:pPr>
    </w:p>
    <w:p w14:paraId="545AF090" w14:textId="77777777" w:rsidR="00A747C7" w:rsidRDefault="00A747C7" w:rsidP="004854D1">
      <w:pPr>
        <w:widowControl w:val="0"/>
        <w:tabs>
          <w:tab w:val="right" w:pos="2556"/>
          <w:tab w:val="right" w:pos="9017"/>
        </w:tabs>
        <w:spacing w:after="0"/>
        <w:rPr>
          <w:i/>
        </w:rPr>
      </w:pPr>
    </w:p>
    <w:p w14:paraId="056762D7" w14:textId="77777777" w:rsidR="00A747C7" w:rsidRDefault="00A747C7" w:rsidP="004854D1">
      <w:pPr>
        <w:widowControl w:val="0"/>
        <w:tabs>
          <w:tab w:val="right" w:pos="2556"/>
          <w:tab w:val="right" w:pos="9017"/>
        </w:tabs>
        <w:spacing w:after="0"/>
        <w:rPr>
          <w:i/>
        </w:rPr>
      </w:pPr>
    </w:p>
    <w:p w14:paraId="5297D0EC" w14:textId="77777777" w:rsidR="00A747C7" w:rsidRDefault="00A747C7" w:rsidP="004854D1">
      <w:pPr>
        <w:widowControl w:val="0"/>
        <w:tabs>
          <w:tab w:val="right" w:pos="2556"/>
          <w:tab w:val="right" w:pos="9017"/>
        </w:tabs>
        <w:spacing w:after="0"/>
        <w:rPr>
          <w:i/>
        </w:rPr>
      </w:pPr>
    </w:p>
    <w:p w14:paraId="4586F68D" w14:textId="77777777" w:rsidR="00A747C7" w:rsidRDefault="00A747C7" w:rsidP="004854D1">
      <w:pPr>
        <w:widowControl w:val="0"/>
        <w:tabs>
          <w:tab w:val="right" w:pos="2556"/>
          <w:tab w:val="right" w:pos="9017"/>
        </w:tabs>
        <w:spacing w:after="0"/>
        <w:rPr>
          <w:i/>
        </w:rPr>
      </w:pPr>
    </w:p>
    <w:p w14:paraId="2D618499" w14:textId="77777777" w:rsidR="00A747C7" w:rsidRDefault="00A747C7" w:rsidP="004854D1">
      <w:pPr>
        <w:widowControl w:val="0"/>
        <w:tabs>
          <w:tab w:val="right" w:pos="2556"/>
          <w:tab w:val="right" w:pos="9017"/>
        </w:tabs>
        <w:spacing w:after="0"/>
        <w:rPr>
          <w:i/>
        </w:rPr>
        <w:sectPr w:rsidR="00A747C7" w:rsidSect="00A747C7">
          <w:footerReference w:type="default" r:id="rId13"/>
          <w:headerReference w:type="first" r:id="rId14"/>
          <w:pgSz w:w="11906" w:h="16838" w:code="9"/>
          <w:pgMar w:top="1418" w:right="1418" w:bottom="1418" w:left="1418" w:header="709" w:footer="709" w:gutter="0"/>
          <w:cols w:space="708"/>
          <w:docGrid w:linePitch="360"/>
        </w:sectPr>
      </w:pPr>
    </w:p>
    <w:p w14:paraId="1CF454A8" w14:textId="77777777" w:rsidR="00A747C7" w:rsidRPr="001606D3" w:rsidRDefault="00A747C7" w:rsidP="00A747C7">
      <w:pPr>
        <w:pStyle w:val="Slog3"/>
        <w:rPr>
          <w:rStyle w:val="Neenpoudarek"/>
          <w:rFonts w:asciiTheme="minorHAnsi" w:hAnsiTheme="minorHAnsi" w:cstheme="minorHAnsi"/>
          <w:bCs/>
          <w:i/>
          <w:iCs/>
          <w:color w:val="auto"/>
          <w:sz w:val="22"/>
          <w:szCs w:val="22"/>
        </w:rPr>
      </w:pPr>
      <w:bookmarkStart w:id="5" w:name="_Toc178062222"/>
      <w:bookmarkStart w:id="6" w:name="_Toc179963060"/>
      <w:r w:rsidRPr="001606D3">
        <w:rPr>
          <w:rStyle w:val="Neenpoudarek"/>
          <w:rFonts w:asciiTheme="minorHAnsi" w:hAnsiTheme="minorHAnsi" w:cstheme="minorHAnsi"/>
          <w:bCs/>
          <w:i/>
          <w:iCs/>
          <w:color w:val="auto"/>
          <w:sz w:val="22"/>
          <w:szCs w:val="22"/>
        </w:rPr>
        <w:lastRenderedPageBreak/>
        <w:t>Priloga B</w:t>
      </w:r>
      <w:bookmarkEnd w:id="5"/>
      <w:bookmarkEnd w:id="6"/>
    </w:p>
    <w:p w14:paraId="64606E19" w14:textId="77777777" w:rsidR="00A747C7" w:rsidRPr="001606D3" w:rsidRDefault="00A747C7" w:rsidP="00A747C7">
      <w:pPr>
        <w:pStyle w:val="Intenzivencitat"/>
        <w:rPr>
          <w:rFonts w:asciiTheme="minorHAnsi" w:hAnsiTheme="minorHAnsi" w:cstheme="minorHAnsi"/>
        </w:rPr>
      </w:pPr>
      <w:bookmarkStart w:id="7" w:name="_Toc178062223"/>
      <w:bookmarkStart w:id="8" w:name="_Toc179963061"/>
      <w:r w:rsidRPr="001606D3">
        <w:rPr>
          <w:rFonts w:asciiTheme="minorHAnsi" w:hAnsiTheme="minorHAnsi" w:cstheme="minorHAnsi"/>
        </w:rPr>
        <w:t>ESPD obrazec</w:t>
      </w:r>
      <w:bookmarkEnd w:id="7"/>
      <w:bookmarkEnd w:id="8"/>
    </w:p>
    <w:p w14:paraId="626C9058" w14:textId="77777777" w:rsidR="00A747C7" w:rsidRPr="001606D3" w:rsidRDefault="00A747C7" w:rsidP="00A747C7">
      <w:pPr>
        <w:spacing w:after="0"/>
        <w:rPr>
          <w:lang w:eastAsia="zh-CN"/>
        </w:rPr>
      </w:pPr>
    </w:p>
    <w:p w14:paraId="79EA62F2" w14:textId="77777777" w:rsidR="00A747C7" w:rsidRPr="001606D3" w:rsidRDefault="00A747C7" w:rsidP="00A747C7">
      <w:pPr>
        <w:spacing w:after="0"/>
        <w:jc w:val="both"/>
        <w:rPr>
          <w:lang w:eastAsia="zh-CN"/>
        </w:rPr>
      </w:pPr>
      <w:r w:rsidRPr="001606D3">
        <w:rPr>
          <w:lang w:eastAsia="zh-CN"/>
        </w:rPr>
        <w:t>Ponudnik predloži za vsak gospodarski subjekt, ki v kakršni koli vlogi sodeluje v okviru predmetnega postopka javnega naročanja, elektronsko izpolnjen ESPD obrazec</w:t>
      </w:r>
      <w:r w:rsidRPr="001606D3">
        <w:rPr>
          <w:rStyle w:val="Sprotnaopomba-sklic"/>
          <w:lang w:eastAsia="zh-CN"/>
        </w:rPr>
        <w:footnoteReference w:id="1"/>
      </w:r>
      <w:r w:rsidRPr="001606D3">
        <w:rPr>
          <w:lang w:eastAsia="zh-CN"/>
        </w:rPr>
        <w:t>.</w:t>
      </w:r>
    </w:p>
    <w:p w14:paraId="474140D8" w14:textId="77777777" w:rsidR="00A747C7" w:rsidRDefault="00A747C7" w:rsidP="004854D1">
      <w:pPr>
        <w:widowControl w:val="0"/>
        <w:tabs>
          <w:tab w:val="right" w:pos="2556"/>
          <w:tab w:val="right" w:pos="9017"/>
        </w:tabs>
        <w:spacing w:after="0"/>
        <w:rPr>
          <w:i/>
        </w:rPr>
      </w:pPr>
    </w:p>
    <w:p w14:paraId="7953B858" w14:textId="77777777" w:rsidR="00A747C7" w:rsidRDefault="00A747C7" w:rsidP="004854D1">
      <w:pPr>
        <w:widowControl w:val="0"/>
        <w:tabs>
          <w:tab w:val="right" w:pos="2556"/>
          <w:tab w:val="right" w:pos="9017"/>
        </w:tabs>
        <w:spacing w:after="0"/>
        <w:rPr>
          <w:i/>
        </w:rPr>
      </w:pPr>
    </w:p>
    <w:p w14:paraId="2FBD7825" w14:textId="77777777" w:rsidR="00A747C7" w:rsidRDefault="00A747C7" w:rsidP="004854D1">
      <w:pPr>
        <w:widowControl w:val="0"/>
        <w:tabs>
          <w:tab w:val="right" w:pos="2556"/>
          <w:tab w:val="right" w:pos="9017"/>
        </w:tabs>
        <w:spacing w:after="0"/>
        <w:rPr>
          <w:i/>
        </w:rPr>
      </w:pPr>
    </w:p>
    <w:p w14:paraId="0EE93E4F" w14:textId="77777777" w:rsidR="00A747C7" w:rsidRDefault="00A747C7" w:rsidP="004854D1">
      <w:pPr>
        <w:widowControl w:val="0"/>
        <w:tabs>
          <w:tab w:val="right" w:pos="2556"/>
          <w:tab w:val="right" w:pos="9017"/>
        </w:tabs>
        <w:spacing w:after="0"/>
        <w:rPr>
          <w:i/>
        </w:rPr>
      </w:pPr>
    </w:p>
    <w:p w14:paraId="423EB610" w14:textId="77777777" w:rsidR="00A747C7" w:rsidRDefault="00A747C7" w:rsidP="004854D1">
      <w:pPr>
        <w:widowControl w:val="0"/>
        <w:tabs>
          <w:tab w:val="right" w:pos="2556"/>
          <w:tab w:val="right" w:pos="9017"/>
        </w:tabs>
        <w:spacing w:after="0"/>
        <w:rPr>
          <w:i/>
        </w:rPr>
      </w:pPr>
    </w:p>
    <w:p w14:paraId="4B03D417" w14:textId="77777777" w:rsidR="00A747C7" w:rsidRDefault="00A747C7" w:rsidP="004854D1">
      <w:pPr>
        <w:widowControl w:val="0"/>
        <w:tabs>
          <w:tab w:val="right" w:pos="2556"/>
          <w:tab w:val="right" w:pos="9017"/>
        </w:tabs>
        <w:spacing w:after="0"/>
        <w:rPr>
          <w:i/>
        </w:rPr>
      </w:pPr>
    </w:p>
    <w:p w14:paraId="440EFA55" w14:textId="77777777" w:rsidR="00A747C7" w:rsidRDefault="00A747C7" w:rsidP="004854D1">
      <w:pPr>
        <w:widowControl w:val="0"/>
        <w:tabs>
          <w:tab w:val="right" w:pos="2556"/>
          <w:tab w:val="right" w:pos="9017"/>
        </w:tabs>
        <w:spacing w:after="0"/>
        <w:rPr>
          <w:i/>
        </w:rPr>
      </w:pPr>
    </w:p>
    <w:p w14:paraId="431AB761" w14:textId="77777777" w:rsidR="00A747C7" w:rsidRDefault="00A747C7" w:rsidP="004854D1">
      <w:pPr>
        <w:widowControl w:val="0"/>
        <w:tabs>
          <w:tab w:val="right" w:pos="2556"/>
          <w:tab w:val="right" w:pos="9017"/>
        </w:tabs>
        <w:spacing w:after="0"/>
        <w:rPr>
          <w:i/>
        </w:rPr>
      </w:pPr>
    </w:p>
    <w:p w14:paraId="76DAB629" w14:textId="77777777" w:rsidR="00A747C7" w:rsidRDefault="00A747C7" w:rsidP="004854D1">
      <w:pPr>
        <w:widowControl w:val="0"/>
        <w:tabs>
          <w:tab w:val="right" w:pos="2556"/>
          <w:tab w:val="right" w:pos="9017"/>
        </w:tabs>
        <w:spacing w:after="0"/>
        <w:rPr>
          <w:i/>
        </w:rPr>
      </w:pPr>
    </w:p>
    <w:p w14:paraId="58D41348" w14:textId="77777777" w:rsidR="00A747C7" w:rsidRDefault="00A747C7" w:rsidP="004854D1">
      <w:pPr>
        <w:widowControl w:val="0"/>
        <w:tabs>
          <w:tab w:val="right" w:pos="2556"/>
          <w:tab w:val="right" w:pos="9017"/>
        </w:tabs>
        <w:spacing w:after="0"/>
        <w:rPr>
          <w:i/>
        </w:rPr>
      </w:pPr>
    </w:p>
    <w:p w14:paraId="740938D9" w14:textId="77777777" w:rsidR="00A747C7" w:rsidRDefault="00A747C7" w:rsidP="004854D1">
      <w:pPr>
        <w:widowControl w:val="0"/>
        <w:tabs>
          <w:tab w:val="right" w:pos="2556"/>
          <w:tab w:val="right" w:pos="9017"/>
        </w:tabs>
        <w:spacing w:after="0"/>
        <w:rPr>
          <w:i/>
        </w:rPr>
      </w:pPr>
    </w:p>
    <w:p w14:paraId="6AF675F4" w14:textId="77777777" w:rsidR="00A747C7" w:rsidRDefault="00A747C7" w:rsidP="004854D1">
      <w:pPr>
        <w:widowControl w:val="0"/>
        <w:tabs>
          <w:tab w:val="right" w:pos="2556"/>
          <w:tab w:val="right" w:pos="9017"/>
        </w:tabs>
        <w:spacing w:after="0"/>
        <w:rPr>
          <w:i/>
        </w:rPr>
      </w:pPr>
    </w:p>
    <w:p w14:paraId="0E132F9A" w14:textId="77777777" w:rsidR="00A747C7" w:rsidRDefault="00A747C7" w:rsidP="004854D1">
      <w:pPr>
        <w:widowControl w:val="0"/>
        <w:tabs>
          <w:tab w:val="right" w:pos="2556"/>
          <w:tab w:val="right" w:pos="9017"/>
        </w:tabs>
        <w:spacing w:after="0"/>
        <w:rPr>
          <w:i/>
        </w:rPr>
      </w:pPr>
    </w:p>
    <w:p w14:paraId="0F3549BA" w14:textId="77777777" w:rsidR="00A747C7" w:rsidRDefault="00A747C7" w:rsidP="004854D1">
      <w:pPr>
        <w:widowControl w:val="0"/>
        <w:tabs>
          <w:tab w:val="right" w:pos="2556"/>
          <w:tab w:val="right" w:pos="9017"/>
        </w:tabs>
        <w:spacing w:after="0"/>
        <w:rPr>
          <w:i/>
        </w:rPr>
      </w:pPr>
    </w:p>
    <w:p w14:paraId="3F6D1E1B" w14:textId="77777777" w:rsidR="00A747C7" w:rsidRDefault="00A747C7" w:rsidP="004854D1">
      <w:pPr>
        <w:widowControl w:val="0"/>
        <w:tabs>
          <w:tab w:val="right" w:pos="2556"/>
          <w:tab w:val="right" w:pos="9017"/>
        </w:tabs>
        <w:spacing w:after="0"/>
        <w:rPr>
          <w:i/>
        </w:rPr>
      </w:pPr>
    </w:p>
    <w:p w14:paraId="30C30959" w14:textId="77777777" w:rsidR="00A747C7" w:rsidRDefault="00A747C7" w:rsidP="004854D1">
      <w:pPr>
        <w:widowControl w:val="0"/>
        <w:tabs>
          <w:tab w:val="right" w:pos="2556"/>
          <w:tab w:val="right" w:pos="9017"/>
        </w:tabs>
        <w:spacing w:after="0"/>
        <w:rPr>
          <w:i/>
        </w:rPr>
      </w:pPr>
    </w:p>
    <w:p w14:paraId="527B61CE" w14:textId="77777777" w:rsidR="00A747C7" w:rsidRDefault="00A747C7" w:rsidP="004854D1">
      <w:pPr>
        <w:widowControl w:val="0"/>
        <w:tabs>
          <w:tab w:val="right" w:pos="2556"/>
          <w:tab w:val="right" w:pos="9017"/>
        </w:tabs>
        <w:spacing w:after="0"/>
        <w:rPr>
          <w:i/>
        </w:rPr>
      </w:pPr>
    </w:p>
    <w:p w14:paraId="3113D12A" w14:textId="77777777" w:rsidR="00A747C7" w:rsidRDefault="00A747C7" w:rsidP="004854D1">
      <w:pPr>
        <w:widowControl w:val="0"/>
        <w:tabs>
          <w:tab w:val="right" w:pos="2556"/>
          <w:tab w:val="right" w:pos="9017"/>
        </w:tabs>
        <w:spacing w:after="0"/>
        <w:rPr>
          <w:i/>
        </w:rPr>
      </w:pPr>
    </w:p>
    <w:p w14:paraId="61BDF67C" w14:textId="77777777" w:rsidR="00A747C7" w:rsidRDefault="00A747C7" w:rsidP="004854D1">
      <w:pPr>
        <w:widowControl w:val="0"/>
        <w:tabs>
          <w:tab w:val="right" w:pos="2556"/>
          <w:tab w:val="right" w:pos="9017"/>
        </w:tabs>
        <w:spacing w:after="0"/>
        <w:rPr>
          <w:i/>
        </w:rPr>
      </w:pPr>
    </w:p>
    <w:p w14:paraId="293E74C8" w14:textId="77777777" w:rsidR="00A747C7" w:rsidRDefault="00A747C7" w:rsidP="004854D1">
      <w:pPr>
        <w:widowControl w:val="0"/>
        <w:tabs>
          <w:tab w:val="right" w:pos="2556"/>
          <w:tab w:val="right" w:pos="9017"/>
        </w:tabs>
        <w:spacing w:after="0"/>
        <w:rPr>
          <w:i/>
        </w:rPr>
      </w:pPr>
    </w:p>
    <w:p w14:paraId="5C3FB20F" w14:textId="77777777" w:rsidR="00A747C7" w:rsidRDefault="00A747C7" w:rsidP="004854D1">
      <w:pPr>
        <w:widowControl w:val="0"/>
        <w:tabs>
          <w:tab w:val="right" w:pos="2556"/>
          <w:tab w:val="right" w:pos="9017"/>
        </w:tabs>
        <w:spacing w:after="0"/>
        <w:rPr>
          <w:i/>
        </w:rPr>
      </w:pPr>
    </w:p>
    <w:p w14:paraId="7448AAEB" w14:textId="77777777" w:rsidR="00A747C7" w:rsidRDefault="00A747C7" w:rsidP="004854D1">
      <w:pPr>
        <w:widowControl w:val="0"/>
        <w:tabs>
          <w:tab w:val="right" w:pos="2556"/>
          <w:tab w:val="right" w:pos="9017"/>
        </w:tabs>
        <w:spacing w:after="0"/>
        <w:rPr>
          <w:i/>
        </w:rPr>
      </w:pPr>
    </w:p>
    <w:p w14:paraId="682A5E92" w14:textId="77777777" w:rsidR="00A747C7" w:rsidRDefault="00A747C7" w:rsidP="004854D1">
      <w:pPr>
        <w:widowControl w:val="0"/>
        <w:tabs>
          <w:tab w:val="right" w:pos="2556"/>
          <w:tab w:val="right" w:pos="9017"/>
        </w:tabs>
        <w:spacing w:after="0"/>
        <w:rPr>
          <w:i/>
        </w:rPr>
      </w:pPr>
    </w:p>
    <w:p w14:paraId="52A1776F" w14:textId="77777777" w:rsidR="00A747C7" w:rsidRDefault="00A747C7" w:rsidP="004854D1">
      <w:pPr>
        <w:widowControl w:val="0"/>
        <w:tabs>
          <w:tab w:val="right" w:pos="2556"/>
          <w:tab w:val="right" w:pos="9017"/>
        </w:tabs>
        <w:spacing w:after="0"/>
        <w:rPr>
          <w:i/>
        </w:rPr>
      </w:pPr>
    </w:p>
    <w:p w14:paraId="3425F42E" w14:textId="77777777" w:rsidR="00A747C7" w:rsidRDefault="00A747C7" w:rsidP="004854D1">
      <w:pPr>
        <w:widowControl w:val="0"/>
        <w:tabs>
          <w:tab w:val="right" w:pos="2556"/>
          <w:tab w:val="right" w:pos="9017"/>
        </w:tabs>
        <w:spacing w:after="0"/>
        <w:rPr>
          <w:i/>
        </w:rPr>
      </w:pPr>
    </w:p>
    <w:p w14:paraId="61B7B54D" w14:textId="77777777" w:rsidR="00A747C7" w:rsidRDefault="00A747C7" w:rsidP="004854D1">
      <w:pPr>
        <w:widowControl w:val="0"/>
        <w:tabs>
          <w:tab w:val="right" w:pos="2556"/>
          <w:tab w:val="right" w:pos="9017"/>
        </w:tabs>
        <w:spacing w:after="0"/>
        <w:rPr>
          <w:i/>
        </w:rPr>
      </w:pPr>
    </w:p>
    <w:p w14:paraId="766CF32C" w14:textId="77777777" w:rsidR="00A747C7" w:rsidRDefault="00A747C7" w:rsidP="004854D1">
      <w:pPr>
        <w:widowControl w:val="0"/>
        <w:tabs>
          <w:tab w:val="right" w:pos="2556"/>
          <w:tab w:val="right" w:pos="9017"/>
        </w:tabs>
        <w:spacing w:after="0"/>
        <w:rPr>
          <w:i/>
        </w:rPr>
      </w:pPr>
    </w:p>
    <w:p w14:paraId="73FE2DB7" w14:textId="77777777" w:rsidR="00A747C7" w:rsidRDefault="00A747C7" w:rsidP="004854D1">
      <w:pPr>
        <w:widowControl w:val="0"/>
        <w:tabs>
          <w:tab w:val="right" w:pos="2556"/>
          <w:tab w:val="right" w:pos="9017"/>
        </w:tabs>
        <w:spacing w:after="0"/>
        <w:rPr>
          <w:i/>
        </w:rPr>
        <w:sectPr w:rsidR="00A747C7" w:rsidSect="00A747C7">
          <w:pgSz w:w="11906" w:h="16838" w:code="9"/>
          <w:pgMar w:top="1418" w:right="1418" w:bottom="1418" w:left="1418" w:header="709" w:footer="709" w:gutter="0"/>
          <w:cols w:space="708"/>
          <w:docGrid w:linePitch="360"/>
        </w:sectPr>
      </w:pPr>
    </w:p>
    <w:p w14:paraId="385FBE1E" w14:textId="77777777" w:rsidR="00A747C7" w:rsidRPr="001606D3" w:rsidRDefault="00A747C7" w:rsidP="00A747C7">
      <w:pPr>
        <w:pStyle w:val="Slog3"/>
        <w:rPr>
          <w:rStyle w:val="Neenpoudarek"/>
          <w:rFonts w:asciiTheme="minorHAnsi" w:hAnsiTheme="minorHAnsi" w:cstheme="minorHAnsi"/>
          <w:i/>
          <w:iCs/>
          <w:color w:val="auto"/>
          <w:sz w:val="22"/>
          <w:szCs w:val="22"/>
        </w:rPr>
      </w:pPr>
      <w:bookmarkStart w:id="9" w:name="_Toc169077901"/>
      <w:bookmarkStart w:id="10" w:name="_Toc178062224"/>
      <w:bookmarkStart w:id="11" w:name="_Toc179963062"/>
      <w:r w:rsidRPr="001606D3">
        <w:rPr>
          <w:rStyle w:val="Neenpoudarek"/>
          <w:rFonts w:asciiTheme="minorHAnsi" w:hAnsiTheme="minorHAnsi" w:cstheme="minorHAnsi"/>
          <w:i/>
          <w:iCs/>
          <w:color w:val="auto"/>
          <w:sz w:val="22"/>
          <w:szCs w:val="22"/>
        </w:rPr>
        <w:lastRenderedPageBreak/>
        <w:t>Priloga C</w:t>
      </w:r>
      <w:bookmarkEnd w:id="9"/>
      <w:bookmarkEnd w:id="10"/>
      <w:bookmarkEnd w:id="11"/>
    </w:p>
    <w:p w14:paraId="4C0D585E" w14:textId="77777777" w:rsidR="00A747C7" w:rsidRPr="001606D3" w:rsidRDefault="00A747C7" w:rsidP="00A747C7">
      <w:pPr>
        <w:pStyle w:val="Intenzivencitat"/>
        <w:rPr>
          <w:rStyle w:val="Neenpoudarek"/>
          <w:rFonts w:asciiTheme="minorHAnsi" w:hAnsiTheme="minorHAnsi" w:cstheme="minorHAnsi"/>
          <w:i/>
          <w:iCs/>
          <w:color w:val="auto"/>
          <w:sz w:val="22"/>
          <w:szCs w:val="22"/>
        </w:rPr>
      </w:pPr>
      <w:bookmarkStart w:id="12" w:name="_Toc169077902"/>
      <w:bookmarkStart w:id="13" w:name="_Toc178062225"/>
      <w:bookmarkStart w:id="14" w:name="_Toc179963063"/>
      <w:r w:rsidRPr="001606D3">
        <w:rPr>
          <w:rFonts w:asciiTheme="minorHAnsi" w:hAnsiTheme="minorHAnsi" w:cstheme="minorHAnsi"/>
        </w:rPr>
        <w:t>IZJAVA O NEOBSTOJU OMEJEVALNIH UKREPOV ZARADI DELOVANJA RUSIJE</w:t>
      </w:r>
      <w:bookmarkEnd w:id="12"/>
      <w:bookmarkEnd w:id="13"/>
      <w:bookmarkEnd w:id="14"/>
      <w:r w:rsidRPr="001606D3">
        <w:rPr>
          <w:rFonts w:asciiTheme="minorHAnsi" w:hAnsiTheme="minorHAnsi" w:cstheme="minorHAnsi"/>
        </w:rPr>
        <w:t xml:space="preserve"> </w:t>
      </w:r>
    </w:p>
    <w:p w14:paraId="3703F553" w14:textId="77777777" w:rsidR="00A747C7" w:rsidRPr="001606D3" w:rsidRDefault="00A747C7" w:rsidP="00A747C7">
      <w:pPr>
        <w:spacing w:after="0"/>
        <w:rPr>
          <w:lang w:eastAsia="zh-CN"/>
        </w:rPr>
      </w:pPr>
    </w:p>
    <w:p w14:paraId="2DE74F90" w14:textId="6D9FAB96" w:rsidR="00A747C7" w:rsidRPr="001606D3" w:rsidRDefault="00A747C7" w:rsidP="00A747C7">
      <w:pPr>
        <w:spacing w:after="0"/>
        <w:rPr>
          <w:lang w:eastAsia="zh-CN"/>
        </w:rPr>
      </w:pPr>
      <w:r w:rsidRPr="001606D3">
        <w:rPr>
          <w:lang w:eastAsia="zh-CN"/>
        </w:rPr>
        <w:t xml:space="preserve">Št. naročila: </w:t>
      </w:r>
      <w:r w:rsidRPr="00A747C7">
        <w:t>403/24-0329-0332</w:t>
      </w:r>
    </w:p>
    <w:p w14:paraId="1DE41C0F" w14:textId="77777777" w:rsidR="00A747C7" w:rsidRPr="001606D3" w:rsidRDefault="00A747C7" w:rsidP="00A747C7">
      <w:pPr>
        <w:spacing w:after="0"/>
        <w:rPr>
          <w:lang w:eastAsia="zh-CN"/>
        </w:rPr>
      </w:pPr>
      <w:r w:rsidRPr="001606D3">
        <w:rPr>
          <w:lang w:eastAsia="zh-CN"/>
        </w:rPr>
        <w:t>Datum: ______________________</w:t>
      </w:r>
    </w:p>
    <w:p w14:paraId="53152FA2" w14:textId="77777777" w:rsidR="00A747C7" w:rsidRPr="001606D3" w:rsidRDefault="00A747C7" w:rsidP="00A747C7">
      <w:pPr>
        <w:spacing w:after="0"/>
        <w:rPr>
          <w:lang w:eastAsia="zh-CN"/>
        </w:rPr>
      </w:pPr>
    </w:p>
    <w:p w14:paraId="6ED13EED" w14:textId="77777777" w:rsidR="00A747C7" w:rsidRPr="001606D3" w:rsidRDefault="00A747C7" w:rsidP="00A747C7">
      <w:pPr>
        <w:spacing w:after="0"/>
        <w:rPr>
          <w:lang w:eastAsia="zh-CN"/>
        </w:rPr>
      </w:pPr>
    </w:p>
    <w:p w14:paraId="6C680B92" w14:textId="77777777" w:rsidR="00A747C7" w:rsidRPr="001606D3" w:rsidRDefault="00A747C7" w:rsidP="00A747C7">
      <w:pPr>
        <w:spacing w:after="0"/>
      </w:pPr>
    </w:p>
    <w:p w14:paraId="6E90DB72" w14:textId="55623548" w:rsidR="00A747C7" w:rsidRPr="001606D3" w:rsidRDefault="00A747C7" w:rsidP="00A747C7">
      <w:pPr>
        <w:spacing w:after="0" w:line="252" w:lineRule="auto"/>
        <w:ind w:right="7"/>
        <w:jc w:val="both"/>
      </w:pPr>
      <w:r w:rsidRPr="001606D3">
        <w:t>Za potrebe postopka javnega naročanja »</w:t>
      </w:r>
      <w:r w:rsidRPr="00BA0D1A">
        <w:t>Okolju prijazne storitve čiščenja poslovnih stavb</w:t>
      </w:r>
      <w:r w:rsidR="00955A5C" w:rsidRPr="00955A5C">
        <w:t xml:space="preserve"> v lasti oz. upravljanju D.S.U., d.o.o.</w:t>
      </w:r>
      <w:r w:rsidRPr="001606D3">
        <w:t>« izjavljamo, da za nas ne obstaja razlog za izključitev iz točke 5.1.8 razpisne dokumentacije, o čemer lahko na zahtevo naročnika predložimo dokazila.</w:t>
      </w:r>
    </w:p>
    <w:p w14:paraId="463F848C" w14:textId="77777777" w:rsidR="00A747C7" w:rsidRPr="001606D3" w:rsidRDefault="00A747C7" w:rsidP="00A747C7">
      <w:pPr>
        <w:spacing w:after="0" w:line="252" w:lineRule="auto"/>
        <w:ind w:right="7"/>
        <w:jc w:val="both"/>
        <w:rPr>
          <w:color w:val="FF0000"/>
        </w:rPr>
      </w:pPr>
    </w:p>
    <w:p w14:paraId="0DCCCA80" w14:textId="77777777" w:rsidR="00A747C7" w:rsidRPr="001606D3" w:rsidRDefault="00A747C7" w:rsidP="00A747C7">
      <w:pPr>
        <w:spacing w:after="0" w:line="252" w:lineRule="auto"/>
        <w:ind w:right="7"/>
        <w:jc w:val="both"/>
        <w:rPr>
          <w:color w:val="FF0000"/>
        </w:rPr>
      </w:pPr>
    </w:p>
    <w:p w14:paraId="04814999" w14:textId="77777777" w:rsidR="00A747C7" w:rsidRPr="001606D3" w:rsidRDefault="00A747C7" w:rsidP="00A747C7">
      <w:pPr>
        <w:keepLines/>
        <w:widowControl w:val="0"/>
        <w:tabs>
          <w:tab w:val="left" w:pos="2155"/>
        </w:tabs>
        <w:suppressAutoHyphens/>
        <w:autoSpaceDN w:val="0"/>
        <w:spacing w:after="0" w:line="240" w:lineRule="auto"/>
        <w:ind w:right="6"/>
        <w:jc w:val="both"/>
        <w:textAlignment w:val="baseline"/>
        <w:rPr>
          <w:kern w:val="3"/>
          <w:lang w:eastAsia="zh-CN"/>
        </w:rPr>
      </w:pPr>
    </w:p>
    <w:p w14:paraId="6EF135CA" w14:textId="77777777" w:rsidR="00A747C7" w:rsidRPr="001606D3" w:rsidRDefault="00A747C7" w:rsidP="00A747C7">
      <w:pPr>
        <w:keepLines/>
        <w:widowControl w:val="0"/>
        <w:tabs>
          <w:tab w:val="left" w:pos="2155"/>
        </w:tabs>
        <w:suppressAutoHyphens/>
        <w:autoSpaceDN w:val="0"/>
        <w:spacing w:after="0" w:line="240" w:lineRule="auto"/>
        <w:ind w:right="6"/>
        <w:jc w:val="both"/>
        <w:textAlignment w:val="baseline"/>
        <w:rPr>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A747C7" w:rsidRPr="001606D3" w14:paraId="3BA4173F" w14:textId="77777777" w:rsidTr="0078492E">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36A983F7" w14:textId="77777777" w:rsidR="00A747C7" w:rsidRPr="001606D3" w:rsidRDefault="00A747C7" w:rsidP="0078492E">
            <w:pPr>
              <w:suppressAutoHyphens/>
              <w:autoSpaceDN w:val="0"/>
              <w:spacing w:after="0"/>
              <w:ind w:right="6"/>
              <w:jc w:val="center"/>
              <w:textAlignment w:val="baseline"/>
              <w:rPr>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0385EB1" w14:textId="77777777" w:rsidR="00A747C7" w:rsidRPr="001606D3" w:rsidRDefault="00A747C7" w:rsidP="0078492E">
            <w:pPr>
              <w:suppressAutoHyphens/>
              <w:autoSpaceDN w:val="0"/>
              <w:snapToGrid w:val="0"/>
              <w:spacing w:after="0"/>
              <w:ind w:right="6"/>
              <w:jc w:val="center"/>
              <w:textAlignment w:val="baseline"/>
              <w:rPr>
                <w:kern w:val="3"/>
                <w:lang w:eastAsia="zh-CN"/>
              </w:rPr>
            </w:pPr>
            <w:r w:rsidRPr="001606D3">
              <w:rPr>
                <w:kern w:val="3"/>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957C7A" w14:textId="77777777" w:rsidR="00A747C7" w:rsidRPr="001606D3" w:rsidRDefault="00A747C7" w:rsidP="0078492E">
            <w:pPr>
              <w:suppressAutoHyphens/>
              <w:autoSpaceDN w:val="0"/>
              <w:snapToGrid w:val="0"/>
              <w:spacing w:after="0"/>
              <w:ind w:right="6"/>
              <w:jc w:val="center"/>
              <w:textAlignment w:val="baseline"/>
              <w:rPr>
                <w:kern w:val="3"/>
                <w:lang w:eastAsia="zh-CN"/>
              </w:rPr>
            </w:pPr>
            <w:r w:rsidRPr="001606D3">
              <w:rPr>
                <w:kern w:val="3"/>
                <w:lang w:eastAsia="zh-CN"/>
              </w:rPr>
              <w:t>GOSPODARSKI SUBJEKT</w:t>
            </w:r>
          </w:p>
          <w:p w14:paraId="5AD5156F" w14:textId="77777777" w:rsidR="00A747C7" w:rsidRPr="001606D3" w:rsidRDefault="00A747C7" w:rsidP="0078492E">
            <w:pPr>
              <w:suppressAutoHyphens/>
              <w:autoSpaceDN w:val="0"/>
              <w:spacing w:after="0"/>
              <w:ind w:right="6"/>
              <w:jc w:val="center"/>
              <w:textAlignment w:val="baseline"/>
              <w:rPr>
                <w:kern w:val="3"/>
                <w:lang w:eastAsia="zh-CN"/>
              </w:rPr>
            </w:pPr>
            <w:r w:rsidRPr="001606D3">
              <w:rPr>
                <w:kern w:val="3"/>
                <w:lang w:eastAsia="zh-CN"/>
              </w:rPr>
              <w:t>ime in priimek zakonitega zastopnika in podpis</w:t>
            </w:r>
          </w:p>
        </w:tc>
      </w:tr>
    </w:tbl>
    <w:p w14:paraId="211C9026" w14:textId="77777777" w:rsidR="00A747C7" w:rsidRPr="001606D3" w:rsidRDefault="00A747C7" w:rsidP="00A747C7">
      <w:pPr>
        <w:spacing w:after="0"/>
        <w:jc w:val="both"/>
        <w:rPr>
          <w:lang w:eastAsia="zh-CN"/>
        </w:rPr>
      </w:pPr>
    </w:p>
    <w:p w14:paraId="0F66C0C6" w14:textId="77777777" w:rsidR="00A747C7" w:rsidRDefault="00A747C7" w:rsidP="004854D1">
      <w:pPr>
        <w:widowControl w:val="0"/>
        <w:tabs>
          <w:tab w:val="right" w:pos="2556"/>
          <w:tab w:val="right" w:pos="9017"/>
        </w:tabs>
        <w:spacing w:after="0"/>
        <w:rPr>
          <w:i/>
        </w:rPr>
      </w:pPr>
    </w:p>
    <w:p w14:paraId="1BDAF652" w14:textId="77777777" w:rsidR="002E2DFC" w:rsidRDefault="002E2DFC" w:rsidP="004854D1">
      <w:pPr>
        <w:widowControl w:val="0"/>
        <w:tabs>
          <w:tab w:val="right" w:pos="2556"/>
          <w:tab w:val="right" w:pos="9017"/>
        </w:tabs>
        <w:spacing w:after="0"/>
        <w:rPr>
          <w:i/>
        </w:rPr>
      </w:pPr>
    </w:p>
    <w:p w14:paraId="38A6D85C" w14:textId="77777777" w:rsidR="002E2DFC" w:rsidRDefault="002E2DFC" w:rsidP="004854D1">
      <w:pPr>
        <w:widowControl w:val="0"/>
        <w:tabs>
          <w:tab w:val="right" w:pos="2556"/>
          <w:tab w:val="right" w:pos="9017"/>
        </w:tabs>
        <w:spacing w:after="0"/>
        <w:rPr>
          <w:i/>
        </w:rPr>
      </w:pPr>
    </w:p>
    <w:p w14:paraId="373738FB" w14:textId="77777777" w:rsidR="002E2DFC" w:rsidRDefault="002E2DFC" w:rsidP="004854D1">
      <w:pPr>
        <w:widowControl w:val="0"/>
        <w:tabs>
          <w:tab w:val="right" w:pos="2556"/>
          <w:tab w:val="right" w:pos="9017"/>
        </w:tabs>
        <w:spacing w:after="0"/>
        <w:rPr>
          <w:i/>
        </w:rPr>
      </w:pPr>
    </w:p>
    <w:p w14:paraId="5E6A05C0" w14:textId="77777777" w:rsidR="002E2DFC" w:rsidRDefault="002E2DFC" w:rsidP="004854D1">
      <w:pPr>
        <w:widowControl w:val="0"/>
        <w:tabs>
          <w:tab w:val="right" w:pos="2556"/>
          <w:tab w:val="right" w:pos="9017"/>
        </w:tabs>
        <w:spacing w:after="0"/>
        <w:rPr>
          <w:i/>
        </w:rPr>
      </w:pPr>
    </w:p>
    <w:p w14:paraId="4AB3CC8B" w14:textId="77777777" w:rsidR="002E2DFC" w:rsidRDefault="002E2DFC" w:rsidP="004854D1">
      <w:pPr>
        <w:widowControl w:val="0"/>
        <w:tabs>
          <w:tab w:val="right" w:pos="2556"/>
          <w:tab w:val="right" w:pos="9017"/>
        </w:tabs>
        <w:spacing w:after="0"/>
        <w:rPr>
          <w:i/>
        </w:rPr>
      </w:pPr>
    </w:p>
    <w:p w14:paraId="0D5EA906" w14:textId="77777777" w:rsidR="002E2DFC" w:rsidRDefault="002E2DFC" w:rsidP="004854D1">
      <w:pPr>
        <w:widowControl w:val="0"/>
        <w:tabs>
          <w:tab w:val="right" w:pos="2556"/>
          <w:tab w:val="right" w:pos="9017"/>
        </w:tabs>
        <w:spacing w:after="0"/>
        <w:rPr>
          <w:i/>
        </w:rPr>
      </w:pPr>
    </w:p>
    <w:p w14:paraId="6D1242A2" w14:textId="77777777" w:rsidR="002E2DFC" w:rsidRDefault="002E2DFC" w:rsidP="004854D1">
      <w:pPr>
        <w:widowControl w:val="0"/>
        <w:tabs>
          <w:tab w:val="right" w:pos="2556"/>
          <w:tab w:val="right" w:pos="9017"/>
        </w:tabs>
        <w:spacing w:after="0"/>
        <w:rPr>
          <w:i/>
        </w:rPr>
      </w:pPr>
    </w:p>
    <w:p w14:paraId="58007833" w14:textId="77777777" w:rsidR="002E2DFC" w:rsidRDefault="002E2DFC" w:rsidP="004854D1">
      <w:pPr>
        <w:widowControl w:val="0"/>
        <w:tabs>
          <w:tab w:val="right" w:pos="2556"/>
          <w:tab w:val="right" w:pos="9017"/>
        </w:tabs>
        <w:spacing w:after="0"/>
        <w:rPr>
          <w:i/>
        </w:rPr>
      </w:pPr>
    </w:p>
    <w:p w14:paraId="77368ECC" w14:textId="77777777" w:rsidR="002E2DFC" w:rsidRDefault="002E2DFC" w:rsidP="004854D1">
      <w:pPr>
        <w:widowControl w:val="0"/>
        <w:tabs>
          <w:tab w:val="right" w:pos="2556"/>
          <w:tab w:val="right" w:pos="9017"/>
        </w:tabs>
        <w:spacing w:after="0"/>
        <w:rPr>
          <w:i/>
        </w:rPr>
      </w:pPr>
    </w:p>
    <w:p w14:paraId="4380DF9B" w14:textId="77777777" w:rsidR="002E2DFC" w:rsidRDefault="002E2DFC" w:rsidP="004854D1">
      <w:pPr>
        <w:widowControl w:val="0"/>
        <w:tabs>
          <w:tab w:val="right" w:pos="2556"/>
          <w:tab w:val="right" w:pos="9017"/>
        </w:tabs>
        <w:spacing w:after="0"/>
        <w:rPr>
          <w:i/>
        </w:rPr>
      </w:pPr>
    </w:p>
    <w:p w14:paraId="5C2A013F" w14:textId="77777777" w:rsidR="00420A4D" w:rsidRDefault="00420A4D" w:rsidP="004854D1">
      <w:pPr>
        <w:widowControl w:val="0"/>
        <w:tabs>
          <w:tab w:val="right" w:pos="2556"/>
          <w:tab w:val="right" w:pos="9017"/>
        </w:tabs>
        <w:spacing w:after="0"/>
        <w:rPr>
          <w:i/>
        </w:rPr>
        <w:sectPr w:rsidR="00420A4D" w:rsidSect="00A747C7">
          <w:pgSz w:w="11906" w:h="16838" w:code="9"/>
          <w:pgMar w:top="1418" w:right="1418" w:bottom="1418" w:left="1418" w:header="709" w:footer="709" w:gutter="0"/>
          <w:cols w:space="708"/>
          <w:docGrid w:linePitch="360"/>
        </w:sectPr>
      </w:pPr>
    </w:p>
    <w:p w14:paraId="6F353F26" w14:textId="77777777" w:rsidR="00420A4D" w:rsidRPr="001606D3" w:rsidRDefault="00420A4D" w:rsidP="00420A4D">
      <w:pPr>
        <w:pStyle w:val="Slog3"/>
        <w:rPr>
          <w:rStyle w:val="Neenpoudarek"/>
          <w:rFonts w:asciiTheme="minorHAnsi" w:hAnsiTheme="minorHAnsi" w:cstheme="minorHAnsi"/>
          <w:i/>
          <w:iCs/>
          <w:color w:val="auto"/>
          <w:sz w:val="22"/>
          <w:szCs w:val="22"/>
        </w:rPr>
      </w:pPr>
      <w:bookmarkStart w:id="15" w:name="_Toc169077903"/>
      <w:bookmarkStart w:id="16" w:name="_Toc178062226"/>
      <w:bookmarkStart w:id="17" w:name="_Toc179963064"/>
      <w:r w:rsidRPr="001606D3">
        <w:rPr>
          <w:rStyle w:val="Neenpoudarek"/>
          <w:rFonts w:asciiTheme="minorHAnsi" w:hAnsiTheme="minorHAnsi" w:cstheme="minorHAnsi"/>
          <w:i/>
          <w:iCs/>
          <w:color w:val="auto"/>
          <w:sz w:val="22"/>
          <w:szCs w:val="22"/>
        </w:rPr>
        <w:lastRenderedPageBreak/>
        <w:t>Priloga D</w:t>
      </w:r>
      <w:bookmarkEnd w:id="15"/>
      <w:bookmarkEnd w:id="16"/>
      <w:bookmarkEnd w:id="17"/>
    </w:p>
    <w:p w14:paraId="68C48917" w14:textId="77777777" w:rsidR="00420A4D" w:rsidRPr="001606D3" w:rsidRDefault="00420A4D" w:rsidP="00420A4D">
      <w:pPr>
        <w:pStyle w:val="Intenzivencitat"/>
        <w:rPr>
          <w:rStyle w:val="Neenpoudarek"/>
          <w:rFonts w:asciiTheme="minorHAnsi" w:hAnsiTheme="minorHAnsi" w:cstheme="minorHAnsi"/>
          <w:i/>
          <w:iCs/>
          <w:color w:val="auto"/>
          <w:sz w:val="22"/>
          <w:szCs w:val="22"/>
        </w:rPr>
      </w:pPr>
      <w:bookmarkStart w:id="18" w:name="_Toc169077904"/>
      <w:bookmarkStart w:id="19" w:name="_Toc178062227"/>
      <w:bookmarkStart w:id="20" w:name="_Toc179963065"/>
      <w:bookmarkStart w:id="21" w:name="_Toc131154678"/>
      <w:r w:rsidRPr="001606D3">
        <w:rPr>
          <w:rFonts w:asciiTheme="minorHAnsi" w:hAnsiTheme="minorHAnsi" w:cstheme="minorHAnsi"/>
        </w:rPr>
        <w:t>PODATKI ZA PREVERITEV KAZNOVANOSTI V KAZENSKI EVIDENCI</w:t>
      </w:r>
      <w:bookmarkEnd w:id="18"/>
      <w:bookmarkEnd w:id="19"/>
      <w:bookmarkEnd w:id="20"/>
      <w:r w:rsidRPr="001606D3">
        <w:rPr>
          <w:rFonts w:asciiTheme="minorHAnsi" w:hAnsiTheme="minorHAnsi" w:cstheme="minorHAnsi"/>
        </w:rPr>
        <w:t xml:space="preserve"> </w:t>
      </w:r>
      <w:bookmarkEnd w:id="21"/>
    </w:p>
    <w:p w14:paraId="56CC33F6" w14:textId="77777777" w:rsidR="00420A4D" w:rsidRPr="001606D3" w:rsidRDefault="00420A4D" w:rsidP="00420A4D">
      <w:pPr>
        <w:pStyle w:val="Standard"/>
        <w:rPr>
          <w:rFonts w:cstheme="minorHAnsi"/>
        </w:rPr>
      </w:pPr>
    </w:p>
    <w:p w14:paraId="72F240D3" w14:textId="213DD0C3" w:rsidR="00420A4D" w:rsidRPr="001606D3" w:rsidRDefault="00420A4D" w:rsidP="00420A4D">
      <w:pPr>
        <w:spacing w:after="0"/>
        <w:rPr>
          <w:lang w:eastAsia="zh-CN"/>
        </w:rPr>
      </w:pPr>
      <w:r w:rsidRPr="001606D3">
        <w:rPr>
          <w:lang w:eastAsia="zh-CN"/>
        </w:rPr>
        <w:t xml:space="preserve">Št. naročila: </w:t>
      </w:r>
      <w:r w:rsidRPr="00A747C7">
        <w:t>403/24-0329-0332</w:t>
      </w:r>
    </w:p>
    <w:p w14:paraId="52ADE466" w14:textId="77777777" w:rsidR="00420A4D" w:rsidRPr="001606D3" w:rsidRDefault="00420A4D" w:rsidP="00420A4D">
      <w:pPr>
        <w:spacing w:after="0"/>
        <w:rPr>
          <w:lang w:eastAsia="zh-CN"/>
        </w:rPr>
      </w:pPr>
      <w:r w:rsidRPr="001606D3">
        <w:rPr>
          <w:lang w:eastAsia="zh-CN"/>
        </w:rPr>
        <w:t>Datum: ______________________</w:t>
      </w:r>
    </w:p>
    <w:p w14:paraId="741FFFBB" w14:textId="77777777" w:rsidR="00420A4D" w:rsidRPr="001606D3" w:rsidRDefault="00420A4D" w:rsidP="00420A4D">
      <w:pPr>
        <w:spacing w:after="0"/>
        <w:jc w:val="both"/>
        <w:rPr>
          <w:lang w:eastAsia="zh-CN"/>
        </w:rPr>
      </w:pPr>
    </w:p>
    <w:p w14:paraId="0AA2B19B" w14:textId="77777777" w:rsidR="00420A4D" w:rsidRPr="001606D3" w:rsidRDefault="00420A4D" w:rsidP="00420A4D">
      <w:pPr>
        <w:spacing w:after="0"/>
        <w:jc w:val="both"/>
        <w:rPr>
          <w:lang w:eastAsia="zh-CN"/>
        </w:rPr>
      </w:pPr>
      <w:r w:rsidRPr="001606D3">
        <w:rPr>
          <w:lang w:eastAsia="zh-CN"/>
        </w:rPr>
        <w:t xml:space="preserve">Osebe, ki so članice upravnega, vodstvenega ali nadzornega organa gospodarskega subjekta, ki v kakršni koli vlogi sodeluje v okviru predmetnega postopka javnega naročanja </w:t>
      </w:r>
      <w:r w:rsidRPr="001606D3">
        <w:t xml:space="preserve">(ponudnik, partnerji pri skupni ponudbi, podizvajalci, subjekti, na </w:t>
      </w:r>
      <w:proofErr w:type="spellStart"/>
      <w:r w:rsidRPr="001606D3">
        <w:t>čigaršnje</w:t>
      </w:r>
      <w:proofErr w:type="spellEnd"/>
      <w:r w:rsidRPr="001606D3">
        <w:t xml:space="preserve"> zmogljivosti se sklicuje ponudnik)</w:t>
      </w:r>
      <w:r w:rsidRPr="001606D3">
        <w:rPr>
          <w:lang w:eastAsia="zh-CN"/>
        </w:rPr>
        <w:t>, in osebe, ki imajo pooblastila za njegovo zastopanje ali odločanje ali nadzor v njem:</w:t>
      </w:r>
    </w:p>
    <w:p w14:paraId="1E8446C6" w14:textId="77777777" w:rsidR="00420A4D" w:rsidRPr="001606D3" w:rsidRDefault="00420A4D" w:rsidP="00420A4D">
      <w:pPr>
        <w:spacing w:after="0"/>
        <w:jc w:val="both"/>
        <w:rPr>
          <w:b/>
          <w:bCs/>
        </w:rPr>
      </w:pPr>
    </w:p>
    <w:tbl>
      <w:tblPr>
        <w:tblStyle w:val="Tabelamrea"/>
        <w:tblW w:w="0" w:type="auto"/>
        <w:tblLook w:val="04A0" w:firstRow="1" w:lastRow="0" w:firstColumn="1" w:lastColumn="0" w:noHBand="0" w:noVBand="1"/>
      </w:tblPr>
      <w:tblGrid>
        <w:gridCol w:w="699"/>
        <w:gridCol w:w="2470"/>
        <w:gridCol w:w="1924"/>
        <w:gridCol w:w="3967"/>
      </w:tblGrid>
      <w:tr w:rsidR="00420A4D" w:rsidRPr="001606D3" w14:paraId="7679CE1D" w14:textId="77777777" w:rsidTr="0078492E">
        <w:trPr>
          <w:trHeight w:val="397"/>
        </w:trPr>
        <w:tc>
          <w:tcPr>
            <w:tcW w:w="704" w:type="dxa"/>
            <w:vAlign w:val="center"/>
          </w:tcPr>
          <w:p w14:paraId="539BEE00" w14:textId="77777777" w:rsidR="00420A4D" w:rsidRPr="001606D3" w:rsidRDefault="00420A4D" w:rsidP="0078492E">
            <w:pPr>
              <w:pStyle w:val="Standard"/>
              <w:jc w:val="center"/>
              <w:rPr>
                <w:rFonts w:cstheme="minorHAnsi"/>
                <w:b/>
              </w:rPr>
            </w:pPr>
            <w:proofErr w:type="spellStart"/>
            <w:r w:rsidRPr="001606D3">
              <w:rPr>
                <w:rFonts w:cstheme="minorHAnsi"/>
                <w:b/>
              </w:rPr>
              <w:t>Zap</w:t>
            </w:r>
            <w:proofErr w:type="spellEnd"/>
            <w:r w:rsidRPr="001606D3">
              <w:rPr>
                <w:rFonts w:cstheme="minorHAnsi"/>
                <w:b/>
              </w:rPr>
              <w:t>. št.</w:t>
            </w:r>
          </w:p>
        </w:tc>
        <w:tc>
          <w:tcPr>
            <w:tcW w:w="2552" w:type="dxa"/>
            <w:vAlign w:val="center"/>
          </w:tcPr>
          <w:p w14:paraId="20064833" w14:textId="77777777" w:rsidR="00420A4D" w:rsidRPr="001606D3" w:rsidRDefault="00420A4D" w:rsidP="0078492E">
            <w:pPr>
              <w:pStyle w:val="Standard"/>
              <w:jc w:val="left"/>
              <w:rPr>
                <w:rFonts w:cstheme="minorHAnsi"/>
                <w:b/>
              </w:rPr>
            </w:pPr>
            <w:r w:rsidRPr="001606D3">
              <w:rPr>
                <w:rFonts w:cstheme="minorHAnsi"/>
                <w:b/>
              </w:rPr>
              <w:t>Ime in priimek</w:t>
            </w:r>
          </w:p>
        </w:tc>
        <w:tc>
          <w:tcPr>
            <w:tcW w:w="1984" w:type="dxa"/>
            <w:vAlign w:val="center"/>
          </w:tcPr>
          <w:p w14:paraId="2C0C89F8" w14:textId="77777777" w:rsidR="00420A4D" w:rsidRPr="001606D3" w:rsidRDefault="00420A4D" w:rsidP="0078492E">
            <w:pPr>
              <w:pStyle w:val="Standard"/>
              <w:jc w:val="center"/>
              <w:rPr>
                <w:rFonts w:cstheme="minorHAnsi"/>
                <w:b/>
              </w:rPr>
            </w:pPr>
            <w:r w:rsidRPr="001606D3">
              <w:rPr>
                <w:rFonts w:cstheme="minorHAnsi"/>
                <w:b/>
              </w:rPr>
              <w:t>EMŠO</w:t>
            </w:r>
          </w:p>
        </w:tc>
        <w:tc>
          <w:tcPr>
            <w:tcW w:w="4104" w:type="dxa"/>
          </w:tcPr>
          <w:p w14:paraId="7815C6D5" w14:textId="77777777" w:rsidR="00420A4D" w:rsidRPr="001606D3" w:rsidRDefault="00420A4D" w:rsidP="0078492E">
            <w:pPr>
              <w:pStyle w:val="Standard"/>
              <w:jc w:val="center"/>
              <w:rPr>
                <w:rFonts w:cstheme="minorHAnsi"/>
                <w:b/>
              </w:rPr>
            </w:pPr>
            <w:r w:rsidRPr="001606D3">
              <w:rPr>
                <w:rFonts w:cstheme="minorHAnsi"/>
                <w:b/>
              </w:rPr>
              <w:t>Gospodarski subjekt, v katerem ima oseba funkcijo</w:t>
            </w:r>
          </w:p>
        </w:tc>
      </w:tr>
      <w:tr w:rsidR="00420A4D" w:rsidRPr="001606D3" w14:paraId="0BA9D234" w14:textId="77777777" w:rsidTr="0078492E">
        <w:trPr>
          <w:trHeight w:val="397"/>
        </w:trPr>
        <w:tc>
          <w:tcPr>
            <w:tcW w:w="704" w:type="dxa"/>
            <w:vAlign w:val="center"/>
          </w:tcPr>
          <w:p w14:paraId="39E52EBD" w14:textId="77777777" w:rsidR="00420A4D" w:rsidRPr="001606D3" w:rsidRDefault="00420A4D" w:rsidP="0078492E">
            <w:pPr>
              <w:pStyle w:val="Standard"/>
              <w:jc w:val="left"/>
              <w:rPr>
                <w:rFonts w:cstheme="minorHAnsi"/>
              </w:rPr>
            </w:pPr>
          </w:p>
        </w:tc>
        <w:tc>
          <w:tcPr>
            <w:tcW w:w="2552" w:type="dxa"/>
            <w:vAlign w:val="center"/>
          </w:tcPr>
          <w:p w14:paraId="283EDA69" w14:textId="77777777" w:rsidR="00420A4D" w:rsidRPr="001606D3" w:rsidRDefault="00420A4D" w:rsidP="0078492E">
            <w:pPr>
              <w:pStyle w:val="Standard"/>
              <w:jc w:val="left"/>
              <w:rPr>
                <w:rFonts w:cstheme="minorHAnsi"/>
              </w:rPr>
            </w:pPr>
          </w:p>
        </w:tc>
        <w:tc>
          <w:tcPr>
            <w:tcW w:w="1984" w:type="dxa"/>
            <w:vAlign w:val="center"/>
          </w:tcPr>
          <w:p w14:paraId="0E4DA824" w14:textId="77777777" w:rsidR="00420A4D" w:rsidRPr="001606D3" w:rsidRDefault="00420A4D" w:rsidP="0078492E">
            <w:pPr>
              <w:pStyle w:val="Standard"/>
              <w:jc w:val="center"/>
              <w:rPr>
                <w:rFonts w:cstheme="minorHAnsi"/>
              </w:rPr>
            </w:pPr>
          </w:p>
        </w:tc>
        <w:tc>
          <w:tcPr>
            <w:tcW w:w="4104" w:type="dxa"/>
            <w:vAlign w:val="center"/>
          </w:tcPr>
          <w:p w14:paraId="5438372E" w14:textId="77777777" w:rsidR="00420A4D" w:rsidRPr="001606D3" w:rsidRDefault="00420A4D" w:rsidP="0078492E">
            <w:pPr>
              <w:pStyle w:val="Standard"/>
              <w:jc w:val="left"/>
              <w:rPr>
                <w:rFonts w:cstheme="minorHAnsi"/>
              </w:rPr>
            </w:pPr>
          </w:p>
        </w:tc>
      </w:tr>
      <w:tr w:rsidR="00420A4D" w:rsidRPr="001606D3" w14:paraId="440244C2" w14:textId="77777777" w:rsidTr="0078492E">
        <w:trPr>
          <w:trHeight w:val="397"/>
        </w:trPr>
        <w:tc>
          <w:tcPr>
            <w:tcW w:w="704" w:type="dxa"/>
            <w:vAlign w:val="center"/>
          </w:tcPr>
          <w:p w14:paraId="0CF1DD5A" w14:textId="77777777" w:rsidR="00420A4D" w:rsidRPr="001606D3" w:rsidRDefault="00420A4D" w:rsidP="0078492E">
            <w:pPr>
              <w:pStyle w:val="Standard"/>
              <w:jc w:val="left"/>
              <w:rPr>
                <w:rFonts w:cstheme="minorHAnsi"/>
              </w:rPr>
            </w:pPr>
          </w:p>
        </w:tc>
        <w:tc>
          <w:tcPr>
            <w:tcW w:w="2552" w:type="dxa"/>
            <w:vAlign w:val="center"/>
          </w:tcPr>
          <w:p w14:paraId="35C56B9C" w14:textId="77777777" w:rsidR="00420A4D" w:rsidRPr="001606D3" w:rsidRDefault="00420A4D" w:rsidP="0078492E">
            <w:pPr>
              <w:pStyle w:val="Standard"/>
              <w:jc w:val="left"/>
              <w:rPr>
                <w:rFonts w:cstheme="minorHAnsi"/>
              </w:rPr>
            </w:pPr>
          </w:p>
        </w:tc>
        <w:tc>
          <w:tcPr>
            <w:tcW w:w="1984" w:type="dxa"/>
            <w:vAlign w:val="center"/>
          </w:tcPr>
          <w:p w14:paraId="71BE1610" w14:textId="77777777" w:rsidR="00420A4D" w:rsidRPr="001606D3" w:rsidRDefault="00420A4D" w:rsidP="0078492E">
            <w:pPr>
              <w:pStyle w:val="Standard"/>
              <w:jc w:val="center"/>
              <w:rPr>
                <w:rFonts w:cstheme="minorHAnsi"/>
              </w:rPr>
            </w:pPr>
          </w:p>
        </w:tc>
        <w:tc>
          <w:tcPr>
            <w:tcW w:w="4104" w:type="dxa"/>
            <w:vAlign w:val="center"/>
          </w:tcPr>
          <w:p w14:paraId="24614E36" w14:textId="77777777" w:rsidR="00420A4D" w:rsidRPr="001606D3" w:rsidRDefault="00420A4D" w:rsidP="0078492E">
            <w:pPr>
              <w:pStyle w:val="Standard"/>
              <w:jc w:val="left"/>
              <w:rPr>
                <w:rFonts w:cstheme="minorHAnsi"/>
              </w:rPr>
            </w:pPr>
          </w:p>
        </w:tc>
      </w:tr>
      <w:tr w:rsidR="00420A4D" w:rsidRPr="001606D3" w14:paraId="1816B6B2" w14:textId="77777777" w:rsidTr="0078492E">
        <w:trPr>
          <w:trHeight w:val="397"/>
        </w:trPr>
        <w:tc>
          <w:tcPr>
            <w:tcW w:w="704" w:type="dxa"/>
            <w:vAlign w:val="center"/>
          </w:tcPr>
          <w:p w14:paraId="2614A9D5" w14:textId="77777777" w:rsidR="00420A4D" w:rsidRPr="001606D3" w:rsidRDefault="00420A4D" w:rsidP="0078492E">
            <w:pPr>
              <w:pStyle w:val="Standard"/>
              <w:jc w:val="left"/>
              <w:rPr>
                <w:rFonts w:cstheme="minorHAnsi"/>
              </w:rPr>
            </w:pPr>
          </w:p>
        </w:tc>
        <w:tc>
          <w:tcPr>
            <w:tcW w:w="2552" w:type="dxa"/>
            <w:vAlign w:val="center"/>
          </w:tcPr>
          <w:p w14:paraId="01C424AD" w14:textId="77777777" w:rsidR="00420A4D" w:rsidRPr="001606D3" w:rsidRDefault="00420A4D" w:rsidP="0078492E">
            <w:pPr>
              <w:pStyle w:val="Standard"/>
              <w:jc w:val="left"/>
              <w:rPr>
                <w:rFonts w:cstheme="minorHAnsi"/>
              </w:rPr>
            </w:pPr>
          </w:p>
        </w:tc>
        <w:tc>
          <w:tcPr>
            <w:tcW w:w="1984" w:type="dxa"/>
            <w:vAlign w:val="center"/>
          </w:tcPr>
          <w:p w14:paraId="5CBFC196" w14:textId="77777777" w:rsidR="00420A4D" w:rsidRPr="001606D3" w:rsidRDefault="00420A4D" w:rsidP="0078492E">
            <w:pPr>
              <w:pStyle w:val="Standard"/>
              <w:jc w:val="center"/>
              <w:rPr>
                <w:rFonts w:cstheme="minorHAnsi"/>
              </w:rPr>
            </w:pPr>
          </w:p>
        </w:tc>
        <w:tc>
          <w:tcPr>
            <w:tcW w:w="4104" w:type="dxa"/>
            <w:vAlign w:val="center"/>
          </w:tcPr>
          <w:p w14:paraId="43726EF0" w14:textId="77777777" w:rsidR="00420A4D" w:rsidRPr="001606D3" w:rsidRDefault="00420A4D" w:rsidP="0078492E">
            <w:pPr>
              <w:pStyle w:val="Standard"/>
              <w:jc w:val="left"/>
              <w:rPr>
                <w:rFonts w:cstheme="minorHAnsi"/>
              </w:rPr>
            </w:pPr>
          </w:p>
        </w:tc>
      </w:tr>
      <w:tr w:rsidR="00420A4D" w:rsidRPr="001606D3" w14:paraId="4B4860E1" w14:textId="77777777" w:rsidTr="0078492E">
        <w:trPr>
          <w:trHeight w:val="397"/>
        </w:trPr>
        <w:tc>
          <w:tcPr>
            <w:tcW w:w="704" w:type="dxa"/>
            <w:vAlign w:val="center"/>
          </w:tcPr>
          <w:p w14:paraId="3A6B8569" w14:textId="77777777" w:rsidR="00420A4D" w:rsidRPr="001606D3" w:rsidRDefault="00420A4D" w:rsidP="0078492E">
            <w:pPr>
              <w:pStyle w:val="Standard"/>
              <w:jc w:val="left"/>
              <w:rPr>
                <w:rFonts w:cstheme="minorHAnsi"/>
              </w:rPr>
            </w:pPr>
          </w:p>
        </w:tc>
        <w:tc>
          <w:tcPr>
            <w:tcW w:w="2552" w:type="dxa"/>
            <w:vAlign w:val="center"/>
          </w:tcPr>
          <w:p w14:paraId="49E9D034" w14:textId="77777777" w:rsidR="00420A4D" w:rsidRPr="001606D3" w:rsidRDefault="00420A4D" w:rsidP="0078492E">
            <w:pPr>
              <w:pStyle w:val="Standard"/>
              <w:jc w:val="left"/>
              <w:rPr>
                <w:rFonts w:cstheme="minorHAnsi"/>
              </w:rPr>
            </w:pPr>
          </w:p>
        </w:tc>
        <w:tc>
          <w:tcPr>
            <w:tcW w:w="1984" w:type="dxa"/>
            <w:vAlign w:val="center"/>
          </w:tcPr>
          <w:p w14:paraId="29E54A89" w14:textId="77777777" w:rsidR="00420A4D" w:rsidRPr="001606D3" w:rsidRDefault="00420A4D" w:rsidP="0078492E">
            <w:pPr>
              <w:pStyle w:val="Standard"/>
              <w:jc w:val="center"/>
              <w:rPr>
                <w:rFonts w:cstheme="minorHAnsi"/>
              </w:rPr>
            </w:pPr>
          </w:p>
        </w:tc>
        <w:tc>
          <w:tcPr>
            <w:tcW w:w="4104" w:type="dxa"/>
            <w:vAlign w:val="center"/>
          </w:tcPr>
          <w:p w14:paraId="5C6935F8" w14:textId="77777777" w:rsidR="00420A4D" w:rsidRPr="001606D3" w:rsidRDefault="00420A4D" w:rsidP="0078492E">
            <w:pPr>
              <w:pStyle w:val="Standard"/>
              <w:jc w:val="left"/>
              <w:rPr>
                <w:rFonts w:cstheme="minorHAnsi"/>
              </w:rPr>
            </w:pPr>
          </w:p>
        </w:tc>
      </w:tr>
      <w:tr w:rsidR="00420A4D" w:rsidRPr="001606D3" w14:paraId="2854C65F" w14:textId="77777777" w:rsidTr="0078492E">
        <w:trPr>
          <w:trHeight w:val="397"/>
        </w:trPr>
        <w:tc>
          <w:tcPr>
            <w:tcW w:w="704" w:type="dxa"/>
            <w:vAlign w:val="center"/>
          </w:tcPr>
          <w:p w14:paraId="32B98642" w14:textId="77777777" w:rsidR="00420A4D" w:rsidRPr="001606D3" w:rsidRDefault="00420A4D" w:rsidP="0078492E">
            <w:pPr>
              <w:pStyle w:val="Standard"/>
              <w:jc w:val="left"/>
              <w:rPr>
                <w:rFonts w:cstheme="minorHAnsi"/>
              </w:rPr>
            </w:pPr>
          </w:p>
        </w:tc>
        <w:tc>
          <w:tcPr>
            <w:tcW w:w="2552" w:type="dxa"/>
            <w:vAlign w:val="center"/>
          </w:tcPr>
          <w:p w14:paraId="126068BF" w14:textId="77777777" w:rsidR="00420A4D" w:rsidRPr="001606D3" w:rsidRDefault="00420A4D" w:rsidP="0078492E">
            <w:pPr>
              <w:pStyle w:val="Standard"/>
              <w:jc w:val="left"/>
              <w:rPr>
                <w:rFonts w:cstheme="minorHAnsi"/>
              </w:rPr>
            </w:pPr>
          </w:p>
        </w:tc>
        <w:tc>
          <w:tcPr>
            <w:tcW w:w="1984" w:type="dxa"/>
            <w:vAlign w:val="center"/>
          </w:tcPr>
          <w:p w14:paraId="179F27E7" w14:textId="77777777" w:rsidR="00420A4D" w:rsidRPr="001606D3" w:rsidRDefault="00420A4D" w:rsidP="0078492E">
            <w:pPr>
              <w:pStyle w:val="Standard"/>
              <w:jc w:val="center"/>
              <w:rPr>
                <w:rFonts w:cstheme="minorHAnsi"/>
              </w:rPr>
            </w:pPr>
          </w:p>
        </w:tc>
        <w:tc>
          <w:tcPr>
            <w:tcW w:w="4104" w:type="dxa"/>
            <w:vAlign w:val="center"/>
          </w:tcPr>
          <w:p w14:paraId="4FCA8B74" w14:textId="77777777" w:rsidR="00420A4D" w:rsidRPr="001606D3" w:rsidRDefault="00420A4D" w:rsidP="0078492E">
            <w:pPr>
              <w:pStyle w:val="Standard"/>
              <w:jc w:val="left"/>
              <w:rPr>
                <w:rFonts w:cstheme="minorHAnsi"/>
              </w:rPr>
            </w:pPr>
          </w:p>
        </w:tc>
      </w:tr>
      <w:tr w:rsidR="00420A4D" w:rsidRPr="001606D3" w14:paraId="3B6F1D28" w14:textId="77777777" w:rsidTr="0078492E">
        <w:trPr>
          <w:trHeight w:val="397"/>
        </w:trPr>
        <w:tc>
          <w:tcPr>
            <w:tcW w:w="704" w:type="dxa"/>
            <w:vAlign w:val="center"/>
          </w:tcPr>
          <w:p w14:paraId="574AED32" w14:textId="77777777" w:rsidR="00420A4D" w:rsidRPr="001606D3" w:rsidRDefault="00420A4D" w:rsidP="0078492E">
            <w:pPr>
              <w:pStyle w:val="Standard"/>
              <w:jc w:val="left"/>
              <w:rPr>
                <w:rFonts w:cstheme="minorHAnsi"/>
              </w:rPr>
            </w:pPr>
          </w:p>
        </w:tc>
        <w:tc>
          <w:tcPr>
            <w:tcW w:w="2552" w:type="dxa"/>
            <w:vAlign w:val="center"/>
          </w:tcPr>
          <w:p w14:paraId="707A8A54" w14:textId="77777777" w:rsidR="00420A4D" w:rsidRPr="001606D3" w:rsidRDefault="00420A4D" w:rsidP="0078492E">
            <w:pPr>
              <w:pStyle w:val="Standard"/>
              <w:jc w:val="left"/>
              <w:rPr>
                <w:rFonts w:cstheme="minorHAnsi"/>
              </w:rPr>
            </w:pPr>
          </w:p>
        </w:tc>
        <w:tc>
          <w:tcPr>
            <w:tcW w:w="1984" w:type="dxa"/>
            <w:vAlign w:val="center"/>
          </w:tcPr>
          <w:p w14:paraId="28199953" w14:textId="77777777" w:rsidR="00420A4D" w:rsidRPr="001606D3" w:rsidRDefault="00420A4D" w:rsidP="0078492E">
            <w:pPr>
              <w:pStyle w:val="Standard"/>
              <w:jc w:val="center"/>
              <w:rPr>
                <w:rFonts w:cstheme="minorHAnsi"/>
              </w:rPr>
            </w:pPr>
          </w:p>
        </w:tc>
        <w:tc>
          <w:tcPr>
            <w:tcW w:w="4104" w:type="dxa"/>
            <w:vAlign w:val="center"/>
          </w:tcPr>
          <w:p w14:paraId="791BD2B3" w14:textId="77777777" w:rsidR="00420A4D" w:rsidRPr="001606D3" w:rsidRDefault="00420A4D" w:rsidP="0078492E">
            <w:pPr>
              <w:pStyle w:val="Standard"/>
              <w:jc w:val="left"/>
              <w:rPr>
                <w:rFonts w:cstheme="minorHAnsi"/>
              </w:rPr>
            </w:pPr>
          </w:p>
        </w:tc>
      </w:tr>
      <w:tr w:rsidR="00420A4D" w:rsidRPr="001606D3" w14:paraId="1AA6C476" w14:textId="77777777" w:rsidTr="0078492E">
        <w:trPr>
          <w:trHeight w:val="397"/>
        </w:trPr>
        <w:tc>
          <w:tcPr>
            <w:tcW w:w="704" w:type="dxa"/>
            <w:vAlign w:val="center"/>
          </w:tcPr>
          <w:p w14:paraId="30BE5263" w14:textId="77777777" w:rsidR="00420A4D" w:rsidRPr="001606D3" w:rsidRDefault="00420A4D" w:rsidP="0078492E">
            <w:pPr>
              <w:pStyle w:val="Standard"/>
              <w:jc w:val="left"/>
              <w:rPr>
                <w:rFonts w:cstheme="minorHAnsi"/>
              </w:rPr>
            </w:pPr>
          </w:p>
        </w:tc>
        <w:tc>
          <w:tcPr>
            <w:tcW w:w="2552" w:type="dxa"/>
            <w:vAlign w:val="center"/>
          </w:tcPr>
          <w:p w14:paraId="106B650D" w14:textId="77777777" w:rsidR="00420A4D" w:rsidRPr="001606D3" w:rsidRDefault="00420A4D" w:rsidP="0078492E">
            <w:pPr>
              <w:pStyle w:val="Standard"/>
              <w:jc w:val="left"/>
              <w:rPr>
                <w:rFonts w:cstheme="minorHAnsi"/>
              </w:rPr>
            </w:pPr>
          </w:p>
        </w:tc>
        <w:tc>
          <w:tcPr>
            <w:tcW w:w="1984" w:type="dxa"/>
            <w:vAlign w:val="center"/>
          </w:tcPr>
          <w:p w14:paraId="03106956" w14:textId="77777777" w:rsidR="00420A4D" w:rsidRPr="001606D3" w:rsidRDefault="00420A4D" w:rsidP="0078492E">
            <w:pPr>
              <w:pStyle w:val="Standard"/>
              <w:jc w:val="center"/>
              <w:rPr>
                <w:rFonts w:cstheme="minorHAnsi"/>
              </w:rPr>
            </w:pPr>
          </w:p>
        </w:tc>
        <w:tc>
          <w:tcPr>
            <w:tcW w:w="4104" w:type="dxa"/>
            <w:vAlign w:val="center"/>
          </w:tcPr>
          <w:p w14:paraId="27A5B1E7" w14:textId="77777777" w:rsidR="00420A4D" w:rsidRPr="001606D3" w:rsidRDefault="00420A4D" w:rsidP="0078492E">
            <w:pPr>
              <w:pStyle w:val="Standard"/>
              <w:jc w:val="left"/>
              <w:rPr>
                <w:rFonts w:cstheme="minorHAnsi"/>
              </w:rPr>
            </w:pPr>
          </w:p>
        </w:tc>
      </w:tr>
      <w:tr w:rsidR="00420A4D" w:rsidRPr="001606D3" w14:paraId="5163CF43" w14:textId="77777777" w:rsidTr="0078492E">
        <w:trPr>
          <w:trHeight w:val="397"/>
        </w:trPr>
        <w:tc>
          <w:tcPr>
            <w:tcW w:w="704" w:type="dxa"/>
            <w:vAlign w:val="center"/>
          </w:tcPr>
          <w:p w14:paraId="0ACBAFAC" w14:textId="77777777" w:rsidR="00420A4D" w:rsidRPr="001606D3" w:rsidRDefault="00420A4D" w:rsidP="0078492E">
            <w:pPr>
              <w:pStyle w:val="Standard"/>
              <w:jc w:val="left"/>
              <w:rPr>
                <w:rFonts w:cstheme="minorHAnsi"/>
              </w:rPr>
            </w:pPr>
          </w:p>
        </w:tc>
        <w:tc>
          <w:tcPr>
            <w:tcW w:w="2552" w:type="dxa"/>
            <w:vAlign w:val="center"/>
          </w:tcPr>
          <w:p w14:paraId="431F13EE" w14:textId="77777777" w:rsidR="00420A4D" w:rsidRPr="001606D3" w:rsidRDefault="00420A4D" w:rsidP="0078492E">
            <w:pPr>
              <w:pStyle w:val="Standard"/>
              <w:jc w:val="left"/>
              <w:rPr>
                <w:rFonts w:cstheme="minorHAnsi"/>
              </w:rPr>
            </w:pPr>
          </w:p>
        </w:tc>
        <w:tc>
          <w:tcPr>
            <w:tcW w:w="1984" w:type="dxa"/>
            <w:vAlign w:val="center"/>
          </w:tcPr>
          <w:p w14:paraId="1A4C5F04" w14:textId="77777777" w:rsidR="00420A4D" w:rsidRPr="001606D3" w:rsidRDefault="00420A4D" w:rsidP="0078492E">
            <w:pPr>
              <w:pStyle w:val="Standard"/>
              <w:jc w:val="center"/>
              <w:rPr>
                <w:rFonts w:cstheme="minorHAnsi"/>
              </w:rPr>
            </w:pPr>
          </w:p>
        </w:tc>
        <w:tc>
          <w:tcPr>
            <w:tcW w:w="4104" w:type="dxa"/>
            <w:vAlign w:val="center"/>
          </w:tcPr>
          <w:p w14:paraId="7EE5CFDA" w14:textId="77777777" w:rsidR="00420A4D" w:rsidRPr="001606D3" w:rsidRDefault="00420A4D" w:rsidP="0078492E">
            <w:pPr>
              <w:pStyle w:val="Standard"/>
              <w:jc w:val="left"/>
              <w:rPr>
                <w:rFonts w:cstheme="minorHAnsi"/>
              </w:rPr>
            </w:pPr>
          </w:p>
        </w:tc>
      </w:tr>
      <w:tr w:rsidR="00420A4D" w:rsidRPr="001606D3" w14:paraId="0367CDB5" w14:textId="77777777" w:rsidTr="0078492E">
        <w:trPr>
          <w:trHeight w:val="397"/>
        </w:trPr>
        <w:tc>
          <w:tcPr>
            <w:tcW w:w="704" w:type="dxa"/>
            <w:vAlign w:val="center"/>
          </w:tcPr>
          <w:p w14:paraId="7D131AEC" w14:textId="77777777" w:rsidR="00420A4D" w:rsidRPr="001606D3" w:rsidRDefault="00420A4D" w:rsidP="0078492E">
            <w:pPr>
              <w:pStyle w:val="Standard"/>
              <w:jc w:val="left"/>
              <w:rPr>
                <w:rFonts w:cstheme="minorHAnsi"/>
              </w:rPr>
            </w:pPr>
          </w:p>
        </w:tc>
        <w:tc>
          <w:tcPr>
            <w:tcW w:w="2552" w:type="dxa"/>
            <w:vAlign w:val="center"/>
          </w:tcPr>
          <w:p w14:paraId="60FCCAEA" w14:textId="77777777" w:rsidR="00420A4D" w:rsidRPr="001606D3" w:rsidRDefault="00420A4D" w:rsidP="0078492E">
            <w:pPr>
              <w:pStyle w:val="Standard"/>
              <w:jc w:val="left"/>
              <w:rPr>
                <w:rFonts w:cstheme="minorHAnsi"/>
              </w:rPr>
            </w:pPr>
          </w:p>
        </w:tc>
        <w:tc>
          <w:tcPr>
            <w:tcW w:w="1984" w:type="dxa"/>
            <w:vAlign w:val="center"/>
          </w:tcPr>
          <w:p w14:paraId="5D016486" w14:textId="77777777" w:rsidR="00420A4D" w:rsidRPr="001606D3" w:rsidRDefault="00420A4D" w:rsidP="0078492E">
            <w:pPr>
              <w:pStyle w:val="Standard"/>
              <w:jc w:val="center"/>
              <w:rPr>
                <w:rFonts w:cstheme="minorHAnsi"/>
              </w:rPr>
            </w:pPr>
          </w:p>
        </w:tc>
        <w:tc>
          <w:tcPr>
            <w:tcW w:w="4104" w:type="dxa"/>
            <w:vAlign w:val="center"/>
          </w:tcPr>
          <w:p w14:paraId="197A49A4" w14:textId="77777777" w:rsidR="00420A4D" w:rsidRPr="001606D3" w:rsidRDefault="00420A4D" w:rsidP="0078492E">
            <w:pPr>
              <w:pStyle w:val="Standard"/>
              <w:jc w:val="left"/>
              <w:rPr>
                <w:rFonts w:cstheme="minorHAnsi"/>
              </w:rPr>
            </w:pPr>
          </w:p>
        </w:tc>
      </w:tr>
    </w:tbl>
    <w:p w14:paraId="404B43EA" w14:textId="77777777" w:rsidR="00420A4D" w:rsidRPr="001606D3" w:rsidRDefault="00420A4D" w:rsidP="00420A4D">
      <w:pPr>
        <w:pStyle w:val="Standard"/>
        <w:rPr>
          <w:rFonts w:cstheme="minorHAnsi"/>
          <w:i/>
        </w:rPr>
      </w:pPr>
      <w:r w:rsidRPr="001606D3">
        <w:rPr>
          <w:rFonts w:cstheme="minorHAnsi"/>
          <w:i/>
        </w:rPr>
        <w:t>(Ponudnik po potrebi doda vrstice.)</w:t>
      </w:r>
    </w:p>
    <w:p w14:paraId="54F2B844" w14:textId="77777777" w:rsidR="002E2DFC" w:rsidRDefault="002E2DFC" w:rsidP="004854D1">
      <w:pPr>
        <w:widowControl w:val="0"/>
        <w:tabs>
          <w:tab w:val="right" w:pos="2556"/>
          <w:tab w:val="right" w:pos="9017"/>
        </w:tabs>
        <w:spacing w:after="0"/>
        <w:rPr>
          <w:i/>
        </w:rPr>
      </w:pPr>
    </w:p>
    <w:p w14:paraId="0FCEC552" w14:textId="77777777" w:rsidR="00420A4D" w:rsidRDefault="00420A4D" w:rsidP="004854D1">
      <w:pPr>
        <w:widowControl w:val="0"/>
        <w:tabs>
          <w:tab w:val="right" w:pos="2556"/>
          <w:tab w:val="right" w:pos="9017"/>
        </w:tabs>
        <w:spacing w:after="0"/>
        <w:rPr>
          <w:i/>
        </w:rPr>
      </w:pPr>
    </w:p>
    <w:p w14:paraId="344EDAB4" w14:textId="77777777" w:rsidR="00420A4D" w:rsidRDefault="00420A4D" w:rsidP="004854D1">
      <w:pPr>
        <w:widowControl w:val="0"/>
        <w:tabs>
          <w:tab w:val="right" w:pos="2556"/>
          <w:tab w:val="right" w:pos="9017"/>
        </w:tabs>
        <w:spacing w:after="0"/>
        <w:rPr>
          <w:i/>
        </w:rPr>
      </w:pPr>
    </w:p>
    <w:p w14:paraId="50477F47" w14:textId="77777777" w:rsidR="00420A4D" w:rsidRDefault="00420A4D" w:rsidP="004854D1">
      <w:pPr>
        <w:widowControl w:val="0"/>
        <w:tabs>
          <w:tab w:val="right" w:pos="2556"/>
          <w:tab w:val="right" w:pos="9017"/>
        </w:tabs>
        <w:spacing w:after="0"/>
        <w:rPr>
          <w:i/>
        </w:rPr>
      </w:pPr>
    </w:p>
    <w:p w14:paraId="02C4E5A5" w14:textId="77777777" w:rsidR="00420A4D" w:rsidRDefault="00420A4D" w:rsidP="004854D1">
      <w:pPr>
        <w:widowControl w:val="0"/>
        <w:tabs>
          <w:tab w:val="right" w:pos="2556"/>
          <w:tab w:val="right" w:pos="9017"/>
        </w:tabs>
        <w:spacing w:after="0"/>
        <w:rPr>
          <w:i/>
        </w:rPr>
      </w:pPr>
    </w:p>
    <w:p w14:paraId="6C4CAC5E" w14:textId="77777777" w:rsidR="00420A4D" w:rsidRDefault="00420A4D" w:rsidP="004854D1">
      <w:pPr>
        <w:widowControl w:val="0"/>
        <w:tabs>
          <w:tab w:val="right" w:pos="2556"/>
          <w:tab w:val="right" w:pos="9017"/>
        </w:tabs>
        <w:spacing w:after="0"/>
        <w:rPr>
          <w:i/>
        </w:rPr>
      </w:pPr>
    </w:p>
    <w:p w14:paraId="6F6A439E" w14:textId="77777777" w:rsidR="00420A4D" w:rsidRDefault="00420A4D" w:rsidP="004854D1">
      <w:pPr>
        <w:widowControl w:val="0"/>
        <w:tabs>
          <w:tab w:val="right" w:pos="2556"/>
          <w:tab w:val="right" w:pos="9017"/>
        </w:tabs>
        <w:spacing w:after="0"/>
        <w:rPr>
          <w:i/>
        </w:rPr>
      </w:pPr>
    </w:p>
    <w:p w14:paraId="503625DE" w14:textId="77777777" w:rsidR="00420A4D" w:rsidRDefault="00420A4D" w:rsidP="004854D1">
      <w:pPr>
        <w:widowControl w:val="0"/>
        <w:tabs>
          <w:tab w:val="right" w:pos="2556"/>
          <w:tab w:val="right" w:pos="9017"/>
        </w:tabs>
        <w:spacing w:after="0"/>
        <w:rPr>
          <w:i/>
        </w:rPr>
      </w:pPr>
    </w:p>
    <w:p w14:paraId="620EA13F" w14:textId="77777777" w:rsidR="00420A4D" w:rsidRDefault="00420A4D" w:rsidP="004854D1">
      <w:pPr>
        <w:widowControl w:val="0"/>
        <w:tabs>
          <w:tab w:val="right" w:pos="2556"/>
          <w:tab w:val="right" w:pos="9017"/>
        </w:tabs>
        <w:spacing w:after="0"/>
        <w:rPr>
          <w:i/>
        </w:rPr>
      </w:pPr>
    </w:p>
    <w:p w14:paraId="062539FF" w14:textId="77777777" w:rsidR="004854D1" w:rsidRDefault="004854D1" w:rsidP="004854D1">
      <w:pPr>
        <w:widowControl w:val="0"/>
        <w:tabs>
          <w:tab w:val="right" w:pos="2556"/>
          <w:tab w:val="right" w:pos="9017"/>
        </w:tabs>
        <w:spacing w:after="0"/>
        <w:rPr>
          <w:i/>
        </w:rPr>
      </w:pPr>
    </w:p>
    <w:p w14:paraId="3899E109" w14:textId="77777777" w:rsidR="004854D1" w:rsidRDefault="004854D1" w:rsidP="004854D1">
      <w:pPr>
        <w:widowControl w:val="0"/>
        <w:tabs>
          <w:tab w:val="right" w:pos="2556"/>
          <w:tab w:val="right" w:pos="9017"/>
        </w:tabs>
        <w:spacing w:after="0"/>
        <w:sectPr w:rsidR="004854D1" w:rsidSect="00A747C7">
          <w:pgSz w:w="11906" w:h="16838" w:code="9"/>
          <w:pgMar w:top="1418" w:right="1418" w:bottom="1418" w:left="1418" w:header="709" w:footer="709" w:gutter="0"/>
          <w:cols w:space="708"/>
          <w:docGrid w:linePitch="360"/>
        </w:sectPr>
      </w:pPr>
    </w:p>
    <w:p w14:paraId="50FFA31D" w14:textId="50FFF20F" w:rsidR="002F144E" w:rsidRPr="005809B2" w:rsidRDefault="002F144E" w:rsidP="002F144E">
      <w:pPr>
        <w:pStyle w:val="Slog3"/>
        <w:pageBreakBefore w:val="0"/>
        <w:widowControl w:val="0"/>
        <w:ind w:left="851"/>
        <w:rPr>
          <w:rStyle w:val="Neenpoudarek"/>
          <w:rFonts w:asciiTheme="minorHAnsi" w:hAnsiTheme="minorHAnsi" w:cstheme="minorHAnsi"/>
          <w:i/>
          <w:color w:val="auto"/>
          <w:sz w:val="22"/>
          <w:szCs w:val="22"/>
        </w:rPr>
      </w:pPr>
      <w:bookmarkStart w:id="22" w:name="_Toc179963066"/>
      <w:r w:rsidRPr="005809B2">
        <w:rPr>
          <w:rStyle w:val="Neenpoudarek"/>
          <w:rFonts w:asciiTheme="minorHAnsi" w:hAnsiTheme="minorHAnsi" w:cstheme="minorHAnsi"/>
          <w:i/>
          <w:color w:val="auto"/>
          <w:sz w:val="22"/>
          <w:szCs w:val="22"/>
        </w:rPr>
        <w:lastRenderedPageBreak/>
        <w:t xml:space="preserve">Priloga </w:t>
      </w:r>
      <w:r w:rsidR="00744013">
        <w:rPr>
          <w:rStyle w:val="Neenpoudarek"/>
          <w:rFonts w:asciiTheme="minorHAnsi" w:hAnsiTheme="minorHAnsi" w:cstheme="minorHAnsi"/>
          <w:i/>
          <w:color w:val="auto"/>
          <w:sz w:val="22"/>
          <w:szCs w:val="22"/>
        </w:rPr>
        <w:t>E – sklop 1</w:t>
      </w:r>
      <w:bookmarkEnd w:id="22"/>
    </w:p>
    <w:p w14:paraId="7A215DD5" w14:textId="77777777" w:rsidR="002F144E" w:rsidRPr="005809B2" w:rsidRDefault="002F144E" w:rsidP="002F144E">
      <w:pPr>
        <w:widowControl w:val="0"/>
        <w:pBdr>
          <w:top w:val="single" w:sz="4" w:space="10" w:color="541C72"/>
          <w:bottom w:val="single" w:sz="4" w:space="10" w:color="541C72"/>
        </w:pBdr>
        <w:shd w:val="pct5" w:color="F8F2FC" w:fill="F7EFFB"/>
        <w:spacing w:after="0"/>
        <w:ind w:left="851"/>
        <w:jc w:val="center"/>
        <w:outlineLvl w:val="1"/>
        <w:rPr>
          <w:b/>
          <w:bCs/>
          <w:i/>
          <w:iCs/>
          <w:spacing w:val="20"/>
          <w:lang w:eastAsia="zh-CN"/>
        </w:rPr>
      </w:pPr>
      <w:bookmarkStart w:id="23" w:name="_Toc179963067"/>
      <w:r w:rsidRPr="005809B2">
        <w:rPr>
          <w:b/>
          <w:bCs/>
          <w:i/>
          <w:iCs/>
          <w:spacing w:val="20"/>
          <w:lang w:eastAsia="zh-CN"/>
        </w:rPr>
        <w:t>SEZNAM REFERENC</w:t>
      </w:r>
      <w:bookmarkEnd w:id="23"/>
    </w:p>
    <w:p w14:paraId="6D19AD76" w14:textId="77777777" w:rsidR="002F144E" w:rsidRPr="005809B2" w:rsidRDefault="002F144E" w:rsidP="002F144E">
      <w:pPr>
        <w:widowControl w:val="0"/>
        <w:spacing w:after="0"/>
        <w:ind w:left="851"/>
        <w:rPr>
          <w:lang w:eastAsia="zh-CN"/>
        </w:rPr>
      </w:pPr>
    </w:p>
    <w:p w14:paraId="0D207617" w14:textId="6EDB7802" w:rsidR="002F144E" w:rsidRPr="005809B2" w:rsidRDefault="002F144E" w:rsidP="002F144E">
      <w:pPr>
        <w:widowControl w:val="0"/>
        <w:tabs>
          <w:tab w:val="left" w:pos="5595"/>
        </w:tabs>
        <w:spacing w:after="0" w:line="264" w:lineRule="auto"/>
        <w:ind w:left="851"/>
        <w:jc w:val="both"/>
      </w:pPr>
      <w:r w:rsidRPr="005809B2">
        <w:t xml:space="preserve">Številka naročila: </w:t>
      </w:r>
      <w:r w:rsidRPr="00A747C7">
        <w:t>403/24-0329-0332</w:t>
      </w:r>
    </w:p>
    <w:p w14:paraId="315F0B53" w14:textId="77777777" w:rsidR="002F144E" w:rsidRPr="005809B2" w:rsidRDefault="002F144E" w:rsidP="002F144E">
      <w:pPr>
        <w:widowControl w:val="0"/>
        <w:spacing w:after="0" w:line="264" w:lineRule="auto"/>
        <w:ind w:left="851"/>
      </w:pPr>
      <w:r w:rsidRPr="005809B2">
        <w:t>Datum: _________________________</w:t>
      </w:r>
    </w:p>
    <w:p w14:paraId="57AF2D2D" w14:textId="77777777" w:rsidR="002F144E" w:rsidRPr="005809B2" w:rsidRDefault="002F144E" w:rsidP="002F144E">
      <w:pPr>
        <w:widowControl w:val="0"/>
        <w:tabs>
          <w:tab w:val="right" w:pos="2556"/>
          <w:tab w:val="right" w:pos="9017"/>
        </w:tabs>
        <w:spacing w:after="0" w:line="264" w:lineRule="auto"/>
        <w:ind w:left="851"/>
        <w:rPr>
          <w:b/>
        </w:rPr>
      </w:pPr>
    </w:p>
    <w:p w14:paraId="76650B09" w14:textId="77777777" w:rsidR="002F144E" w:rsidRPr="005809B2" w:rsidRDefault="002F144E" w:rsidP="002F144E">
      <w:pPr>
        <w:widowControl w:val="0"/>
        <w:tabs>
          <w:tab w:val="right" w:pos="2556"/>
          <w:tab w:val="right" w:pos="9017"/>
        </w:tabs>
        <w:spacing w:after="0" w:line="264" w:lineRule="auto"/>
        <w:ind w:left="851"/>
        <w:rPr>
          <w:b/>
        </w:rPr>
      </w:pPr>
    </w:p>
    <w:tbl>
      <w:tblPr>
        <w:tblW w:w="14033" w:type="dxa"/>
        <w:tblInd w:w="709" w:type="dxa"/>
        <w:tblLook w:val="01E0" w:firstRow="1" w:lastRow="1" w:firstColumn="1" w:lastColumn="1" w:noHBand="0" w:noVBand="0"/>
      </w:tblPr>
      <w:tblGrid>
        <w:gridCol w:w="1564"/>
        <w:gridCol w:w="12469"/>
      </w:tblGrid>
      <w:tr w:rsidR="002F144E" w:rsidRPr="005809B2" w14:paraId="7EFE675C" w14:textId="77777777" w:rsidTr="00744013">
        <w:trPr>
          <w:trHeight w:val="397"/>
        </w:trPr>
        <w:tc>
          <w:tcPr>
            <w:tcW w:w="1564" w:type="dxa"/>
            <w:vAlign w:val="center"/>
          </w:tcPr>
          <w:p w14:paraId="1D65437F" w14:textId="77777777" w:rsidR="002F144E" w:rsidRPr="005809B2" w:rsidRDefault="002F144E" w:rsidP="000A49CD">
            <w:pPr>
              <w:widowControl w:val="0"/>
              <w:spacing w:after="0" w:line="264" w:lineRule="auto"/>
            </w:pPr>
            <w:r w:rsidRPr="005809B2">
              <w:rPr>
                <w:b/>
              </w:rPr>
              <w:t>PONUDNIK:</w:t>
            </w:r>
          </w:p>
        </w:tc>
        <w:tc>
          <w:tcPr>
            <w:tcW w:w="12469" w:type="dxa"/>
            <w:tcBorders>
              <w:bottom w:val="single" w:sz="4" w:space="0" w:color="auto"/>
            </w:tcBorders>
            <w:vAlign w:val="center"/>
          </w:tcPr>
          <w:p w14:paraId="50DB0FEA" w14:textId="77777777" w:rsidR="002F144E" w:rsidRPr="005809B2" w:rsidRDefault="002F144E" w:rsidP="000A49CD">
            <w:pPr>
              <w:widowControl w:val="0"/>
              <w:spacing w:after="0" w:line="264" w:lineRule="auto"/>
              <w:rPr>
                <w:b/>
              </w:rPr>
            </w:pPr>
          </w:p>
        </w:tc>
      </w:tr>
    </w:tbl>
    <w:p w14:paraId="00D02F15" w14:textId="77777777" w:rsidR="002F144E" w:rsidRPr="005809B2" w:rsidRDefault="002F144E" w:rsidP="002F144E">
      <w:pPr>
        <w:widowControl w:val="0"/>
        <w:suppressAutoHyphens/>
        <w:autoSpaceDN w:val="0"/>
        <w:spacing w:after="0" w:line="264" w:lineRule="auto"/>
        <w:ind w:left="567" w:right="6"/>
        <w:jc w:val="both"/>
        <w:textAlignment w:val="baseline"/>
        <w:rPr>
          <w:kern w:val="3"/>
          <w:lang w:eastAsia="zh-CN"/>
        </w:rPr>
      </w:pPr>
    </w:p>
    <w:p w14:paraId="4DAAF971" w14:textId="77777777" w:rsidR="002F144E" w:rsidRPr="005809B2" w:rsidRDefault="002F144E" w:rsidP="002F144E">
      <w:pPr>
        <w:widowControl w:val="0"/>
        <w:spacing w:after="0" w:line="264" w:lineRule="auto"/>
        <w:ind w:left="567"/>
        <w:jc w:val="both"/>
        <w:rPr>
          <w:highlight w:val="magenta"/>
          <w:lang w:eastAsia="zh-CN"/>
        </w:rPr>
      </w:pPr>
    </w:p>
    <w:p w14:paraId="5D728913" w14:textId="08362C13" w:rsidR="002F144E" w:rsidRPr="005809B2" w:rsidRDefault="002F144E" w:rsidP="002F144E">
      <w:pPr>
        <w:widowControl w:val="0"/>
        <w:spacing w:after="0" w:line="264" w:lineRule="auto"/>
        <w:ind w:left="851"/>
        <w:jc w:val="both"/>
        <w:rPr>
          <w:b/>
          <w:lang w:eastAsia="zh-CN"/>
        </w:rPr>
      </w:pPr>
      <w:r w:rsidRPr="005809B2">
        <w:rPr>
          <w:b/>
          <w:lang w:eastAsia="zh-CN"/>
        </w:rPr>
        <w:t xml:space="preserve">Reference za sklop 1 – </w:t>
      </w:r>
      <w:r w:rsidR="008A7803" w:rsidRPr="008A7803">
        <w:rPr>
          <w:b/>
          <w:bCs/>
          <w:lang w:eastAsia="zh-CN"/>
        </w:rPr>
        <w:t>Okolju prijazne storitve čiščenja poslovnih prostorov v PS Smelt in okolici</w:t>
      </w:r>
      <w:r w:rsidR="00744013" w:rsidRPr="001114E7">
        <w:rPr>
          <w:b/>
          <w:bCs/>
          <w:lang w:eastAsia="zh-CN"/>
        </w:rPr>
        <w:t>, št. naročila 403/24-0329</w:t>
      </w:r>
      <w:r w:rsidRPr="005809B2">
        <w:rPr>
          <w:b/>
          <w:lang w:eastAsia="zh-CN"/>
        </w:rPr>
        <w:t>:</w:t>
      </w:r>
    </w:p>
    <w:p w14:paraId="0E018070" w14:textId="20D9472D" w:rsidR="002F144E" w:rsidRPr="005809B2" w:rsidRDefault="00744013" w:rsidP="002F144E">
      <w:pPr>
        <w:widowControl w:val="0"/>
        <w:spacing w:after="0" w:line="264" w:lineRule="auto"/>
        <w:ind w:left="851"/>
        <w:jc w:val="both"/>
        <w:rPr>
          <w:lang w:eastAsia="zh-CN"/>
        </w:rPr>
      </w:pPr>
      <w:r>
        <w:rPr>
          <w:lang w:eastAsia="zh-CN"/>
        </w:rPr>
        <w:t xml:space="preserve">Izjavljamo, da smo </w:t>
      </w:r>
      <w:r w:rsidRPr="005809B2">
        <w:rPr>
          <w:lang w:eastAsia="zh-CN"/>
        </w:rPr>
        <w:t>v zadnjih 3 letih pred potekom roka za prejem ponudb pravočasno, strokovno, kakovostno in v skladu z dogovorom izvajal redne in občasne storitve čiščenja pisarniških poslovnih prostorov v skupni vrednosti najmanj 100.000,00 EUR (brez DDV), pri čemer je vrednost posamičnega referenčnega posla v 12-mesečnem obdobju</w:t>
      </w:r>
      <w:r>
        <w:rPr>
          <w:lang w:eastAsia="zh-CN"/>
        </w:rPr>
        <w:t xml:space="preserve"> znašala</w:t>
      </w:r>
      <w:r w:rsidRPr="005809B2">
        <w:rPr>
          <w:lang w:eastAsia="zh-CN"/>
        </w:rPr>
        <w:t xml:space="preserve"> najmanj 30.000,00 EUR (brez DDV)</w:t>
      </w:r>
      <w:r w:rsidR="002F144E" w:rsidRPr="005809B2">
        <w:rPr>
          <w:lang w:eastAsia="zh-CN"/>
        </w:rPr>
        <w:t>:</w:t>
      </w:r>
    </w:p>
    <w:p w14:paraId="6AA8F6B1" w14:textId="77777777" w:rsidR="002F144E" w:rsidRPr="005809B2" w:rsidRDefault="002F144E" w:rsidP="002F144E">
      <w:pPr>
        <w:widowControl w:val="0"/>
        <w:spacing w:after="0" w:line="264" w:lineRule="auto"/>
        <w:jc w:val="both"/>
        <w:rPr>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2F144E" w:rsidRPr="005809B2" w14:paraId="78447AA5" w14:textId="77777777" w:rsidTr="000A49CD">
        <w:trPr>
          <w:cantSplit/>
          <w:trHeight w:val="817"/>
        </w:trPr>
        <w:tc>
          <w:tcPr>
            <w:tcW w:w="709" w:type="dxa"/>
            <w:textDirection w:val="btLr"/>
            <w:vAlign w:val="center"/>
          </w:tcPr>
          <w:p w14:paraId="6F0CD25E" w14:textId="77777777" w:rsidR="002F144E" w:rsidRPr="005809B2" w:rsidRDefault="002F144E" w:rsidP="000A49CD">
            <w:pPr>
              <w:widowControl w:val="0"/>
              <w:spacing w:after="0"/>
              <w:ind w:left="113" w:right="113"/>
              <w:jc w:val="center"/>
              <w:rPr>
                <w:rFonts w:cstheme="minorHAnsi"/>
                <w:b/>
                <w:bCs/>
              </w:rPr>
            </w:pPr>
            <w:r w:rsidRPr="005809B2">
              <w:rPr>
                <w:rFonts w:cstheme="minorHAnsi"/>
                <w:b/>
                <w:bCs/>
              </w:rPr>
              <w:t>Sklop</w:t>
            </w:r>
          </w:p>
        </w:tc>
        <w:tc>
          <w:tcPr>
            <w:tcW w:w="708" w:type="dxa"/>
          </w:tcPr>
          <w:p w14:paraId="59EF59D5" w14:textId="77777777" w:rsidR="002F144E" w:rsidRPr="005809B2" w:rsidRDefault="002F144E" w:rsidP="000A49CD">
            <w:pPr>
              <w:widowControl w:val="0"/>
              <w:spacing w:after="0"/>
              <w:jc w:val="center"/>
              <w:rPr>
                <w:rFonts w:cstheme="minorHAnsi"/>
                <w:b/>
                <w:lang w:eastAsia="zh-CN"/>
              </w:rPr>
            </w:pPr>
            <w:proofErr w:type="spellStart"/>
            <w:r w:rsidRPr="005809B2">
              <w:rPr>
                <w:rFonts w:cstheme="minorHAnsi"/>
                <w:b/>
                <w:lang w:eastAsia="zh-CN"/>
              </w:rPr>
              <w:t>Zap</w:t>
            </w:r>
            <w:proofErr w:type="spellEnd"/>
            <w:r w:rsidRPr="005809B2">
              <w:rPr>
                <w:rFonts w:cstheme="minorHAnsi"/>
                <w:b/>
                <w:lang w:eastAsia="zh-CN"/>
              </w:rPr>
              <w:t>. št.</w:t>
            </w:r>
          </w:p>
        </w:tc>
        <w:tc>
          <w:tcPr>
            <w:tcW w:w="4253" w:type="dxa"/>
            <w:vAlign w:val="center"/>
          </w:tcPr>
          <w:p w14:paraId="4E56199E"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 xml:space="preserve">Poslovni prostori, </w:t>
            </w:r>
          </w:p>
          <w:p w14:paraId="5821A90D"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ki so bili predmet čiščenja</w:t>
            </w:r>
          </w:p>
          <w:p w14:paraId="1E5F2BB8" w14:textId="77777777" w:rsidR="002F144E" w:rsidRPr="005809B2" w:rsidRDefault="002F144E" w:rsidP="000A49CD">
            <w:pPr>
              <w:widowControl w:val="0"/>
              <w:spacing w:after="0"/>
              <w:jc w:val="center"/>
              <w:rPr>
                <w:rFonts w:cstheme="minorHAnsi"/>
                <w:b/>
                <w:bCs/>
              </w:rPr>
            </w:pPr>
            <w:r w:rsidRPr="005809B2">
              <w:rPr>
                <w:rFonts w:cstheme="minorHAnsi"/>
                <w:b/>
                <w:lang w:eastAsia="zh-CN"/>
              </w:rPr>
              <w:t>(naziv in naslov poslovne stavbe)</w:t>
            </w:r>
          </w:p>
        </w:tc>
        <w:tc>
          <w:tcPr>
            <w:tcW w:w="2126" w:type="dxa"/>
            <w:vAlign w:val="center"/>
          </w:tcPr>
          <w:p w14:paraId="441CFD12"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Vrednost storitev čiščenja</w:t>
            </w:r>
          </w:p>
          <w:p w14:paraId="27258377"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(brez DDV)</w:t>
            </w:r>
          </w:p>
        </w:tc>
        <w:tc>
          <w:tcPr>
            <w:tcW w:w="2835" w:type="dxa"/>
            <w:vAlign w:val="center"/>
          </w:tcPr>
          <w:p w14:paraId="65314398" w14:textId="77777777" w:rsidR="002F144E" w:rsidRPr="005809B2" w:rsidRDefault="002F144E" w:rsidP="000A49CD">
            <w:pPr>
              <w:widowControl w:val="0"/>
              <w:spacing w:after="0"/>
              <w:jc w:val="center"/>
              <w:rPr>
                <w:rFonts w:cstheme="minorHAnsi"/>
                <w:b/>
                <w:bCs/>
              </w:rPr>
            </w:pPr>
            <w:r w:rsidRPr="005809B2">
              <w:rPr>
                <w:rFonts w:cstheme="minorHAnsi"/>
                <w:b/>
                <w:bCs/>
              </w:rPr>
              <w:t xml:space="preserve">Obdobje </w:t>
            </w:r>
          </w:p>
          <w:p w14:paraId="2DFB167B" w14:textId="77777777" w:rsidR="002F144E" w:rsidRPr="005809B2" w:rsidRDefault="002F144E" w:rsidP="000A49CD">
            <w:pPr>
              <w:widowControl w:val="0"/>
              <w:spacing w:after="0"/>
              <w:jc w:val="center"/>
              <w:rPr>
                <w:rFonts w:cstheme="minorHAnsi"/>
                <w:b/>
                <w:bCs/>
              </w:rPr>
            </w:pPr>
            <w:r w:rsidRPr="005809B2">
              <w:rPr>
                <w:rFonts w:cstheme="minorHAnsi"/>
                <w:b/>
                <w:bCs/>
              </w:rPr>
              <w:t>izvajanja storitev</w:t>
            </w:r>
          </w:p>
          <w:p w14:paraId="149A349E" w14:textId="77777777" w:rsidR="002F144E" w:rsidRPr="005809B2" w:rsidRDefault="002F144E" w:rsidP="000A49CD">
            <w:pPr>
              <w:widowControl w:val="0"/>
              <w:spacing w:after="0"/>
              <w:jc w:val="center"/>
              <w:rPr>
                <w:rFonts w:cstheme="minorHAnsi"/>
                <w:b/>
                <w:bCs/>
              </w:rPr>
            </w:pPr>
            <w:r w:rsidRPr="005809B2">
              <w:rPr>
                <w:rFonts w:cstheme="minorHAnsi"/>
                <w:b/>
                <w:bCs/>
              </w:rPr>
              <w:t>(od…do…)</w:t>
            </w:r>
          </w:p>
        </w:tc>
        <w:tc>
          <w:tcPr>
            <w:tcW w:w="4252" w:type="dxa"/>
            <w:vAlign w:val="center"/>
          </w:tcPr>
          <w:p w14:paraId="7AE15342" w14:textId="77777777" w:rsidR="002F144E" w:rsidRPr="005809B2" w:rsidRDefault="002F144E" w:rsidP="000A49CD">
            <w:pPr>
              <w:widowControl w:val="0"/>
              <w:spacing w:after="0"/>
              <w:jc w:val="center"/>
              <w:rPr>
                <w:rFonts w:cstheme="minorHAnsi"/>
                <w:b/>
                <w:bCs/>
              </w:rPr>
            </w:pPr>
            <w:r w:rsidRPr="005809B2">
              <w:rPr>
                <w:rFonts w:cstheme="minorHAnsi"/>
                <w:b/>
                <w:bCs/>
              </w:rPr>
              <w:t>Referenčni naročnik</w:t>
            </w:r>
          </w:p>
          <w:p w14:paraId="3143FE38" w14:textId="77777777" w:rsidR="002F144E" w:rsidRPr="005809B2" w:rsidRDefault="002F144E" w:rsidP="000A49CD">
            <w:pPr>
              <w:widowControl w:val="0"/>
              <w:spacing w:after="0"/>
              <w:jc w:val="center"/>
              <w:rPr>
                <w:rFonts w:cstheme="minorHAnsi"/>
                <w:b/>
                <w:bCs/>
              </w:rPr>
            </w:pPr>
            <w:r w:rsidRPr="005809B2">
              <w:rPr>
                <w:rFonts w:cstheme="minorHAnsi"/>
                <w:b/>
                <w:bCs/>
              </w:rPr>
              <w:t xml:space="preserve">(naziv, naslov, </w:t>
            </w:r>
          </w:p>
          <w:p w14:paraId="187C6BE9" w14:textId="77777777" w:rsidR="002F144E" w:rsidRPr="005809B2" w:rsidRDefault="002F144E" w:rsidP="000A49CD">
            <w:pPr>
              <w:widowControl w:val="0"/>
              <w:spacing w:after="0"/>
              <w:jc w:val="center"/>
              <w:rPr>
                <w:rFonts w:cstheme="minorHAnsi"/>
                <w:b/>
                <w:bCs/>
              </w:rPr>
            </w:pPr>
            <w:r w:rsidRPr="005809B2">
              <w:rPr>
                <w:rFonts w:cstheme="minorHAnsi"/>
                <w:b/>
                <w:bCs/>
              </w:rPr>
              <w:t>kontaktna oseba)</w:t>
            </w:r>
          </w:p>
        </w:tc>
      </w:tr>
      <w:tr w:rsidR="002F144E" w:rsidRPr="005809B2" w14:paraId="02ACD1C4" w14:textId="77777777" w:rsidTr="000A49CD">
        <w:trPr>
          <w:trHeight w:val="650"/>
        </w:trPr>
        <w:tc>
          <w:tcPr>
            <w:tcW w:w="709" w:type="dxa"/>
            <w:vAlign w:val="center"/>
          </w:tcPr>
          <w:p w14:paraId="76220433" w14:textId="77777777" w:rsidR="002F144E" w:rsidRPr="005809B2" w:rsidRDefault="002F144E" w:rsidP="000A49CD">
            <w:pPr>
              <w:widowControl w:val="0"/>
              <w:spacing w:after="0"/>
              <w:jc w:val="center"/>
              <w:rPr>
                <w:rFonts w:cstheme="minorHAnsi"/>
                <w:bCs/>
              </w:rPr>
            </w:pPr>
            <w:r w:rsidRPr="005809B2">
              <w:rPr>
                <w:rFonts w:cstheme="minorHAnsi"/>
                <w:bCs/>
              </w:rPr>
              <w:t>1</w:t>
            </w:r>
          </w:p>
        </w:tc>
        <w:tc>
          <w:tcPr>
            <w:tcW w:w="708" w:type="dxa"/>
            <w:vAlign w:val="center"/>
          </w:tcPr>
          <w:p w14:paraId="120806E6"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1.</w:t>
            </w:r>
          </w:p>
        </w:tc>
        <w:tc>
          <w:tcPr>
            <w:tcW w:w="4253" w:type="dxa"/>
            <w:vAlign w:val="center"/>
          </w:tcPr>
          <w:p w14:paraId="58FD6E75" w14:textId="77777777" w:rsidR="002F144E" w:rsidRPr="005809B2" w:rsidRDefault="002F144E" w:rsidP="000A49CD">
            <w:pPr>
              <w:widowControl w:val="0"/>
              <w:spacing w:after="0"/>
              <w:rPr>
                <w:rFonts w:cstheme="minorHAnsi"/>
                <w:bCs/>
              </w:rPr>
            </w:pPr>
          </w:p>
        </w:tc>
        <w:tc>
          <w:tcPr>
            <w:tcW w:w="2126" w:type="dxa"/>
            <w:vAlign w:val="center"/>
          </w:tcPr>
          <w:p w14:paraId="0D837498" w14:textId="77777777" w:rsidR="002F144E" w:rsidRPr="005809B2" w:rsidRDefault="002F144E" w:rsidP="000A49CD">
            <w:pPr>
              <w:widowControl w:val="0"/>
              <w:spacing w:after="0"/>
              <w:jc w:val="right"/>
              <w:rPr>
                <w:rFonts w:cstheme="minorHAnsi"/>
                <w:bCs/>
              </w:rPr>
            </w:pPr>
          </w:p>
        </w:tc>
        <w:tc>
          <w:tcPr>
            <w:tcW w:w="2835" w:type="dxa"/>
            <w:vAlign w:val="center"/>
          </w:tcPr>
          <w:p w14:paraId="071CA8E3" w14:textId="77777777" w:rsidR="002F144E" w:rsidRPr="005809B2" w:rsidRDefault="002F144E" w:rsidP="000A49CD">
            <w:pPr>
              <w:widowControl w:val="0"/>
              <w:spacing w:after="0"/>
              <w:jc w:val="center"/>
              <w:rPr>
                <w:rFonts w:cstheme="minorHAnsi"/>
                <w:bCs/>
              </w:rPr>
            </w:pPr>
          </w:p>
        </w:tc>
        <w:tc>
          <w:tcPr>
            <w:tcW w:w="4252" w:type="dxa"/>
            <w:vAlign w:val="center"/>
          </w:tcPr>
          <w:p w14:paraId="7187D2BF" w14:textId="77777777" w:rsidR="002F144E" w:rsidRPr="005809B2" w:rsidRDefault="002F144E" w:rsidP="000A49CD">
            <w:pPr>
              <w:widowControl w:val="0"/>
              <w:spacing w:after="0"/>
              <w:rPr>
                <w:rFonts w:cstheme="minorHAnsi"/>
                <w:lang w:eastAsia="zh-CN"/>
              </w:rPr>
            </w:pPr>
          </w:p>
        </w:tc>
      </w:tr>
      <w:tr w:rsidR="002F144E" w:rsidRPr="005809B2" w14:paraId="07799294" w14:textId="77777777" w:rsidTr="000A49CD">
        <w:trPr>
          <w:trHeight w:val="658"/>
        </w:trPr>
        <w:tc>
          <w:tcPr>
            <w:tcW w:w="709" w:type="dxa"/>
            <w:vAlign w:val="center"/>
          </w:tcPr>
          <w:p w14:paraId="3AF800BA" w14:textId="77777777" w:rsidR="002F144E" w:rsidRPr="005809B2" w:rsidRDefault="002F144E" w:rsidP="000A49CD">
            <w:pPr>
              <w:widowControl w:val="0"/>
              <w:spacing w:after="0"/>
              <w:jc w:val="center"/>
              <w:rPr>
                <w:rFonts w:cstheme="minorHAnsi"/>
                <w:bCs/>
              </w:rPr>
            </w:pPr>
            <w:r w:rsidRPr="005809B2">
              <w:rPr>
                <w:rFonts w:cstheme="minorHAnsi"/>
                <w:bCs/>
              </w:rPr>
              <w:t>1</w:t>
            </w:r>
          </w:p>
        </w:tc>
        <w:tc>
          <w:tcPr>
            <w:tcW w:w="708" w:type="dxa"/>
            <w:vAlign w:val="center"/>
          </w:tcPr>
          <w:p w14:paraId="5740C613"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2.</w:t>
            </w:r>
          </w:p>
        </w:tc>
        <w:tc>
          <w:tcPr>
            <w:tcW w:w="4253" w:type="dxa"/>
            <w:vAlign w:val="center"/>
          </w:tcPr>
          <w:p w14:paraId="6AFBA3F6" w14:textId="77777777" w:rsidR="002F144E" w:rsidRPr="005809B2" w:rsidRDefault="002F144E" w:rsidP="000A49CD">
            <w:pPr>
              <w:widowControl w:val="0"/>
              <w:spacing w:after="0"/>
              <w:rPr>
                <w:rFonts w:cstheme="minorHAnsi"/>
                <w:bCs/>
              </w:rPr>
            </w:pPr>
          </w:p>
        </w:tc>
        <w:tc>
          <w:tcPr>
            <w:tcW w:w="2126" w:type="dxa"/>
            <w:vAlign w:val="center"/>
          </w:tcPr>
          <w:p w14:paraId="52CE0522" w14:textId="77777777" w:rsidR="002F144E" w:rsidRPr="005809B2" w:rsidRDefault="002F144E" w:rsidP="000A49CD">
            <w:pPr>
              <w:widowControl w:val="0"/>
              <w:spacing w:after="0"/>
              <w:jc w:val="right"/>
              <w:rPr>
                <w:rFonts w:cstheme="minorHAnsi"/>
                <w:bCs/>
              </w:rPr>
            </w:pPr>
          </w:p>
        </w:tc>
        <w:tc>
          <w:tcPr>
            <w:tcW w:w="2835" w:type="dxa"/>
            <w:vAlign w:val="center"/>
          </w:tcPr>
          <w:p w14:paraId="44A7D16D" w14:textId="77777777" w:rsidR="002F144E" w:rsidRPr="005809B2" w:rsidRDefault="002F144E" w:rsidP="000A49CD">
            <w:pPr>
              <w:widowControl w:val="0"/>
              <w:spacing w:after="0"/>
              <w:jc w:val="center"/>
              <w:rPr>
                <w:rFonts w:cstheme="minorHAnsi"/>
                <w:bCs/>
              </w:rPr>
            </w:pPr>
          </w:p>
        </w:tc>
        <w:tc>
          <w:tcPr>
            <w:tcW w:w="4252" w:type="dxa"/>
            <w:vAlign w:val="center"/>
          </w:tcPr>
          <w:p w14:paraId="751A27E6" w14:textId="77777777" w:rsidR="002F144E" w:rsidRPr="005809B2" w:rsidRDefault="002F144E" w:rsidP="000A49CD">
            <w:pPr>
              <w:widowControl w:val="0"/>
              <w:spacing w:after="0"/>
              <w:rPr>
                <w:rFonts w:cstheme="minorHAnsi"/>
                <w:lang w:eastAsia="zh-CN"/>
              </w:rPr>
            </w:pPr>
          </w:p>
        </w:tc>
      </w:tr>
      <w:tr w:rsidR="002F144E" w:rsidRPr="005809B2" w14:paraId="19021E08" w14:textId="77777777" w:rsidTr="000A49CD">
        <w:trPr>
          <w:trHeight w:val="651"/>
        </w:trPr>
        <w:tc>
          <w:tcPr>
            <w:tcW w:w="709" w:type="dxa"/>
            <w:vAlign w:val="center"/>
          </w:tcPr>
          <w:p w14:paraId="5DF8DA28" w14:textId="77777777" w:rsidR="002F144E" w:rsidRPr="005809B2" w:rsidRDefault="002F144E" w:rsidP="000A49CD">
            <w:pPr>
              <w:widowControl w:val="0"/>
              <w:spacing w:after="0"/>
              <w:jc w:val="center"/>
              <w:rPr>
                <w:rFonts w:cstheme="minorHAnsi"/>
                <w:bCs/>
              </w:rPr>
            </w:pPr>
            <w:r w:rsidRPr="005809B2">
              <w:rPr>
                <w:rFonts w:cstheme="minorHAnsi"/>
                <w:bCs/>
              </w:rPr>
              <w:t>1</w:t>
            </w:r>
          </w:p>
        </w:tc>
        <w:tc>
          <w:tcPr>
            <w:tcW w:w="708" w:type="dxa"/>
            <w:vAlign w:val="center"/>
          </w:tcPr>
          <w:p w14:paraId="2ED618AF"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3.</w:t>
            </w:r>
          </w:p>
        </w:tc>
        <w:tc>
          <w:tcPr>
            <w:tcW w:w="4253" w:type="dxa"/>
            <w:vAlign w:val="center"/>
          </w:tcPr>
          <w:p w14:paraId="667DB77B" w14:textId="77777777" w:rsidR="002F144E" w:rsidRPr="005809B2" w:rsidRDefault="002F144E" w:rsidP="000A49CD">
            <w:pPr>
              <w:widowControl w:val="0"/>
              <w:spacing w:after="0"/>
              <w:rPr>
                <w:rFonts w:cstheme="minorHAnsi"/>
                <w:bCs/>
              </w:rPr>
            </w:pPr>
          </w:p>
        </w:tc>
        <w:tc>
          <w:tcPr>
            <w:tcW w:w="2126" w:type="dxa"/>
            <w:vAlign w:val="center"/>
          </w:tcPr>
          <w:p w14:paraId="7FF4D594" w14:textId="77777777" w:rsidR="002F144E" w:rsidRPr="005809B2" w:rsidRDefault="002F144E" w:rsidP="000A49CD">
            <w:pPr>
              <w:widowControl w:val="0"/>
              <w:spacing w:after="0"/>
              <w:jc w:val="right"/>
              <w:rPr>
                <w:rFonts w:cstheme="minorHAnsi"/>
                <w:bCs/>
              </w:rPr>
            </w:pPr>
          </w:p>
        </w:tc>
        <w:tc>
          <w:tcPr>
            <w:tcW w:w="2835" w:type="dxa"/>
            <w:vAlign w:val="center"/>
          </w:tcPr>
          <w:p w14:paraId="6EB27E2E" w14:textId="77777777" w:rsidR="002F144E" w:rsidRPr="005809B2" w:rsidRDefault="002F144E" w:rsidP="000A49CD">
            <w:pPr>
              <w:widowControl w:val="0"/>
              <w:spacing w:after="0"/>
              <w:jc w:val="center"/>
              <w:rPr>
                <w:rFonts w:cstheme="minorHAnsi"/>
                <w:bCs/>
              </w:rPr>
            </w:pPr>
          </w:p>
        </w:tc>
        <w:tc>
          <w:tcPr>
            <w:tcW w:w="4252" w:type="dxa"/>
            <w:vAlign w:val="center"/>
          </w:tcPr>
          <w:p w14:paraId="509FAECF" w14:textId="77777777" w:rsidR="002F144E" w:rsidRPr="005809B2" w:rsidRDefault="002F144E" w:rsidP="000A49CD">
            <w:pPr>
              <w:widowControl w:val="0"/>
              <w:spacing w:after="0"/>
              <w:rPr>
                <w:rFonts w:cstheme="minorHAnsi"/>
                <w:lang w:eastAsia="zh-CN"/>
              </w:rPr>
            </w:pPr>
          </w:p>
        </w:tc>
      </w:tr>
    </w:tbl>
    <w:p w14:paraId="0146E2CA" w14:textId="77777777" w:rsidR="002F144E" w:rsidRPr="005809B2" w:rsidRDefault="002F144E" w:rsidP="002F144E">
      <w:pPr>
        <w:widowControl w:val="0"/>
        <w:tabs>
          <w:tab w:val="right" w:pos="2556"/>
          <w:tab w:val="right" w:pos="9017"/>
        </w:tabs>
        <w:spacing w:after="0"/>
        <w:ind w:left="426"/>
        <w:rPr>
          <w:b/>
          <w:u w:val="single"/>
        </w:rPr>
      </w:pPr>
      <w:r w:rsidRPr="005809B2">
        <w:rPr>
          <w:bCs/>
          <w:i/>
        </w:rPr>
        <w:t>(V primeru navajanja več referenc, ponudnik v tabeli doda potrebne vrstice.)</w:t>
      </w:r>
    </w:p>
    <w:p w14:paraId="300AB3B5" w14:textId="77777777" w:rsidR="00744013" w:rsidRDefault="00744013" w:rsidP="002F144E">
      <w:pPr>
        <w:widowControl w:val="0"/>
        <w:spacing w:after="0"/>
        <w:ind w:left="851"/>
        <w:jc w:val="both"/>
        <w:rPr>
          <w:highlight w:val="magenta"/>
        </w:rPr>
        <w:sectPr w:rsidR="00744013" w:rsidSect="002F144E">
          <w:pgSz w:w="16838" w:h="11906" w:orient="landscape" w:code="9"/>
          <w:pgMar w:top="1418" w:right="1418" w:bottom="1418" w:left="567" w:header="709" w:footer="709" w:gutter="0"/>
          <w:cols w:space="708"/>
          <w:docGrid w:linePitch="360"/>
        </w:sectPr>
      </w:pPr>
    </w:p>
    <w:p w14:paraId="2069C08A" w14:textId="080F97AD" w:rsidR="00744013" w:rsidRPr="005809B2" w:rsidRDefault="00744013" w:rsidP="00744013">
      <w:pPr>
        <w:pStyle w:val="Slog3"/>
        <w:pageBreakBefore w:val="0"/>
        <w:widowControl w:val="0"/>
        <w:ind w:left="851"/>
        <w:rPr>
          <w:rStyle w:val="Neenpoudarek"/>
          <w:rFonts w:asciiTheme="minorHAnsi" w:hAnsiTheme="minorHAnsi" w:cstheme="minorHAnsi"/>
          <w:i/>
          <w:color w:val="auto"/>
          <w:sz w:val="22"/>
          <w:szCs w:val="22"/>
        </w:rPr>
      </w:pPr>
      <w:bookmarkStart w:id="24" w:name="_Toc179963068"/>
      <w:r w:rsidRPr="005809B2">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E – sklop 2</w:t>
      </w:r>
      <w:bookmarkEnd w:id="24"/>
    </w:p>
    <w:p w14:paraId="140C250F" w14:textId="77777777" w:rsidR="00744013" w:rsidRPr="005809B2" w:rsidRDefault="00744013" w:rsidP="00744013">
      <w:pPr>
        <w:widowControl w:val="0"/>
        <w:pBdr>
          <w:top w:val="single" w:sz="4" w:space="10" w:color="541C72"/>
          <w:bottom w:val="single" w:sz="4" w:space="10" w:color="541C72"/>
        </w:pBdr>
        <w:shd w:val="pct5" w:color="F8F2FC" w:fill="F7EFFB"/>
        <w:spacing w:after="0"/>
        <w:ind w:left="851"/>
        <w:jc w:val="center"/>
        <w:outlineLvl w:val="1"/>
        <w:rPr>
          <w:b/>
          <w:bCs/>
          <w:i/>
          <w:iCs/>
          <w:spacing w:val="20"/>
          <w:lang w:eastAsia="zh-CN"/>
        </w:rPr>
      </w:pPr>
      <w:bookmarkStart w:id="25" w:name="_Toc179963069"/>
      <w:r w:rsidRPr="005809B2">
        <w:rPr>
          <w:b/>
          <w:bCs/>
          <w:i/>
          <w:iCs/>
          <w:spacing w:val="20"/>
          <w:lang w:eastAsia="zh-CN"/>
        </w:rPr>
        <w:t>SEZNAM REFERENC</w:t>
      </w:r>
      <w:bookmarkEnd w:id="25"/>
    </w:p>
    <w:p w14:paraId="30F66965" w14:textId="77777777" w:rsidR="00744013" w:rsidRPr="005809B2" w:rsidRDefault="00744013" w:rsidP="00744013">
      <w:pPr>
        <w:widowControl w:val="0"/>
        <w:spacing w:after="0"/>
        <w:ind w:left="851"/>
        <w:rPr>
          <w:lang w:eastAsia="zh-CN"/>
        </w:rPr>
      </w:pPr>
    </w:p>
    <w:p w14:paraId="78362353" w14:textId="77777777" w:rsidR="00744013" w:rsidRPr="005809B2" w:rsidRDefault="00744013" w:rsidP="00744013">
      <w:pPr>
        <w:widowControl w:val="0"/>
        <w:tabs>
          <w:tab w:val="left" w:pos="5595"/>
        </w:tabs>
        <w:spacing w:after="0" w:line="264" w:lineRule="auto"/>
        <w:ind w:left="851"/>
        <w:jc w:val="both"/>
      </w:pPr>
      <w:r w:rsidRPr="005809B2">
        <w:t xml:space="preserve">Številka naročila: </w:t>
      </w:r>
      <w:r w:rsidRPr="00A747C7">
        <w:t>403/24-0329-0332</w:t>
      </w:r>
    </w:p>
    <w:p w14:paraId="4FF62CF9" w14:textId="77777777" w:rsidR="00744013" w:rsidRPr="005809B2" w:rsidRDefault="00744013" w:rsidP="00744013">
      <w:pPr>
        <w:widowControl w:val="0"/>
        <w:spacing w:after="0" w:line="264" w:lineRule="auto"/>
        <w:ind w:left="851"/>
      </w:pPr>
      <w:r w:rsidRPr="005809B2">
        <w:t>Datum: _________________________</w:t>
      </w:r>
    </w:p>
    <w:p w14:paraId="3228362F" w14:textId="77777777" w:rsidR="00744013" w:rsidRPr="005809B2" w:rsidRDefault="00744013" w:rsidP="00744013">
      <w:pPr>
        <w:widowControl w:val="0"/>
        <w:tabs>
          <w:tab w:val="right" w:pos="2556"/>
          <w:tab w:val="right" w:pos="9017"/>
        </w:tabs>
        <w:spacing w:after="0" w:line="264" w:lineRule="auto"/>
        <w:ind w:left="851"/>
        <w:rPr>
          <w:b/>
        </w:rPr>
      </w:pPr>
    </w:p>
    <w:p w14:paraId="4BB367DD" w14:textId="77777777" w:rsidR="00744013" w:rsidRPr="005809B2" w:rsidRDefault="00744013" w:rsidP="00744013">
      <w:pPr>
        <w:widowControl w:val="0"/>
        <w:tabs>
          <w:tab w:val="right" w:pos="2556"/>
          <w:tab w:val="right" w:pos="9017"/>
        </w:tabs>
        <w:spacing w:after="0" w:line="264" w:lineRule="auto"/>
        <w:ind w:left="851"/>
        <w:rPr>
          <w:b/>
        </w:rPr>
      </w:pPr>
    </w:p>
    <w:tbl>
      <w:tblPr>
        <w:tblW w:w="14033" w:type="dxa"/>
        <w:tblInd w:w="709" w:type="dxa"/>
        <w:tblLook w:val="01E0" w:firstRow="1" w:lastRow="1" w:firstColumn="1" w:lastColumn="1" w:noHBand="0" w:noVBand="0"/>
      </w:tblPr>
      <w:tblGrid>
        <w:gridCol w:w="1564"/>
        <w:gridCol w:w="12469"/>
      </w:tblGrid>
      <w:tr w:rsidR="00744013" w:rsidRPr="005809B2" w14:paraId="473680F9" w14:textId="77777777" w:rsidTr="000A49CD">
        <w:trPr>
          <w:trHeight w:val="397"/>
        </w:trPr>
        <w:tc>
          <w:tcPr>
            <w:tcW w:w="1564" w:type="dxa"/>
            <w:vAlign w:val="center"/>
          </w:tcPr>
          <w:p w14:paraId="3CA46B5E" w14:textId="77777777" w:rsidR="00744013" w:rsidRPr="005809B2" w:rsidRDefault="00744013" w:rsidP="000A49CD">
            <w:pPr>
              <w:widowControl w:val="0"/>
              <w:spacing w:after="0" w:line="264" w:lineRule="auto"/>
            </w:pPr>
            <w:r w:rsidRPr="005809B2">
              <w:rPr>
                <w:b/>
              </w:rPr>
              <w:t>PONUDNIK:</w:t>
            </w:r>
          </w:p>
        </w:tc>
        <w:tc>
          <w:tcPr>
            <w:tcW w:w="12469" w:type="dxa"/>
            <w:tcBorders>
              <w:bottom w:val="single" w:sz="4" w:space="0" w:color="auto"/>
            </w:tcBorders>
            <w:vAlign w:val="center"/>
          </w:tcPr>
          <w:p w14:paraId="0AB7C613" w14:textId="77777777" w:rsidR="00744013" w:rsidRPr="005809B2" w:rsidRDefault="00744013" w:rsidP="000A49CD">
            <w:pPr>
              <w:widowControl w:val="0"/>
              <w:spacing w:after="0" w:line="264" w:lineRule="auto"/>
              <w:rPr>
                <w:b/>
              </w:rPr>
            </w:pPr>
          </w:p>
        </w:tc>
      </w:tr>
    </w:tbl>
    <w:p w14:paraId="10FEA188" w14:textId="77777777" w:rsidR="00744013" w:rsidRPr="005809B2" w:rsidRDefault="00744013" w:rsidP="00744013">
      <w:pPr>
        <w:widowControl w:val="0"/>
        <w:suppressAutoHyphens/>
        <w:autoSpaceDN w:val="0"/>
        <w:spacing w:after="0" w:line="264" w:lineRule="auto"/>
        <w:ind w:left="567" w:right="6"/>
        <w:jc w:val="both"/>
        <w:textAlignment w:val="baseline"/>
        <w:rPr>
          <w:kern w:val="3"/>
          <w:lang w:eastAsia="zh-CN"/>
        </w:rPr>
      </w:pPr>
    </w:p>
    <w:p w14:paraId="1387A66A" w14:textId="77777777" w:rsidR="00744013" w:rsidRPr="005809B2" w:rsidRDefault="00744013" w:rsidP="00744013">
      <w:pPr>
        <w:widowControl w:val="0"/>
        <w:spacing w:after="0" w:line="264" w:lineRule="auto"/>
        <w:ind w:left="567"/>
        <w:jc w:val="both"/>
        <w:rPr>
          <w:highlight w:val="magenta"/>
          <w:lang w:eastAsia="zh-CN"/>
        </w:rPr>
      </w:pPr>
    </w:p>
    <w:p w14:paraId="4EAB0D21" w14:textId="75C00563" w:rsidR="002F144E" w:rsidRPr="005809B2" w:rsidRDefault="002F144E" w:rsidP="002F144E">
      <w:pPr>
        <w:widowControl w:val="0"/>
        <w:spacing w:after="0" w:line="264" w:lineRule="auto"/>
        <w:ind w:left="851"/>
        <w:jc w:val="both"/>
        <w:rPr>
          <w:b/>
          <w:lang w:eastAsia="zh-CN"/>
        </w:rPr>
      </w:pPr>
      <w:r w:rsidRPr="005809B2">
        <w:rPr>
          <w:b/>
          <w:lang w:eastAsia="zh-CN"/>
        </w:rPr>
        <w:t xml:space="preserve">Reference za sklop 2 – </w:t>
      </w:r>
      <w:r w:rsidR="00C62472" w:rsidRPr="00C62472">
        <w:rPr>
          <w:b/>
          <w:bCs/>
          <w:lang w:eastAsia="zh-CN"/>
        </w:rPr>
        <w:t>Okolju prijazne storitve čiščenja poslovnih prostorov v PS Metalna in okolici</w:t>
      </w:r>
      <w:r w:rsidR="00BB0F52" w:rsidRPr="001114E7">
        <w:rPr>
          <w:b/>
          <w:bCs/>
          <w:lang w:eastAsia="zh-CN"/>
        </w:rPr>
        <w:t>, št. naročila 403/24-0330</w:t>
      </w:r>
      <w:r w:rsidRPr="005809B2">
        <w:rPr>
          <w:b/>
          <w:lang w:eastAsia="zh-CN"/>
        </w:rPr>
        <w:t>:</w:t>
      </w:r>
    </w:p>
    <w:p w14:paraId="132381A5" w14:textId="1D6DE5B1" w:rsidR="002F144E" w:rsidRPr="005809B2" w:rsidRDefault="002F144E" w:rsidP="002F144E">
      <w:pPr>
        <w:widowControl w:val="0"/>
        <w:spacing w:after="0" w:line="264" w:lineRule="auto"/>
        <w:ind w:left="851"/>
        <w:jc w:val="both"/>
        <w:rPr>
          <w:lang w:eastAsia="zh-CN"/>
        </w:rPr>
      </w:pPr>
      <w:r w:rsidRPr="005809B2">
        <w:rPr>
          <w:lang w:eastAsia="zh-CN"/>
        </w:rPr>
        <w:t xml:space="preserve">Izjavljamo, da smo </w:t>
      </w:r>
      <w:r w:rsidR="00BB0F52" w:rsidRPr="005809B2">
        <w:rPr>
          <w:lang w:eastAsia="zh-CN"/>
        </w:rPr>
        <w:t xml:space="preserve">v zadnjih 3 letih pred potekom roka za prejem ponudb pravočasno, strokovno, kakovostno in v skladu z dogovorom izvajal redne in občasne storitve čiščenja pisarniških ali podobnih poslovnih prostorov v skupni lasti v skupni vrednosti najmanj 10.000,00 EUR (brez DDV), pri čemer je vrednost posamičnega referenčnega posla v 12-mesečnem obdobju </w:t>
      </w:r>
      <w:r w:rsidR="00BB0F52">
        <w:rPr>
          <w:lang w:eastAsia="zh-CN"/>
        </w:rPr>
        <w:t xml:space="preserve">znašala </w:t>
      </w:r>
      <w:r w:rsidR="00BB0F52" w:rsidRPr="005809B2">
        <w:rPr>
          <w:lang w:eastAsia="zh-CN"/>
        </w:rPr>
        <w:t>najmanj 6.000,00 EUR (brez DDV)</w:t>
      </w:r>
      <w:r w:rsidRPr="005809B2">
        <w:rPr>
          <w:lang w:eastAsia="zh-CN"/>
        </w:rPr>
        <w:t>:</w:t>
      </w:r>
    </w:p>
    <w:p w14:paraId="54316038" w14:textId="77777777" w:rsidR="002F144E" w:rsidRPr="005809B2" w:rsidRDefault="002F144E" w:rsidP="002F144E">
      <w:pPr>
        <w:widowControl w:val="0"/>
        <w:spacing w:after="0" w:line="264" w:lineRule="auto"/>
        <w:ind w:left="851"/>
        <w:jc w:val="both"/>
        <w:rPr>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2F144E" w:rsidRPr="005809B2" w14:paraId="1CDEF904" w14:textId="77777777" w:rsidTr="000A49CD">
        <w:trPr>
          <w:cantSplit/>
          <w:trHeight w:val="817"/>
        </w:trPr>
        <w:tc>
          <w:tcPr>
            <w:tcW w:w="709" w:type="dxa"/>
            <w:textDirection w:val="btLr"/>
            <w:vAlign w:val="center"/>
          </w:tcPr>
          <w:p w14:paraId="054536EA" w14:textId="77777777" w:rsidR="002F144E" w:rsidRPr="005809B2" w:rsidRDefault="002F144E" w:rsidP="000A49CD">
            <w:pPr>
              <w:widowControl w:val="0"/>
              <w:spacing w:after="0"/>
              <w:ind w:left="113" w:right="113"/>
              <w:jc w:val="center"/>
              <w:rPr>
                <w:rFonts w:cstheme="minorHAnsi"/>
                <w:b/>
                <w:bCs/>
              </w:rPr>
            </w:pPr>
            <w:r w:rsidRPr="005809B2">
              <w:rPr>
                <w:rFonts w:cstheme="minorHAnsi"/>
                <w:b/>
                <w:bCs/>
              </w:rPr>
              <w:t>Sklop</w:t>
            </w:r>
          </w:p>
        </w:tc>
        <w:tc>
          <w:tcPr>
            <w:tcW w:w="708" w:type="dxa"/>
          </w:tcPr>
          <w:p w14:paraId="4B585811" w14:textId="77777777" w:rsidR="002F144E" w:rsidRPr="005809B2" w:rsidRDefault="002F144E" w:rsidP="000A49CD">
            <w:pPr>
              <w:widowControl w:val="0"/>
              <w:spacing w:after="0"/>
              <w:jc w:val="center"/>
              <w:rPr>
                <w:rFonts w:cstheme="minorHAnsi"/>
                <w:b/>
                <w:lang w:eastAsia="zh-CN"/>
              </w:rPr>
            </w:pPr>
            <w:proofErr w:type="spellStart"/>
            <w:r w:rsidRPr="005809B2">
              <w:rPr>
                <w:rFonts w:cstheme="minorHAnsi"/>
                <w:b/>
                <w:lang w:eastAsia="zh-CN"/>
              </w:rPr>
              <w:t>Zap</w:t>
            </w:r>
            <w:proofErr w:type="spellEnd"/>
            <w:r w:rsidRPr="005809B2">
              <w:rPr>
                <w:rFonts w:cstheme="minorHAnsi"/>
                <w:b/>
                <w:lang w:eastAsia="zh-CN"/>
              </w:rPr>
              <w:t>. št.</w:t>
            </w:r>
          </w:p>
        </w:tc>
        <w:tc>
          <w:tcPr>
            <w:tcW w:w="4253" w:type="dxa"/>
            <w:vAlign w:val="center"/>
          </w:tcPr>
          <w:p w14:paraId="173772B3"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 xml:space="preserve">Poslovni prostori, </w:t>
            </w:r>
          </w:p>
          <w:p w14:paraId="4537ED6E"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ki so bili predmet čiščenja</w:t>
            </w:r>
          </w:p>
          <w:p w14:paraId="0D9C7BD7" w14:textId="77777777" w:rsidR="002F144E" w:rsidRPr="005809B2" w:rsidRDefault="002F144E" w:rsidP="000A49CD">
            <w:pPr>
              <w:widowControl w:val="0"/>
              <w:spacing w:after="0"/>
              <w:jc w:val="center"/>
              <w:rPr>
                <w:rFonts w:cstheme="minorHAnsi"/>
                <w:b/>
                <w:bCs/>
              </w:rPr>
            </w:pPr>
            <w:r w:rsidRPr="005809B2">
              <w:rPr>
                <w:rFonts w:cstheme="minorHAnsi"/>
                <w:b/>
                <w:lang w:eastAsia="zh-CN"/>
              </w:rPr>
              <w:t>(naziv in naslov poslovne stavbe)</w:t>
            </w:r>
          </w:p>
        </w:tc>
        <w:tc>
          <w:tcPr>
            <w:tcW w:w="2126" w:type="dxa"/>
            <w:vAlign w:val="center"/>
          </w:tcPr>
          <w:p w14:paraId="4747A9A4"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Vrednost storitev čiščenja</w:t>
            </w:r>
          </w:p>
          <w:p w14:paraId="2343DDCF"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(brez DDV)</w:t>
            </w:r>
          </w:p>
        </w:tc>
        <w:tc>
          <w:tcPr>
            <w:tcW w:w="2835" w:type="dxa"/>
            <w:vAlign w:val="center"/>
          </w:tcPr>
          <w:p w14:paraId="7DA110E2" w14:textId="77777777" w:rsidR="002F144E" w:rsidRPr="005809B2" w:rsidRDefault="002F144E" w:rsidP="000A49CD">
            <w:pPr>
              <w:widowControl w:val="0"/>
              <w:spacing w:after="0"/>
              <w:jc w:val="center"/>
              <w:rPr>
                <w:rFonts w:cstheme="minorHAnsi"/>
                <w:b/>
                <w:bCs/>
              </w:rPr>
            </w:pPr>
            <w:r w:rsidRPr="005809B2">
              <w:rPr>
                <w:rFonts w:cstheme="minorHAnsi"/>
                <w:b/>
                <w:bCs/>
              </w:rPr>
              <w:t xml:space="preserve">Obdobje </w:t>
            </w:r>
          </w:p>
          <w:p w14:paraId="2711A145" w14:textId="77777777" w:rsidR="002F144E" w:rsidRPr="005809B2" w:rsidRDefault="002F144E" w:rsidP="000A49CD">
            <w:pPr>
              <w:widowControl w:val="0"/>
              <w:spacing w:after="0"/>
              <w:jc w:val="center"/>
              <w:rPr>
                <w:rFonts w:cstheme="minorHAnsi"/>
                <w:b/>
                <w:bCs/>
              </w:rPr>
            </w:pPr>
            <w:r w:rsidRPr="005809B2">
              <w:rPr>
                <w:rFonts w:cstheme="minorHAnsi"/>
                <w:b/>
                <w:bCs/>
              </w:rPr>
              <w:t>izvajanja storitev</w:t>
            </w:r>
          </w:p>
          <w:p w14:paraId="6A648E95" w14:textId="77777777" w:rsidR="002F144E" w:rsidRPr="005809B2" w:rsidRDefault="002F144E" w:rsidP="000A49CD">
            <w:pPr>
              <w:widowControl w:val="0"/>
              <w:spacing w:after="0"/>
              <w:jc w:val="center"/>
              <w:rPr>
                <w:rFonts w:cstheme="minorHAnsi"/>
                <w:b/>
                <w:bCs/>
              </w:rPr>
            </w:pPr>
            <w:r w:rsidRPr="005809B2">
              <w:rPr>
                <w:rFonts w:cstheme="minorHAnsi"/>
                <w:b/>
                <w:bCs/>
              </w:rPr>
              <w:t>(od…do…)</w:t>
            </w:r>
          </w:p>
        </w:tc>
        <w:tc>
          <w:tcPr>
            <w:tcW w:w="4252" w:type="dxa"/>
            <w:vAlign w:val="center"/>
          </w:tcPr>
          <w:p w14:paraId="2EBEE503" w14:textId="77777777" w:rsidR="002F144E" w:rsidRPr="005809B2" w:rsidRDefault="002F144E" w:rsidP="000A49CD">
            <w:pPr>
              <w:widowControl w:val="0"/>
              <w:spacing w:after="0"/>
              <w:jc w:val="center"/>
              <w:rPr>
                <w:rFonts w:cstheme="minorHAnsi"/>
                <w:b/>
                <w:bCs/>
              </w:rPr>
            </w:pPr>
            <w:r w:rsidRPr="005809B2">
              <w:rPr>
                <w:rFonts w:cstheme="minorHAnsi"/>
                <w:b/>
                <w:bCs/>
              </w:rPr>
              <w:t>Referenčni naročnik</w:t>
            </w:r>
          </w:p>
          <w:p w14:paraId="6C6479BB" w14:textId="77777777" w:rsidR="002F144E" w:rsidRPr="005809B2" w:rsidRDefault="002F144E" w:rsidP="000A49CD">
            <w:pPr>
              <w:widowControl w:val="0"/>
              <w:spacing w:after="0"/>
              <w:jc w:val="center"/>
              <w:rPr>
                <w:rFonts w:cstheme="minorHAnsi"/>
                <w:b/>
                <w:bCs/>
              </w:rPr>
            </w:pPr>
            <w:r w:rsidRPr="005809B2">
              <w:rPr>
                <w:rFonts w:cstheme="minorHAnsi"/>
                <w:b/>
                <w:bCs/>
              </w:rPr>
              <w:t xml:space="preserve">(naziv, naslov, </w:t>
            </w:r>
          </w:p>
          <w:p w14:paraId="659EEC60" w14:textId="77777777" w:rsidR="002F144E" w:rsidRPr="005809B2" w:rsidRDefault="002F144E" w:rsidP="000A49CD">
            <w:pPr>
              <w:widowControl w:val="0"/>
              <w:spacing w:after="0"/>
              <w:jc w:val="center"/>
              <w:rPr>
                <w:rFonts w:cstheme="minorHAnsi"/>
                <w:b/>
                <w:bCs/>
              </w:rPr>
            </w:pPr>
            <w:r w:rsidRPr="005809B2">
              <w:rPr>
                <w:rFonts w:cstheme="minorHAnsi"/>
                <w:b/>
                <w:bCs/>
              </w:rPr>
              <w:t>kontaktna oseba)</w:t>
            </w:r>
          </w:p>
        </w:tc>
      </w:tr>
      <w:tr w:rsidR="002F144E" w:rsidRPr="005809B2" w14:paraId="5DB9C12F" w14:textId="77777777" w:rsidTr="000A49CD">
        <w:trPr>
          <w:trHeight w:val="650"/>
        </w:trPr>
        <w:tc>
          <w:tcPr>
            <w:tcW w:w="709" w:type="dxa"/>
            <w:vAlign w:val="center"/>
          </w:tcPr>
          <w:p w14:paraId="3103D5A3" w14:textId="77777777" w:rsidR="002F144E" w:rsidRPr="005809B2" w:rsidRDefault="002F144E" w:rsidP="000A49CD">
            <w:pPr>
              <w:widowControl w:val="0"/>
              <w:spacing w:after="0"/>
              <w:jc w:val="center"/>
              <w:rPr>
                <w:rFonts w:cstheme="minorHAnsi"/>
                <w:bCs/>
              </w:rPr>
            </w:pPr>
            <w:r w:rsidRPr="005809B2">
              <w:rPr>
                <w:rFonts w:cstheme="minorHAnsi"/>
                <w:bCs/>
              </w:rPr>
              <w:t>2</w:t>
            </w:r>
          </w:p>
        </w:tc>
        <w:tc>
          <w:tcPr>
            <w:tcW w:w="708" w:type="dxa"/>
            <w:vAlign w:val="center"/>
          </w:tcPr>
          <w:p w14:paraId="7B27971E"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1.</w:t>
            </w:r>
          </w:p>
        </w:tc>
        <w:tc>
          <w:tcPr>
            <w:tcW w:w="4253" w:type="dxa"/>
            <w:vAlign w:val="center"/>
          </w:tcPr>
          <w:p w14:paraId="38DD4FFC" w14:textId="77777777" w:rsidR="002F144E" w:rsidRPr="005809B2" w:rsidRDefault="002F144E" w:rsidP="000A49CD">
            <w:pPr>
              <w:widowControl w:val="0"/>
              <w:spacing w:after="0"/>
              <w:rPr>
                <w:rFonts w:cstheme="minorHAnsi"/>
                <w:bCs/>
              </w:rPr>
            </w:pPr>
          </w:p>
        </w:tc>
        <w:tc>
          <w:tcPr>
            <w:tcW w:w="2126" w:type="dxa"/>
            <w:vAlign w:val="center"/>
          </w:tcPr>
          <w:p w14:paraId="1D525A94" w14:textId="77777777" w:rsidR="002F144E" w:rsidRPr="005809B2" w:rsidRDefault="002F144E" w:rsidP="000A49CD">
            <w:pPr>
              <w:widowControl w:val="0"/>
              <w:spacing w:after="0"/>
              <w:jc w:val="right"/>
              <w:rPr>
                <w:rFonts w:cstheme="minorHAnsi"/>
                <w:bCs/>
              </w:rPr>
            </w:pPr>
          </w:p>
        </w:tc>
        <w:tc>
          <w:tcPr>
            <w:tcW w:w="2835" w:type="dxa"/>
            <w:vAlign w:val="center"/>
          </w:tcPr>
          <w:p w14:paraId="7B69A60C" w14:textId="77777777" w:rsidR="002F144E" w:rsidRPr="005809B2" w:rsidRDefault="002F144E" w:rsidP="000A49CD">
            <w:pPr>
              <w:widowControl w:val="0"/>
              <w:spacing w:after="0"/>
              <w:jc w:val="center"/>
              <w:rPr>
                <w:rFonts w:cstheme="minorHAnsi"/>
                <w:bCs/>
              </w:rPr>
            </w:pPr>
          </w:p>
        </w:tc>
        <w:tc>
          <w:tcPr>
            <w:tcW w:w="4252" w:type="dxa"/>
            <w:vAlign w:val="center"/>
          </w:tcPr>
          <w:p w14:paraId="1F1402BD" w14:textId="77777777" w:rsidR="002F144E" w:rsidRPr="005809B2" w:rsidRDefault="002F144E" w:rsidP="000A49CD">
            <w:pPr>
              <w:widowControl w:val="0"/>
              <w:spacing w:after="0"/>
              <w:rPr>
                <w:rFonts w:cstheme="minorHAnsi"/>
                <w:lang w:eastAsia="zh-CN"/>
              </w:rPr>
            </w:pPr>
          </w:p>
        </w:tc>
      </w:tr>
      <w:tr w:rsidR="002F144E" w:rsidRPr="005809B2" w14:paraId="12199C18" w14:textId="77777777" w:rsidTr="000A49CD">
        <w:trPr>
          <w:trHeight w:val="658"/>
        </w:trPr>
        <w:tc>
          <w:tcPr>
            <w:tcW w:w="709" w:type="dxa"/>
            <w:vAlign w:val="center"/>
          </w:tcPr>
          <w:p w14:paraId="3A350E94" w14:textId="77777777" w:rsidR="002F144E" w:rsidRPr="005809B2" w:rsidRDefault="002F144E" w:rsidP="000A49CD">
            <w:pPr>
              <w:widowControl w:val="0"/>
              <w:spacing w:after="0"/>
              <w:jc w:val="center"/>
              <w:rPr>
                <w:rFonts w:cstheme="minorHAnsi"/>
                <w:bCs/>
              </w:rPr>
            </w:pPr>
            <w:r w:rsidRPr="005809B2">
              <w:rPr>
                <w:rFonts w:cstheme="minorHAnsi"/>
                <w:bCs/>
              </w:rPr>
              <w:t>2</w:t>
            </w:r>
          </w:p>
        </w:tc>
        <w:tc>
          <w:tcPr>
            <w:tcW w:w="708" w:type="dxa"/>
            <w:vAlign w:val="center"/>
          </w:tcPr>
          <w:p w14:paraId="207D09D3"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2.</w:t>
            </w:r>
          </w:p>
        </w:tc>
        <w:tc>
          <w:tcPr>
            <w:tcW w:w="4253" w:type="dxa"/>
            <w:vAlign w:val="center"/>
          </w:tcPr>
          <w:p w14:paraId="77EEB71F" w14:textId="77777777" w:rsidR="002F144E" w:rsidRPr="005809B2" w:rsidRDefault="002F144E" w:rsidP="000A49CD">
            <w:pPr>
              <w:widowControl w:val="0"/>
              <w:spacing w:after="0"/>
              <w:rPr>
                <w:rFonts w:cstheme="minorHAnsi"/>
                <w:bCs/>
              </w:rPr>
            </w:pPr>
          </w:p>
        </w:tc>
        <w:tc>
          <w:tcPr>
            <w:tcW w:w="2126" w:type="dxa"/>
            <w:vAlign w:val="center"/>
          </w:tcPr>
          <w:p w14:paraId="1BF40771" w14:textId="77777777" w:rsidR="002F144E" w:rsidRPr="005809B2" w:rsidRDefault="002F144E" w:rsidP="000A49CD">
            <w:pPr>
              <w:widowControl w:val="0"/>
              <w:spacing w:after="0"/>
              <w:jc w:val="right"/>
              <w:rPr>
                <w:rFonts w:cstheme="minorHAnsi"/>
                <w:bCs/>
              </w:rPr>
            </w:pPr>
          </w:p>
        </w:tc>
        <w:tc>
          <w:tcPr>
            <w:tcW w:w="2835" w:type="dxa"/>
            <w:vAlign w:val="center"/>
          </w:tcPr>
          <w:p w14:paraId="7BCE322B" w14:textId="77777777" w:rsidR="002F144E" w:rsidRPr="005809B2" w:rsidRDefault="002F144E" w:rsidP="000A49CD">
            <w:pPr>
              <w:widowControl w:val="0"/>
              <w:spacing w:after="0"/>
              <w:jc w:val="center"/>
              <w:rPr>
                <w:rFonts w:cstheme="minorHAnsi"/>
                <w:bCs/>
              </w:rPr>
            </w:pPr>
          </w:p>
        </w:tc>
        <w:tc>
          <w:tcPr>
            <w:tcW w:w="4252" w:type="dxa"/>
            <w:vAlign w:val="center"/>
          </w:tcPr>
          <w:p w14:paraId="30679DB3" w14:textId="77777777" w:rsidR="002F144E" w:rsidRPr="005809B2" w:rsidRDefault="002F144E" w:rsidP="000A49CD">
            <w:pPr>
              <w:widowControl w:val="0"/>
              <w:spacing w:after="0"/>
              <w:rPr>
                <w:rFonts w:cstheme="minorHAnsi"/>
                <w:lang w:eastAsia="zh-CN"/>
              </w:rPr>
            </w:pPr>
          </w:p>
        </w:tc>
      </w:tr>
      <w:tr w:rsidR="002F144E" w:rsidRPr="005809B2" w14:paraId="6BBC1470" w14:textId="77777777" w:rsidTr="000A49CD">
        <w:trPr>
          <w:trHeight w:val="651"/>
        </w:trPr>
        <w:tc>
          <w:tcPr>
            <w:tcW w:w="709" w:type="dxa"/>
            <w:vAlign w:val="center"/>
          </w:tcPr>
          <w:p w14:paraId="7B8603CE" w14:textId="77777777" w:rsidR="002F144E" w:rsidRPr="005809B2" w:rsidRDefault="002F144E" w:rsidP="000A49CD">
            <w:pPr>
              <w:widowControl w:val="0"/>
              <w:spacing w:after="0"/>
              <w:jc w:val="center"/>
              <w:rPr>
                <w:rFonts w:cstheme="minorHAnsi"/>
                <w:bCs/>
              </w:rPr>
            </w:pPr>
            <w:r w:rsidRPr="005809B2">
              <w:rPr>
                <w:rFonts w:cstheme="minorHAnsi"/>
                <w:bCs/>
              </w:rPr>
              <w:t>2</w:t>
            </w:r>
          </w:p>
        </w:tc>
        <w:tc>
          <w:tcPr>
            <w:tcW w:w="708" w:type="dxa"/>
            <w:vAlign w:val="center"/>
          </w:tcPr>
          <w:p w14:paraId="5F4CF3CA"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3.</w:t>
            </w:r>
          </w:p>
        </w:tc>
        <w:tc>
          <w:tcPr>
            <w:tcW w:w="4253" w:type="dxa"/>
            <w:vAlign w:val="center"/>
          </w:tcPr>
          <w:p w14:paraId="26317343" w14:textId="77777777" w:rsidR="002F144E" w:rsidRPr="005809B2" w:rsidRDefault="002F144E" w:rsidP="000A49CD">
            <w:pPr>
              <w:widowControl w:val="0"/>
              <w:spacing w:after="0"/>
              <w:rPr>
                <w:rFonts w:cstheme="minorHAnsi"/>
                <w:bCs/>
              </w:rPr>
            </w:pPr>
          </w:p>
        </w:tc>
        <w:tc>
          <w:tcPr>
            <w:tcW w:w="2126" w:type="dxa"/>
            <w:vAlign w:val="center"/>
          </w:tcPr>
          <w:p w14:paraId="521F93E0" w14:textId="77777777" w:rsidR="002F144E" w:rsidRPr="005809B2" w:rsidRDefault="002F144E" w:rsidP="000A49CD">
            <w:pPr>
              <w:widowControl w:val="0"/>
              <w:spacing w:after="0"/>
              <w:jc w:val="right"/>
              <w:rPr>
                <w:rFonts w:cstheme="minorHAnsi"/>
                <w:bCs/>
              </w:rPr>
            </w:pPr>
          </w:p>
        </w:tc>
        <w:tc>
          <w:tcPr>
            <w:tcW w:w="2835" w:type="dxa"/>
            <w:vAlign w:val="center"/>
          </w:tcPr>
          <w:p w14:paraId="2078DD9B" w14:textId="77777777" w:rsidR="002F144E" w:rsidRPr="005809B2" w:rsidRDefault="002F144E" w:rsidP="000A49CD">
            <w:pPr>
              <w:widowControl w:val="0"/>
              <w:spacing w:after="0"/>
              <w:jc w:val="center"/>
              <w:rPr>
                <w:rFonts w:cstheme="minorHAnsi"/>
                <w:bCs/>
              </w:rPr>
            </w:pPr>
          </w:p>
        </w:tc>
        <w:tc>
          <w:tcPr>
            <w:tcW w:w="4252" w:type="dxa"/>
            <w:vAlign w:val="center"/>
          </w:tcPr>
          <w:p w14:paraId="57DA45FE" w14:textId="77777777" w:rsidR="002F144E" w:rsidRPr="005809B2" w:rsidRDefault="002F144E" w:rsidP="000A49CD">
            <w:pPr>
              <w:widowControl w:val="0"/>
              <w:spacing w:after="0"/>
              <w:rPr>
                <w:rFonts w:cstheme="minorHAnsi"/>
                <w:lang w:eastAsia="zh-CN"/>
              </w:rPr>
            </w:pPr>
          </w:p>
        </w:tc>
      </w:tr>
    </w:tbl>
    <w:p w14:paraId="2968ED7F" w14:textId="77777777" w:rsidR="002F144E" w:rsidRPr="005809B2" w:rsidRDefault="002F144E" w:rsidP="002F144E">
      <w:pPr>
        <w:widowControl w:val="0"/>
        <w:tabs>
          <w:tab w:val="right" w:pos="2556"/>
          <w:tab w:val="right" w:pos="9017"/>
        </w:tabs>
        <w:spacing w:after="0"/>
        <w:ind w:left="426"/>
        <w:rPr>
          <w:b/>
          <w:u w:val="single"/>
        </w:rPr>
      </w:pPr>
      <w:r w:rsidRPr="005809B2">
        <w:rPr>
          <w:bCs/>
          <w:i/>
        </w:rPr>
        <w:t>(V primeru navajanja več referenc, ponudnik v tabeli doda potrebne vrstice.)</w:t>
      </w:r>
    </w:p>
    <w:p w14:paraId="322161C4" w14:textId="77777777" w:rsidR="00744013" w:rsidRDefault="00744013" w:rsidP="002F144E">
      <w:pPr>
        <w:widowControl w:val="0"/>
        <w:spacing w:after="0" w:line="240" w:lineRule="auto"/>
        <w:ind w:left="851"/>
        <w:rPr>
          <w:b/>
          <w:lang w:eastAsia="zh-CN"/>
        </w:rPr>
        <w:sectPr w:rsidR="00744013" w:rsidSect="002F144E">
          <w:pgSz w:w="16838" w:h="11906" w:orient="landscape" w:code="9"/>
          <w:pgMar w:top="1418" w:right="1418" w:bottom="1418" w:left="567" w:header="709" w:footer="709" w:gutter="0"/>
          <w:cols w:space="708"/>
          <w:docGrid w:linePitch="360"/>
        </w:sectPr>
      </w:pPr>
    </w:p>
    <w:p w14:paraId="45B0785D" w14:textId="6C0CE6CB" w:rsidR="00744013" w:rsidRPr="005809B2" w:rsidRDefault="00744013" w:rsidP="00744013">
      <w:pPr>
        <w:pStyle w:val="Slog3"/>
        <w:pageBreakBefore w:val="0"/>
        <w:widowControl w:val="0"/>
        <w:ind w:left="851"/>
        <w:rPr>
          <w:rStyle w:val="Neenpoudarek"/>
          <w:rFonts w:asciiTheme="minorHAnsi" w:hAnsiTheme="minorHAnsi" w:cstheme="minorHAnsi"/>
          <w:i/>
          <w:color w:val="auto"/>
          <w:sz w:val="22"/>
          <w:szCs w:val="22"/>
        </w:rPr>
      </w:pPr>
      <w:bookmarkStart w:id="26" w:name="_Toc179963070"/>
      <w:r w:rsidRPr="005809B2">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 xml:space="preserve">E – sklop </w:t>
      </w:r>
      <w:r w:rsidR="00BB0F52">
        <w:rPr>
          <w:rStyle w:val="Neenpoudarek"/>
          <w:rFonts w:asciiTheme="minorHAnsi" w:hAnsiTheme="minorHAnsi" w:cstheme="minorHAnsi"/>
          <w:i/>
          <w:color w:val="auto"/>
          <w:sz w:val="22"/>
          <w:szCs w:val="22"/>
        </w:rPr>
        <w:t>3</w:t>
      </w:r>
      <w:bookmarkEnd w:id="26"/>
    </w:p>
    <w:p w14:paraId="1E0671A9" w14:textId="77777777" w:rsidR="00744013" w:rsidRPr="005809B2" w:rsidRDefault="00744013" w:rsidP="00744013">
      <w:pPr>
        <w:widowControl w:val="0"/>
        <w:pBdr>
          <w:top w:val="single" w:sz="4" w:space="10" w:color="541C72"/>
          <w:bottom w:val="single" w:sz="4" w:space="10" w:color="541C72"/>
        </w:pBdr>
        <w:shd w:val="pct5" w:color="F8F2FC" w:fill="F7EFFB"/>
        <w:spacing w:after="0"/>
        <w:ind w:left="851"/>
        <w:jc w:val="center"/>
        <w:outlineLvl w:val="1"/>
        <w:rPr>
          <w:b/>
          <w:bCs/>
          <w:i/>
          <w:iCs/>
          <w:spacing w:val="20"/>
          <w:lang w:eastAsia="zh-CN"/>
        </w:rPr>
      </w:pPr>
      <w:bookmarkStart w:id="27" w:name="_Toc179963071"/>
      <w:r w:rsidRPr="005809B2">
        <w:rPr>
          <w:b/>
          <w:bCs/>
          <w:i/>
          <w:iCs/>
          <w:spacing w:val="20"/>
          <w:lang w:eastAsia="zh-CN"/>
        </w:rPr>
        <w:t>SEZNAM REFERENC</w:t>
      </w:r>
      <w:bookmarkEnd w:id="27"/>
    </w:p>
    <w:p w14:paraId="78432D1E" w14:textId="77777777" w:rsidR="00744013" w:rsidRPr="005809B2" w:rsidRDefault="00744013" w:rsidP="00744013">
      <w:pPr>
        <w:widowControl w:val="0"/>
        <w:spacing w:after="0"/>
        <w:ind w:left="851"/>
        <w:rPr>
          <w:lang w:eastAsia="zh-CN"/>
        </w:rPr>
      </w:pPr>
    </w:p>
    <w:p w14:paraId="4426D81A" w14:textId="77777777" w:rsidR="00744013" w:rsidRPr="005809B2" w:rsidRDefault="00744013" w:rsidP="00744013">
      <w:pPr>
        <w:widowControl w:val="0"/>
        <w:tabs>
          <w:tab w:val="left" w:pos="5595"/>
        </w:tabs>
        <w:spacing w:after="0" w:line="264" w:lineRule="auto"/>
        <w:ind w:left="851"/>
        <w:jc w:val="both"/>
      </w:pPr>
      <w:r w:rsidRPr="005809B2">
        <w:t xml:space="preserve">Številka naročila: </w:t>
      </w:r>
      <w:r w:rsidRPr="00A747C7">
        <w:t>403/24-0329-0332</w:t>
      </w:r>
    </w:p>
    <w:p w14:paraId="213D2F32" w14:textId="77777777" w:rsidR="00744013" w:rsidRPr="005809B2" w:rsidRDefault="00744013" w:rsidP="00744013">
      <w:pPr>
        <w:widowControl w:val="0"/>
        <w:spacing w:after="0" w:line="264" w:lineRule="auto"/>
        <w:ind w:left="851"/>
      </w:pPr>
      <w:r w:rsidRPr="005809B2">
        <w:t>Datum: _________________________</w:t>
      </w:r>
    </w:p>
    <w:p w14:paraId="43484B29" w14:textId="77777777" w:rsidR="00744013" w:rsidRPr="005809B2" w:rsidRDefault="00744013" w:rsidP="00744013">
      <w:pPr>
        <w:widowControl w:val="0"/>
        <w:tabs>
          <w:tab w:val="right" w:pos="2556"/>
          <w:tab w:val="right" w:pos="9017"/>
        </w:tabs>
        <w:spacing w:after="0" w:line="264" w:lineRule="auto"/>
        <w:ind w:left="851"/>
        <w:rPr>
          <w:b/>
        </w:rPr>
      </w:pPr>
    </w:p>
    <w:p w14:paraId="47782E00" w14:textId="77777777" w:rsidR="00744013" w:rsidRPr="005809B2" w:rsidRDefault="00744013" w:rsidP="00744013">
      <w:pPr>
        <w:widowControl w:val="0"/>
        <w:tabs>
          <w:tab w:val="right" w:pos="2556"/>
          <w:tab w:val="right" w:pos="9017"/>
        </w:tabs>
        <w:spacing w:after="0" w:line="264" w:lineRule="auto"/>
        <w:ind w:left="851"/>
        <w:rPr>
          <w:b/>
        </w:rPr>
      </w:pPr>
    </w:p>
    <w:tbl>
      <w:tblPr>
        <w:tblW w:w="14033" w:type="dxa"/>
        <w:tblInd w:w="709" w:type="dxa"/>
        <w:tblLook w:val="01E0" w:firstRow="1" w:lastRow="1" w:firstColumn="1" w:lastColumn="1" w:noHBand="0" w:noVBand="0"/>
      </w:tblPr>
      <w:tblGrid>
        <w:gridCol w:w="1564"/>
        <w:gridCol w:w="12469"/>
      </w:tblGrid>
      <w:tr w:rsidR="00744013" w:rsidRPr="005809B2" w14:paraId="291B85B1" w14:textId="77777777" w:rsidTr="000A49CD">
        <w:trPr>
          <w:trHeight w:val="397"/>
        </w:trPr>
        <w:tc>
          <w:tcPr>
            <w:tcW w:w="1564" w:type="dxa"/>
            <w:vAlign w:val="center"/>
          </w:tcPr>
          <w:p w14:paraId="68898220" w14:textId="77777777" w:rsidR="00744013" w:rsidRPr="005809B2" w:rsidRDefault="00744013" w:rsidP="000A49CD">
            <w:pPr>
              <w:widowControl w:val="0"/>
              <w:spacing w:after="0" w:line="264" w:lineRule="auto"/>
            </w:pPr>
            <w:r w:rsidRPr="005809B2">
              <w:rPr>
                <w:b/>
              </w:rPr>
              <w:t>PONUDNIK:</w:t>
            </w:r>
          </w:p>
        </w:tc>
        <w:tc>
          <w:tcPr>
            <w:tcW w:w="12469" w:type="dxa"/>
            <w:tcBorders>
              <w:bottom w:val="single" w:sz="4" w:space="0" w:color="auto"/>
            </w:tcBorders>
            <w:vAlign w:val="center"/>
          </w:tcPr>
          <w:p w14:paraId="7E51F471" w14:textId="77777777" w:rsidR="00744013" w:rsidRPr="005809B2" w:rsidRDefault="00744013" w:rsidP="000A49CD">
            <w:pPr>
              <w:widowControl w:val="0"/>
              <w:spacing w:after="0" w:line="264" w:lineRule="auto"/>
              <w:rPr>
                <w:b/>
              </w:rPr>
            </w:pPr>
          </w:p>
        </w:tc>
      </w:tr>
    </w:tbl>
    <w:p w14:paraId="1FE4ADD8" w14:textId="77777777" w:rsidR="00744013" w:rsidRPr="005809B2" w:rsidRDefault="00744013" w:rsidP="00744013">
      <w:pPr>
        <w:widowControl w:val="0"/>
        <w:suppressAutoHyphens/>
        <w:autoSpaceDN w:val="0"/>
        <w:spacing w:after="0" w:line="264" w:lineRule="auto"/>
        <w:ind w:left="567" w:right="6"/>
        <w:jc w:val="both"/>
        <w:textAlignment w:val="baseline"/>
        <w:rPr>
          <w:kern w:val="3"/>
          <w:lang w:eastAsia="zh-CN"/>
        </w:rPr>
      </w:pPr>
    </w:p>
    <w:p w14:paraId="22EE0971" w14:textId="77777777" w:rsidR="00744013" w:rsidRPr="005809B2" w:rsidRDefault="00744013" w:rsidP="00744013">
      <w:pPr>
        <w:widowControl w:val="0"/>
        <w:spacing w:after="0" w:line="264" w:lineRule="auto"/>
        <w:ind w:left="567"/>
        <w:jc w:val="both"/>
        <w:rPr>
          <w:highlight w:val="magenta"/>
          <w:lang w:eastAsia="zh-CN"/>
        </w:rPr>
      </w:pPr>
    </w:p>
    <w:p w14:paraId="4887114E" w14:textId="48824E0A" w:rsidR="002F144E" w:rsidRPr="005809B2" w:rsidRDefault="002F144E" w:rsidP="002F144E">
      <w:pPr>
        <w:widowControl w:val="0"/>
        <w:spacing w:after="0" w:line="264" w:lineRule="auto"/>
        <w:ind w:left="851"/>
        <w:jc w:val="both"/>
        <w:rPr>
          <w:b/>
          <w:lang w:eastAsia="zh-CN"/>
        </w:rPr>
      </w:pPr>
      <w:r w:rsidRPr="005809B2">
        <w:rPr>
          <w:b/>
          <w:lang w:eastAsia="zh-CN"/>
        </w:rPr>
        <w:t xml:space="preserve">Reference za sklop 3 – </w:t>
      </w:r>
      <w:r w:rsidR="000D0790" w:rsidRPr="000D0790">
        <w:rPr>
          <w:b/>
          <w:bCs/>
          <w:lang w:eastAsia="zh-CN"/>
        </w:rPr>
        <w:t>Okolju prijazne storitve generalnega čiščenja poslovnih prostorov v PS Dunajski kristali in okolici</w:t>
      </w:r>
      <w:r w:rsidR="00BB0F52" w:rsidRPr="001114E7">
        <w:rPr>
          <w:b/>
          <w:bCs/>
          <w:lang w:eastAsia="zh-CN"/>
        </w:rPr>
        <w:t>, št. naročila 403/24-0331</w:t>
      </w:r>
      <w:r w:rsidRPr="005809B2">
        <w:rPr>
          <w:b/>
          <w:lang w:eastAsia="zh-CN"/>
        </w:rPr>
        <w:t>:</w:t>
      </w:r>
    </w:p>
    <w:p w14:paraId="00AFB229" w14:textId="5B6207E7" w:rsidR="002F144E" w:rsidRPr="005809B2" w:rsidRDefault="002F144E" w:rsidP="002F144E">
      <w:pPr>
        <w:widowControl w:val="0"/>
        <w:spacing w:after="0" w:line="264" w:lineRule="auto"/>
        <w:ind w:left="851"/>
        <w:jc w:val="both"/>
        <w:rPr>
          <w:lang w:eastAsia="zh-CN"/>
        </w:rPr>
      </w:pPr>
      <w:r w:rsidRPr="005809B2">
        <w:rPr>
          <w:lang w:eastAsia="zh-CN"/>
        </w:rPr>
        <w:t xml:space="preserve">Izjavljamo, da smo </w:t>
      </w:r>
      <w:r w:rsidR="00BB0F52" w:rsidRPr="005809B2">
        <w:rPr>
          <w:lang w:eastAsia="zh-CN"/>
        </w:rPr>
        <w:t xml:space="preserve">v zadnjih 3 letih pred potekom roka za prejem ponudb pravočasno, strokovno, kakovostno in v skladu z dogovorom izvajal storitve generalnega čiščenja pisarniških ali podobnih poslovnih prostorov v skupni vrednosti najmanj 25.000,00 EUR (brez DDV), pri čemer je vrednost posamičnega referenčnega posla v 12-mesečnem obdobju </w:t>
      </w:r>
      <w:r w:rsidR="00BB0F52">
        <w:rPr>
          <w:lang w:eastAsia="zh-CN"/>
        </w:rPr>
        <w:t xml:space="preserve">znašala </w:t>
      </w:r>
      <w:r w:rsidR="00BB0F52" w:rsidRPr="005809B2">
        <w:rPr>
          <w:lang w:eastAsia="zh-CN"/>
        </w:rPr>
        <w:t>najmanj 6.000,00 EUR (brez DDV)</w:t>
      </w:r>
      <w:r w:rsidRPr="005809B2">
        <w:rPr>
          <w:lang w:eastAsia="zh-CN"/>
        </w:rPr>
        <w:t>:</w:t>
      </w:r>
    </w:p>
    <w:p w14:paraId="6F5273AF" w14:textId="77777777" w:rsidR="002F144E" w:rsidRPr="005809B2" w:rsidRDefault="002F144E" w:rsidP="002F144E">
      <w:pPr>
        <w:widowControl w:val="0"/>
        <w:spacing w:after="0" w:line="264" w:lineRule="auto"/>
        <w:ind w:left="851"/>
        <w:jc w:val="both"/>
        <w:rPr>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2F144E" w:rsidRPr="005809B2" w14:paraId="62D38669" w14:textId="77777777" w:rsidTr="000A49CD">
        <w:trPr>
          <w:cantSplit/>
          <w:trHeight w:val="817"/>
        </w:trPr>
        <w:tc>
          <w:tcPr>
            <w:tcW w:w="709" w:type="dxa"/>
            <w:textDirection w:val="btLr"/>
            <w:vAlign w:val="center"/>
          </w:tcPr>
          <w:p w14:paraId="492CE188" w14:textId="77777777" w:rsidR="002F144E" w:rsidRPr="005809B2" w:rsidRDefault="002F144E" w:rsidP="000A49CD">
            <w:pPr>
              <w:widowControl w:val="0"/>
              <w:spacing w:after="0"/>
              <w:ind w:left="113" w:right="113"/>
              <w:jc w:val="center"/>
              <w:rPr>
                <w:rFonts w:cstheme="minorHAnsi"/>
                <w:b/>
                <w:bCs/>
              </w:rPr>
            </w:pPr>
            <w:r w:rsidRPr="005809B2">
              <w:rPr>
                <w:rFonts w:cstheme="minorHAnsi"/>
                <w:b/>
                <w:bCs/>
              </w:rPr>
              <w:t>Sklop</w:t>
            </w:r>
          </w:p>
        </w:tc>
        <w:tc>
          <w:tcPr>
            <w:tcW w:w="708" w:type="dxa"/>
          </w:tcPr>
          <w:p w14:paraId="59D5056E" w14:textId="77777777" w:rsidR="002F144E" w:rsidRPr="005809B2" w:rsidRDefault="002F144E" w:rsidP="000A49CD">
            <w:pPr>
              <w:widowControl w:val="0"/>
              <w:spacing w:after="0"/>
              <w:jc w:val="center"/>
              <w:rPr>
                <w:rFonts w:cstheme="minorHAnsi"/>
                <w:b/>
                <w:lang w:eastAsia="zh-CN"/>
              </w:rPr>
            </w:pPr>
            <w:proofErr w:type="spellStart"/>
            <w:r w:rsidRPr="005809B2">
              <w:rPr>
                <w:rFonts w:cstheme="minorHAnsi"/>
                <w:b/>
                <w:lang w:eastAsia="zh-CN"/>
              </w:rPr>
              <w:t>Zap</w:t>
            </w:r>
            <w:proofErr w:type="spellEnd"/>
            <w:r w:rsidRPr="005809B2">
              <w:rPr>
                <w:rFonts w:cstheme="minorHAnsi"/>
                <w:b/>
                <w:lang w:eastAsia="zh-CN"/>
              </w:rPr>
              <w:t>. št.</w:t>
            </w:r>
          </w:p>
        </w:tc>
        <w:tc>
          <w:tcPr>
            <w:tcW w:w="4253" w:type="dxa"/>
            <w:vAlign w:val="center"/>
          </w:tcPr>
          <w:p w14:paraId="5C3E43CC"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 xml:space="preserve">Poslovni prostori, </w:t>
            </w:r>
          </w:p>
          <w:p w14:paraId="5BBBC618"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ki so bili predmet čiščenja</w:t>
            </w:r>
          </w:p>
          <w:p w14:paraId="4DAB7084" w14:textId="77777777" w:rsidR="002F144E" w:rsidRPr="005809B2" w:rsidRDefault="002F144E" w:rsidP="000A49CD">
            <w:pPr>
              <w:widowControl w:val="0"/>
              <w:spacing w:after="0"/>
              <w:jc w:val="center"/>
              <w:rPr>
                <w:rFonts w:cstheme="minorHAnsi"/>
                <w:b/>
                <w:bCs/>
              </w:rPr>
            </w:pPr>
            <w:r w:rsidRPr="005809B2">
              <w:rPr>
                <w:rFonts w:cstheme="minorHAnsi"/>
                <w:b/>
                <w:lang w:eastAsia="zh-CN"/>
              </w:rPr>
              <w:t>(naziv in naslov poslovne stavbe)</w:t>
            </w:r>
          </w:p>
        </w:tc>
        <w:tc>
          <w:tcPr>
            <w:tcW w:w="2126" w:type="dxa"/>
            <w:vAlign w:val="center"/>
          </w:tcPr>
          <w:p w14:paraId="45086413"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Vrednost storitev čiščenja</w:t>
            </w:r>
          </w:p>
          <w:p w14:paraId="6DF40ADC"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(brez DDV)</w:t>
            </w:r>
          </w:p>
        </w:tc>
        <w:tc>
          <w:tcPr>
            <w:tcW w:w="2835" w:type="dxa"/>
            <w:vAlign w:val="center"/>
          </w:tcPr>
          <w:p w14:paraId="46519195" w14:textId="77777777" w:rsidR="002F144E" w:rsidRPr="005809B2" w:rsidRDefault="002F144E" w:rsidP="000A49CD">
            <w:pPr>
              <w:widowControl w:val="0"/>
              <w:spacing w:after="0"/>
              <w:jc w:val="center"/>
              <w:rPr>
                <w:rFonts w:cstheme="minorHAnsi"/>
                <w:b/>
                <w:bCs/>
              </w:rPr>
            </w:pPr>
            <w:r w:rsidRPr="005809B2">
              <w:rPr>
                <w:rFonts w:cstheme="minorHAnsi"/>
                <w:b/>
                <w:bCs/>
              </w:rPr>
              <w:t xml:space="preserve">Obdobje </w:t>
            </w:r>
          </w:p>
          <w:p w14:paraId="424ADE1D" w14:textId="77777777" w:rsidR="002F144E" w:rsidRPr="005809B2" w:rsidRDefault="002F144E" w:rsidP="000A49CD">
            <w:pPr>
              <w:widowControl w:val="0"/>
              <w:spacing w:after="0"/>
              <w:jc w:val="center"/>
              <w:rPr>
                <w:rFonts w:cstheme="minorHAnsi"/>
                <w:b/>
                <w:bCs/>
              </w:rPr>
            </w:pPr>
            <w:r w:rsidRPr="005809B2">
              <w:rPr>
                <w:rFonts w:cstheme="minorHAnsi"/>
                <w:b/>
                <w:bCs/>
              </w:rPr>
              <w:t>izvajanja storitev</w:t>
            </w:r>
          </w:p>
          <w:p w14:paraId="4D37E855" w14:textId="77777777" w:rsidR="002F144E" w:rsidRPr="005809B2" w:rsidRDefault="002F144E" w:rsidP="000A49CD">
            <w:pPr>
              <w:widowControl w:val="0"/>
              <w:spacing w:after="0"/>
              <w:jc w:val="center"/>
              <w:rPr>
                <w:rFonts w:cstheme="minorHAnsi"/>
                <w:b/>
                <w:bCs/>
              </w:rPr>
            </w:pPr>
            <w:r w:rsidRPr="005809B2">
              <w:rPr>
                <w:rFonts w:cstheme="minorHAnsi"/>
                <w:b/>
                <w:bCs/>
              </w:rPr>
              <w:t>(od…do…)</w:t>
            </w:r>
          </w:p>
        </w:tc>
        <w:tc>
          <w:tcPr>
            <w:tcW w:w="4252" w:type="dxa"/>
            <w:vAlign w:val="center"/>
          </w:tcPr>
          <w:p w14:paraId="74D8F0FF" w14:textId="77777777" w:rsidR="002F144E" w:rsidRPr="005809B2" w:rsidRDefault="002F144E" w:rsidP="000A49CD">
            <w:pPr>
              <w:widowControl w:val="0"/>
              <w:spacing w:after="0"/>
              <w:jc w:val="center"/>
              <w:rPr>
                <w:rFonts w:cstheme="minorHAnsi"/>
                <w:b/>
                <w:bCs/>
              </w:rPr>
            </w:pPr>
            <w:r w:rsidRPr="005809B2">
              <w:rPr>
                <w:rFonts w:cstheme="minorHAnsi"/>
                <w:b/>
                <w:bCs/>
              </w:rPr>
              <w:t>Referenčni naročnik</w:t>
            </w:r>
          </w:p>
          <w:p w14:paraId="41A26AF6" w14:textId="77777777" w:rsidR="002F144E" w:rsidRPr="005809B2" w:rsidRDefault="002F144E" w:rsidP="000A49CD">
            <w:pPr>
              <w:widowControl w:val="0"/>
              <w:spacing w:after="0"/>
              <w:jc w:val="center"/>
              <w:rPr>
                <w:rFonts w:cstheme="minorHAnsi"/>
                <w:b/>
                <w:bCs/>
              </w:rPr>
            </w:pPr>
            <w:r w:rsidRPr="005809B2">
              <w:rPr>
                <w:rFonts w:cstheme="minorHAnsi"/>
                <w:b/>
                <w:bCs/>
              </w:rPr>
              <w:t xml:space="preserve">(naziv, naslov, </w:t>
            </w:r>
          </w:p>
          <w:p w14:paraId="0EEE30D1" w14:textId="77777777" w:rsidR="002F144E" w:rsidRPr="005809B2" w:rsidRDefault="002F144E" w:rsidP="000A49CD">
            <w:pPr>
              <w:widowControl w:val="0"/>
              <w:spacing w:after="0"/>
              <w:jc w:val="center"/>
              <w:rPr>
                <w:rFonts w:cstheme="minorHAnsi"/>
                <w:b/>
                <w:bCs/>
              </w:rPr>
            </w:pPr>
            <w:r w:rsidRPr="005809B2">
              <w:rPr>
                <w:rFonts w:cstheme="minorHAnsi"/>
                <w:b/>
                <w:bCs/>
              </w:rPr>
              <w:t>kontaktna oseba)</w:t>
            </w:r>
          </w:p>
        </w:tc>
      </w:tr>
      <w:tr w:rsidR="002F144E" w:rsidRPr="005809B2" w14:paraId="697CA77E" w14:textId="77777777" w:rsidTr="000A49CD">
        <w:trPr>
          <w:trHeight w:val="650"/>
        </w:trPr>
        <w:tc>
          <w:tcPr>
            <w:tcW w:w="709" w:type="dxa"/>
            <w:vAlign w:val="center"/>
          </w:tcPr>
          <w:p w14:paraId="67D844BB" w14:textId="77777777" w:rsidR="002F144E" w:rsidRPr="005809B2" w:rsidRDefault="002F144E" w:rsidP="000A49CD">
            <w:pPr>
              <w:widowControl w:val="0"/>
              <w:spacing w:after="0"/>
              <w:jc w:val="center"/>
              <w:rPr>
                <w:rFonts w:cstheme="minorHAnsi"/>
                <w:bCs/>
              </w:rPr>
            </w:pPr>
            <w:r w:rsidRPr="005809B2">
              <w:rPr>
                <w:rFonts w:cstheme="minorHAnsi"/>
                <w:bCs/>
              </w:rPr>
              <w:t>3</w:t>
            </w:r>
          </w:p>
        </w:tc>
        <w:tc>
          <w:tcPr>
            <w:tcW w:w="708" w:type="dxa"/>
            <w:vAlign w:val="center"/>
          </w:tcPr>
          <w:p w14:paraId="6ED1AAEC"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1.</w:t>
            </w:r>
          </w:p>
        </w:tc>
        <w:tc>
          <w:tcPr>
            <w:tcW w:w="4253" w:type="dxa"/>
            <w:vAlign w:val="center"/>
          </w:tcPr>
          <w:p w14:paraId="7C971CA3" w14:textId="77777777" w:rsidR="002F144E" w:rsidRPr="005809B2" w:rsidRDefault="002F144E" w:rsidP="000A49CD">
            <w:pPr>
              <w:widowControl w:val="0"/>
              <w:spacing w:after="0"/>
              <w:rPr>
                <w:rFonts w:cstheme="minorHAnsi"/>
                <w:bCs/>
              </w:rPr>
            </w:pPr>
          </w:p>
        </w:tc>
        <w:tc>
          <w:tcPr>
            <w:tcW w:w="2126" w:type="dxa"/>
            <w:vAlign w:val="center"/>
          </w:tcPr>
          <w:p w14:paraId="4C3291A0" w14:textId="77777777" w:rsidR="002F144E" w:rsidRPr="005809B2" w:rsidRDefault="002F144E" w:rsidP="000A49CD">
            <w:pPr>
              <w:widowControl w:val="0"/>
              <w:spacing w:after="0"/>
              <w:jc w:val="right"/>
              <w:rPr>
                <w:rFonts w:cstheme="minorHAnsi"/>
                <w:bCs/>
              </w:rPr>
            </w:pPr>
          </w:p>
        </w:tc>
        <w:tc>
          <w:tcPr>
            <w:tcW w:w="2835" w:type="dxa"/>
            <w:vAlign w:val="center"/>
          </w:tcPr>
          <w:p w14:paraId="4B097D11" w14:textId="77777777" w:rsidR="002F144E" w:rsidRPr="005809B2" w:rsidRDefault="002F144E" w:rsidP="000A49CD">
            <w:pPr>
              <w:widowControl w:val="0"/>
              <w:spacing w:after="0"/>
              <w:jc w:val="center"/>
              <w:rPr>
                <w:rFonts w:cstheme="minorHAnsi"/>
                <w:bCs/>
              </w:rPr>
            </w:pPr>
          </w:p>
        </w:tc>
        <w:tc>
          <w:tcPr>
            <w:tcW w:w="4252" w:type="dxa"/>
            <w:vAlign w:val="center"/>
          </w:tcPr>
          <w:p w14:paraId="460FDC21" w14:textId="77777777" w:rsidR="002F144E" w:rsidRPr="005809B2" w:rsidRDefault="002F144E" w:rsidP="000A49CD">
            <w:pPr>
              <w:widowControl w:val="0"/>
              <w:spacing w:after="0"/>
              <w:rPr>
                <w:rFonts w:cstheme="minorHAnsi"/>
                <w:lang w:eastAsia="zh-CN"/>
              </w:rPr>
            </w:pPr>
          </w:p>
        </w:tc>
      </w:tr>
      <w:tr w:rsidR="002F144E" w:rsidRPr="005809B2" w14:paraId="53BA17B6" w14:textId="77777777" w:rsidTr="000A49CD">
        <w:trPr>
          <w:trHeight w:val="658"/>
        </w:trPr>
        <w:tc>
          <w:tcPr>
            <w:tcW w:w="709" w:type="dxa"/>
            <w:vAlign w:val="center"/>
          </w:tcPr>
          <w:p w14:paraId="6E326DE1" w14:textId="77777777" w:rsidR="002F144E" w:rsidRPr="005809B2" w:rsidRDefault="002F144E" w:rsidP="000A49CD">
            <w:pPr>
              <w:widowControl w:val="0"/>
              <w:spacing w:after="0"/>
              <w:jc w:val="center"/>
              <w:rPr>
                <w:rFonts w:cstheme="minorHAnsi"/>
                <w:bCs/>
              </w:rPr>
            </w:pPr>
            <w:r w:rsidRPr="005809B2">
              <w:rPr>
                <w:rFonts w:cstheme="minorHAnsi"/>
                <w:bCs/>
              </w:rPr>
              <w:t>3</w:t>
            </w:r>
          </w:p>
        </w:tc>
        <w:tc>
          <w:tcPr>
            <w:tcW w:w="708" w:type="dxa"/>
            <w:vAlign w:val="center"/>
          </w:tcPr>
          <w:p w14:paraId="1FAE3A2A"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2.</w:t>
            </w:r>
          </w:p>
        </w:tc>
        <w:tc>
          <w:tcPr>
            <w:tcW w:w="4253" w:type="dxa"/>
            <w:vAlign w:val="center"/>
          </w:tcPr>
          <w:p w14:paraId="79FA269C" w14:textId="77777777" w:rsidR="002F144E" w:rsidRPr="005809B2" w:rsidRDefault="002F144E" w:rsidP="000A49CD">
            <w:pPr>
              <w:widowControl w:val="0"/>
              <w:spacing w:after="0"/>
              <w:rPr>
                <w:rFonts w:cstheme="minorHAnsi"/>
                <w:bCs/>
              </w:rPr>
            </w:pPr>
          </w:p>
        </w:tc>
        <w:tc>
          <w:tcPr>
            <w:tcW w:w="2126" w:type="dxa"/>
            <w:vAlign w:val="center"/>
          </w:tcPr>
          <w:p w14:paraId="0CA82836" w14:textId="77777777" w:rsidR="002F144E" w:rsidRPr="005809B2" w:rsidRDefault="002F144E" w:rsidP="000A49CD">
            <w:pPr>
              <w:widowControl w:val="0"/>
              <w:spacing w:after="0"/>
              <w:jc w:val="right"/>
              <w:rPr>
                <w:rFonts w:cstheme="minorHAnsi"/>
                <w:bCs/>
              </w:rPr>
            </w:pPr>
          </w:p>
        </w:tc>
        <w:tc>
          <w:tcPr>
            <w:tcW w:w="2835" w:type="dxa"/>
            <w:vAlign w:val="center"/>
          </w:tcPr>
          <w:p w14:paraId="2A1B44B5" w14:textId="77777777" w:rsidR="002F144E" w:rsidRPr="005809B2" w:rsidRDefault="002F144E" w:rsidP="000A49CD">
            <w:pPr>
              <w:widowControl w:val="0"/>
              <w:spacing w:after="0"/>
              <w:jc w:val="center"/>
              <w:rPr>
                <w:rFonts w:cstheme="minorHAnsi"/>
                <w:bCs/>
              </w:rPr>
            </w:pPr>
          </w:p>
        </w:tc>
        <w:tc>
          <w:tcPr>
            <w:tcW w:w="4252" w:type="dxa"/>
            <w:vAlign w:val="center"/>
          </w:tcPr>
          <w:p w14:paraId="7327AA38" w14:textId="77777777" w:rsidR="002F144E" w:rsidRPr="005809B2" w:rsidRDefault="002F144E" w:rsidP="000A49CD">
            <w:pPr>
              <w:widowControl w:val="0"/>
              <w:spacing w:after="0"/>
              <w:rPr>
                <w:rFonts w:cstheme="minorHAnsi"/>
                <w:lang w:eastAsia="zh-CN"/>
              </w:rPr>
            </w:pPr>
          </w:p>
        </w:tc>
      </w:tr>
      <w:tr w:rsidR="002F144E" w:rsidRPr="005809B2" w14:paraId="49126C24" w14:textId="77777777" w:rsidTr="000A49CD">
        <w:trPr>
          <w:trHeight w:val="651"/>
        </w:trPr>
        <w:tc>
          <w:tcPr>
            <w:tcW w:w="709" w:type="dxa"/>
            <w:vAlign w:val="center"/>
          </w:tcPr>
          <w:p w14:paraId="252C7437" w14:textId="77777777" w:rsidR="002F144E" w:rsidRPr="005809B2" w:rsidRDefault="002F144E" w:rsidP="000A49CD">
            <w:pPr>
              <w:widowControl w:val="0"/>
              <w:spacing w:after="0"/>
              <w:jc w:val="center"/>
              <w:rPr>
                <w:rFonts w:cstheme="minorHAnsi"/>
                <w:bCs/>
              </w:rPr>
            </w:pPr>
            <w:r w:rsidRPr="005809B2">
              <w:rPr>
                <w:rFonts w:cstheme="minorHAnsi"/>
                <w:bCs/>
              </w:rPr>
              <w:t>3</w:t>
            </w:r>
          </w:p>
        </w:tc>
        <w:tc>
          <w:tcPr>
            <w:tcW w:w="708" w:type="dxa"/>
            <w:vAlign w:val="center"/>
          </w:tcPr>
          <w:p w14:paraId="35732651"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3.</w:t>
            </w:r>
          </w:p>
        </w:tc>
        <w:tc>
          <w:tcPr>
            <w:tcW w:w="4253" w:type="dxa"/>
            <w:vAlign w:val="center"/>
          </w:tcPr>
          <w:p w14:paraId="1D91BE14" w14:textId="77777777" w:rsidR="002F144E" w:rsidRPr="005809B2" w:rsidRDefault="002F144E" w:rsidP="000A49CD">
            <w:pPr>
              <w:widowControl w:val="0"/>
              <w:spacing w:after="0"/>
              <w:rPr>
                <w:rFonts w:cstheme="minorHAnsi"/>
                <w:bCs/>
              </w:rPr>
            </w:pPr>
          </w:p>
        </w:tc>
        <w:tc>
          <w:tcPr>
            <w:tcW w:w="2126" w:type="dxa"/>
            <w:vAlign w:val="center"/>
          </w:tcPr>
          <w:p w14:paraId="7B35D822" w14:textId="77777777" w:rsidR="002F144E" w:rsidRPr="005809B2" w:rsidRDefault="002F144E" w:rsidP="000A49CD">
            <w:pPr>
              <w:widowControl w:val="0"/>
              <w:spacing w:after="0"/>
              <w:jc w:val="right"/>
              <w:rPr>
                <w:rFonts w:cstheme="minorHAnsi"/>
                <w:bCs/>
              </w:rPr>
            </w:pPr>
          </w:p>
        </w:tc>
        <w:tc>
          <w:tcPr>
            <w:tcW w:w="2835" w:type="dxa"/>
            <w:vAlign w:val="center"/>
          </w:tcPr>
          <w:p w14:paraId="5BB18C82" w14:textId="77777777" w:rsidR="002F144E" w:rsidRPr="005809B2" w:rsidRDefault="002F144E" w:rsidP="000A49CD">
            <w:pPr>
              <w:widowControl w:val="0"/>
              <w:spacing w:after="0"/>
              <w:jc w:val="center"/>
              <w:rPr>
                <w:rFonts w:cstheme="minorHAnsi"/>
                <w:bCs/>
              </w:rPr>
            </w:pPr>
          </w:p>
        </w:tc>
        <w:tc>
          <w:tcPr>
            <w:tcW w:w="4252" w:type="dxa"/>
            <w:vAlign w:val="center"/>
          </w:tcPr>
          <w:p w14:paraId="45683051" w14:textId="77777777" w:rsidR="002F144E" w:rsidRPr="005809B2" w:rsidRDefault="002F144E" w:rsidP="000A49CD">
            <w:pPr>
              <w:widowControl w:val="0"/>
              <w:spacing w:after="0"/>
              <w:rPr>
                <w:rFonts w:cstheme="minorHAnsi"/>
                <w:lang w:eastAsia="zh-CN"/>
              </w:rPr>
            </w:pPr>
          </w:p>
        </w:tc>
      </w:tr>
    </w:tbl>
    <w:p w14:paraId="62CB7D50" w14:textId="77777777" w:rsidR="002F144E" w:rsidRPr="005809B2" w:rsidRDefault="002F144E" w:rsidP="002F144E">
      <w:pPr>
        <w:widowControl w:val="0"/>
        <w:tabs>
          <w:tab w:val="right" w:pos="2556"/>
          <w:tab w:val="right" w:pos="9017"/>
        </w:tabs>
        <w:spacing w:after="0"/>
        <w:ind w:left="426"/>
        <w:rPr>
          <w:b/>
          <w:u w:val="single"/>
        </w:rPr>
      </w:pPr>
      <w:r w:rsidRPr="005809B2">
        <w:rPr>
          <w:bCs/>
          <w:i/>
        </w:rPr>
        <w:t>(V primeru navajanja več referenc, ponudnik v tabeli doda potrebne vrstice.)</w:t>
      </w:r>
    </w:p>
    <w:p w14:paraId="29388DF8" w14:textId="77777777" w:rsidR="00744013" w:rsidRDefault="00744013" w:rsidP="002F144E">
      <w:pPr>
        <w:widowControl w:val="0"/>
        <w:spacing w:after="0" w:line="240" w:lineRule="auto"/>
        <w:ind w:left="851"/>
        <w:rPr>
          <w:b/>
          <w:lang w:eastAsia="zh-CN"/>
        </w:rPr>
        <w:sectPr w:rsidR="00744013" w:rsidSect="002F144E">
          <w:pgSz w:w="16838" w:h="11906" w:orient="landscape" w:code="9"/>
          <w:pgMar w:top="1418" w:right="1418" w:bottom="1418" w:left="567" w:header="709" w:footer="709" w:gutter="0"/>
          <w:cols w:space="708"/>
          <w:docGrid w:linePitch="360"/>
        </w:sectPr>
      </w:pPr>
    </w:p>
    <w:p w14:paraId="79AB18D0" w14:textId="63C25331" w:rsidR="00744013" w:rsidRPr="005809B2" w:rsidRDefault="00744013" w:rsidP="00744013">
      <w:pPr>
        <w:pStyle w:val="Slog3"/>
        <w:pageBreakBefore w:val="0"/>
        <w:widowControl w:val="0"/>
        <w:ind w:left="851"/>
        <w:rPr>
          <w:rStyle w:val="Neenpoudarek"/>
          <w:rFonts w:asciiTheme="minorHAnsi" w:hAnsiTheme="minorHAnsi" w:cstheme="minorHAnsi"/>
          <w:i/>
          <w:color w:val="auto"/>
          <w:sz w:val="22"/>
          <w:szCs w:val="22"/>
        </w:rPr>
      </w:pPr>
      <w:bookmarkStart w:id="28" w:name="_Toc179963072"/>
      <w:r w:rsidRPr="005809B2">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 xml:space="preserve">E – sklop </w:t>
      </w:r>
      <w:r w:rsidR="00BB0F52">
        <w:rPr>
          <w:rStyle w:val="Neenpoudarek"/>
          <w:rFonts w:asciiTheme="minorHAnsi" w:hAnsiTheme="minorHAnsi" w:cstheme="minorHAnsi"/>
          <w:i/>
          <w:color w:val="auto"/>
          <w:sz w:val="22"/>
          <w:szCs w:val="22"/>
        </w:rPr>
        <w:t>4</w:t>
      </w:r>
      <w:bookmarkEnd w:id="28"/>
    </w:p>
    <w:p w14:paraId="33E3ECD5" w14:textId="77777777" w:rsidR="00744013" w:rsidRPr="005809B2" w:rsidRDefault="00744013" w:rsidP="00744013">
      <w:pPr>
        <w:widowControl w:val="0"/>
        <w:pBdr>
          <w:top w:val="single" w:sz="4" w:space="10" w:color="541C72"/>
          <w:bottom w:val="single" w:sz="4" w:space="10" w:color="541C72"/>
        </w:pBdr>
        <w:shd w:val="pct5" w:color="F8F2FC" w:fill="F7EFFB"/>
        <w:spacing w:after="0"/>
        <w:ind w:left="851"/>
        <w:jc w:val="center"/>
        <w:outlineLvl w:val="1"/>
        <w:rPr>
          <w:b/>
          <w:bCs/>
          <w:i/>
          <w:iCs/>
          <w:spacing w:val="20"/>
          <w:lang w:eastAsia="zh-CN"/>
        </w:rPr>
      </w:pPr>
      <w:bookmarkStart w:id="29" w:name="_Toc179963073"/>
      <w:r w:rsidRPr="005809B2">
        <w:rPr>
          <w:b/>
          <w:bCs/>
          <w:i/>
          <w:iCs/>
          <w:spacing w:val="20"/>
          <w:lang w:eastAsia="zh-CN"/>
        </w:rPr>
        <w:t>SEZNAM REFERENC</w:t>
      </w:r>
      <w:bookmarkEnd w:id="29"/>
    </w:p>
    <w:p w14:paraId="4A01783A" w14:textId="77777777" w:rsidR="00744013" w:rsidRPr="005809B2" w:rsidRDefault="00744013" w:rsidP="00744013">
      <w:pPr>
        <w:widowControl w:val="0"/>
        <w:spacing w:after="0"/>
        <w:ind w:left="851"/>
        <w:rPr>
          <w:lang w:eastAsia="zh-CN"/>
        </w:rPr>
      </w:pPr>
    </w:p>
    <w:p w14:paraId="356E2289" w14:textId="77777777" w:rsidR="00744013" w:rsidRPr="005809B2" w:rsidRDefault="00744013" w:rsidP="00744013">
      <w:pPr>
        <w:widowControl w:val="0"/>
        <w:tabs>
          <w:tab w:val="left" w:pos="5595"/>
        </w:tabs>
        <w:spacing w:after="0" w:line="264" w:lineRule="auto"/>
        <w:ind w:left="851"/>
        <w:jc w:val="both"/>
      </w:pPr>
      <w:r w:rsidRPr="005809B2">
        <w:t xml:space="preserve">Številka naročila: </w:t>
      </w:r>
      <w:r w:rsidRPr="00A747C7">
        <w:t>403/24-0329-0332</w:t>
      </w:r>
    </w:p>
    <w:p w14:paraId="5D2FB6F6" w14:textId="77777777" w:rsidR="00744013" w:rsidRPr="005809B2" w:rsidRDefault="00744013" w:rsidP="00744013">
      <w:pPr>
        <w:widowControl w:val="0"/>
        <w:spacing w:after="0" w:line="264" w:lineRule="auto"/>
        <w:ind w:left="851"/>
      </w:pPr>
      <w:r w:rsidRPr="005809B2">
        <w:t>Datum: _________________________</w:t>
      </w:r>
    </w:p>
    <w:p w14:paraId="0A8AE95E" w14:textId="77777777" w:rsidR="00744013" w:rsidRPr="005809B2" w:rsidRDefault="00744013" w:rsidP="00744013">
      <w:pPr>
        <w:widowControl w:val="0"/>
        <w:tabs>
          <w:tab w:val="right" w:pos="2556"/>
          <w:tab w:val="right" w:pos="9017"/>
        </w:tabs>
        <w:spacing w:after="0" w:line="264" w:lineRule="auto"/>
        <w:ind w:left="851"/>
        <w:rPr>
          <w:b/>
        </w:rPr>
      </w:pPr>
    </w:p>
    <w:p w14:paraId="0E276124" w14:textId="77777777" w:rsidR="00744013" w:rsidRPr="005809B2" w:rsidRDefault="00744013" w:rsidP="00744013">
      <w:pPr>
        <w:widowControl w:val="0"/>
        <w:tabs>
          <w:tab w:val="right" w:pos="2556"/>
          <w:tab w:val="right" w:pos="9017"/>
        </w:tabs>
        <w:spacing w:after="0" w:line="264" w:lineRule="auto"/>
        <w:ind w:left="851"/>
        <w:rPr>
          <w:b/>
        </w:rPr>
      </w:pPr>
    </w:p>
    <w:tbl>
      <w:tblPr>
        <w:tblW w:w="14033" w:type="dxa"/>
        <w:tblInd w:w="709" w:type="dxa"/>
        <w:tblLook w:val="01E0" w:firstRow="1" w:lastRow="1" w:firstColumn="1" w:lastColumn="1" w:noHBand="0" w:noVBand="0"/>
      </w:tblPr>
      <w:tblGrid>
        <w:gridCol w:w="1564"/>
        <w:gridCol w:w="12469"/>
      </w:tblGrid>
      <w:tr w:rsidR="00744013" w:rsidRPr="005809B2" w14:paraId="4797003A" w14:textId="77777777" w:rsidTr="000A49CD">
        <w:trPr>
          <w:trHeight w:val="397"/>
        </w:trPr>
        <w:tc>
          <w:tcPr>
            <w:tcW w:w="1564" w:type="dxa"/>
            <w:vAlign w:val="center"/>
          </w:tcPr>
          <w:p w14:paraId="17C65914" w14:textId="77777777" w:rsidR="00744013" w:rsidRPr="005809B2" w:rsidRDefault="00744013" w:rsidP="000A49CD">
            <w:pPr>
              <w:widowControl w:val="0"/>
              <w:spacing w:after="0" w:line="264" w:lineRule="auto"/>
            </w:pPr>
            <w:r w:rsidRPr="005809B2">
              <w:rPr>
                <w:b/>
              </w:rPr>
              <w:t>PONUDNIK:</w:t>
            </w:r>
          </w:p>
        </w:tc>
        <w:tc>
          <w:tcPr>
            <w:tcW w:w="12469" w:type="dxa"/>
            <w:tcBorders>
              <w:bottom w:val="single" w:sz="4" w:space="0" w:color="auto"/>
            </w:tcBorders>
            <w:vAlign w:val="center"/>
          </w:tcPr>
          <w:p w14:paraId="2F54142E" w14:textId="77777777" w:rsidR="00744013" w:rsidRPr="005809B2" w:rsidRDefault="00744013" w:rsidP="000A49CD">
            <w:pPr>
              <w:widowControl w:val="0"/>
              <w:spacing w:after="0" w:line="264" w:lineRule="auto"/>
              <w:rPr>
                <w:b/>
              </w:rPr>
            </w:pPr>
          </w:p>
        </w:tc>
      </w:tr>
    </w:tbl>
    <w:p w14:paraId="06F090E8" w14:textId="77777777" w:rsidR="00744013" w:rsidRPr="005809B2" w:rsidRDefault="00744013" w:rsidP="00744013">
      <w:pPr>
        <w:widowControl w:val="0"/>
        <w:suppressAutoHyphens/>
        <w:autoSpaceDN w:val="0"/>
        <w:spacing w:after="0" w:line="264" w:lineRule="auto"/>
        <w:ind w:left="567" w:right="6"/>
        <w:jc w:val="both"/>
        <w:textAlignment w:val="baseline"/>
        <w:rPr>
          <w:kern w:val="3"/>
          <w:lang w:eastAsia="zh-CN"/>
        </w:rPr>
      </w:pPr>
    </w:p>
    <w:p w14:paraId="55F3D3F8" w14:textId="77777777" w:rsidR="00744013" w:rsidRPr="005809B2" w:rsidRDefault="00744013" w:rsidP="00744013">
      <w:pPr>
        <w:widowControl w:val="0"/>
        <w:spacing w:after="0" w:line="264" w:lineRule="auto"/>
        <w:ind w:left="567"/>
        <w:jc w:val="both"/>
        <w:rPr>
          <w:highlight w:val="magenta"/>
          <w:lang w:eastAsia="zh-CN"/>
        </w:rPr>
      </w:pPr>
    </w:p>
    <w:p w14:paraId="796940AD" w14:textId="5A614F05" w:rsidR="002F144E" w:rsidRPr="005809B2" w:rsidRDefault="002F144E" w:rsidP="002F144E">
      <w:pPr>
        <w:widowControl w:val="0"/>
        <w:spacing w:after="0" w:line="264" w:lineRule="auto"/>
        <w:ind w:left="851"/>
        <w:jc w:val="both"/>
        <w:rPr>
          <w:b/>
          <w:lang w:eastAsia="zh-CN"/>
        </w:rPr>
      </w:pPr>
      <w:r w:rsidRPr="00CE74D4">
        <w:rPr>
          <w:b/>
          <w:lang w:eastAsia="zh-CN"/>
        </w:rPr>
        <w:t xml:space="preserve">Reference za sklop 4 – </w:t>
      </w:r>
      <w:r w:rsidR="00263F15" w:rsidRPr="00263F15">
        <w:rPr>
          <w:b/>
          <w:bCs/>
          <w:lang w:eastAsia="zh-CN"/>
        </w:rPr>
        <w:t>Okolju prijazne storitve čiščenja poslovnih prostorov v PS Dunajska cesta 48, Ljubljana</w:t>
      </w:r>
      <w:r w:rsidR="00263F15" w:rsidRPr="0062565A">
        <w:rPr>
          <w:b/>
          <w:bCs/>
          <w:strike/>
          <w:color w:val="FF0000"/>
          <w:lang w:eastAsia="zh-CN"/>
        </w:rPr>
        <w:t>, in okolici</w:t>
      </w:r>
      <w:r w:rsidR="00BB0F52" w:rsidRPr="00CE74D4">
        <w:rPr>
          <w:b/>
          <w:bCs/>
          <w:lang w:eastAsia="zh-CN"/>
        </w:rPr>
        <w:t>, št. naročila 403/24-0332</w:t>
      </w:r>
      <w:r w:rsidRPr="00CE74D4">
        <w:rPr>
          <w:b/>
          <w:lang w:eastAsia="zh-CN"/>
        </w:rPr>
        <w:t>:</w:t>
      </w:r>
    </w:p>
    <w:p w14:paraId="55E3215C" w14:textId="60EF835E" w:rsidR="002F144E" w:rsidRPr="005809B2" w:rsidRDefault="002F144E" w:rsidP="002F144E">
      <w:pPr>
        <w:widowControl w:val="0"/>
        <w:spacing w:after="0" w:line="264" w:lineRule="auto"/>
        <w:ind w:left="851"/>
        <w:jc w:val="both"/>
        <w:rPr>
          <w:lang w:eastAsia="zh-CN"/>
        </w:rPr>
      </w:pPr>
      <w:r w:rsidRPr="005809B2">
        <w:rPr>
          <w:lang w:eastAsia="zh-CN"/>
        </w:rPr>
        <w:t xml:space="preserve">Izjavljamo, da smo </w:t>
      </w:r>
      <w:r w:rsidR="00744013" w:rsidRPr="005809B2">
        <w:rPr>
          <w:lang w:eastAsia="zh-CN"/>
        </w:rPr>
        <w:t xml:space="preserve">v zadnjih 3 letih pred potekom roka za prejem ponudb pravočasno, strokovno, kakovostno in v skladu z dogovorom izvajal redne in občasne storitve čiščenja pisarniških poslovnih prostorov v skupni vrednosti najmanj </w:t>
      </w:r>
      <w:r w:rsidR="00744013">
        <w:rPr>
          <w:lang w:eastAsia="zh-CN"/>
        </w:rPr>
        <w:t>9</w:t>
      </w:r>
      <w:r w:rsidR="00744013" w:rsidRPr="005809B2">
        <w:rPr>
          <w:lang w:eastAsia="zh-CN"/>
        </w:rPr>
        <w:t xml:space="preserve">0.000,00 EUR (brez DDV), pri čemer je vrednost posamičnega referenčnega posla v 12-mesečnem obdobju </w:t>
      </w:r>
      <w:r w:rsidR="00744013">
        <w:rPr>
          <w:lang w:eastAsia="zh-CN"/>
        </w:rPr>
        <w:t xml:space="preserve">znašala </w:t>
      </w:r>
      <w:r w:rsidR="00744013" w:rsidRPr="005809B2">
        <w:rPr>
          <w:lang w:eastAsia="zh-CN"/>
        </w:rPr>
        <w:t xml:space="preserve">najmanj </w:t>
      </w:r>
      <w:r w:rsidR="00744013">
        <w:rPr>
          <w:lang w:eastAsia="zh-CN"/>
        </w:rPr>
        <w:t>25</w:t>
      </w:r>
      <w:r w:rsidR="00744013" w:rsidRPr="005809B2">
        <w:rPr>
          <w:lang w:eastAsia="zh-CN"/>
        </w:rPr>
        <w:t>.000,00 EUR (brez DDV)</w:t>
      </w:r>
      <w:r w:rsidRPr="005809B2">
        <w:rPr>
          <w:lang w:eastAsia="zh-CN"/>
        </w:rPr>
        <w:t>:</w:t>
      </w:r>
    </w:p>
    <w:p w14:paraId="2842DE03" w14:textId="77777777" w:rsidR="002F144E" w:rsidRPr="005809B2" w:rsidRDefault="002F144E" w:rsidP="002F144E">
      <w:pPr>
        <w:widowControl w:val="0"/>
        <w:spacing w:after="0" w:line="264" w:lineRule="auto"/>
        <w:ind w:left="851"/>
        <w:jc w:val="both"/>
        <w:rPr>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2F144E" w:rsidRPr="005809B2" w14:paraId="44F60477" w14:textId="77777777" w:rsidTr="000A49CD">
        <w:trPr>
          <w:cantSplit/>
          <w:trHeight w:val="817"/>
        </w:trPr>
        <w:tc>
          <w:tcPr>
            <w:tcW w:w="709" w:type="dxa"/>
            <w:textDirection w:val="btLr"/>
            <w:vAlign w:val="center"/>
          </w:tcPr>
          <w:p w14:paraId="284BCF1D" w14:textId="77777777" w:rsidR="002F144E" w:rsidRPr="005809B2" w:rsidRDefault="002F144E" w:rsidP="000A49CD">
            <w:pPr>
              <w:widowControl w:val="0"/>
              <w:spacing w:after="0"/>
              <w:ind w:left="113" w:right="113"/>
              <w:jc w:val="center"/>
              <w:rPr>
                <w:rFonts w:cstheme="minorHAnsi"/>
                <w:b/>
                <w:bCs/>
              </w:rPr>
            </w:pPr>
            <w:r w:rsidRPr="005809B2">
              <w:rPr>
                <w:rFonts w:cstheme="minorHAnsi"/>
                <w:b/>
                <w:bCs/>
              </w:rPr>
              <w:t>Sklop</w:t>
            </w:r>
          </w:p>
        </w:tc>
        <w:tc>
          <w:tcPr>
            <w:tcW w:w="708" w:type="dxa"/>
          </w:tcPr>
          <w:p w14:paraId="7F5563F2" w14:textId="77777777" w:rsidR="002F144E" w:rsidRPr="005809B2" w:rsidRDefault="002F144E" w:rsidP="000A49CD">
            <w:pPr>
              <w:widowControl w:val="0"/>
              <w:spacing w:after="0"/>
              <w:jc w:val="center"/>
              <w:rPr>
                <w:rFonts w:cstheme="minorHAnsi"/>
                <w:b/>
                <w:lang w:eastAsia="zh-CN"/>
              </w:rPr>
            </w:pPr>
            <w:proofErr w:type="spellStart"/>
            <w:r w:rsidRPr="005809B2">
              <w:rPr>
                <w:rFonts w:cstheme="minorHAnsi"/>
                <w:b/>
                <w:lang w:eastAsia="zh-CN"/>
              </w:rPr>
              <w:t>Zap</w:t>
            </w:r>
            <w:proofErr w:type="spellEnd"/>
            <w:r w:rsidRPr="005809B2">
              <w:rPr>
                <w:rFonts w:cstheme="minorHAnsi"/>
                <w:b/>
                <w:lang w:eastAsia="zh-CN"/>
              </w:rPr>
              <w:t>. št.</w:t>
            </w:r>
          </w:p>
        </w:tc>
        <w:tc>
          <w:tcPr>
            <w:tcW w:w="4253" w:type="dxa"/>
            <w:vAlign w:val="center"/>
          </w:tcPr>
          <w:p w14:paraId="09E84802"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 xml:space="preserve">Poslovni prostori, </w:t>
            </w:r>
          </w:p>
          <w:p w14:paraId="2F1F2967"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ki so bili predmet čiščenja</w:t>
            </w:r>
          </w:p>
          <w:p w14:paraId="5984227E" w14:textId="77777777" w:rsidR="002F144E" w:rsidRPr="005809B2" w:rsidRDefault="002F144E" w:rsidP="000A49CD">
            <w:pPr>
              <w:widowControl w:val="0"/>
              <w:spacing w:after="0"/>
              <w:jc w:val="center"/>
              <w:rPr>
                <w:rFonts w:cstheme="minorHAnsi"/>
                <w:b/>
                <w:bCs/>
              </w:rPr>
            </w:pPr>
            <w:r w:rsidRPr="005809B2">
              <w:rPr>
                <w:rFonts w:cstheme="minorHAnsi"/>
                <w:b/>
                <w:lang w:eastAsia="zh-CN"/>
              </w:rPr>
              <w:t>(naziv in naslov poslovne stavbe)</w:t>
            </w:r>
          </w:p>
        </w:tc>
        <w:tc>
          <w:tcPr>
            <w:tcW w:w="2126" w:type="dxa"/>
            <w:vAlign w:val="center"/>
          </w:tcPr>
          <w:p w14:paraId="3D2C1FF4"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Vrednost storitev čiščenja</w:t>
            </w:r>
          </w:p>
          <w:p w14:paraId="60D2A7DC"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(brez DDV)</w:t>
            </w:r>
          </w:p>
        </w:tc>
        <w:tc>
          <w:tcPr>
            <w:tcW w:w="2835" w:type="dxa"/>
            <w:vAlign w:val="center"/>
          </w:tcPr>
          <w:p w14:paraId="0C7E830F" w14:textId="77777777" w:rsidR="002F144E" w:rsidRPr="005809B2" w:rsidRDefault="002F144E" w:rsidP="000A49CD">
            <w:pPr>
              <w:widowControl w:val="0"/>
              <w:spacing w:after="0"/>
              <w:jc w:val="center"/>
              <w:rPr>
                <w:rFonts w:cstheme="minorHAnsi"/>
                <w:b/>
                <w:bCs/>
              </w:rPr>
            </w:pPr>
            <w:r w:rsidRPr="005809B2">
              <w:rPr>
                <w:rFonts w:cstheme="minorHAnsi"/>
                <w:b/>
                <w:bCs/>
              </w:rPr>
              <w:t xml:space="preserve">Obdobje </w:t>
            </w:r>
          </w:p>
          <w:p w14:paraId="6C768BA5" w14:textId="77777777" w:rsidR="002F144E" w:rsidRPr="005809B2" w:rsidRDefault="002F144E" w:rsidP="000A49CD">
            <w:pPr>
              <w:widowControl w:val="0"/>
              <w:spacing w:after="0"/>
              <w:jc w:val="center"/>
              <w:rPr>
                <w:rFonts w:cstheme="minorHAnsi"/>
                <w:b/>
                <w:bCs/>
              </w:rPr>
            </w:pPr>
            <w:r w:rsidRPr="005809B2">
              <w:rPr>
                <w:rFonts w:cstheme="minorHAnsi"/>
                <w:b/>
                <w:bCs/>
              </w:rPr>
              <w:t>izvajanja storitev</w:t>
            </w:r>
          </w:p>
          <w:p w14:paraId="1AD837CC" w14:textId="77777777" w:rsidR="002F144E" w:rsidRPr="005809B2" w:rsidRDefault="002F144E" w:rsidP="000A49CD">
            <w:pPr>
              <w:widowControl w:val="0"/>
              <w:spacing w:after="0"/>
              <w:jc w:val="center"/>
              <w:rPr>
                <w:rFonts w:cstheme="minorHAnsi"/>
                <w:b/>
                <w:bCs/>
              </w:rPr>
            </w:pPr>
            <w:r w:rsidRPr="005809B2">
              <w:rPr>
                <w:rFonts w:cstheme="minorHAnsi"/>
                <w:b/>
                <w:bCs/>
              </w:rPr>
              <w:t>(od…do…)</w:t>
            </w:r>
          </w:p>
        </w:tc>
        <w:tc>
          <w:tcPr>
            <w:tcW w:w="4252" w:type="dxa"/>
            <w:vAlign w:val="center"/>
          </w:tcPr>
          <w:p w14:paraId="73E15483" w14:textId="77777777" w:rsidR="002F144E" w:rsidRPr="005809B2" w:rsidRDefault="002F144E" w:rsidP="000A49CD">
            <w:pPr>
              <w:widowControl w:val="0"/>
              <w:spacing w:after="0"/>
              <w:jc w:val="center"/>
              <w:rPr>
                <w:rFonts w:cstheme="minorHAnsi"/>
                <w:b/>
                <w:bCs/>
              </w:rPr>
            </w:pPr>
            <w:r w:rsidRPr="005809B2">
              <w:rPr>
                <w:rFonts w:cstheme="minorHAnsi"/>
                <w:b/>
                <w:bCs/>
              </w:rPr>
              <w:t>Referenčni naročnik</w:t>
            </w:r>
          </w:p>
          <w:p w14:paraId="267429C4" w14:textId="77777777" w:rsidR="002F144E" w:rsidRPr="005809B2" w:rsidRDefault="002F144E" w:rsidP="000A49CD">
            <w:pPr>
              <w:widowControl w:val="0"/>
              <w:spacing w:after="0"/>
              <w:jc w:val="center"/>
              <w:rPr>
                <w:rFonts w:cstheme="minorHAnsi"/>
                <w:b/>
                <w:bCs/>
              </w:rPr>
            </w:pPr>
            <w:r w:rsidRPr="005809B2">
              <w:rPr>
                <w:rFonts w:cstheme="minorHAnsi"/>
                <w:b/>
                <w:bCs/>
              </w:rPr>
              <w:t xml:space="preserve">(naziv, naslov, </w:t>
            </w:r>
          </w:p>
          <w:p w14:paraId="51730790" w14:textId="77777777" w:rsidR="002F144E" w:rsidRPr="005809B2" w:rsidRDefault="002F144E" w:rsidP="000A49CD">
            <w:pPr>
              <w:widowControl w:val="0"/>
              <w:spacing w:after="0"/>
              <w:jc w:val="center"/>
              <w:rPr>
                <w:rFonts w:cstheme="minorHAnsi"/>
                <w:b/>
                <w:bCs/>
              </w:rPr>
            </w:pPr>
            <w:r w:rsidRPr="005809B2">
              <w:rPr>
                <w:rFonts w:cstheme="minorHAnsi"/>
                <w:b/>
                <w:bCs/>
              </w:rPr>
              <w:t>kontaktna oseba)</w:t>
            </w:r>
          </w:p>
        </w:tc>
      </w:tr>
      <w:tr w:rsidR="002F144E" w:rsidRPr="005809B2" w14:paraId="5F4C79C6" w14:textId="77777777" w:rsidTr="000A49CD">
        <w:trPr>
          <w:trHeight w:val="650"/>
        </w:trPr>
        <w:tc>
          <w:tcPr>
            <w:tcW w:w="709" w:type="dxa"/>
            <w:vAlign w:val="center"/>
          </w:tcPr>
          <w:p w14:paraId="2D162B50" w14:textId="77777777" w:rsidR="002F144E" w:rsidRPr="005809B2" w:rsidRDefault="002F144E" w:rsidP="000A49CD">
            <w:pPr>
              <w:widowControl w:val="0"/>
              <w:spacing w:after="0"/>
              <w:jc w:val="center"/>
              <w:rPr>
                <w:rFonts w:cstheme="minorHAnsi"/>
                <w:bCs/>
              </w:rPr>
            </w:pPr>
            <w:r w:rsidRPr="005809B2">
              <w:rPr>
                <w:rFonts w:cstheme="minorHAnsi"/>
                <w:bCs/>
              </w:rPr>
              <w:t>4</w:t>
            </w:r>
          </w:p>
        </w:tc>
        <w:tc>
          <w:tcPr>
            <w:tcW w:w="708" w:type="dxa"/>
            <w:vAlign w:val="center"/>
          </w:tcPr>
          <w:p w14:paraId="46886CFC"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1.</w:t>
            </w:r>
          </w:p>
        </w:tc>
        <w:tc>
          <w:tcPr>
            <w:tcW w:w="4253" w:type="dxa"/>
            <w:vAlign w:val="center"/>
          </w:tcPr>
          <w:p w14:paraId="7AC9DFFA" w14:textId="77777777" w:rsidR="002F144E" w:rsidRPr="005809B2" w:rsidRDefault="002F144E" w:rsidP="000A49CD">
            <w:pPr>
              <w:widowControl w:val="0"/>
              <w:spacing w:after="0"/>
              <w:rPr>
                <w:rFonts w:cstheme="minorHAnsi"/>
                <w:bCs/>
              </w:rPr>
            </w:pPr>
          </w:p>
        </w:tc>
        <w:tc>
          <w:tcPr>
            <w:tcW w:w="2126" w:type="dxa"/>
            <w:vAlign w:val="center"/>
          </w:tcPr>
          <w:p w14:paraId="2DA27142" w14:textId="77777777" w:rsidR="002F144E" w:rsidRPr="005809B2" w:rsidRDefault="002F144E" w:rsidP="000A49CD">
            <w:pPr>
              <w:widowControl w:val="0"/>
              <w:spacing w:after="0"/>
              <w:jc w:val="right"/>
              <w:rPr>
                <w:rFonts w:cstheme="minorHAnsi"/>
                <w:bCs/>
              </w:rPr>
            </w:pPr>
          </w:p>
        </w:tc>
        <w:tc>
          <w:tcPr>
            <w:tcW w:w="2835" w:type="dxa"/>
            <w:vAlign w:val="center"/>
          </w:tcPr>
          <w:p w14:paraId="4BDFB922" w14:textId="77777777" w:rsidR="002F144E" w:rsidRPr="005809B2" w:rsidRDefault="002F144E" w:rsidP="000A49CD">
            <w:pPr>
              <w:widowControl w:val="0"/>
              <w:spacing w:after="0"/>
              <w:jc w:val="center"/>
              <w:rPr>
                <w:rFonts w:cstheme="minorHAnsi"/>
                <w:bCs/>
              </w:rPr>
            </w:pPr>
          </w:p>
        </w:tc>
        <w:tc>
          <w:tcPr>
            <w:tcW w:w="4252" w:type="dxa"/>
            <w:vAlign w:val="center"/>
          </w:tcPr>
          <w:p w14:paraId="60CE241E" w14:textId="77777777" w:rsidR="002F144E" w:rsidRPr="005809B2" w:rsidRDefault="002F144E" w:rsidP="000A49CD">
            <w:pPr>
              <w:widowControl w:val="0"/>
              <w:spacing w:after="0"/>
              <w:rPr>
                <w:rFonts w:cstheme="minorHAnsi"/>
                <w:lang w:eastAsia="zh-CN"/>
              </w:rPr>
            </w:pPr>
          </w:p>
        </w:tc>
      </w:tr>
      <w:tr w:rsidR="002F144E" w:rsidRPr="005809B2" w14:paraId="68EAF487" w14:textId="77777777" w:rsidTr="000A49CD">
        <w:trPr>
          <w:trHeight w:val="658"/>
        </w:trPr>
        <w:tc>
          <w:tcPr>
            <w:tcW w:w="709" w:type="dxa"/>
            <w:vAlign w:val="center"/>
          </w:tcPr>
          <w:p w14:paraId="13E889D5" w14:textId="77777777" w:rsidR="002F144E" w:rsidRPr="005809B2" w:rsidRDefault="002F144E" w:rsidP="000A49CD">
            <w:pPr>
              <w:widowControl w:val="0"/>
              <w:spacing w:after="0"/>
              <w:jc w:val="center"/>
              <w:rPr>
                <w:rFonts w:cstheme="minorHAnsi"/>
                <w:bCs/>
              </w:rPr>
            </w:pPr>
            <w:r w:rsidRPr="005809B2">
              <w:rPr>
                <w:rFonts w:cstheme="minorHAnsi"/>
                <w:bCs/>
              </w:rPr>
              <w:t>4</w:t>
            </w:r>
          </w:p>
        </w:tc>
        <w:tc>
          <w:tcPr>
            <w:tcW w:w="708" w:type="dxa"/>
            <w:vAlign w:val="center"/>
          </w:tcPr>
          <w:p w14:paraId="5AFC6F3E"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2.</w:t>
            </w:r>
          </w:p>
        </w:tc>
        <w:tc>
          <w:tcPr>
            <w:tcW w:w="4253" w:type="dxa"/>
            <w:vAlign w:val="center"/>
          </w:tcPr>
          <w:p w14:paraId="21448693" w14:textId="77777777" w:rsidR="002F144E" w:rsidRPr="005809B2" w:rsidRDefault="002F144E" w:rsidP="000A49CD">
            <w:pPr>
              <w:widowControl w:val="0"/>
              <w:spacing w:after="0"/>
              <w:rPr>
                <w:rFonts w:cstheme="minorHAnsi"/>
                <w:bCs/>
              </w:rPr>
            </w:pPr>
          </w:p>
        </w:tc>
        <w:tc>
          <w:tcPr>
            <w:tcW w:w="2126" w:type="dxa"/>
            <w:vAlign w:val="center"/>
          </w:tcPr>
          <w:p w14:paraId="5CEB8234" w14:textId="77777777" w:rsidR="002F144E" w:rsidRPr="005809B2" w:rsidRDefault="002F144E" w:rsidP="000A49CD">
            <w:pPr>
              <w:widowControl w:val="0"/>
              <w:spacing w:after="0"/>
              <w:jc w:val="right"/>
              <w:rPr>
                <w:rFonts w:cstheme="minorHAnsi"/>
                <w:bCs/>
              </w:rPr>
            </w:pPr>
          </w:p>
        </w:tc>
        <w:tc>
          <w:tcPr>
            <w:tcW w:w="2835" w:type="dxa"/>
            <w:vAlign w:val="center"/>
          </w:tcPr>
          <w:p w14:paraId="51EEE5B2" w14:textId="77777777" w:rsidR="002F144E" w:rsidRPr="005809B2" w:rsidRDefault="002F144E" w:rsidP="000A49CD">
            <w:pPr>
              <w:widowControl w:val="0"/>
              <w:spacing w:after="0"/>
              <w:jc w:val="center"/>
              <w:rPr>
                <w:rFonts w:cstheme="minorHAnsi"/>
                <w:bCs/>
              </w:rPr>
            </w:pPr>
          </w:p>
        </w:tc>
        <w:tc>
          <w:tcPr>
            <w:tcW w:w="4252" w:type="dxa"/>
            <w:vAlign w:val="center"/>
          </w:tcPr>
          <w:p w14:paraId="54EED194" w14:textId="77777777" w:rsidR="002F144E" w:rsidRPr="005809B2" w:rsidRDefault="002F144E" w:rsidP="000A49CD">
            <w:pPr>
              <w:widowControl w:val="0"/>
              <w:spacing w:after="0"/>
              <w:rPr>
                <w:rFonts w:cstheme="minorHAnsi"/>
                <w:lang w:eastAsia="zh-CN"/>
              </w:rPr>
            </w:pPr>
          </w:p>
        </w:tc>
      </w:tr>
      <w:tr w:rsidR="002F144E" w:rsidRPr="005809B2" w14:paraId="4C226632" w14:textId="77777777" w:rsidTr="000A49CD">
        <w:trPr>
          <w:trHeight w:val="651"/>
        </w:trPr>
        <w:tc>
          <w:tcPr>
            <w:tcW w:w="709" w:type="dxa"/>
            <w:vAlign w:val="center"/>
          </w:tcPr>
          <w:p w14:paraId="18B3D01D" w14:textId="77777777" w:rsidR="002F144E" w:rsidRPr="005809B2" w:rsidRDefault="002F144E" w:rsidP="000A49CD">
            <w:pPr>
              <w:widowControl w:val="0"/>
              <w:spacing w:after="0"/>
              <w:jc w:val="center"/>
              <w:rPr>
                <w:rFonts w:cstheme="minorHAnsi"/>
                <w:bCs/>
              </w:rPr>
            </w:pPr>
            <w:r w:rsidRPr="005809B2">
              <w:rPr>
                <w:rFonts w:cstheme="minorHAnsi"/>
                <w:bCs/>
              </w:rPr>
              <w:t>4</w:t>
            </w:r>
          </w:p>
        </w:tc>
        <w:tc>
          <w:tcPr>
            <w:tcW w:w="708" w:type="dxa"/>
            <w:vAlign w:val="center"/>
          </w:tcPr>
          <w:p w14:paraId="45439FAF"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3.</w:t>
            </w:r>
          </w:p>
        </w:tc>
        <w:tc>
          <w:tcPr>
            <w:tcW w:w="4253" w:type="dxa"/>
            <w:vAlign w:val="center"/>
          </w:tcPr>
          <w:p w14:paraId="4E51CA6D" w14:textId="77777777" w:rsidR="002F144E" w:rsidRPr="005809B2" w:rsidRDefault="002F144E" w:rsidP="000A49CD">
            <w:pPr>
              <w:widowControl w:val="0"/>
              <w:spacing w:after="0"/>
              <w:rPr>
                <w:rFonts w:cstheme="minorHAnsi"/>
                <w:bCs/>
              </w:rPr>
            </w:pPr>
          </w:p>
        </w:tc>
        <w:tc>
          <w:tcPr>
            <w:tcW w:w="2126" w:type="dxa"/>
            <w:vAlign w:val="center"/>
          </w:tcPr>
          <w:p w14:paraId="32CF86DF" w14:textId="77777777" w:rsidR="002F144E" w:rsidRPr="005809B2" w:rsidRDefault="002F144E" w:rsidP="000A49CD">
            <w:pPr>
              <w:widowControl w:val="0"/>
              <w:spacing w:after="0"/>
              <w:jc w:val="right"/>
              <w:rPr>
                <w:rFonts w:cstheme="minorHAnsi"/>
                <w:bCs/>
              </w:rPr>
            </w:pPr>
          </w:p>
        </w:tc>
        <w:tc>
          <w:tcPr>
            <w:tcW w:w="2835" w:type="dxa"/>
            <w:vAlign w:val="center"/>
          </w:tcPr>
          <w:p w14:paraId="5E75F998" w14:textId="77777777" w:rsidR="002F144E" w:rsidRPr="005809B2" w:rsidRDefault="002F144E" w:rsidP="000A49CD">
            <w:pPr>
              <w:widowControl w:val="0"/>
              <w:spacing w:after="0"/>
              <w:jc w:val="center"/>
              <w:rPr>
                <w:rFonts w:cstheme="minorHAnsi"/>
                <w:bCs/>
              </w:rPr>
            </w:pPr>
          </w:p>
        </w:tc>
        <w:tc>
          <w:tcPr>
            <w:tcW w:w="4252" w:type="dxa"/>
            <w:vAlign w:val="center"/>
          </w:tcPr>
          <w:p w14:paraId="6EF51B3A" w14:textId="77777777" w:rsidR="002F144E" w:rsidRPr="005809B2" w:rsidRDefault="002F144E" w:rsidP="000A49CD">
            <w:pPr>
              <w:widowControl w:val="0"/>
              <w:spacing w:after="0"/>
              <w:rPr>
                <w:rFonts w:cstheme="minorHAnsi"/>
                <w:lang w:eastAsia="zh-CN"/>
              </w:rPr>
            </w:pPr>
          </w:p>
        </w:tc>
      </w:tr>
    </w:tbl>
    <w:p w14:paraId="5EB77C2E" w14:textId="77777777" w:rsidR="002F144E" w:rsidRPr="005809B2" w:rsidRDefault="002F144E" w:rsidP="002F144E">
      <w:pPr>
        <w:widowControl w:val="0"/>
        <w:tabs>
          <w:tab w:val="right" w:pos="2556"/>
          <w:tab w:val="right" w:pos="9017"/>
        </w:tabs>
        <w:spacing w:after="0"/>
        <w:ind w:left="426"/>
        <w:rPr>
          <w:b/>
          <w:u w:val="single"/>
        </w:rPr>
      </w:pPr>
      <w:r w:rsidRPr="005809B2">
        <w:rPr>
          <w:bCs/>
          <w:i/>
        </w:rPr>
        <w:t>(V primeru navajanja več referenc, ponudnik v tabeli doda potrebne vrstice.)</w:t>
      </w:r>
    </w:p>
    <w:p w14:paraId="07F97C3E" w14:textId="77777777" w:rsidR="002F144E" w:rsidRPr="005809B2" w:rsidRDefault="002F144E" w:rsidP="002F144E">
      <w:pPr>
        <w:widowControl w:val="0"/>
        <w:spacing w:after="0"/>
        <w:ind w:left="851"/>
        <w:rPr>
          <w:lang w:eastAsia="zh-CN"/>
        </w:rPr>
      </w:pPr>
    </w:p>
    <w:p w14:paraId="2B15CBBA" w14:textId="77777777" w:rsidR="002F144E" w:rsidRDefault="002F144E" w:rsidP="002F144E">
      <w:pPr>
        <w:widowControl w:val="0"/>
        <w:spacing w:after="0"/>
        <w:ind w:left="851"/>
        <w:rPr>
          <w:lang w:eastAsia="zh-CN"/>
        </w:rPr>
        <w:sectPr w:rsidR="002F144E" w:rsidSect="002F144E">
          <w:pgSz w:w="16838" w:h="11906" w:orient="landscape" w:code="9"/>
          <w:pgMar w:top="1418" w:right="1418" w:bottom="1418" w:left="567" w:header="709" w:footer="709" w:gutter="0"/>
          <w:cols w:space="708"/>
          <w:docGrid w:linePitch="360"/>
        </w:sectPr>
      </w:pPr>
    </w:p>
    <w:p w14:paraId="0F4EF82D" w14:textId="7B4A5239" w:rsidR="00F76048" w:rsidRPr="005809B2" w:rsidRDefault="00F76048" w:rsidP="00F76048">
      <w:pPr>
        <w:pStyle w:val="Slog3"/>
        <w:pageBreakBefore w:val="0"/>
        <w:widowControl w:val="0"/>
        <w:rPr>
          <w:rStyle w:val="Neenpoudarek"/>
          <w:rFonts w:asciiTheme="minorHAnsi" w:hAnsiTheme="minorHAnsi" w:cstheme="minorHAnsi"/>
          <w:bCs/>
          <w:i/>
          <w:iCs/>
          <w:color w:val="auto"/>
          <w:sz w:val="22"/>
          <w:szCs w:val="22"/>
        </w:rPr>
      </w:pPr>
      <w:bookmarkStart w:id="30" w:name="_Toc179963074"/>
      <w:r w:rsidRPr="005809B2">
        <w:rPr>
          <w:rStyle w:val="Neenpoudarek"/>
          <w:rFonts w:asciiTheme="minorHAnsi" w:hAnsiTheme="minorHAnsi" w:cstheme="minorHAnsi"/>
          <w:bCs/>
          <w:i/>
          <w:iCs/>
          <w:color w:val="auto"/>
          <w:sz w:val="22"/>
          <w:szCs w:val="22"/>
        </w:rPr>
        <w:lastRenderedPageBreak/>
        <w:t xml:space="preserve">Priloga </w:t>
      </w:r>
      <w:r>
        <w:rPr>
          <w:rStyle w:val="Neenpoudarek"/>
          <w:rFonts w:asciiTheme="minorHAnsi" w:hAnsiTheme="minorHAnsi" w:cstheme="minorHAnsi"/>
          <w:bCs/>
          <w:i/>
          <w:iCs/>
          <w:color w:val="auto"/>
          <w:sz w:val="22"/>
          <w:szCs w:val="22"/>
        </w:rPr>
        <w:t>F</w:t>
      </w:r>
    </w:p>
    <w:p w14:paraId="63937DC2" w14:textId="5FE4109F" w:rsidR="00F76048" w:rsidRPr="005809B2" w:rsidRDefault="00F76048" w:rsidP="00F76048">
      <w:pPr>
        <w:pStyle w:val="Intenzivencitat"/>
        <w:widowControl w:val="0"/>
        <w:rPr>
          <w:rFonts w:asciiTheme="minorHAnsi" w:hAnsiTheme="minorHAnsi" w:cstheme="minorHAnsi"/>
        </w:rPr>
      </w:pPr>
      <w:r w:rsidRPr="005809B2">
        <w:rPr>
          <w:rFonts w:asciiTheme="minorHAnsi" w:hAnsiTheme="minorHAnsi" w:cstheme="minorHAnsi"/>
        </w:rPr>
        <w:t>P</w:t>
      </w:r>
      <w:r>
        <w:rPr>
          <w:rFonts w:asciiTheme="minorHAnsi" w:hAnsiTheme="minorHAnsi" w:cstheme="minorHAnsi"/>
        </w:rPr>
        <w:t>REDMET PONUDBE IN PODATKI ZA RAZVRSTITEV PONUDBE</w:t>
      </w:r>
    </w:p>
    <w:p w14:paraId="2C4C6A26" w14:textId="77777777" w:rsidR="00F76048" w:rsidRPr="005809B2" w:rsidRDefault="00F76048" w:rsidP="00F76048">
      <w:pPr>
        <w:widowControl w:val="0"/>
        <w:suppressAutoHyphens/>
        <w:autoSpaceDN w:val="0"/>
        <w:spacing w:after="0"/>
        <w:ind w:right="6"/>
        <w:jc w:val="both"/>
        <w:textAlignment w:val="baseline"/>
        <w:rPr>
          <w:kern w:val="3"/>
          <w:lang w:eastAsia="zh-CN"/>
        </w:rPr>
      </w:pPr>
    </w:p>
    <w:p w14:paraId="68C3ABE0" w14:textId="77777777" w:rsidR="00F76048" w:rsidRPr="005809B2" w:rsidRDefault="00F76048" w:rsidP="00F76048">
      <w:pPr>
        <w:widowControl w:val="0"/>
        <w:tabs>
          <w:tab w:val="left" w:pos="5595"/>
        </w:tabs>
        <w:spacing w:after="0"/>
        <w:jc w:val="both"/>
      </w:pPr>
      <w:r w:rsidRPr="005809B2">
        <w:t xml:space="preserve">Številka naročila: </w:t>
      </w:r>
      <w:r w:rsidRPr="00BA0D1A">
        <w:t>403/24-0329-0332</w:t>
      </w:r>
    </w:p>
    <w:p w14:paraId="2C54FEE7" w14:textId="77777777" w:rsidR="00F76048" w:rsidRPr="005809B2" w:rsidRDefault="00F76048" w:rsidP="00F76048">
      <w:pPr>
        <w:widowControl w:val="0"/>
        <w:spacing w:after="0"/>
      </w:pPr>
      <w:r w:rsidRPr="005809B2">
        <w:t>Datum: ________________</w:t>
      </w:r>
    </w:p>
    <w:p w14:paraId="53C3A734" w14:textId="77777777" w:rsidR="00F76048" w:rsidRPr="005809B2" w:rsidRDefault="00F76048" w:rsidP="00F76048">
      <w:pPr>
        <w:widowControl w:val="0"/>
        <w:tabs>
          <w:tab w:val="right" w:pos="2556"/>
          <w:tab w:val="right" w:pos="9017"/>
        </w:tabs>
        <w:spacing w:after="0"/>
        <w:rPr>
          <w:b/>
        </w:rPr>
      </w:pPr>
    </w:p>
    <w:p w14:paraId="13F25414" w14:textId="77777777" w:rsidR="00F76048" w:rsidRPr="005809B2" w:rsidRDefault="00F76048" w:rsidP="00F76048">
      <w:pPr>
        <w:widowControl w:val="0"/>
        <w:tabs>
          <w:tab w:val="right" w:pos="2556"/>
          <w:tab w:val="right" w:pos="9017"/>
        </w:tabs>
        <w:spacing w:after="0"/>
        <w:rPr>
          <w:b/>
        </w:rPr>
      </w:pPr>
      <w:r w:rsidRPr="005809B2">
        <w:rPr>
          <w:b/>
        </w:rPr>
        <w:t>PONUDNIK:</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45"/>
      </w:tblGrid>
      <w:tr w:rsidR="00F76048" w:rsidRPr="005809B2" w14:paraId="429E0E03" w14:textId="77777777" w:rsidTr="00A64CA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5290431B" w14:textId="77777777" w:rsidR="00F76048" w:rsidRPr="005809B2" w:rsidRDefault="00F76048" w:rsidP="00A64CA2">
            <w:pPr>
              <w:widowControl w:val="0"/>
              <w:spacing w:after="0"/>
            </w:pPr>
            <w:r w:rsidRPr="005809B2">
              <w:t>Naziv:</w:t>
            </w:r>
          </w:p>
        </w:tc>
        <w:tc>
          <w:tcPr>
            <w:tcW w:w="6945" w:type="dxa"/>
            <w:tcBorders>
              <w:top w:val="single" w:sz="4" w:space="0" w:color="auto"/>
              <w:left w:val="single" w:sz="4" w:space="0" w:color="auto"/>
              <w:bottom w:val="single" w:sz="4" w:space="0" w:color="auto"/>
              <w:right w:val="single" w:sz="4" w:space="0" w:color="auto"/>
            </w:tcBorders>
            <w:vAlign w:val="center"/>
          </w:tcPr>
          <w:p w14:paraId="036B335C" w14:textId="77777777" w:rsidR="00F76048" w:rsidRPr="005809B2" w:rsidRDefault="00F76048" w:rsidP="00A64CA2">
            <w:pPr>
              <w:widowControl w:val="0"/>
              <w:spacing w:after="0"/>
              <w:rPr>
                <w:b/>
              </w:rPr>
            </w:pPr>
          </w:p>
        </w:tc>
      </w:tr>
      <w:tr w:rsidR="00F76048" w:rsidRPr="005809B2" w14:paraId="521F4A77" w14:textId="77777777" w:rsidTr="00A64CA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448C6EC5" w14:textId="77777777" w:rsidR="00F76048" w:rsidRPr="005809B2" w:rsidRDefault="00F76048" w:rsidP="00A64CA2">
            <w:pPr>
              <w:widowControl w:val="0"/>
              <w:spacing w:after="0"/>
            </w:pPr>
            <w:r w:rsidRPr="005809B2">
              <w:t>Naslov:</w:t>
            </w:r>
          </w:p>
        </w:tc>
        <w:tc>
          <w:tcPr>
            <w:tcW w:w="6945" w:type="dxa"/>
            <w:tcBorders>
              <w:top w:val="single" w:sz="4" w:space="0" w:color="auto"/>
              <w:left w:val="single" w:sz="4" w:space="0" w:color="auto"/>
              <w:bottom w:val="single" w:sz="4" w:space="0" w:color="auto"/>
              <w:right w:val="single" w:sz="4" w:space="0" w:color="auto"/>
            </w:tcBorders>
            <w:vAlign w:val="center"/>
          </w:tcPr>
          <w:p w14:paraId="5A8241B3" w14:textId="77777777" w:rsidR="00F76048" w:rsidRPr="005809B2" w:rsidRDefault="00F76048" w:rsidP="00A64CA2">
            <w:pPr>
              <w:widowControl w:val="0"/>
              <w:spacing w:after="0"/>
            </w:pPr>
          </w:p>
        </w:tc>
      </w:tr>
    </w:tbl>
    <w:p w14:paraId="1342C7AE" w14:textId="76F1CA4A" w:rsidR="00F76048" w:rsidRDefault="00F76048" w:rsidP="00F76048">
      <w:pPr>
        <w:widowControl w:val="0"/>
        <w:spacing w:after="0"/>
        <w:jc w:val="both"/>
        <w:rPr>
          <w:bCs/>
        </w:rPr>
      </w:pPr>
    </w:p>
    <w:p w14:paraId="24DD39A1" w14:textId="77777777" w:rsidR="00F76048" w:rsidRDefault="00F76048" w:rsidP="00F76048">
      <w:pPr>
        <w:widowControl w:val="0"/>
        <w:numPr>
          <w:ilvl w:val="0"/>
          <w:numId w:val="92"/>
        </w:numPr>
        <w:tabs>
          <w:tab w:val="right" w:pos="2556"/>
          <w:tab w:val="right" w:pos="9017"/>
        </w:tabs>
        <w:spacing w:after="0"/>
        <w:ind w:left="284" w:hanging="284"/>
        <w:jc w:val="both"/>
        <w:rPr>
          <w:b/>
          <w:u w:val="single"/>
        </w:rPr>
      </w:pPr>
      <w:r w:rsidRPr="005809B2">
        <w:rPr>
          <w:b/>
        </w:rPr>
        <w:t>PREDMET PONUDBE</w:t>
      </w:r>
    </w:p>
    <w:p w14:paraId="3BDECF91" w14:textId="1562397E" w:rsidR="00F76048" w:rsidRDefault="00F76048" w:rsidP="00E30759">
      <w:pPr>
        <w:widowControl w:val="0"/>
        <w:tabs>
          <w:tab w:val="right" w:pos="2556"/>
          <w:tab w:val="right" w:pos="9017"/>
        </w:tabs>
        <w:spacing w:after="0"/>
        <w:jc w:val="both"/>
        <w:rPr>
          <w:bCs/>
        </w:rPr>
      </w:pPr>
      <w:r w:rsidRPr="00FA1CB5">
        <w:rPr>
          <w:bCs/>
        </w:rPr>
        <w:t xml:space="preserve">Predmet ponudbe so okolju prijazne storitve čiščenja poslovnih prostorov, pri katerih bo ponudnik </w:t>
      </w:r>
      <w:r w:rsidR="00C43899">
        <w:rPr>
          <w:bCs/>
        </w:rPr>
        <w:t xml:space="preserve">v posameznem sklopu </w:t>
      </w:r>
      <w:r w:rsidRPr="00FA1CB5">
        <w:rPr>
          <w:bCs/>
        </w:rPr>
        <w:t>uporabljal naslednje proizvode:</w:t>
      </w:r>
    </w:p>
    <w:p w14:paraId="6DCDB41B" w14:textId="77777777" w:rsidR="00F76048" w:rsidRDefault="00F76048" w:rsidP="00F76048">
      <w:pPr>
        <w:widowControl w:val="0"/>
        <w:tabs>
          <w:tab w:val="right" w:pos="2556"/>
          <w:tab w:val="right" w:pos="9017"/>
        </w:tabs>
        <w:spacing w:after="0"/>
        <w:rPr>
          <w:bCs/>
        </w:rPr>
      </w:pPr>
    </w:p>
    <w:tbl>
      <w:tblPr>
        <w:tblStyle w:val="Tabelamrea"/>
        <w:tblW w:w="9351" w:type="dxa"/>
        <w:tblLook w:val="04A0" w:firstRow="1" w:lastRow="0" w:firstColumn="1" w:lastColumn="0" w:noHBand="0" w:noVBand="1"/>
      </w:tblPr>
      <w:tblGrid>
        <w:gridCol w:w="988"/>
        <w:gridCol w:w="1994"/>
        <w:gridCol w:w="4528"/>
        <w:gridCol w:w="1841"/>
      </w:tblGrid>
      <w:tr w:rsidR="00F76048" w:rsidRPr="00FA1CB5" w14:paraId="6F3D3380" w14:textId="77777777" w:rsidTr="00A64CA2">
        <w:tc>
          <w:tcPr>
            <w:tcW w:w="988" w:type="dxa"/>
            <w:vAlign w:val="center"/>
          </w:tcPr>
          <w:p w14:paraId="07836620" w14:textId="523D5B08" w:rsidR="00F76048" w:rsidRPr="00FA1CB5" w:rsidRDefault="00F76048" w:rsidP="00A64CA2">
            <w:pPr>
              <w:widowControl w:val="0"/>
              <w:tabs>
                <w:tab w:val="right" w:pos="2556"/>
                <w:tab w:val="right" w:pos="9017"/>
              </w:tabs>
              <w:spacing w:after="0"/>
              <w:ind w:left="-57" w:right="-57"/>
              <w:rPr>
                <w:rFonts w:cstheme="minorHAnsi"/>
                <w:b/>
                <w:bCs/>
              </w:rPr>
            </w:pPr>
            <w:r>
              <w:rPr>
                <w:rFonts w:cstheme="minorHAnsi"/>
                <w:b/>
                <w:bCs/>
              </w:rPr>
              <w:t>Sklop</w:t>
            </w:r>
          </w:p>
        </w:tc>
        <w:tc>
          <w:tcPr>
            <w:tcW w:w="1994" w:type="dxa"/>
            <w:vAlign w:val="center"/>
          </w:tcPr>
          <w:p w14:paraId="56F185E8" w14:textId="77777777" w:rsidR="00F76048" w:rsidRPr="00FA1CB5" w:rsidRDefault="00F76048" w:rsidP="00A64CA2">
            <w:pPr>
              <w:widowControl w:val="0"/>
              <w:tabs>
                <w:tab w:val="right" w:pos="2556"/>
                <w:tab w:val="right" w:pos="9017"/>
              </w:tabs>
              <w:spacing w:after="0"/>
              <w:ind w:left="-57" w:right="-57"/>
              <w:rPr>
                <w:rFonts w:cstheme="minorHAnsi"/>
                <w:b/>
                <w:bCs/>
              </w:rPr>
            </w:pPr>
            <w:r w:rsidRPr="00FA1CB5">
              <w:rPr>
                <w:rFonts w:cstheme="minorHAnsi"/>
                <w:b/>
                <w:bCs/>
              </w:rPr>
              <w:t>Vrsta proizvoda</w:t>
            </w:r>
          </w:p>
        </w:tc>
        <w:tc>
          <w:tcPr>
            <w:tcW w:w="4528" w:type="dxa"/>
            <w:vAlign w:val="center"/>
          </w:tcPr>
          <w:p w14:paraId="0AAAFC89" w14:textId="77777777" w:rsidR="00F76048" w:rsidRPr="00FA1CB5" w:rsidRDefault="00F76048" w:rsidP="00A64CA2">
            <w:pPr>
              <w:widowControl w:val="0"/>
              <w:tabs>
                <w:tab w:val="right" w:pos="2556"/>
                <w:tab w:val="right" w:pos="9017"/>
              </w:tabs>
              <w:spacing w:after="0"/>
              <w:rPr>
                <w:rFonts w:cstheme="minorHAnsi"/>
                <w:b/>
                <w:bCs/>
              </w:rPr>
            </w:pPr>
            <w:r w:rsidRPr="00FA1CB5">
              <w:rPr>
                <w:rFonts w:cstheme="minorHAnsi"/>
                <w:b/>
                <w:bCs/>
              </w:rPr>
              <w:t>Proizvajalec, blagovna znamka, artikel, oznaka artikla</w:t>
            </w:r>
          </w:p>
        </w:tc>
        <w:tc>
          <w:tcPr>
            <w:tcW w:w="1841" w:type="dxa"/>
          </w:tcPr>
          <w:p w14:paraId="5CA6D2C8" w14:textId="77777777" w:rsidR="00F76048" w:rsidRPr="00FA1CB5" w:rsidRDefault="00F76048" w:rsidP="00A64CA2">
            <w:pPr>
              <w:widowControl w:val="0"/>
              <w:tabs>
                <w:tab w:val="right" w:pos="2556"/>
                <w:tab w:val="right" w:pos="9017"/>
              </w:tabs>
              <w:spacing w:after="0"/>
              <w:rPr>
                <w:rFonts w:cstheme="minorHAnsi"/>
                <w:b/>
                <w:bCs/>
              </w:rPr>
            </w:pPr>
            <w:r w:rsidRPr="00FA1CB5">
              <w:rPr>
                <w:rFonts w:cstheme="minorHAnsi"/>
                <w:b/>
                <w:bCs/>
              </w:rPr>
              <w:t>EOM</w:t>
            </w:r>
          </w:p>
          <w:p w14:paraId="06F139A5" w14:textId="77777777" w:rsidR="00F76048" w:rsidRPr="00FA1CB5" w:rsidRDefault="00F76048" w:rsidP="00A64CA2">
            <w:pPr>
              <w:widowControl w:val="0"/>
              <w:tabs>
                <w:tab w:val="right" w:pos="2556"/>
                <w:tab w:val="right" w:pos="9017"/>
              </w:tabs>
              <w:spacing w:after="0"/>
              <w:rPr>
                <w:rFonts w:cstheme="minorHAnsi"/>
                <w:bCs/>
              </w:rPr>
            </w:pPr>
            <w:r w:rsidRPr="00FA1CB5">
              <w:rPr>
                <w:rFonts w:cstheme="minorHAnsi"/>
                <w:bCs/>
              </w:rPr>
              <w:t>(velikost embalaže)</w:t>
            </w:r>
          </w:p>
        </w:tc>
      </w:tr>
      <w:tr w:rsidR="00F76048" w:rsidRPr="00FA1CB5" w14:paraId="4FA19D23" w14:textId="77777777" w:rsidTr="00A64CA2">
        <w:trPr>
          <w:trHeight w:val="454"/>
        </w:trPr>
        <w:tc>
          <w:tcPr>
            <w:tcW w:w="988" w:type="dxa"/>
            <w:vAlign w:val="center"/>
          </w:tcPr>
          <w:p w14:paraId="19ED970F"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1, 2, 3, 4</w:t>
            </w:r>
          </w:p>
        </w:tc>
        <w:tc>
          <w:tcPr>
            <w:tcW w:w="1994" w:type="dxa"/>
            <w:vAlign w:val="center"/>
          </w:tcPr>
          <w:p w14:paraId="4AC8E11B"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 xml:space="preserve">univerzalna čistila </w:t>
            </w:r>
          </w:p>
        </w:tc>
        <w:tc>
          <w:tcPr>
            <w:tcW w:w="4528" w:type="dxa"/>
            <w:vAlign w:val="center"/>
          </w:tcPr>
          <w:p w14:paraId="1770ADAA"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58C318F7"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0B5F0AB9" w14:textId="77777777" w:rsidTr="00A64CA2">
        <w:trPr>
          <w:trHeight w:val="454"/>
        </w:trPr>
        <w:tc>
          <w:tcPr>
            <w:tcW w:w="988" w:type="dxa"/>
            <w:vAlign w:val="center"/>
          </w:tcPr>
          <w:p w14:paraId="061626A7"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1, 2, 3, 4</w:t>
            </w:r>
          </w:p>
        </w:tc>
        <w:tc>
          <w:tcPr>
            <w:tcW w:w="1994" w:type="dxa"/>
            <w:vAlign w:val="center"/>
          </w:tcPr>
          <w:p w14:paraId="1AD58D77"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 xml:space="preserve">čistila za kuhinje </w:t>
            </w:r>
          </w:p>
        </w:tc>
        <w:tc>
          <w:tcPr>
            <w:tcW w:w="4528" w:type="dxa"/>
            <w:vAlign w:val="center"/>
          </w:tcPr>
          <w:p w14:paraId="0DA0DBEF"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6F222129"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11762EB6" w14:textId="77777777" w:rsidTr="00A64CA2">
        <w:trPr>
          <w:trHeight w:val="454"/>
        </w:trPr>
        <w:tc>
          <w:tcPr>
            <w:tcW w:w="988" w:type="dxa"/>
            <w:vAlign w:val="center"/>
          </w:tcPr>
          <w:p w14:paraId="582B132D"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1, 2, 3, 4</w:t>
            </w:r>
          </w:p>
        </w:tc>
        <w:tc>
          <w:tcPr>
            <w:tcW w:w="1994" w:type="dxa"/>
            <w:vAlign w:val="center"/>
          </w:tcPr>
          <w:p w14:paraId="078B997E"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 xml:space="preserve">čistila za okna </w:t>
            </w:r>
          </w:p>
        </w:tc>
        <w:tc>
          <w:tcPr>
            <w:tcW w:w="4528" w:type="dxa"/>
            <w:vAlign w:val="center"/>
          </w:tcPr>
          <w:p w14:paraId="118C18B8"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469D092F"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3D6BBE8A" w14:textId="77777777" w:rsidTr="00A64CA2">
        <w:trPr>
          <w:trHeight w:val="454"/>
        </w:trPr>
        <w:tc>
          <w:tcPr>
            <w:tcW w:w="988" w:type="dxa"/>
            <w:vAlign w:val="center"/>
          </w:tcPr>
          <w:p w14:paraId="7DEABF66"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1, 2, 3, 4</w:t>
            </w:r>
          </w:p>
        </w:tc>
        <w:tc>
          <w:tcPr>
            <w:tcW w:w="1994" w:type="dxa"/>
            <w:vAlign w:val="center"/>
          </w:tcPr>
          <w:p w14:paraId="31BDB09B"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 xml:space="preserve">čistila za sanitarne prostore </w:t>
            </w:r>
          </w:p>
        </w:tc>
        <w:tc>
          <w:tcPr>
            <w:tcW w:w="4528" w:type="dxa"/>
            <w:vAlign w:val="center"/>
          </w:tcPr>
          <w:p w14:paraId="552CEA39"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37226439"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70B98720" w14:textId="77777777" w:rsidTr="00A64CA2">
        <w:trPr>
          <w:trHeight w:val="454"/>
        </w:trPr>
        <w:tc>
          <w:tcPr>
            <w:tcW w:w="988" w:type="dxa"/>
            <w:vAlign w:val="center"/>
          </w:tcPr>
          <w:p w14:paraId="69799A2F" w14:textId="27D9BBB4" w:rsidR="00F76048" w:rsidRPr="00FA1CB5" w:rsidRDefault="00F76048" w:rsidP="00A64CA2">
            <w:pPr>
              <w:widowControl w:val="0"/>
              <w:tabs>
                <w:tab w:val="right" w:pos="2556"/>
                <w:tab w:val="right" w:pos="9017"/>
              </w:tabs>
              <w:spacing w:after="0"/>
              <w:ind w:left="-57" w:right="-57"/>
              <w:jc w:val="center"/>
              <w:rPr>
                <w:bCs/>
              </w:rPr>
            </w:pPr>
            <w:r>
              <w:rPr>
                <w:rFonts w:cstheme="minorHAnsi"/>
                <w:bCs/>
              </w:rPr>
              <w:t>4</w:t>
            </w:r>
          </w:p>
        </w:tc>
        <w:tc>
          <w:tcPr>
            <w:tcW w:w="1994" w:type="dxa"/>
            <w:vAlign w:val="center"/>
          </w:tcPr>
          <w:p w14:paraId="791CE60C" w14:textId="77777777" w:rsidR="00F76048" w:rsidRPr="00FA1CB5" w:rsidRDefault="00F76048" w:rsidP="00A64CA2">
            <w:pPr>
              <w:widowControl w:val="0"/>
              <w:tabs>
                <w:tab w:val="right" w:pos="2556"/>
                <w:tab w:val="right" w:pos="9017"/>
              </w:tabs>
              <w:spacing w:after="0"/>
              <w:ind w:left="-57" w:right="-57"/>
              <w:rPr>
                <w:bCs/>
              </w:rPr>
            </w:pPr>
            <w:proofErr w:type="spellStart"/>
            <w:r w:rsidRPr="00FA1CB5">
              <w:rPr>
                <w:rFonts w:cstheme="minorHAnsi"/>
                <w:bCs/>
              </w:rPr>
              <w:t>osvežilci</w:t>
            </w:r>
            <w:proofErr w:type="spellEnd"/>
            <w:r w:rsidRPr="00FA1CB5">
              <w:rPr>
                <w:rFonts w:cstheme="minorHAnsi"/>
                <w:bCs/>
              </w:rPr>
              <w:t xml:space="preserve"> zraka, </w:t>
            </w:r>
            <w:proofErr w:type="spellStart"/>
            <w:r w:rsidRPr="00FA1CB5">
              <w:rPr>
                <w:rFonts w:cstheme="minorHAnsi"/>
                <w:bCs/>
              </w:rPr>
              <w:t>nevtralizatorji</w:t>
            </w:r>
            <w:proofErr w:type="spellEnd"/>
            <w:r w:rsidRPr="00FA1CB5">
              <w:rPr>
                <w:rFonts w:cstheme="minorHAnsi"/>
                <w:bCs/>
              </w:rPr>
              <w:t xml:space="preserve"> vonja</w:t>
            </w:r>
          </w:p>
        </w:tc>
        <w:tc>
          <w:tcPr>
            <w:tcW w:w="4528" w:type="dxa"/>
            <w:vAlign w:val="center"/>
          </w:tcPr>
          <w:p w14:paraId="64B2468E" w14:textId="77777777" w:rsidR="00F76048" w:rsidRPr="00FA1CB5" w:rsidRDefault="00F76048" w:rsidP="00A64CA2">
            <w:pPr>
              <w:widowControl w:val="0"/>
              <w:tabs>
                <w:tab w:val="right" w:pos="2556"/>
                <w:tab w:val="right" w:pos="9017"/>
              </w:tabs>
              <w:spacing w:after="0"/>
              <w:rPr>
                <w:bCs/>
              </w:rPr>
            </w:pPr>
          </w:p>
        </w:tc>
        <w:tc>
          <w:tcPr>
            <w:tcW w:w="1841" w:type="dxa"/>
            <w:vAlign w:val="center"/>
          </w:tcPr>
          <w:p w14:paraId="26499A84" w14:textId="77777777" w:rsidR="00F76048" w:rsidRPr="00FA1CB5" w:rsidRDefault="00F76048" w:rsidP="00A64CA2">
            <w:pPr>
              <w:widowControl w:val="0"/>
              <w:tabs>
                <w:tab w:val="right" w:pos="2556"/>
                <w:tab w:val="right" w:pos="9017"/>
              </w:tabs>
              <w:spacing w:after="0"/>
              <w:rPr>
                <w:bCs/>
              </w:rPr>
            </w:pPr>
          </w:p>
        </w:tc>
      </w:tr>
      <w:tr w:rsidR="00F76048" w:rsidRPr="00FA1CB5" w14:paraId="387700F4" w14:textId="77777777" w:rsidTr="00A64CA2">
        <w:trPr>
          <w:trHeight w:val="454"/>
        </w:trPr>
        <w:tc>
          <w:tcPr>
            <w:tcW w:w="988" w:type="dxa"/>
            <w:vAlign w:val="center"/>
          </w:tcPr>
          <w:p w14:paraId="1881DA47" w14:textId="77777777" w:rsidR="00F76048" w:rsidRPr="00FA1CB5" w:rsidRDefault="00F76048" w:rsidP="00A64CA2">
            <w:pPr>
              <w:widowControl w:val="0"/>
              <w:tabs>
                <w:tab w:val="right" w:pos="2556"/>
                <w:tab w:val="right" w:pos="9017"/>
              </w:tabs>
              <w:spacing w:after="0"/>
              <w:ind w:left="-57" w:right="-57"/>
              <w:jc w:val="center"/>
              <w:rPr>
                <w:bCs/>
              </w:rPr>
            </w:pPr>
            <w:r>
              <w:rPr>
                <w:rFonts w:cstheme="minorHAnsi"/>
                <w:bCs/>
              </w:rPr>
              <w:t>4</w:t>
            </w:r>
          </w:p>
        </w:tc>
        <w:tc>
          <w:tcPr>
            <w:tcW w:w="1994" w:type="dxa"/>
            <w:vAlign w:val="center"/>
          </w:tcPr>
          <w:p w14:paraId="489F8ED0" w14:textId="77777777" w:rsidR="00F76048" w:rsidRPr="00FA1CB5" w:rsidRDefault="00F76048" w:rsidP="00A64CA2">
            <w:pPr>
              <w:widowControl w:val="0"/>
              <w:tabs>
                <w:tab w:val="right" w:pos="2556"/>
                <w:tab w:val="right" w:pos="9017"/>
              </w:tabs>
              <w:spacing w:after="0"/>
              <w:ind w:left="-57" w:right="-57"/>
              <w:rPr>
                <w:bCs/>
              </w:rPr>
            </w:pPr>
            <w:r w:rsidRPr="00FA1CB5">
              <w:rPr>
                <w:rFonts w:cstheme="minorHAnsi"/>
                <w:bCs/>
              </w:rPr>
              <w:t>milo</w:t>
            </w:r>
          </w:p>
        </w:tc>
        <w:tc>
          <w:tcPr>
            <w:tcW w:w="4528" w:type="dxa"/>
            <w:vAlign w:val="center"/>
          </w:tcPr>
          <w:p w14:paraId="2C36A42B" w14:textId="77777777" w:rsidR="00F76048" w:rsidRPr="00FA1CB5" w:rsidRDefault="00F76048" w:rsidP="00A64CA2">
            <w:pPr>
              <w:widowControl w:val="0"/>
              <w:tabs>
                <w:tab w:val="right" w:pos="2556"/>
                <w:tab w:val="right" w:pos="9017"/>
              </w:tabs>
              <w:spacing w:after="0"/>
              <w:rPr>
                <w:bCs/>
              </w:rPr>
            </w:pPr>
          </w:p>
        </w:tc>
        <w:tc>
          <w:tcPr>
            <w:tcW w:w="1841" w:type="dxa"/>
            <w:vAlign w:val="center"/>
          </w:tcPr>
          <w:p w14:paraId="4744E0F5" w14:textId="77777777" w:rsidR="00F76048" w:rsidRPr="00FA1CB5" w:rsidRDefault="00F76048" w:rsidP="00A64CA2">
            <w:pPr>
              <w:widowControl w:val="0"/>
              <w:tabs>
                <w:tab w:val="right" w:pos="2556"/>
                <w:tab w:val="right" w:pos="9017"/>
              </w:tabs>
              <w:spacing w:after="0"/>
              <w:rPr>
                <w:bCs/>
              </w:rPr>
            </w:pPr>
          </w:p>
        </w:tc>
      </w:tr>
      <w:tr w:rsidR="00F76048" w:rsidRPr="00FA1CB5" w14:paraId="5509C952" w14:textId="77777777" w:rsidTr="00A64CA2">
        <w:trPr>
          <w:trHeight w:val="454"/>
        </w:trPr>
        <w:tc>
          <w:tcPr>
            <w:tcW w:w="988" w:type="dxa"/>
            <w:vAlign w:val="center"/>
          </w:tcPr>
          <w:p w14:paraId="486C6456"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01520CF7"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detergent za ročno pomivanje posode</w:t>
            </w:r>
          </w:p>
        </w:tc>
        <w:tc>
          <w:tcPr>
            <w:tcW w:w="4528" w:type="dxa"/>
            <w:vAlign w:val="center"/>
          </w:tcPr>
          <w:p w14:paraId="43C80B6A"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6C6AB760"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6F555B1A" w14:textId="77777777" w:rsidTr="00A64CA2">
        <w:trPr>
          <w:trHeight w:val="454"/>
        </w:trPr>
        <w:tc>
          <w:tcPr>
            <w:tcW w:w="988" w:type="dxa"/>
            <w:vAlign w:val="center"/>
          </w:tcPr>
          <w:p w14:paraId="737D3AE8"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2649DA9B"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detergent za pomivalni stroj</w:t>
            </w:r>
          </w:p>
        </w:tc>
        <w:tc>
          <w:tcPr>
            <w:tcW w:w="4528" w:type="dxa"/>
            <w:vAlign w:val="center"/>
          </w:tcPr>
          <w:p w14:paraId="7A543DC1"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0CD1FFF7"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4E09275A" w14:textId="77777777" w:rsidTr="00A64CA2">
        <w:trPr>
          <w:trHeight w:val="454"/>
        </w:trPr>
        <w:tc>
          <w:tcPr>
            <w:tcW w:w="988" w:type="dxa"/>
            <w:vAlign w:val="center"/>
          </w:tcPr>
          <w:p w14:paraId="3894F360"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45497853"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detergent za pranje perila</w:t>
            </w:r>
          </w:p>
        </w:tc>
        <w:tc>
          <w:tcPr>
            <w:tcW w:w="4528" w:type="dxa"/>
            <w:vAlign w:val="center"/>
          </w:tcPr>
          <w:p w14:paraId="2E99E8D0"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6185332D"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04E2711E" w14:textId="77777777" w:rsidTr="00A64CA2">
        <w:trPr>
          <w:trHeight w:val="454"/>
        </w:trPr>
        <w:tc>
          <w:tcPr>
            <w:tcW w:w="988" w:type="dxa"/>
            <w:vAlign w:val="center"/>
          </w:tcPr>
          <w:p w14:paraId="50379803"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7FCF8FA4"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toaletni papir</w:t>
            </w:r>
          </w:p>
        </w:tc>
        <w:tc>
          <w:tcPr>
            <w:tcW w:w="4528" w:type="dxa"/>
            <w:vAlign w:val="center"/>
          </w:tcPr>
          <w:p w14:paraId="58C67DA3"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51CEC82E"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63FA1F21" w14:textId="77777777" w:rsidTr="00A64CA2">
        <w:trPr>
          <w:trHeight w:val="454"/>
        </w:trPr>
        <w:tc>
          <w:tcPr>
            <w:tcW w:w="988" w:type="dxa"/>
            <w:vAlign w:val="center"/>
          </w:tcPr>
          <w:p w14:paraId="7E1A4EA8"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52487D2A"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papirnate brisače</w:t>
            </w:r>
          </w:p>
        </w:tc>
        <w:tc>
          <w:tcPr>
            <w:tcW w:w="4528" w:type="dxa"/>
            <w:vAlign w:val="center"/>
          </w:tcPr>
          <w:p w14:paraId="41F69118"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2B292195"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20F69162" w14:textId="77777777" w:rsidTr="00A64CA2">
        <w:trPr>
          <w:trHeight w:val="454"/>
        </w:trPr>
        <w:tc>
          <w:tcPr>
            <w:tcW w:w="988" w:type="dxa"/>
            <w:vAlign w:val="center"/>
          </w:tcPr>
          <w:p w14:paraId="0D891234"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5E8C06DE"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bombažne kuhinjske krpe</w:t>
            </w:r>
          </w:p>
        </w:tc>
        <w:tc>
          <w:tcPr>
            <w:tcW w:w="4528" w:type="dxa"/>
            <w:vAlign w:val="center"/>
          </w:tcPr>
          <w:p w14:paraId="3CF05268"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6A963EDD" w14:textId="77777777" w:rsidR="00F76048" w:rsidRPr="00FA1CB5" w:rsidRDefault="00F76048" w:rsidP="00A64CA2">
            <w:pPr>
              <w:widowControl w:val="0"/>
              <w:tabs>
                <w:tab w:val="right" w:pos="2556"/>
                <w:tab w:val="right" w:pos="9017"/>
              </w:tabs>
              <w:spacing w:after="0"/>
              <w:rPr>
                <w:rFonts w:cstheme="minorHAnsi"/>
                <w:bCs/>
              </w:rPr>
            </w:pPr>
          </w:p>
        </w:tc>
      </w:tr>
    </w:tbl>
    <w:p w14:paraId="2E342210" w14:textId="77777777" w:rsidR="00F76048" w:rsidRPr="00BE0852" w:rsidRDefault="00F76048" w:rsidP="00F76048">
      <w:pPr>
        <w:tabs>
          <w:tab w:val="right" w:pos="2556"/>
          <w:tab w:val="right" w:pos="9017"/>
        </w:tabs>
        <w:spacing w:after="0" w:line="240" w:lineRule="auto"/>
        <w:jc w:val="both"/>
        <w:rPr>
          <w:rFonts w:asciiTheme="majorHAnsi" w:hAnsiTheme="majorHAnsi" w:cs="Arial"/>
          <w:b/>
          <w:sz w:val="28"/>
          <w:szCs w:val="28"/>
          <w:u w:val="single"/>
        </w:rPr>
      </w:pPr>
      <w:r w:rsidRPr="00BE0852">
        <w:rPr>
          <w:rFonts w:cs="Arial"/>
          <w:bCs/>
          <w:i/>
        </w:rPr>
        <w:t>(Če namerava ponudnik uporabljati različne proizvode za sklop 1</w:t>
      </w:r>
      <w:r>
        <w:rPr>
          <w:rFonts w:cs="Arial"/>
          <w:bCs/>
          <w:i/>
        </w:rPr>
        <w:t>, 2, 3</w:t>
      </w:r>
      <w:r w:rsidRPr="00BE0852">
        <w:rPr>
          <w:rFonts w:cs="Arial"/>
          <w:bCs/>
          <w:i/>
        </w:rPr>
        <w:t xml:space="preserve"> in </w:t>
      </w:r>
      <w:r>
        <w:rPr>
          <w:rFonts w:cs="Arial"/>
          <w:bCs/>
          <w:i/>
        </w:rPr>
        <w:t>4</w:t>
      </w:r>
      <w:r w:rsidRPr="00BE0852">
        <w:rPr>
          <w:rFonts w:cs="Arial"/>
          <w:bCs/>
          <w:i/>
        </w:rPr>
        <w:t xml:space="preserve">, tabelo kopira in </w:t>
      </w:r>
      <w:r>
        <w:rPr>
          <w:rFonts w:cs="Arial"/>
          <w:bCs/>
          <w:i/>
        </w:rPr>
        <w:t xml:space="preserve">v vsaki tabeli obkroži sklop, v okviru katerega namerava </w:t>
      </w:r>
      <w:r w:rsidRPr="00BE0852">
        <w:rPr>
          <w:rFonts w:cs="Arial"/>
          <w:bCs/>
          <w:i/>
        </w:rPr>
        <w:t>navede</w:t>
      </w:r>
      <w:r>
        <w:rPr>
          <w:rFonts w:cs="Arial"/>
          <w:bCs/>
          <w:i/>
        </w:rPr>
        <w:t>ne</w:t>
      </w:r>
      <w:r w:rsidRPr="00BE0852">
        <w:rPr>
          <w:rFonts w:cs="Arial"/>
          <w:bCs/>
          <w:i/>
        </w:rPr>
        <w:t xml:space="preserve"> proizvode </w:t>
      </w:r>
      <w:r>
        <w:rPr>
          <w:rFonts w:cs="Arial"/>
          <w:bCs/>
          <w:i/>
        </w:rPr>
        <w:t xml:space="preserve">uporabljati </w:t>
      </w:r>
      <w:r w:rsidRPr="00BE0852">
        <w:rPr>
          <w:rFonts w:cs="Arial"/>
          <w:bCs/>
          <w:i/>
        </w:rPr>
        <w:t>za storitve čiščenja.)</w:t>
      </w:r>
    </w:p>
    <w:p w14:paraId="210B81E7" w14:textId="77777777" w:rsidR="00F76048" w:rsidRDefault="00F76048" w:rsidP="00F76048">
      <w:pPr>
        <w:widowControl w:val="0"/>
        <w:tabs>
          <w:tab w:val="right" w:pos="2556"/>
          <w:tab w:val="right" w:pos="9017"/>
        </w:tabs>
        <w:spacing w:after="0"/>
        <w:rPr>
          <w:b/>
          <w:u w:val="single"/>
        </w:rPr>
      </w:pPr>
    </w:p>
    <w:p w14:paraId="1E819BE1" w14:textId="77777777" w:rsidR="00E30759" w:rsidRDefault="00E30759" w:rsidP="00F76048">
      <w:pPr>
        <w:widowControl w:val="0"/>
        <w:tabs>
          <w:tab w:val="right" w:pos="2556"/>
          <w:tab w:val="right" w:pos="9017"/>
        </w:tabs>
        <w:spacing w:after="0"/>
        <w:rPr>
          <w:b/>
          <w:u w:val="single"/>
        </w:rPr>
      </w:pPr>
    </w:p>
    <w:p w14:paraId="3CCCDECB" w14:textId="77777777" w:rsidR="00E30759" w:rsidRDefault="00E30759" w:rsidP="00F76048">
      <w:pPr>
        <w:widowControl w:val="0"/>
        <w:tabs>
          <w:tab w:val="right" w:pos="2556"/>
          <w:tab w:val="right" w:pos="9017"/>
        </w:tabs>
        <w:spacing w:after="0"/>
        <w:rPr>
          <w:b/>
          <w:u w:val="single"/>
        </w:rPr>
      </w:pPr>
    </w:p>
    <w:p w14:paraId="28F40B69" w14:textId="77777777" w:rsidR="00E30759" w:rsidRPr="005809B2" w:rsidRDefault="00E30759" w:rsidP="00F76048">
      <w:pPr>
        <w:widowControl w:val="0"/>
        <w:tabs>
          <w:tab w:val="right" w:pos="2556"/>
          <w:tab w:val="right" w:pos="9017"/>
        </w:tabs>
        <w:spacing w:after="0"/>
        <w:rPr>
          <w:b/>
          <w:u w:val="single"/>
        </w:rPr>
      </w:pPr>
    </w:p>
    <w:p w14:paraId="51833656" w14:textId="77777777" w:rsidR="00F76048" w:rsidRPr="005809B2" w:rsidRDefault="00F76048" w:rsidP="00F76048">
      <w:pPr>
        <w:widowControl w:val="0"/>
        <w:numPr>
          <w:ilvl w:val="0"/>
          <w:numId w:val="92"/>
        </w:numPr>
        <w:tabs>
          <w:tab w:val="right" w:pos="2556"/>
          <w:tab w:val="right" w:pos="9017"/>
        </w:tabs>
        <w:spacing w:after="0"/>
        <w:ind w:left="284" w:hanging="284"/>
        <w:jc w:val="both"/>
        <w:rPr>
          <w:b/>
        </w:rPr>
      </w:pPr>
      <w:r w:rsidRPr="005809B2">
        <w:rPr>
          <w:b/>
        </w:rPr>
        <w:lastRenderedPageBreak/>
        <w:t>PODATKI ZA RAZVRSTITEV PONUDBE GLEDE NA MERILA ZA ODDAJO JAVNEGA NAROČILA</w:t>
      </w:r>
    </w:p>
    <w:p w14:paraId="31C85CA8" w14:textId="77777777" w:rsidR="00F76048" w:rsidRPr="005809B2" w:rsidRDefault="00F76048" w:rsidP="00F76048">
      <w:pPr>
        <w:widowControl w:val="0"/>
        <w:suppressAutoHyphens/>
        <w:autoSpaceDN w:val="0"/>
        <w:spacing w:after="0"/>
        <w:ind w:right="6"/>
        <w:jc w:val="both"/>
        <w:textAlignment w:val="baseline"/>
        <w:rPr>
          <w:lang w:eastAsia="zh-CN"/>
        </w:rPr>
      </w:pPr>
      <w:r w:rsidRPr="005809B2">
        <w:rPr>
          <w:lang w:eastAsia="zh-CN"/>
        </w:rPr>
        <w:t xml:space="preserve">Izjavljamo, da: </w:t>
      </w:r>
    </w:p>
    <w:p w14:paraId="6E976395" w14:textId="77777777" w:rsidR="00F76048" w:rsidRPr="005809B2" w:rsidRDefault="00F76048" w:rsidP="00F76048">
      <w:pPr>
        <w:widowControl w:val="0"/>
        <w:suppressAutoHyphens/>
        <w:autoSpaceDN w:val="0"/>
        <w:spacing w:after="0"/>
        <w:ind w:left="993" w:right="6" w:hanging="284"/>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imamo</w:t>
      </w:r>
      <w:r w:rsidRPr="005809B2">
        <w:rPr>
          <w:kern w:val="3"/>
          <w:lang w:eastAsia="zh-CN"/>
        </w:rPr>
        <w:t xml:space="preserve"> ali</w:t>
      </w:r>
      <w:r w:rsidRPr="005809B2">
        <w:rPr>
          <w:i/>
          <w:lang w:eastAsia="zh-CN"/>
        </w:rPr>
        <w:tab/>
      </w:r>
    </w:p>
    <w:p w14:paraId="40D44111" w14:textId="77777777" w:rsidR="00F76048" w:rsidRPr="005809B2" w:rsidRDefault="00F76048" w:rsidP="00F76048">
      <w:pPr>
        <w:widowControl w:val="0"/>
        <w:suppressAutoHyphens/>
        <w:autoSpaceDN w:val="0"/>
        <w:spacing w:after="0"/>
        <w:ind w:right="6" w:firstLine="708"/>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w:t>
      </w:r>
      <w:r w:rsidRPr="005809B2">
        <w:rPr>
          <w:lang w:eastAsia="zh-CN"/>
        </w:rPr>
        <w:t>nimamo</w:t>
      </w:r>
    </w:p>
    <w:p w14:paraId="29D0FF6C" w14:textId="77777777" w:rsidR="00F76048" w:rsidRDefault="00F76048" w:rsidP="00F76048">
      <w:pPr>
        <w:widowControl w:val="0"/>
        <w:spacing w:after="0"/>
        <w:jc w:val="both"/>
        <w:rPr>
          <w:lang w:eastAsia="zh-CN"/>
        </w:rPr>
      </w:pPr>
      <w:r w:rsidRPr="005809B2">
        <w:rPr>
          <w:lang w:eastAsia="zh-CN"/>
        </w:rPr>
        <w:t>veljavno potrdilo s področja družbene odgovornosti, ki ga je izdal neodvisni organ in potrjuje, da upoštevamo standarde družbeno odgovornega podjetja (npr. certifikat Družbeno odgovorno podjetje, certifikat ISO 26000, certifikat SA 8000, Slovenska nagrad</w:t>
      </w:r>
      <w:r>
        <w:rPr>
          <w:lang w:eastAsia="zh-CN"/>
        </w:rPr>
        <w:t>a</w:t>
      </w:r>
      <w:r w:rsidRPr="005809B2">
        <w:rPr>
          <w:lang w:eastAsia="zh-CN"/>
        </w:rPr>
        <w:t xml:space="preserve"> za družbeno odgovornost HORUS).</w:t>
      </w:r>
    </w:p>
    <w:p w14:paraId="51E38855" w14:textId="77777777" w:rsidR="00F76048" w:rsidRDefault="00F76048" w:rsidP="00F76048">
      <w:pPr>
        <w:widowControl w:val="0"/>
        <w:spacing w:after="0"/>
        <w:jc w:val="both"/>
        <w:rPr>
          <w:lang w:eastAsia="zh-CN"/>
        </w:rPr>
      </w:pPr>
    </w:p>
    <w:p w14:paraId="20F20444" w14:textId="77777777" w:rsidR="00F76048" w:rsidRDefault="00F76048" w:rsidP="00F76048">
      <w:pPr>
        <w:widowControl w:val="0"/>
        <w:spacing w:after="0" w:line="240" w:lineRule="auto"/>
        <w:jc w:val="both"/>
      </w:pPr>
      <w:r>
        <w:t>Navajamo</w:t>
      </w:r>
      <w:r w:rsidRPr="00791C93">
        <w:rPr>
          <w:lang w:eastAsia="zh-CN"/>
        </w:rPr>
        <w:t xml:space="preserve"> delovn</w:t>
      </w:r>
      <w:r>
        <w:rPr>
          <w:lang w:eastAsia="zh-CN"/>
        </w:rPr>
        <w:t>o</w:t>
      </w:r>
      <w:r w:rsidRPr="00791C93">
        <w:rPr>
          <w:lang w:eastAsia="zh-CN"/>
        </w:rPr>
        <w:t xml:space="preserve"> dob</w:t>
      </w:r>
      <w:r>
        <w:rPr>
          <w:lang w:eastAsia="zh-CN"/>
        </w:rPr>
        <w:t>o za 5 naših zaposlenih, ki izvajajo storitve čiščenja,</w:t>
      </w:r>
      <w:r w:rsidRPr="00791C93">
        <w:rPr>
          <w:lang w:eastAsia="zh-CN"/>
        </w:rPr>
        <w:t xml:space="preserve"> z najdaljšo delovno dobo pri </w:t>
      </w:r>
      <w:r>
        <w:rPr>
          <w:lang w:eastAsia="zh-CN"/>
        </w:rPr>
        <w:t>nas</w:t>
      </w:r>
      <w:r w:rsidRPr="00791C93">
        <w:rPr>
          <w:lang w:eastAsia="zh-CN"/>
        </w:rPr>
        <w:t xml:space="preserve"> </w:t>
      </w:r>
      <w:r>
        <w:rPr>
          <w:lang w:eastAsia="zh-CN"/>
        </w:rPr>
        <w:t>na dan oddaje</w:t>
      </w:r>
      <w:r w:rsidRPr="00F469DC">
        <w:rPr>
          <w:lang w:eastAsia="zh-CN"/>
        </w:rPr>
        <w:t xml:space="preserve"> ponudb</w:t>
      </w:r>
      <w:r>
        <w:rPr>
          <w:lang w:eastAsia="zh-CN"/>
        </w:rPr>
        <w:t>e</w:t>
      </w:r>
      <w:r w:rsidRPr="005809B2">
        <w:t>:</w:t>
      </w:r>
    </w:p>
    <w:p w14:paraId="7F9A60F1" w14:textId="77777777" w:rsidR="00F76048" w:rsidRDefault="00F76048" w:rsidP="00F76048">
      <w:pPr>
        <w:pStyle w:val="Odstavekseznama"/>
        <w:widowControl w:val="0"/>
        <w:numPr>
          <w:ilvl w:val="0"/>
          <w:numId w:val="74"/>
        </w:numPr>
        <w:spacing w:after="0" w:line="240" w:lineRule="auto"/>
        <w:jc w:val="both"/>
        <w:rPr>
          <w:iCs/>
        </w:rPr>
      </w:pPr>
      <w:r>
        <w:rPr>
          <w:iCs/>
        </w:rPr>
        <w:t>1. oseba: ___________ mesecev,</w:t>
      </w:r>
    </w:p>
    <w:p w14:paraId="6085FF40" w14:textId="77777777" w:rsidR="00F76048" w:rsidRDefault="00F76048" w:rsidP="00F76048">
      <w:pPr>
        <w:pStyle w:val="Odstavekseznama"/>
        <w:widowControl w:val="0"/>
        <w:numPr>
          <w:ilvl w:val="0"/>
          <w:numId w:val="74"/>
        </w:numPr>
        <w:spacing w:after="0" w:line="240" w:lineRule="auto"/>
        <w:jc w:val="both"/>
        <w:rPr>
          <w:iCs/>
        </w:rPr>
      </w:pPr>
      <w:r>
        <w:rPr>
          <w:iCs/>
        </w:rPr>
        <w:t>2. oseba: ___________ mesecev,</w:t>
      </w:r>
    </w:p>
    <w:p w14:paraId="0F9E2447" w14:textId="77777777" w:rsidR="00F76048" w:rsidRDefault="00F76048" w:rsidP="00F76048">
      <w:pPr>
        <w:pStyle w:val="Odstavekseznama"/>
        <w:widowControl w:val="0"/>
        <w:numPr>
          <w:ilvl w:val="0"/>
          <w:numId w:val="74"/>
        </w:numPr>
        <w:spacing w:after="0" w:line="240" w:lineRule="auto"/>
        <w:jc w:val="both"/>
        <w:rPr>
          <w:iCs/>
        </w:rPr>
      </w:pPr>
      <w:r>
        <w:rPr>
          <w:iCs/>
        </w:rPr>
        <w:t>3. oseba: ___________ mesecev,</w:t>
      </w:r>
    </w:p>
    <w:p w14:paraId="40E26C18" w14:textId="77777777" w:rsidR="00F76048" w:rsidRDefault="00F76048" w:rsidP="00F76048">
      <w:pPr>
        <w:pStyle w:val="Odstavekseznama"/>
        <w:widowControl w:val="0"/>
        <w:numPr>
          <w:ilvl w:val="0"/>
          <w:numId w:val="74"/>
        </w:numPr>
        <w:spacing w:after="0" w:line="240" w:lineRule="auto"/>
        <w:jc w:val="both"/>
        <w:rPr>
          <w:iCs/>
        </w:rPr>
      </w:pPr>
      <w:r>
        <w:rPr>
          <w:iCs/>
        </w:rPr>
        <w:t>4. oseba: ___________ mesecev,</w:t>
      </w:r>
    </w:p>
    <w:p w14:paraId="4959A651" w14:textId="77777777" w:rsidR="00F76048" w:rsidRPr="008058D9" w:rsidRDefault="00F76048" w:rsidP="00F76048">
      <w:pPr>
        <w:pStyle w:val="Odstavekseznama"/>
        <w:widowControl w:val="0"/>
        <w:numPr>
          <w:ilvl w:val="0"/>
          <w:numId w:val="74"/>
        </w:numPr>
        <w:spacing w:after="0" w:line="240" w:lineRule="auto"/>
        <w:jc w:val="both"/>
        <w:rPr>
          <w:iCs/>
        </w:rPr>
      </w:pPr>
      <w:r>
        <w:rPr>
          <w:iCs/>
        </w:rPr>
        <w:t>5. oseba: ___________ mesecev.</w:t>
      </w:r>
    </w:p>
    <w:p w14:paraId="0F4E43DA" w14:textId="77777777" w:rsidR="00F76048" w:rsidRDefault="00F76048" w:rsidP="00F76048">
      <w:pPr>
        <w:widowControl w:val="0"/>
        <w:spacing w:after="0"/>
        <w:jc w:val="both"/>
        <w:rPr>
          <w:lang w:eastAsia="zh-CN"/>
        </w:rPr>
      </w:pPr>
    </w:p>
    <w:p w14:paraId="488DAE2E" w14:textId="77777777" w:rsidR="00F76048" w:rsidRDefault="00F76048" w:rsidP="00F76048">
      <w:pPr>
        <w:widowControl w:val="0"/>
        <w:spacing w:after="0" w:line="240" w:lineRule="auto"/>
        <w:jc w:val="both"/>
      </w:pPr>
      <w:r>
        <w:t>Navajamo</w:t>
      </w:r>
      <w:r w:rsidRPr="00791C93">
        <w:rPr>
          <w:lang w:eastAsia="zh-CN"/>
        </w:rPr>
        <w:t xml:space="preserve"> delovn</w:t>
      </w:r>
      <w:r>
        <w:rPr>
          <w:lang w:eastAsia="zh-CN"/>
        </w:rPr>
        <w:t>o</w:t>
      </w:r>
      <w:r w:rsidRPr="00791C93">
        <w:rPr>
          <w:lang w:eastAsia="zh-CN"/>
        </w:rPr>
        <w:t xml:space="preserve"> dob</w:t>
      </w:r>
      <w:r>
        <w:rPr>
          <w:lang w:eastAsia="zh-CN"/>
        </w:rPr>
        <w:t>o za 5 zaposlenih pri podizvajalcu</w:t>
      </w:r>
      <w:r>
        <w:rPr>
          <w:rStyle w:val="Sprotnaopomba-sklic"/>
          <w:lang w:eastAsia="zh-CN"/>
        </w:rPr>
        <w:footnoteReference w:id="2"/>
      </w:r>
      <w:r>
        <w:rPr>
          <w:lang w:eastAsia="zh-CN"/>
        </w:rPr>
        <w:t xml:space="preserve"> ___________________________, ki izvajajo storitve čiščenja,</w:t>
      </w:r>
      <w:r w:rsidRPr="00791C93">
        <w:rPr>
          <w:lang w:eastAsia="zh-CN"/>
        </w:rPr>
        <w:t xml:space="preserve"> z najdaljšo delovno dobo pri </w:t>
      </w:r>
      <w:r>
        <w:rPr>
          <w:lang w:eastAsia="zh-CN"/>
        </w:rPr>
        <w:t>podizvajalcu</w:t>
      </w:r>
      <w:r w:rsidRPr="00791C93">
        <w:rPr>
          <w:lang w:eastAsia="zh-CN"/>
        </w:rPr>
        <w:t xml:space="preserve"> </w:t>
      </w:r>
      <w:r>
        <w:rPr>
          <w:lang w:eastAsia="zh-CN"/>
        </w:rPr>
        <w:t>na dan oddaje</w:t>
      </w:r>
      <w:r w:rsidRPr="00F469DC">
        <w:rPr>
          <w:lang w:eastAsia="zh-CN"/>
        </w:rPr>
        <w:t xml:space="preserve"> ponudb</w:t>
      </w:r>
      <w:r>
        <w:rPr>
          <w:lang w:eastAsia="zh-CN"/>
        </w:rPr>
        <w:t>e</w:t>
      </w:r>
      <w:r w:rsidRPr="005809B2">
        <w:t>:</w:t>
      </w:r>
    </w:p>
    <w:p w14:paraId="7E5FE616" w14:textId="77777777" w:rsidR="00F76048" w:rsidRDefault="00F76048" w:rsidP="00F76048">
      <w:pPr>
        <w:pStyle w:val="Odstavekseznama"/>
        <w:widowControl w:val="0"/>
        <w:numPr>
          <w:ilvl w:val="0"/>
          <w:numId w:val="74"/>
        </w:numPr>
        <w:spacing w:after="0" w:line="240" w:lineRule="auto"/>
        <w:jc w:val="both"/>
        <w:rPr>
          <w:iCs/>
        </w:rPr>
      </w:pPr>
      <w:r>
        <w:rPr>
          <w:iCs/>
        </w:rPr>
        <w:t>1. oseba: ___________ mesecev,</w:t>
      </w:r>
    </w:p>
    <w:p w14:paraId="400ACFDB" w14:textId="77777777" w:rsidR="00F76048" w:rsidRDefault="00F76048" w:rsidP="00F76048">
      <w:pPr>
        <w:pStyle w:val="Odstavekseznama"/>
        <w:widowControl w:val="0"/>
        <w:numPr>
          <w:ilvl w:val="0"/>
          <w:numId w:val="74"/>
        </w:numPr>
        <w:spacing w:after="0" w:line="240" w:lineRule="auto"/>
        <w:jc w:val="both"/>
        <w:rPr>
          <w:iCs/>
        </w:rPr>
      </w:pPr>
      <w:r>
        <w:rPr>
          <w:iCs/>
        </w:rPr>
        <w:t>2. oseba: ___________ mesecev,</w:t>
      </w:r>
    </w:p>
    <w:p w14:paraId="79D4D3C1" w14:textId="77777777" w:rsidR="00F76048" w:rsidRDefault="00F76048" w:rsidP="00F76048">
      <w:pPr>
        <w:pStyle w:val="Odstavekseznama"/>
        <w:widowControl w:val="0"/>
        <w:numPr>
          <w:ilvl w:val="0"/>
          <w:numId w:val="74"/>
        </w:numPr>
        <w:spacing w:after="0" w:line="240" w:lineRule="auto"/>
        <w:jc w:val="both"/>
        <w:rPr>
          <w:iCs/>
        </w:rPr>
      </w:pPr>
      <w:r>
        <w:rPr>
          <w:iCs/>
        </w:rPr>
        <w:t>3. oseba: ___________ mesecev,</w:t>
      </w:r>
    </w:p>
    <w:p w14:paraId="74CC9317" w14:textId="77777777" w:rsidR="00F76048" w:rsidRDefault="00F76048" w:rsidP="00F76048">
      <w:pPr>
        <w:pStyle w:val="Odstavekseznama"/>
        <w:widowControl w:val="0"/>
        <w:numPr>
          <w:ilvl w:val="0"/>
          <w:numId w:val="74"/>
        </w:numPr>
        <w:spacing w:after="0" w:line="240" w:lineRule="auto"/>
        <w:jc w:val="both"/>
        <w:rPr>
          <w:iCs/>
        </w:rPr>
      </w:pPr>
      <w:r>
        <w:rPr>
          <w:iCs/>
        </w:rPr>
        <w:t>4. oseba: ___________ mesecev,</w:t>
      </w:r>
    </w:p>
    <w:p w14:paraId="6733BC7C" w14:textId="77777777" w:rsidR="00F76048" w:rsidRPr="008058D9" w:rsidRDefault="00F76048" w:rsidP="00F76048">
      <w:pPr>
        <w:pStyle w:val="Odstavekseznama"/>
        <w:widowControl w:val="0"/>
        <w:numPr>
          <w:ilvl w:val="0"/>
          <w:numId w:val="74"/>
        </w:numPr>
        <w:spacing w:after="0" w:line="240" w:lineRule="auto"/>
        <w:jc w:val="both"/>
        <w:rPr>
          <w:iCs/>
        </w:rPr>
      </w:pPr>
      <w:r>
        <w:rPr>
          <w:iCs/>
        </w:rPr>
        <w:t>5. oseba: ___________ mesecev.</w:t>
      </w:r>
    </w:p>
    <w:p w14:paraId="46D2C6E0" w14:textId="77777777" w:rsidR="00F76048" w:rsidRPr="005809B2" w:rsidRDefault="00F76048" w:rsidP="00F76048">
      <w:pPr>
        <w:widowControl w:val="0"/>
        <w:spacing w:after="0"/>
        <w:jc w:val="both"/>
        <w:rPr>
          <w:lang w:eastAsia="zh-CN"/>
        </w:rPr>
      </w:pPr>
    </w:p>
    <w:p w14:paraId="1F245372" w14:textId="77777777" w:rsidR="00F76048" w:rsidRPr="008058D9" w:rsidRDefault="00F76048" w:rsidP="00F76048">
      <w:pPr>
        <w:widowControl w:val="0"/>
        <w:spacing w:after="0" w:line="240" w:lineRule="auto"/>
        <w:rPr>
          <w:i/>
        </w:rPr>
      </w:pPr>
      <w:r w:rsidRPr="008058D9">
        <w:t xml:space="preserve">Izjavljamo, da smo </w:t>
      </w:r>
      <w:r w:rsidRPr="008058D9">
        <w:rPr>
          <w:lang w:eastAsia="zh-CN"/>
        </w:rPr>
        <w:t>na dan oddaje ponudbe</w:t>
      </w:r>
      <w:r w:rsidRPr="008058D9">
        <w:t xml:space="preserve"> zaposlovali:</w:t>
      </w:r>
    </w:p>
    <w:p w14:paraId="4FA20E9C" w14:textId="77777777" w:rsidR="00F76048" w:rsidRPr="005809B2" w:rsidRDefault="00F76048" w:rsidP="00F76048">
      <w:pPr>
        <w:widowControl w:val="0"/>
        <w:spacing w:after="0"/>
        <w:contextualSpacing/>
        <w:jc w:val="both"/>
      </w:pPr>
      <w:r w:rsidRPr="005809B2">
        <w:t xml:space="preserve">_______________ oseb, izmed teh _______________ </w:t>
      </w:r>
      <w:r w:rsidRPr="005809B2">
        <w:rPr>
          <w:lang w:eastAsia="zh-CN"/>
        </w:rPr>
        <w:t>mladih oz. starejših oseb</w:t>
      </w:r>
      <w:r w:rsidRPr="005809B2">
        <w:rPr>
          <w:rStyle w:val="Sprotnaopomba-sklic"/>
          <w:lang w:eastAsia="zh-CN"/>
        </w:rPr>
        <w:footnoteReference w:id="3"/>
      </w:r>
      <w:r w:rsidRPr="005809B2">
        <w:rPr>
          <w:lang w:eastAsia="zh-CN"/>
        </w:rPr>
        <w:t>.</w:t>
      </w:r>
    </w:p>
    <w:p w14:paraId="17175A7B" w14:textId="77777777" w:rsidR="00F76048" w:rsidRPr="005809B2" w:rsidRDefault="00F76048" w:rsidP="00F76048">
      <w:pPr>
        <w:widowControl w:val="0"/>
        <w:spacing w:after="0"/>
        <w:contextualSpacing/>
        <w:jc w:val="both"/>
      </w:pPr>
      <w:r w:rsidRPr="005809B2">
        <w:rPr>
          <w:i/>
        </w:rPr>
        <w:t>(Ponudnik navede število zaposlenih oseb in število zaposlenih mladih oz. starejših oseb.)</w:t>
      </w:r>
    </w:p>
    <w:p w14:paraId="75F6D20F" w14:textId="77777777" w:rsidR="00F76048" w:rsidRPr="005809B2" w:rsidRDefault="00F76048" w:rsidP="00F76048">
      <w:pPr>
        <w:widowControl w:val="0"/>
        <w:spacing w:after="0"/>
        <w:contextualSpacing/>
        <w:jc w:val="both"/>
      </w:pPr>
    </w:p>
    <w:p w14:paraId="18E57E31" w14:textId="77777777" w:rsidR="00F76048" w:rsidRPr="005809B2" w:rsidRDefault="00F76048" w:rsidP="00F76048">
      <w:pPr>
        <w:widowControl w:val="0"/>
        <w:spacing w:after="0"/>
        <w:contextualSpacing/>
        <w:jc w:val="both"/>
        <w:rPr>
          <w:lang w:eastAsia="zh-CN"/>
        </w:rPr>
      </w:pPr>
      <w:r w:rsidRPr="005809B2">
        <w:rPr>
          <w:lang w:eastAsia="zh-CN"/>
        </w:rPr>
        <w:t>Izjavljamo, da:</w:t>
      </w:r>
    </w:p>
    <w:p w14:paraId="3726D147" w14:textId="77777777" w:rsidR="00F76048" w:rsidRPr="005809B2" w:rsidRDefault="00F76048" w:rsidP="00F76048">
      <w:pPr>
        <w:widowControl w:val="0"/>
        <w:suppressAutoHyphens/>
        <w:autoSpaceDN w:val="0"/>
        <w:spacing w:after="0"/>
        <w:ind w:left="993" w:right="6" w:hanging="284"/>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imamo</w:t>
      </w:r>
      <w:r w:rsidRPr="005809B2">
        <w:rPr>
          <w:kern w:val="3"/>
          <w:lang w:eastAsia="zh-CN"/>
        </w:rPr>
        <w:t xml:space="preserve"> ali</w:t>
      </w:r>
      <w:r w:rsidRPr="005809B2">
        <w:rPr>
          <w:i/>
          <w:lang w:eastAsia="zh-CN"/>
        </w:rPr>
        <w:tab/>
      </w:r>
    </w:p>
    <w:p w14:paraId="67376276" w14:textId="77777777" w:rsidR="00F76048" w:rsidRPr="005809B2" w:rsidRDefault="00F76048" w:rsidP="00F76048">
      <w:pPr>
        <w:widowControl w:val="0"/>
        <w:suppressAutoHyphens/>
        <w:autoSpaceDN w:val="0"/>
        <w:spacing w:after="0"/>
        <w:ind w:right="6" w:firstLine="708"/>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w:t>
      </w:r>
      <w:r w:rsidRPr="005809B2">
        <w:rPr>
          <w:lang w:eastAsia="zh-CN"/>
        </w:rPr>
        <w:t>nimamo</w:t>
      </w:r>
    </w:p>
    <w:p w14:paraId="52C9489E" w14:textId="77777777" w:rsidR="00F76048" w:rsidRPr="005809B2" w:rsidRDefault="00F76048" w:rsidP="00F76048">
      <w:pPr>
        <w:widowControl w:val="0"/>
        <w:spacing w:after="0"/>
        <w:contextualSpacing/>
        <w:jc w:val="both"/>
        <w:rPr>
          <w:lang w:eastAsia="zh-CN"/>
        </w:rPr>
      </w:pPr>
      <w:r w:rsidRPr="005809B2">
        <w:rPr>
          <w:lang w:eastAsia="zh-CN"/>
        </w:rPr>
        <w:t>veljavno potrdilo o vzpostavljenem sistemu ravnanja z okoljem, ki ga je izdal neodvisni organ in potrjuje, da smo usposobljeni za opravljanje storitev čiščenja na okolju prijazen način (npr. certifikat EMAS ali certifikat ISO 14001).</w:t>
      </w:r>
    </w:p>
    <w:p w14:paraId="0EF3C9FD" w14:textId="77777777" w:rsidR="00F76048" w:rsidRDefault="00F76048" w:rsidP="00F76048">
      <w:pPr>
        <w:widowControl w:val="0"/>
        <w:tabs>
          <w:tab w:val="right" w:pos="2556"/>
          <w:tab w:val="right" w:pos="9017"/>
        </w:tabs>
        <w:spacing w:after="0"/>
        <w:rPr>
          <w:b/>
          <w:u w:val="single"/>
        </w:rPr>
      </w:pPr>
    </w:p>
    <w:p w14:paraId="71F3F223" w14:textId="7E4810B2" w:rsidR="00BB0CEF" w:rsidRPr="005809B2" w:rsidRDefault="00BB0CEF" w:rsidP="00BB0CEF">
      <w:pPr>
        <w:widowControl w:val="0"/>
        <w:spacing w:after="0"/>
        <w:contextualSpacing/>
        <w:jc w:val="both"/>
        <w:rPr>
          <w:lang w:eastAsia="zh-CN"/>
        </w:rPr>
      </w:pPr>
      <w:r w:rsidRPr="005809B2">
        <w:rPr>
          <w:lang w:eastAsia="zh-CN"/>
        </w:rPr>
        <w:t>Izjavljamo, da</w:t>
      </w:r>
      <w:r w:rsidR="00D139BB">
        <w:rPr>
          <w:lang w:eastAsia="zh-CN"/>
        </w:rPr>
        <w:t xml:space="preserve"> na dan, ko poteče rok za prejem ponudb</w:t>
      </w:r>
      <w:r w:rsidRPr="005809B2">
        <w:rPr>
          <w:lang w:eastAsia="zh-CN"/>
        </w:rPr>
        <w:t>:</w:t>
      </w:r>
    </w:p>
    <w:p w14:paraId="369D21A6" w14:textId="77777777" w:rsidR="00BB0CEF" w:rsidRPr="005809B2" w:rsidRDefault="00BB0CEF" w:rsidP="00BB0CEF">
      <w:pPr>
        <w:widowControl w:val="0"/>
        <w:suppressAutoHyphens/>
        <w:autoSpaceDN w:val="0"/>
        <w:spacing w:after="0"/>
        <w:ind w:left="993" w:right="6" w:hanging="284"/>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imamo</w:t>
      </w:r>
      <w:r w:rsidRPr="005809B2">
        <w:rPr>
          <w:kern w:val="3"/>
          <w:lang w:eastAsia="zh-CN"/>
        </w:rPr>
        <w:t xml:space="preserve"> ali</w:t>
      </w:r>
      <w:r w:rsidRPr="005809B2">
        <w:rPr>
          <w:i/>
          <w:lang w:eastAsia="zh-CN"/>
        </w:rPr>
        <w:tab/>
      </w:r>
    </w:p>
    <w:p w14:paraId="4520BDBD" w14:textId="77777777" w:rsidR="00BB0CEF" w:rsidRPr="005809B2" w:rsidRDefault="00BB0CEF" w:rsidP="00BB0CEF">
      <w:pPr>
        <w:widowControl w:val="0"/>
        <w:suppressAutoHyphens/>
        <w:autoSpaceDN w:val="0"/>
        <w:spacing w:after="0"/>
        <w:ind w:right="6" w:firstLine="708"/>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w:t>
      </w:r>
      <w:r w:rsidRPr="005809B2">
        <w:rPr>
          <w:lang w:eastAsia="zh-CN"/>
        </w:rPr>
        <w:t>nimamo</w:t>
      </w:r>
    </w:p>
    <w:p w14:paraId="141BCCBC" w14:textId="257DE4D7" w:rsidR="00BB0CEF" w:rsidRDefault="00D139BB" w:rsidP="00BB0CEF">
      <w:pPr>
        <w:widowControl w:val="0"/>
        <w:spacing w:after="0"/>
        <w:contextualSpacing/>
        <w:jc w:val="both"/>
        <w:rPr>
          <w:lang w:eastAsia="zh-CN"/>
        </w:rPr>
      </w:pPr>
      <w:r w:rsidRPr="00BA2775">
        <w:rPr>
          <w:lang w:eastAsia="zh-CN"/>
        </w:rPr>
        <w:t>status invalidskega podjetja</w:t>
      </w:r>
      <w:r>
        <w:rPr>
          <w:lang w:eastAsia="zh-CN"/>
        </w:rPr>
        <w:t xml:space="preserve"> </w:t>
      </w:r>
      <w:r w:rsidRPr="00BA2775">
        <w:rPr>
          <w:lang w:eastAsia="zh-CN"/>
        </w:rPr>
        <w:t>skladno s Pravilnikom o invalidskih podjetjih (Uradni list RS, št. 117/05)</w:t>
      </w:r>
      <w:r w:rsidR="00BB0CEF" w:rsidRPr="005809B2">
        <w:rPr>
          <w:lang w:eastAsia="zh-CN"/>
        </w:rPr>
        <w:t>.</w:t>
      </w:r>
    </w:p>
    <w:p w14:paraId="5D218CAC" w14:textId="77777777" w:rsidR="00D139BB" w:rsidRPr="005809B2" w:rsidRDefault="00D139BB" w:rsidP="00BB0CEF">
      <w:pPr>
        <w:widowControl w:val="0"/>
        <w:spacing w:after="0"/>
        <w:contextualSpacing/>
        <w:jc w:val="both"/>
        <w:rPr>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1836"/>
        <w:gridCol w:w="1843"/>
        <w:gridCol w:w="5670"/>
      </w:tblGrid>
      <w:tr w:rsidR="00E30759" w:rsidRPr="00403238" w14:paraId="790EE00B" w14:textId="77777777" w:rsidTr="009703A7">
        <w:trPr>
          <w:trHeight w:val="962"/>
        </w:trPr>
        <w:tc>
          <w:tcPr>
            <w:tcW w:w="1836" w:type="dxa"/>
            <w:tcBorders>
              <w:top w:val="single" w:sz="4" w:space="0" w:color="C0C0C0"/>
              <w:left w:val="single" w:sz="4" w:space="0" w:color="C0C0C0"/>
              <w:bottom w:val="single" w:sz="4" w:space="0" w:color="C0C0C0"/>
            </w:tcBorders>
            <w:tcMar>
              <w:top w:w="0" w:type="dxa"/>
              <w:left w:w="108" w:type="dxa"/>
              <w:bottom w:w="0" w:type="dxa"/>
              <w:right w:w="108" w:type="dxa"/>
            </w:tcMar>
          </w:tcPr>
          <w:p w14:paraId="33317531" w14:textId="77777777" w:rsidR="00E30759" w:rsidRPr="00403238" w:rsidRDefault="00E30759" w:rsidP="00A64CA2">
            <w:pPr>
              <w:suppressAutoHyphens/>
              <w:autoSpaceDN w:val="0"/>
              <w:spacing w:after="0" w:line="252" w:lineRule="auto"/>
              <w:ind w:right="6"/>
              <w:jc w:val="center"/>
              <w:textAlignment w:val="baseline"/>
              <w:rPr>
                <w:rFonts w:cs="Arial"/>
                <w:kern w:val="3"/>
                <w:lang w:eastAsia="zh-CN"/>
              </w:rPr>
            </w:pPr>
          </w:p>
        </w:tc>
        <w:tc>
          <w:tcPr>
            <w:tcW w:w="1843" w:type="dxa"/>
            <w:tcBorders>
              <w:top w:val="single" w:sz="4" w:space="0" w:color="C0C0C0"/>
              <w:left w:val="single" w:sz="4" w:space="0" w:color="C0C0C0"/>
              <w:bottom w:val="single" w:sz="4" w:space="0" w:color="C0C0C0"/>
            </w:tcBorders>
            <w:tcMar>
              <w:top w:w="0" w:type="dxa"/>
              <w:left w:w="108" w:type="dxa"/>
              <w:bottom w:w="0" w:type="dxa"/>
              <w:right w:w="108" w:type="dxa"/>
            </w:tcMar>
          </w:tcPr>
          <w:p w14:paraId="0B69A395" w14:textId="77777777" w:rsidR="00E30759" w:rsidRPr="00403238" w:rsidRDefault="00E30759" w:rsidP="00A64CA2">
            <w:pPr>
              <w:suppressAutoHyphens/>
              <w:autoSpaceDN w:val="0"/>
              <w:snapToGrid w:val="0"/>
              <w:spacing w:after="0" w:line="252" w:lineRule="auto"/>
              <w:ind w:right="6"/>
              <w:jc w:val="center"/>
              <w:textAlignment w:val="baseline"/>
              <w:rPr>
                <w:rFonts w:cs="Arial"/>
                <w:kern w:val="3"/>
                <w:lang w:eastAsia="zh-CN"/>
              </w:rPr>
            </w:pPr>
            <w:r w:rsidRPr="00403238">
              <w:rPr>
                <w:rFonts w:cs="Arial"/>
                <w:kern w:val="3"/>
                <w:lang w:eastAsia="zh-CN"/>
              </w:rPr>
              <w:t>ŽIG</w:t>
            </w:r>
          </w:p>
        </w:tc>
        <w:tc>
          <w:tcPr>
            <w:tcW w:w="5670"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tcPr>
          <w:p w14:paraId="6EB5493E" w14:textId="77777777" w:rsidR="00E30759" w:rsidRPr="00403238" w:rsidRDefault="00E30759" w:rsidP="00A64CA2">
            <w:pPr>
              <w:suppressAutoHyphens/>
              <w:autoSpaceDN w:val="0"/>
              <w:snapToGrid w:val="0"/>
              <w:spacing w:after="0" w:line="252" w:lineRule="auto"/>
              <w:ind w:right="6"/>
              <w:jc w:val="center"/>
              <w:textAlignment w:val="baseline"/>
              <w:rPr>
                <w:rFonts w:cs="Arial"/>
                <w:kern w:val="3"/>
                <w:lang w:eastAsia="zh-CN"/>
              </w:rPr>
            </w:pPr>
            <w:r w:rsidRPr="00403238">
              <w:rPr>
                <w:rFonts w:cs="Arial"/>
                <w:kern w:val="3"/>
                <w:lang w:eastAsia="zh-CN"/>
              </w:rPr>
              <w:t>PONUDNIK</w:t>
            </w:r>
          </w:p>
          <w:p w14:paraId="3BC7BF9E" w14:textId="77777777" w:rsidR="00E30759" w:rsidRPr="00403238" w:rsidRDefault="00E30759" w:rsidP="00A64CA2">
            <w:pPr>
              <w:suppressAutoHyphens/>
              <w:autoSpaceDN w:val="0"/>
              <w:spacing w:after="0" w:line="252" w:lineRule="auto"/>
              <w:ind w:right="6"/>
              <w:jc w:val="center"/>
              <w:textAlignment w:val="baseline"/>
              <w:rPr>
                <w:rFonts w:cs="Arial"/>
                <w:kern w:val="3"/>
                <w:lang w:eastAsia="zh-CN"/>
              </w:rPr>
            </w:pPr>
            <w:r w:rsidRPr="00403238">
              <w:rPr>
                <w:rFonts w:cs="Arial"/>
                <w:kern w:val="3"/>
                <w:lang w:eastAsia="zh-CN"/>
              </w:rPr>
              <w:t>ime in priimek zakonitega zastopnika in podpis</w:t>
            </w:r>
          </w:p>
        </w:tc>
      </w:tr>
    </w:tbl>
    <w:p w14:paraId="6AA677CE" w14:textId="77777777" w:rsidR="00F76048" w:rsidRDefault="00F76048" w:rsidP="00185714">
      <w:pPr>
        <w:pStyle w:val="Slog3"/>
        <w:pageBreakBefore w:val="0"/>
        <w:widowControl w:val="0"/>
        <w:rPr>
          <w:rStyle w:val="Neenpoudarek"/>
          <w:rFonts w:asciiTheme="minorHAnsi" w:hAnsiTheme="minorHAnsi" w:cstheme="minorHAnsi"/>
          <w:bCs/>
          <w:i/>
          <w:iCs/>
          <w:color w:val="auto"/>
          <w:sz w:val="22"/>
          <w:szCs w:val="22"/>
        </w:rPr>
        <w:sectPr w:rsidR="00F76048" w:rsidSect="00875F23">
          <w:pgSz w:w="11906" w:h="16838" w:code="9"/>
          <w:pgMar w:top="1418" w:right="1418" w:bottom="567" w:left="1418" w:header="709" w:footer="709" w:gutter="0"/>
          <w:cols w:space="708"/>
          <w:docGrid w:linePitch="360"/>
        </w:sectPr>
      </w:pPr>
    </w:p>
    <w:p w14:paraId="7C78E293" w14:textId="74FDDC53" w:rsidR="009C48C1" w:rsidRPr="005809B2" w:rsidRDefault="009C48C1" w:rsidP="00185714">
      <w:pPr>
        <w:pStyle w:val="Slog3"/>
        <w:pageBreakBefore w:val="0"/>
        <w:widowControl w:val="0"/>
        <w:rPr>
          <w:rStyle w:val="Neenpoudarek"/>
          <w:rFonts w:asciiTheme="minorHAnsi" w:hAnsiTheme="minorHAnsi" w:cstheme="minorHAnsi"/>
          <w:bCs/>
          <w:i/>
          <w:iCs/>
          <w:color w:val="auto"/>
          <w:sz w:val="22"/>
          <w:szCs w:val="22"/>
        </w:rPr>
      </w:pPr>
      <w:r w:rsidRPr="005809B2">
        <w:rPr>
          <w:rStyle w:val="Neenpoudarek"/>
          <w:rFonts w:asciiTheme="minorHAnsi" w:hAnsiTheme="minorHAnsi" w:cstheme="minorHAnsi"/>
          <w:bCs/>
          <w:i/>
          <w:iCs/>
          <w:color w:val="auto"/>
          <w:sz w:val="22"/>
          <w:szCs w:val="22"/>
        </w:rPr>
        <w:lastRenderedPageBreak/>
        <w:t>Priloga 1</w:t>
      </w:r>
      <w:bookmarkEnd w:id="4"/>
      <w:bookmarkEnd w:id="30"/>
    </w:p>
    <w:p w14:paraId="449927AD" w14:textId="77777777" w:rsidR="009C48C1" w:rsidRPr="005809B2" w:rsidRDefault="007E525C" w:rsidP="00185714">
      <w:pPr>
        <w:pStyle w:val="Intenzivencitat"/>
        <w:widowControl w:val="0"/>
        <w:rPr>
          <w:rFonts w:asciiTheme="minorHAnsi" w:hAnsiTheme="minorHAnsi" w:cstheme="minorHAnsi"/>
        </w:rPr>
      </w:pPr>
      <w:bookmarkStart w:id="31" w:name="_Toc179963075"/>
      <w:r w:rsidRPr="005809B2">
        <w:rPr>
          <w:rFonts w:asciiTheme="minorHAnsi" w:hAnsiTheme="minorHAnsi" w:cstheme="minorHAnsi"/>
        </w:rPr>
        <w:t>SPECIFIKACIJA PONUDBENEGA PREDRAČUNA</w:t>
      </w:r>
      <w:bookmarkEnd w:id="31"/>
    </w:p>
    <w:p w14:paraId="4293DE81" w14:textId="77777777" w:rsidR="004603BE" w:rsidRPr="005809B2" w:rsidRDefault="004603BE" w:rsidP="00185714">
      <w:pPr>
        <w:widowControl w:val="0"/>
        <w:spacing w:after="0"/>
        <w:rPr>
          <w:lang w:eastAsia="zh-CN"/>
        </w:rPr>
      </w:pPr>
    </w:p>
    <w:p w14:paraId="3DCBDFB8" w14:textId="77777777" w:rsidR="00BB34FC" w:rsidRPr="005809B2" w:rsidRDefault="00BB34FC" w:rsidP="00185714">
      <w:pPr>
        <w:widowControl w:val="0"/>
        <w:spacing w:after="0"/>
        <w:jc w:val="both"/>
        <w:rPr>
          <w:lang w:eastAsia="zh-CN"/>
        </w:rPr>
      </w:pPr>
      <w:r w:rsidRPr="005809B2">
        <w:rPr>
          <w:lang w:eastAsia="zh-CN"/>
        </w:rPr>
        <w:t>Navodilo za izpolnjevanje:</w:t>
      </w:r>
    </w:p>
    <w:p w14:paraId="51525C0D" w14:textId="296213E3" w:rsidR="00BB34FC" w:rsidRPr="005809B2" w:rsidRDefault="00802F68" w:rsidP="00185714">
      <w:pPr>
        <w:widowControl w:val="0"/>
        <w:spacing w:after="0"/>
        <w:jc w:val="both"/>
        <w:rPr>
          <w:lang w:eastAsia="zh-CN"/>
        </w:rPr>
      </w:pPr>
      <w:r w:rsidRPr="00802F68">
        <w:rPr>
          <w:lang w:eastAsia="zh-CN"/>
        </w:rPr>
        <w:t xml:space="preserve">Ponudnik izpolni specifikacijo ponudbenega predračuna za sklope, za katere oddaja ponudbo. Ponudnik izpolni vsa rumeno označena polja v specifikaciji ponudbenega predračuna za posamezen </w:t>
      </w:r>
      <w:r w:rsidRPr="009703A7">
        <w:rPr>
          <w:lang w:eastAsia="zh-CN"/>
        </w:rPr>
        <w:t>sklop, tj. v datoteki:</w:t>
      </w:r>
      <w:r w:rsidR="00BB34FC" w:rsidRPr="009703A7">
        <w:rPr>
          <w:lang w:eastAsia="zh-CN"/>
        </w:rPr>
        <w:t xml:space="preserve"> »202</w:t>
      </w:r>
      <w:r w:rsidR="009703A7" w:rsidRPr="009703A7">
        <w:rPr>
          <w:lang w:eastAsia="zh-CN"/>
        </w:rPr>
        <w:t>5</w:t>
      </w:r>
      <w:r w:rsidR="00BB34FC" w:rsidRPr="009703A7">
        <w:rPr>
          <w:lang w:eastAsia="zh-CN"/>
        </w:rPr>
        <w:t>-</w:t>
      </w:r>
      <w:r w:rsidR="009703A7" w:rsidRPr="009703A7">
        <w:rPr>
          <w:lang w:eastAsia="zh-CN"/>
        </w:rPr>
        <w:t>0</w:t>
      </w:r>
      <w:r w:rsidR="00BB34FC" w:rsidRPr="009703A7">
        <w:rPr>
          <w:lang w:eastAsia="zh-CN"/>
        </w:rPr>
        <w:t>1-</w:t>
      </w:r>
      <w:r w:rsidR="009703A7" w:rsidRPr="009703A7">
        <w:rPr>
          <w:lang w:eastAsia="zh-CN"/>
        </w:rPr>
        <w:t>10</w:t>
      </w:r>
      <w:r w:rsidR="000904A1" w:rsidRPr="009703A7">
        <w:rPr>
          <w:lang w:eastAsia="zh-CN"/>
        </w:rPr>
        <w:t>_</w:t>
      </w:r>
      <w:r w:rsidR="00BB34FC" w:rsidRPr="009703A7">
        <w:rPr>
          <w:lang w:eastAsia="zh-CN"/>
        </w:rPr>
        <w:t>specifikacija ponudbenega predracuna_</w:t>
      </w:r>
      <w:r w:rsidR="000904A1" w:rsidRPr="009703A7">
        <w:rPr>
          <w:lang w:eastAsia="zh-CN"/>
        </w:rPr>
        <w:t>ciscenje</w:t>
      </w:r>
      <w:r w:rsidR="00BB34FC" w:rsidRPr="009703A7">
        <w:rPr>
          <w:lang w:eastAsia="zh-CN"/>
        </w:rPr>
        <w:t>.xlsx«</w:t>
      </w:r>
      <w:r w:rsidRPr="009703A7">
        <w:rPr>
          <w:lang w:eastAsia="zh-CN"/>
        </w:rPr>
        <w:t xml:space="preserve">, kamor </w:t>
      </w:r>
      <w:r w:rsidRPr="00802F68">
        <w:rPr>
          <w:lang w:eastAsia="zh-CN"/>
        </w:rPr>
        <w:t>navede datum, referenčno številko svoje ponudbe, svoj naziv</w:t>
      </w:r>
      <w:r w:rsidR="00B51A61">
        <w:rPr>
          <w:lang w:eastAsia="zh-CN"/>
        </w:rPr>
        <w:t>,</w:t>
      </w:r>
      <w:r w:rsidRPr="00802F68">
        <w:rPr>
          <w:lang w:eastAsia="zh-CN"/>
        </w:rPr>
        <w:t xml:space="preserve"> cene na enoto mere</w:t>
      </w:r>
      <w:r w:rsidR="00B51A61">
        <w:rPr>
          <w:lang w:eastAsia="zh-CN"/>
        </w:rPr>
        <w:t xml:space="preserve"> in stopnjo DDV</w:t>
      </w:r>
      <w:r w:rsidR="009B1576" w:rsidRPr="005809B2">
        <w:rPr>
          <w:lang w:eastAsia="zh-CN"/>
        </w:rPr>
        <w:t>.</w:t>
      </w:r>
    </w:p>
    <w:p w14:paraId="5FA24021" w14:textId="77777777" w:rsidR="00BB34FC" w:rsidRPr="005809B2" w:rsidRDefault="00BB34FC" w:rsidP="00185714">
      <w:pPr>
        <w:widowControl w:val="0"/>
        <w:spacing w:after="0"/>
        <w:jc w:val="both"/>
        <w:rPr>
          <w:lang w:eastAsia="zh-CN"/>
        </w:rPr>
      </w:pPr>
    </w:p>
    <w:p w14:paraId="6E8310EB" w14:textId="6E1229DF" w:rsidR="00BB34FC" w:rsidRPr="005809B2" w:rsidRDefault="00BB34FC" w:rsidP="00185714">
      <w:pPr>
        <w:widowControl w:val="0"/>
        <w:spacing w:after="0"/>
        <w:jc w:val="both"/>
        <w:rPr>
          <w:lang w:eastAsia="zh-CN"/>
        </w:rPr>
      </w:pPr>
      <w:r w:rsidRPr="005809B2">
        <w:rPr>
          <w:lang w:eastAsia="zh-CN"/>
        </w:rPr>
        <w:t xml:space="preserve">Cene v </w:t>
      </w:r>
      <w:r w:rsidR="00802F68" w:rsidRPr="001606D3">
        <w:rPr>
          <w:lang w:eastAsia="zh-CN"/>
        </w:rPr>
        <w:t>specifikaciji ponudbenega predračuna</w:t>
      </w:r>
      <w:r w:rsidRPr="005809B2">
        <w:rPr>
          <w:lang w:eastAsia="zh-CN"/>
        </w:rPr>
        <w:t xml:space="preserve"> morajo biti izražene v evrih (EUR) in morajo vključevati vse elemente, iz katerih so sestavljene</w:t>
      </w:r>
      <w:r w:rsidR="00F81417">
        <w:rPr>
          <w:lang w:eastAsia="zh-CN"/>
        </w:rPr>
        <w:t xml:space="preserve">, ter </w:t>
      </w:r>
      <w:r w:rsidR="00F81417">
        <w:t xml:space="preserve">vse </w:t>
      </w:r>
      <w:r w:rsidR="00F81417" w:rsidRPr="001D4E72">
        <w:t>stroške</w:t>
      </w:r>
      <w:r w:rsidR="00F81417" w:rsidRPr="005809B2">
        <w:rPr>
          <w:kern w:val="3"/>
          <w:lang w:eastAsia="zh-CN"/>
        </w:rPr>
        <w:t xml:space="preserve">, vključno z morebitnimi stroški, ki niso navedeni v </w:t>
      </w:r>
      <w:r w:rsidR="00F81417">
        <w:rPr>
          <w:kern w:val="3"/>
          <w:lang w:eastAsia="zh-CN"/>
        </w:rPr>
        <w:t xml:space="preserve">razpisni </w:t>
      </w:r>
      <w:r w:rsidR="00F81417" w:rsidRPr="005809B2">
        <w:rPr>
          <w:kern w:val="3"/>
          <w:lang w:eastAsia="zh-CN"/>
        </w:rPr>
        <w:t>dokumentaciji, če brez njih izvedba naročila ni mogoča</w:t>
      </w:r>
      <w:r w:rsidRPr="005809B2">
        <w:rPr>
          <w:lang w:eastAsia="zh-CN"/>
        </w:rPr>
        <w:t>.</w:t>
      </w:r>
      <w:r w:rsidR="00CE311F">
        <w:rPr>
          <w:lang w:eastAsia="zh-CN"/>
        </w:rPr>
        <w:t xml:space="preserve"> </w:t>
      </w:r>
      <w:bookmarkStart w:id="32" w:name="_Hlk181691688"/>
      <w:r w:rsidR="00CE311F" w:rsidRPr="00CE311F">
        <w:rPr>
          <w:lang w:eastAsia="zh-CN"/>
        </w:rPr>
        <w:t xml:space="preserve">Morebitne popuste ponudnik upošteva pri oblikovanju posamezne cene na enoto mere. </w:t>
      </w:r>
      <w:r w:rsidRPr="005809B2">
        <w:rPr>
          <w:lang w:eastAsia="zh-CN"/>
        </w:rPr>
        <w:t xml:space="preserve"> </w:t>
      </w:r>
      <w:bookmarkEnd w:id="32"/>
    </w:p>
    <w:p w14:paraId="352D0CE5" w14:textId="77777777" w:rsidR="00BB34FC" w:rsidRPr="005809B2" w:rsidRDefault="00BB34FC" w:rsidP="00185714">
      <w:pPr>
        <w:widowControl w:val="0"/>
        <w:spacing w:after="0"/>
        <w:jc w:val="both"/>
        <w:rPr>
          <w:lang w:eastAsia="zh-CN"/>
        </w:rPr>
      </w:pPr>
    </w:p>
    <w:p w14:paraId="1C547B0B" w14:textId="4AF88478" w:rsidR="00BB34FC" w:rsidRPr="005809B2" w:rsidRDefault="00BB34FC" w:rsidP="00185714">
      <w:pPr>
        <w:widowControl w:val="0"/>
        <w:spacing w:after="0"/>
        <w:jc w:val="both"/>
        <w:rPr>
          <w:lang w:eastAsia="zh-CN"/>
        </w:rPr>
      </w:pPr>
      <w:r w:rsidRPr="005809B2">
        <w:rPr>
          <w:lang w:eastAsia="zh-CN"/>
        </w:rPr>
        <w:t xml:space="preserve">Ponudnik navede cene na enoto </w:t>
      </w:r>
      <w:r w:rsidR="00802F68">
        <w:rPr>
          <w:lang w:eastAsia="zh-CN"/>
        </w:rPr>
        <w:t xml:space="preserve">mere </w:t>
      </w:r>
      <w:r w:rsidRPr="005809B2">
        <w:rPr>
          <w:lang w:eastAsia="zh-CN"/>
        </w:rPr>
        <w:t>na dve decimalni mesti natančno in brez DDV</w:t>
      </w:r>
      <w:r w:rsidR="000904A1" w:rsidRPr="005809B2">
        <w:rPr>
          <w:lang w:eastAsia="zh-CN"/>
        </w:rPr>
        <w:t xml:space="preserve"> </w:t>
      </w:r>
      <w:r w:rsidR="00802F68">
        <w:rPr>
          <w:lang w:eastAsia="zh-CN"/>
        </w:rPr>
        <w:t>ter</w:t>
      </w:r>
      <w:r w:rsidR="000904A1" w:rsidRPr="005809B2">
        <w:rPr>
          <w:lang w:eastAsia="zh-CN"/>
        </w:rPr>
        <w:t xml:space="preserve"> stopnjo DDV za posamezno kategorijo čiščenja</w:t>
      </w:r>
      <w:r w:rsidRPr="005809B2">
        <w:rPr>
          <w:lang w:eastAsia="zh-CN"/>
        </w:rPr>
        <w:t xml:space="preserve">. Vse cene na enoto </w:t>
      </w:r>
      <w:r w:rsidR="00802F68">
        <w:rPr>
          <w:lang w:eastAsia="zh-CN"/>
        </w:rPr>
        <w:t xml:space="preserve">mere </w:t>
      </w:r>
      <w:r w:rsidRPr="005809B2">
        <w:rPr>
          <w:lang w:eastAsia="zh-CN"/>
        </w:rPr>
        <w:t xml:space="preserve">ter zmnožki količin in cen na enoto </w:t>
      </w:r>
      <w:r w:rsidR="00802F68">
        <w:rPr>
          <w:lang w:eastAsia="zh-CN"/>
        </w:rPr>
        <w:t>mere naj bodo</w:t>
      </w:r>
      <w:r w:rsidRPr="005809B2">
        <w:rPr>
          <w:lang w:eastAsia="zh-CN"/>
        </w:rPr>
        <w:t xml:space="preserve"> zaokroženi in prikazani na dve decimalni mesti natančno. </w:t>
      </w:r>
    </w:p>
    <w:p w14:paraId="70012445" w14:textId="77777777" w:rsidR="00BB34FC" w:rsidRPr="005809B2" w:rsidRDefault="00BB34FC" w:rsidP="00185714">
      <w:pPr>
        <w:pStyle w:val="Standard"/>
        <w:widowControl w:val="0"/>
        <w:rPr>
          <w:rFonts w:cstheme="minorHAnsi"/>
          <w:kern w:val="0"/>
        </w:rPr>
      </w:pPr>
    </w:p>
    <w:p w14:paraId="76D94BA5" w14:textId="77777777" w:rsidR="00BB34FC" w:rsidRPr="005809B2" w:rsidRDefault="00BB34FC" w:rsidP="00185714">
      <w:pPr>
        <w:widowControl w:val="0"/>
        <w:spacing w:after="0"/>
        <w:jc w:val="both"/>
        <w:rPr>
          <w:lang w:eastAsia="zh-CN"/>
        </w:rPr>
      </w:pPr>
      <w:r w:rsidRPr="005809B2">
        <w:rPr>
          <w:lang w:eastAsia="zh-CN"/>
        </w:rPr>
        <w:t xml:space="preserve">Izpolnjeno specifikacijo ponudbenega predračuna ponudnik predloži kot prilogo k ponudbenem predračunu in sestavni del ponudbe. </w:t>
      </w:r>
    </w:p>
    <w:p w14:paraId="0937FE64" w14:textId="77777777" w:rsidR="00BB34FC" w:rsidRDefault="00BB34FC" w:rsidP="00185714">
      <w:pPr>
        <w:widowControl w:val="0"/>
        <w:spacing w:after="0"/>
        <w:rPr>
          <w:lang w:eastAsia="zh-CN"/>
        </w:rPr>
      </w:pPr>
    </w:p>
    <w:p w14:paraId="091DA7CF" w14:textId="77777777" w:rsidR="004854D1" w:rsidRDefault="004854D1" w:rsidP="00185714">
      <w:pPr>
        <w:widowControl w:val="0"/>
        <w:spacing w:after="0"/>
        <w:rPr>
          <w:lang w:eastAsia="zh-CN"/>
        </w:rPr>
      </w:pPr>
    </w:p>
    <w:p w14:paraId="7CD601E2" w14:textId="77777777" w:rsidR="004854D1" w:rsidRDefault="004854D1" w:rsidP="00185714">
      <w:pPr>
        <w:widowControl w:val="0"/>
        <w:spacing w:after="0"/>
        <w:rPr>
          <w:lang w:eastAsia="zh-CN"/>
        </w:rPr>
      </w:pPr>
    </w:p>
    <w:p w14:paraId="00D3E0FF" w14:textId="77777777" w:rsidR="004854D1" w:rsidRDefault="004854D1" w:rsidP="00185714">
      <w:pPr>
        <w:widowControl w:val="0"/>
        <w:spacing w:after="0"/>
        <w:rPr>
          <w:lang w:eastAsia="zh-CN"/>
        </w:rPr>
      </w:pPr>
    </w:p>
    <w:p w14:paraId="7492EC88" w14:textId="77777777" w:rsidR="004854D1" w:rsidRDefault="004854D1" w:rsidP="00185714">
      <w:pPr>
        <w:widowControl w:val="0"/>
        <w:spacing w:after="0"/>
        <w:rPr>
          <w:lang w:eastAsia="zh-CN"/>
        </w:rPr>
      </w:pPr>
    </w:p>
    <w:p w14:paraId="0F52126E" w14:textId="77777777" w:rsidR="004854D1" w:rsidRDefault="004854D1" w:rsidP="00185714">
      <w:pPr>
        <w:widowControl w:val="0"/>
        <w:spacing w:after="0"/>
        <w:rPr>
          <w:lang w:eastAsia="zh-CN"/>
        </w:rPr>
      </w:pPr>
    </w:p>
    <w:p w14:paraId="494D7D98" w14:textId="77777777" w:rsidR="004854D1" w:rsidRDefault="004854D1" w:rsidP="00185714">
      <w:pPr>
        <w:widowControl w:val="0"/>
        <w:spacing w:after="0"/>
        <w:rPr>
          <w:lang w:eastAsia="zh-CN"/>
        </w:rPr>
      </w:pPr>
    </w:p>
    <w:p w14:paraId="25C82044" w14:textId="77777777" w:rsidR="004854D1" w:rsidRDefault="004854D1" w:rsidP="00185714">
      <w:pPr>
        <w:widowControl w:val="0"/>
        <w:spacing w:after="0"/>
        <w:rPr>
          <w:lang w:eastAsia="zh-CN"/>
        </w:rPr>
      </w:pPr>
    </w:p>
    <w:p w14:paraId="3D335647" w14:textId="77777777" w:rsidR="004854D1" w:rsidRDefault="004854D1" w:rsidP="00185714">
      <w:pPr>
        <w:widowControl w:val="0"/>
        <w:spacing w:after="0"/>
        <w:rPr>
          <w:lang w:eastAsia="zh-CN"/>
        </w:rPr>
      </w:pPr>
    </w:p>
    <w:p w14:paraId="47B9ACE5" w14:textId="77777777" w:rsidR="004854D1" w:rsidRDefault="004854D1" w:rsidP="00185714">
      <w:pPr>
        <w:widowControl w:val="0"/>
        <w:spacing w:after="0"/>
        <w:rPr>
          <w:lang w:eastAsia="zh-CN"/>
        </w:rPr>
      </w:pPr>
    </w:p>
    <w:p w14:paraId="4F14C8CC" w14:textId="77777777" w:rsidR="004854D1" w:rsidRDefault="004854D1" w:rsidP="00185714">
      <w:pPr>
        <w:widowControl w:val="0"/>
        <w:spacing w:after="0"/>
        <w:rPr>
          <w:lang w:eastAsia="zh-CN"/>
        </w:rPr>
      </w:pPr>
    </w:p>
    <w:p w14:paraId="6DD682DC" w14:textId="77777777" w:rsidR="004854D1" w:rsidRDefault="004854D1" w:rsidP="00185714">
      <w:pPr>
        <w:widowControl w:val="0"/>
        <w:spacing w:after="0"/>
        <w:rPr>
          <w:lang w:eastAsia="zh-CN"/>
        </w:rPr>
      </w:pPr>
    </w:p>
    <w:p w14:paraId="41B028E8" w14:textId="77777777" w:rsidR="004854D1" w:rsidRDefault="004854D1" w:rsidP="00185714">
      <w:pPr>
        <w:widowControl w:val="0"/>
        <w:spacing w:after="0"/>
        <w:rPr>
          <w:lang w:eastAsia="zh-CN"/>
        </w:rPr>
      </w:pPr>
    </w:p>
    <w:p w14:paraId="68A4699E" w14:textId="77777777" w:rsidR="004854D1" w:rsidRDefault="004854D1" w:rsidP="00185714">
      <w:pPr>
        <w:widowControl w:val="0"/>
        <w:spacing w:after="0"/>
        <w:rPr>
          <w:lang w:eastAsia="zh-CN"/>
        </w:rPr>
      </w:pPr>
    </w:p>
    <w:p w14:paraId="2620902D" w14:textId="77777777" w:rsidR="004854D1" w:rsidRDefault="004854D1" w:rsidP="00185714">
      <w:pPr>
        <w:widowControl w:val="0"/>
        <w:spacing w:after="0"/>
        <w:rPr>
          <w:lang w:eastAsia="zh-CN"/>
        </w:rPr>
      </w:pPr>
    </w:p>
    <w:p w14:paraId="461E8E1E" w14:textId="77777777" w:rsidR="004854D1" w:rsidRDefault="004854D1" w:rsidP="00185714">
      <w:pPr>
        <w:widowControl w:val="0"/>
        <w:spacing w:after="0"/>
        <w:rPr>
          <w:lang w:eastAsia="zh-CN"/>
        </w:rPr>
      </w:pPr>
    </w:p>
    <w:p w14:paraId="39D19F3B" w14:textId="77777777" w:rsidR="004854D1" w:rsidRDefault="004854D1" w:rsidP="00185714">
      <w:pPr>
        <w:widowControl w:val="0"/>
        <w:spacing w:after="0"/>
        <w:rPr>
          <w:lang w:eastAsia="zh-CN"/>
        </w:rPr>
      </w:pPr>
    </w:p>
    <w:p w14:paraId="74D2DEC8" w14:textId="77777777" w:rsidR="004854D1" w:rsidRDefault="004854D1" w:rsidP="00185714">
      <w:pPr>
        <w:widowControl w:val="0"/>
        <w:spacing w:after="0"/>
        <w:rPr>
          <w:lang w:eastAsia="zh-CN"/>
        </w:rPr>
      </w:pPr>
    </w:p>
    <w:p w14:paraId="4F958E28" w14:textId="77777777" w:rsidR="004854D1" w:rsidRDefault="004854D1" w:rsidP="00185714">
      <w:pPr>
        <w:widowControl w:val="0"/>
        <w:spacing w:after="0"/>
        <w:rPr>
          <w:lang w:eastAsia="zh-CN"/>
        </w:rPr>
      </w:pPr>
    </w:p>
    <w:p w14:paraId="1CA7B9C3" w14:textId="77777777" w:rsidR="004854D1" w:rsidRDefault="004854D1" w:rsidP="00185714">
      <w:pPr>
        <w:widowControl w:val="0"/>
        <w:spacing w:after="0"/>
        <w:rPr>
          <w:lang w:eastAsia="zh-CN"/>
        </w:rPr>
        <w:sectPr w:rsidR="004854D1" w:rsidSect="00875F23">
          <w:pgSz w:w="11906" w:h="16838" w:code="9"/>
          <w:pgMar w:top="1418" w:right="1418" w:bottom="567" w:left="1418" w:header="709" w:footer="709" w:gutter="0"/>
          <w:cols w:space="708"/>
          <w:docGrid w:linePitch="360"/>
        </w:sectPr>
      </w:pPr>
    </w:p>
    <w:p w14:paraId="44270923" w14:textId="35D85A61" w:rsidR="009A5EB1" w:rsidRPr="005809B2" w:rsidRDefault="009A5EB1" w:rsidP="00185714">
      <w:pPr>
        <w:pStyle w:val="Slog3"/>
        <w:pageBreakBefore w:val="0"/>
        <w:widowControl w:val="0"/>
        <w:rPr>
          <w:rStyle w:val="Neenpoudarek"/>
          <w:rFonts w:asciiTheme="minorHAnsi" w:hAnsiTheme="minorHAnsi" w:cstheme="minorHAnsi"/>
          <w:i/>
          <w:color w:val="auto"/>
          <w:sz w:val="22"/>
          <w:szCs w:val="22"/>
        </w:rPr>
      </w:pPr>
      <w:bookmarkStart w:id="33" w:name="_Toc179963076"/>
      <w:r w:rsidRPr="005809B2">
        <w:rPr>
          <w:rStyle w:val="Neenpoudarek"/>
          <w:rFonts w:asciiTheme="minorHAnsi" w:hAnsiTheme="minorHAnsi" w:cstheme="minorHAnsi"/>
          <w:i/>
          <w:color w:val="auto"/>
          <w:sz w:val="22"/>
          <w:szCs w:val="22"/>
        </w:rPr>
        <w:lastRenderedPageBreak/>
        <w:t>Priloga 2</w:t>
      </w:r>
      <w:r w:rsidR="00AB6221">
        <w:rPr>
          <w:rStyle w:val="Neenpoudarek"/>
          <w:rFonts w:asciiTheme="minorHAnsi" w:hAnsiTheme="minorHAnsi" w:cstheme="minorHAnsi"/>
          <w:i/>
          <w:color w:val="auto"/>
          <w:sz w:val="22"/>
          <w:szCs w:val="22"/>
        </w:rPr>
        <w:t xml:space="preserve"> – sklop 1</w:t>
      </w:r>
      <w:bookmarkEnd w:id="33"/>
    </w:p>
    <w:p w14:paraId="28965025" w14:textId="77777777" w:rsidR="009A5EB1" w:rsidRPr="005809B2" w:rsidRDefault="009A5EB1" w:rsidP="00185714">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34" w:name="_Toc179963077"/>
      <w:r w:rsidRPr="005809B2">
        <w:rPr>
          <w:b/>
          <w:bCs/>
          <w:i/>
          <w:iCs/>
          <w:spacing w:val="20"/>
          <w:lang w:eastAsia="zh-CN"/>
        </w:rPr>
        <w:t>TEHNIČNE SPECIFIKACIJE</w:t>
      </w:r>
      <w:bookmarkEnd w:id="34"/>
    </w:p>
    <w:p w14:paraId="298D5969" w14:textId="77777777" w:rsidR="009A5EB1" w:rsidRPr="005809B2" w:rsidRDefault="009A5EB1" w:rsidP="00185714">
      <w:pPr>
        <w:widowControl w:val="0"/>
        <w:spacing w:after="0" w:line="264" w:lineRule="auto"/>
        <w:jc w:val="both"/>
        <w:rPr>
          <w:rFonts w:eastAsia="Times New Roman"/>
          <w:b/>
          <w:bCs/>
          <w:noProof/>
        </w:rPr>
      </w:pPr>
    </w:p>
    <w:p w14:paraId="2EABCCF0" w14:textId="4123A0FC" w:rsidR="009A5EB1" w:rsidRPr="00786463" w:rsidRDefault="009A5EB1" w:rsidP="00786463">
      <w:pPr>
        <w:pStyle w:val="Naslov3"/>
      </w:pPr>
      <w:bookmarkStart w:id="35" w:name="_Toc179963078"/>
      <w:r w:rsidRPr="00786463">
        <w:t xml:space="preserve">Tehnične </w:t>
      </w:r>
      <w:r w:rsidR="00AB6221">
        <w:t>specifikacije</w:t>
      </w:r>
      <w:r w:rsidRPr="00786463">
        <w:t xml:space="preserve"> za sklop 1: </w:t>
      </w:r>
      <w:bookmarkStart w:id="36" w:name="_Hlk189811529"/>
      <w:r w:rsidR="008A7803" w:rsidRPr="008A7803">
        <w:t>Okolju prijazne storitve čiščenja poslovnih prostorov v PS Smelt in okolici</w:t>
      </w:r>
      <w:bookmarkEnd w:id="36"/>
      <w:r w:rsidR="00AB6221" w:rsidRPr="00AB6221">
        <w:t>, št. naročila 403/24-0329</w:t>
      </w:r>
      <w:bookmarkEnd w:id="35"/>
    </w:p>
    <w:p w14:paraId="0FE1EB15" w14:textId="77777777" w:rsidR="004C1095" w:rsidRPr="002D631D" w:rsidRDefault="004C1095" w:rsidP="00185714">
      <w:pPr>
        <w:widowControl w:val="0"/>
        <w:spacing w:after="0" w:line="264" w:lineRule="auto"/>
        <w:jc w:val="both"/>
      </w:pPr>
    </w:p>
    <w:p w14:paraId="69043A93" w14:textId="0309D3CA" w:rsidR="00E24164" w:rsidRPr="002D631D" w:rsidRDefault="00E24164" w:rsidP="00185714">
      <w:pPr>
        <w:widowControl w:val="0"/>
        <w:spacing w:after="0" w:line="264" w:lineRule="auto"/>
        <w:jc w:val="both"/>
      </w:pPr>
      <w:r w:rsidRPr="002D631D">
        <w:t>Površina vseh poslovnih prostorov, ki so predmet čiščenja, znaša 8.7</w:t>
      </w:r>
      <w:r w:rsidR="00604AEC">
        <w:t>70</w:t>
      </w:r>
      <w:r w:rsidRPr="002D631D">
        <w:t>,</w:t>
      </w:r>
      <w:r w:rsidR="00604AEC">
        <w:t>00</w:t>
      </w:r>
      <w:r w:rsidRPr="002D631D">
        <w:t xml:space="preserve"> m², ob predpostavki, da so vsi prostori oddani v najem oz. v uporabi. Površine, ki so predmet čiščenja v primeru polne zasedenosti objekta so:</w:t>
      </w:r>
    </w:p>
    <w:tbl>
      <w:tblPr>
        <w:tblStyle w:val="Tabelamrea"/>
        <w:tblW w:w="0" w:type="auto"/>
        <w:tblLook w:val="04A0" w:firstRow="1" w:lastRow="0" w:firstColumn="1" w:lastColumn="0" w:noHBand="0" w:noVBand="1"/>
      </w:tblPr>
      <w:tblGrid>
        <w:gridCol w:w="846"/>
        <w:gridCol w:w="5953"/>
        <w:gridCol w:w="2261"/>
      </w:tblGrid>
      <w:tr w:rsidR="002D631D" w:rsidRPr="002D631D" w14:paraId="14D5C3EB" w14:textId="77777777" w:rsidTr="00A64CA2">
        <w:tc>
          <w:tcPr>
            <w:tcW w:w="846" w:type="dxa"/>
            <w:vAlign w:val="center"/>
          </w:tcPr>
          <w:p w14:paraId="78041630" w14:textId="77777777" w:rsidR="002D631D" w:rsidRPr="002D631D" w:rsidRDefault="002D631D" w:rsidP="00A64CA2">
            <w:pPr>
              <w:widowControl w:val="0"/>
              <w:spacing w:after="0" w:line="264" w:lineRule="auto"/>
              <w:jc w:val="center"/>
              <w:rPr>
                <w:rFonts w:cstheme="minorHAnsi"/>
                <w:b/>
              </w:rPr>
            </w:pPr>
            <w:proofErr w:type="spellStart"/>
            <w:r w:rsidRPr="002D631D">
              <w:rPr>
                <w:rFonts w:cstheme="minorHAnsi"/>
                <w:b/>
              </w:rPr>
              <w:t>Zap</w:t>
            </w:r>
            <w:proofErr w:type="spellEnd"/>
            <w:r w:rsidRPr="002D631D">
              <w:rPr>
                <w:rFonts w:cstheme="minorHAnsi"/>
                <w:b/>
              </w:rPr>
              <w:t>. št.</w:t>
            </w:r>
          </w:p>
        </w:tc>
        <w:tc>
          <w:tcPr>
            <w:tcW w:w="5953" w:type="dxa"/>
            <w:vAlign w:val="center"/>
          </w:tcPr>
          <w:p w14:paraId="4FD435A2" w14:textId="77777777" w:rsidR="002D631D" w:rsidRPr="002D631D" w:rsidRDefault="002D631D" w:rsidP="00A64CA2">
            <w:pPr>
              <w:widowControl w:val="0"/>
              <w:spacing w:after="0" w:line="264" w:lineRule="auto"/>
              <w:rPr>
                <w:rFonts w:cstheme="minorHAnsi"/>
                <w:b/>
              </w:rPr>
            </w:pPr>
            <w:r w:rsidRPr="002D631D">
              <w:rPr>
                <w:rFonts w:eastAsia="Times New Roman" w:cstheme="minorHAnsi"/>
                <w:b/>
                <w:bCs/>
              </w:rPr>
              <w:t>Vrsta oz. namenska raba prostorov</w:t>
            </w:r>
          </w:p>
        </w:tc>
        <w:tc>
          <w:tcPr>
            <w:tcW w:w="2261" w:type="dxa"/>
            <w:vAlign w:val="center"/>
          </w:tcPr>
          <w:p w14:paraId="1B1A6DFB" w14:textId="77777777" w:rsidR="002D631D" w:rsidRPr="002D631D" w:rsidRDefault="002D631D" w:rsidP="00A64CA2">
            <w:pPr>
              <w:widowControl w:val="0"/>
              <w:spacing w:after="0" w:line="264" w:lineRule="auto"/>
              <w:jc w:val="center"/>
              <w:rPr>
                <w:rFonts w:cstheme="minorHAnsi"/>
                <w:b/>
              </w:rPr>
            </w:pPr>
            <w:r w:rsidRPr="002D631D">
              <w:rPr>
                <w:rFonts w:cstheme="minorHAnsi"/>
                <w:b/>
              </w:rPr>
              <w:t>Površina</w:t>
            </w:r>
          </w:p>
          <w:p w14:paraId="5FF9FFC3" w14:textId="77777777" w:rsidR="002D631D" w:rsidRPr="002D631D" w:rsidRDefault="002D631D" w:rsidP="00A64CA2">
            <w:pPr>
              <w:widowControl w:val="0"/>
              <w:spacing w:after="0" w:line="264" w:lineRule="auto"/>
              <w:jc w:val="center"/>
              <w:rPr>
                <w:rFonts w:cstheme="minorHAnsi"/>
                <w:b/>
              </w:rPr>
            </w:pPr>
            <w:r w:rsidRPr="002D631D">
              <w:rPr>
                <w:rFonts w:cstheme="minorHAnsi"/>
                <w:b/>
              </w:rPr>
              <w:t>(m</w:t>
            </w:r>
            <w:r w:rsidRPr="002D631D">
              <w:rPr>
                <w:rFonts w:cstheme="minorHAnsi"/>
                <w:b/>
                <w:vertAlign w:val="superscript"/>
              </w:rPr>
              <w:t>2</w:t>
            </w:r>
            <w:r w:rsidRPr="002D631D">
              <w:rPr>
                <w:rFonts w:cstheme="minorHAnsi"/>
                <w:b/>
              </w:rPr>
              <w:t>)</w:t>
            </w:r>
          </w:p>
        </w:tc>
      </w:tr>
      <w:tr w:rsidR="002D631D" w:rsidRPr="002D631D" w14:paraId="67067BDC" w14:textId="77777777" w:rsidTr="00A64CA2">
        <w:tc>
          <w:tcPr>
            <w:tcW w:w="846" w:type="dxa"/>
          </w:tcPr>
          <w:p w14:paraId="67C9CD4F" w14:textId="77777777" w:rsidR="002D631D" w:rsidRPr="002D631D" w:rsidRDefault="002D631D" w:rsidP="00A64CA2">
            <w:pPr>
              <w:widowControl w:val="0"/>
              <w:spacing w:after="0" w:line="264" w:lineRule="auto"/>
              <w:jc w:val="center"/>
              <w:rPr>
                <w:rFonts w:cstheme="minorHAnsi"/>
              </w:rPr>
            </w:pPr>
            <w:r w:rsidRPr="002D631D">
              <w:rPr>
                <w:rFonts w:cstheme="minorHAnsi"/>
              </w:rPr>
              <w:t>1</w:t>
            </w:r>
          </w:p>
        </w:tc>
        <w:tc>
          <w:tcPr>
            <w:tcW w:w="5953" w:type="dxa"/>
          </w:tcPr>
          <w:p w14:paraId="43D63FB8" w14:textId="77777777" w:rsidR="002D631D" w:rsidRPr="002D631D" w:rsidRDefault="002D631D" w:rsidP="00A64CA2">
            <w:pPr>
              <w:widowControl w:val="0"/>
              <w:spacing w:after="0" w:line="264" w:lineRule="auto"/>
              <w:jc w:val="both"/>
              <w:rPr>
                <w:rFonts w:cstheme="minorHAnsi"/>
              </w:rPr>
            </w:pPr>
            <w:r w:rsidRPr="002D631D">
              <w:rPr>
                <w:rFonts w:cstheme="minorHAnsi"/>
              </w:rPr>
              <w:t>Pisarne, manjše sejne sobe</w:t>
            </w:r>
          </w:p>
        </w:tc>
        <w:tc>
          <w:tcPr>
            <w:tcW w:w="2261" w:type="dxa"/>
          </w:tcPr>
          <w:p w14:paraId="0D573E87" w14:textId="77777777" w:rsidR="002D631D" w:rsidRPr="002D631D" w:rsidRDefault="002D631D" w:rsidP="00A64CA2">
            <w:pPr>
              <w:widowControl w:val="0"/>
              <w:spacing w:after="0" w:line="264" w:lineRule="auto"/>
              <w:jc w:val="right"/>
              <w:rPr>
                <w:rFonts w:cstheme="minorHAnsi"/>
              </w:rPr>
            </w:pPr>
            <w:r w:rsidRPr="002D631D">
              <w:rPr>
                <w:rFonts w:cstheme="minorHAnsi"/>
              </w:rPr>
              <w:t>5.162,72</w:t>
            </w:r>
          </w:p>
        </w:tc>
      </w:tr>
      <w:tr w:rsidR="002D631D" w:rsidRPr="002D631D" w14:paraId="2A304450" w14:textId="77777777" w:rsidTr="00A64CA2">
        <w:tc>
          <w:tcPr>
            <w:tcW w:w="846" w:type="dxa"/>
          </w:tcPr>
          <w:p w14:paraId="7ECA9750" w14:textId="77777777" w:rsidR="002D631D" w:rsidRPr="002D631D" w:rsidRDefault="002D631D" w:rsidP="00A64CA2">
            <w:pPr>
              <w:widowControl w:val="0"/>
              <w:spacing w:after="0" w:line="264" w:lineRule="auto"/>
              <w:jc w:val="center"/>
              <w:rPr>
                <w:rFonts w:cstheme="minorHAnsi"/>
              </w:rPr>
            </w:pPr>
            <w:r w:rsidRPr="002D631D">
              <w:rPr>
                <w:rFonts w:cstheme="minorHAnsi"/>
              </w:rPr>
              <w:t>2</w:t>
            </w:r>
          </w:p>
        </w:tc>
        <w:tc>
          <w:tcPr>
            <w:tcW w:w="5953" w:type="dxa"/>
          </w:tcPr>
          <w:p w14:paraId="3D1BC396" w14:textId="695196BC" w:rsidR="002D631D" w:rsidRPr="002D631D" w:rsidRDefault="002D631D" w:rsidP="00A64CA2">
            <w:pPr>
              <w:widowControl w:val="0"/>
              <w:spacing w:after="0" w:line="264" w:lineRule="auto"/>
              <w:jc w:val="both"/>
              <w:rPr>
                <w:rFonts w:cstheme="minorHAnsi"/>
              </w:rPr>
            </w:pPr>
            <w:r w:rsidRPr="002D631D">
              <w:rPr>
                <w:rFonts w:cstheme="minorHAnsi"/>
              </w:rPr>
              <w:t>Hodniki pred pisarnami</w:t>
            </w:r>
          </w:p>
        </w:tc>
        <w:tc>
          <w:tcPr>
            <w:tcW w:w="2261" w:type="dxa"/>
          </w:tcPr>
          <w:p w14:paraId="6D2B1E24" w14:textId="77777777" w:rsidR="002D631D" w:rsidRPr="002D631D" w:rsidRDefault="002D631D" w:rsidP="00A64CA2">
            <w:pPr>
              <w:widowControl w:val="0"/>
              <w:spacing w:after="0" w:line="264" w:lineRule="auto"/>
              <w:jc w:val="right"/>
              <w:rPr>
                <w:rFonts w:cstheme="minorHAnsi"/>
              </w:rPr>
            </w:pPr>
            <w:r w:rsidRPr="002D631D">
              <w:rPr>
                <w:rFonts w:cstheme="minorHAnsi"/>
              </w:rPr>
              <w:t>976,53</w:t>
            </w:r>
          </w:p>
        </w:tc>
      </w:tr>
      <w:tr w:rsidR="002D631D" w:rsidRPr="002D631D" w14:paraId="6B361F91" w14:textId="77777777" w:rsidTr="00A64CA2">
        <w:tc>
          <w:tcPr>
            <w:tcW w:w="846" w:type="dxa"/>
          </w:tcPr>
          <w:p w14:paraId="18B98702" w14:textId="77777777" w:rsidR="002D631D" w:rsidRPr="002D631D" w:rsidRDefault="002D631D" w:rsidP="00A64CA2">
            <w:pPr>
              <w:widowControl w:val="0"/>
              <w:spacing w:after="0" w:line="264" w:lineRule="auto"/>
              <w:jc w:val="center"/>
              <w:rPr>
                <w:rFonts w:cstheme="minorHAnsi"/>
              </w:rPr>
            </w:pPr>
            <w:r w:rsidRPr="002D631D">
              <w:rPr>
                <w:rFonts w:cstheme="minorHAnsi"/>
              </w:rPr>
              <w:t>3</w:t>
            </w:r>
          </w:p>
        </w:tc>
        <w:tc>
          <w:tcPr>
            <w:tcW w:w="5953" w:type="dxa"/>
          </w:tcPr>
          <w:p w14:paraId="207D1851" w14:textId="77777777" w:rsidR="002D631D" w:rsidRPr="002D631D" w:rsidRDefault="002D631D" w:rsidP="00A64CA2">
            <w:pPr>
              <w:widowControl w:val="0"/>
              <w:spacing w:after="0" w:line="264" w:lineRule="auto"/>
              <w:jc w:val="both"/>
              <w:rPr>
                <w:rFonts w:cstheme="minorHAnsi"/>
              </w:rPr>
            </w:pPr>
            <w:r w:rsidRPr="002D631D">
              <w:rPr>
                <w:rFonts w:cstheme="minorHAnsi"/>
              </w:rPr>
              <w:t>Sanitarije</w:t>
            </w:r>
          </w:p>
        </w:tc>
        <w:tc>
          <w:tcPr>
            <w:tcW w:w="2261" w:type="dxa"/>
          </w:tcPr>
          <w:p w14:paraId="7A1AA4ED" w14:textId="77777777" w:rsidR="002D631D" w:rsidRPr="002D631D" w:rsidRDefault="002D631D" w:rsidP="00A64CA2">
            <w:pPr>
              <w:widowControl w:val="0"/>
              <w:spacing w:after="0" w:line="264" w:lineRule="auto"/>
              <w:jc w:val="right"/>
              <w:rPr>
                <w:rFonts w:cstheme="minorHAnsi"/>
              </w:rPr>
            </w:pPr>
            <w:r w:rsidRPr="002D631D">
              <w:rPr>
                <w:rFonts w:cstheme="minorHAnsi"/>
              </w:rPr>
              <w:t>424,15</w:t>
            </w:r>
          </w:p>
        </w:tc>
      </w:tr>
      <w:tr w:rsidR="002D631D" w:rsidRPr="002D631D" w14:paraId="449D253F" w14:textId="77777777" w:rsidTr="00A64CA2">
        <w:tc>
          <w:tcPr>
            <w:tcW w:w="846" w:type="dxa"/>
          </w:tcPr>
          <w:p w14:paraId="1665E71A" w14:textId="77777777" w:rsidR="002D631D" w:rsidRPr="002D631D" w:rsidRDefault="002D631D" w:rsidP="00A64CA2">
            <w:pPr>
              <w:widowControl w:val="0"/>
              <w:spacing w:after="0" w:line="264" w:lineRule="auto"/>
              <w:jc w:val="center"/>
              <w:rPr>
                <w:rFonts w:cstheme="minorHAnsi"/>
              </w:rPr>
            </w:pPr>
            <w:r w:rsidRPr="002D631D">
              <w:rPr>
                <w:rFonts w:cstheme="minorHAnsi"/>
              </w:rPr>
              <w:t>4</w:t>
            </w:r>
          </w:p>
        </w:tc>
        <w:tc>
          <w:tcPr>
            <w:tcW w:w="5953" w:type="dxa"/>
          </w:tcPr>
          <w:p w14:paraId="5E5F99CC" w14:textId="77777777" w:rsidR="002D631D" w:rsidRPr="002D631D" w:rsidRDefault="002D631D" w:rsidP="00A64CA2">
            <w:pPr>
              <w:widowControl w:val="0"/>
              <w:spacing w:after="0" w:line="264" w:lineRule="auto"/>
              <w:jc w:val="both"/>
              <w:rPr>
                <w:rFonts w:cstheme="minorHAnsi"/>
              </w:rPr>
            </w:pPr>
            <w:r w:rsidRPr="002D631D">
              <w:rPr>
                <w:rFonts w:cstheme="minorHAnsi"/>
              </w:rPr>
              <w:t>Stopnišča</w:t>
            </w:r>
          </w:p>
        </w:tc>
        <w:tc>
          <w:tcPr>
            <w:tcW w:w="2261" w:type="dxa"/>
          </w:tcPr>
          <w:p w14:paraId="149C20A5" w14:textId="77777777" w:rsidR="002D631D" w:rsidRPr="002D631D" w:rsidRDefault="002D631D" w:rsidP="00A64CA2">
            <w:pPr>
              <w:widowControl w:val="0"/>
              <w:spacing w:after="0" w:line="264" w:lineRule="auto"/>
              <w:jc w:val="right"/>
              <w:rPr>
                <w:rFonts w:cstheme="minorHAnsi"/>
              </w:rPr>
            </w:pPr>
            <w:r w:rsidRPr="002D631D">
              <w:rPr>
                <w:rFonts w:cstheme="minorHAnsi"/>
              </w:rPr>
              <w:t>360,42</w:t>
            </w:r>
          </w:p>
        </w:tc>
      </w:tr>
      <w:tr w:rsidR="002D631D" w:rsidRPr="002D631D" w14:paraId="7B9DD764" w14:textId="77777777" w:rsidTr="00A64CA2">
        <w:tc>
          <w:tcPr>
            <w:tcW w:w="846" w:type="dxa"/>
          </w:tcPr>
          <w:p w14:paraId="5BAAAA6A" w14:textId="77777777" w:rsidR="002D631D" w:rsidRPr="002D631D" w:rsidRDefault="002D631D" w:rsidP="00A64CA2">
            <w:pPr>
              <w:widowControl w:val="0"/>
              <w:spacing w:after="0" w:line="264" w:lineRule="auto"/>
              <w:jc w:val="center"/>
              <w:rPr>
                <w:rFonts w:cstheme="minorHAnsi"/>
              </w:rPr>
            </w:pPr>
            <w:r w:rsidRPr="002D631D">
              <w:rPr>
                <w:rFonts w:cstheme="minorHAnsi"/>
              </w:rPr>
              <w:t>5</w:t>
            </w:r>
          </w:p>
        </w:tc>
        <w:tc>
          <w:tcPr>
            <w:tcW w:w="5953" w:type="dxa"/>
          </w:tcPr>
          <w:p w14:paraId="3D589E1E" w14:textId="68084EF5" w:rsidR="002D631D" w:rsidRPr="002D631D" w:rsidRDefault="002D631D" w:rsidP="00A64CA2">
            <w:pPr>
              <w:widowControl w:val="0"/>
              <w:spacing w:after="0" w:line="264" w:lineRule="auto"/>
              <w:jc w:val="both"/>
              <w:rPr>
                <w:rFonts w:cstheme="minorHAnsi"/>
              </w:rPr>
            </w:pPr>
            <w:r w:rsidRPr="002D631D">
              <w:rPr>
                <w:rFonts w:cstheme="minorHAnsi"/>
              </w:rPr>
              <w:t>Hodniki pred dvigali</w:t>
            </w:r>
          </w:p>
        </w:tc>
        <w:tc>
          <w:tcPr>
            <w:tcW w:w="2261" w:type="dxa"/>
          </w:tcPr>
          <w:p w14:paraId="0BB6B72C" w14:textId="77777777" w:rsidR="002D631D" w:rsidRPr="002D631D" w:rsidRDefault="002D631D" w:rsidP="00A64CA2">
            <w:pPr>
              <w:widowControl w:val="0"/>
              <w:spacing w:after="0" w:line="264" w:lineRule="auto"/>
              <w:jc w:val="right"/>
              <w:rPr>
                <w:rFonts w:cstheme="minorHAnsi"/>
              </w:rPr>
            </w:pPr>
            <w:r w:rsidRPr="002D631D">
              <w:rPr>
                <w:rFonts w:cstheme="minorHAnsi"/>
              </w:rPr>
              <w:t>917,65</w:t>
            </w:r>
          </w:p>
        </w:tc>
      </w:tr>
      <w:tr w:rsidR="002D631D" w:rsidRPr="002D631D" w14:paraId="7ABDD04B" w14:textId="77777777" w:rsidTr="00A64CA2">
        <w:tc>
          <w:tcPr>
            <w:tcW w:w="846" w:type="dxa"/>
          </w:tcPr>
          <w:p w14:paraId="715D114F" w14:textId="77777777" w:rsidR="002D631D" w:rsidRPr="002D631D" w:rsidRDefault="002D631D" w:rsidP="00A64CA2">
            <w:pPr>
              <w:widowControl w:val="0"/>
              <w:spacing w:after="0" w:line="264" w:lineRule="auto"/>
              <w:jc w:val="center"/>
              <w:rPr>
                <w:rFonts w:cstheme="minorHAnsi"/>
              </w:rPr>
            </w:pPr>
            <w:r w:rsidRPr="002D631D">
              <w:rPr>
                <w:rFonts w:cstheme="minorHAnsi"/>
              </w:rPr>
              <w:t>6</w:t>
            </w:r>
          </w:p>
        </w:tc>
        <w:tc>
          <w:tcPr>
            <w:tcW w:w="5953" w:type="dxa"/>
          </w:tcPr>
          <w:p w14:paraId="1A6DF8D1" w14:textId="77777777" w:rsidR="002D631D" w:rsidRPr="002D631D" w:rsidRDefault="002D631D" w:rsidP="00A64CA2">
            <w:pPr>
              <w:widowControl w:val="0"/>
              <w:spacing w:after="0" w:line="264" w:lineRule="auto"/>
              <w:jc w:val="both"/>
              <w:rPr>
                <w:rFonts w:cstheme="minorHAnsi"/>
              </w:rPr>
            </w:pPr>
            <w:r w:rsidRPr="002D631D">
              <w:rPr>
                <w:rFonts w:cstheme="minorHAnsi"/>
              </w:rPr>
              <w:t>Dvigala (5 dvigal)</w:t>
            </w:r>
          </w:p>
        </w:tc>
        <w:tc>
          <w:tcPr>
            <w:tcW w:w="2261" w:type="dxa"/>
          </w:tcPr>
          <w:p w14:paraId="07EF19CF" w14:textId="77777777" w:rsidR="002D631D" w:rsidRPr="002D631D" w:rsidRDefault="002D631D" w:rsidP="00A64CA2">
            <w:pPr>
              <w:widowControl w:val="0"/>
              <w:spacing w:after="0" w:line="264" w:lineRule="auto"/>
              <w:jc w:val="right"/>
              <w:rPr>
                <w:rFonts w:cstheme="minorHAnsi"/>
              </w:rPr>
            </w:pPr>
            <w:r w:rsidRPr="002D631D">
              <w:rPr>
                <w:rFonts w:cstheme="minorHAnsi"/>
              </w:rPr>
              <w:t>12,77</w:t>
            </w:r>
          </w:p>
        </w:tc>
      </w:tr>
      <w:tr w:rsidR="002D631D" w:rsidRPr="002D631D" w14:paraId="4D6DAFBE" w14:textId="77777777" w:rsidTr="00A64CA2">
        <w:tc>
          <w:tcPr>
            <w:tcW w:w="846" w:type="dxa"/>
          </w:tcPr>
          <w:p w14:paraId="5EECD2FE" w14:textId="77777777" w:rsidR="002D631D" w:rsidRPr="002D631D" w:rsidRDefault="002D631D" w:rsidP="00A64CA2">
            <w:pPr>
              <w:widowControl w:val="0"/>
              <w:spacing w:after="0" w:line="264" w:lineRule="auto"/>
              <w:jc w:val="center"/>
              <w:rPr>
                <w:rFonts w:cstheme="minorHAnsi"/>
              </w:rPr>
            </w:pPr>
            <w:r w:rsidRPr="002D631D">
              <w:rPr>
                <w:rFonts w:cstheme="minorHAnsi"/>
              </w:rPr>
              <w:t>7</w:t>
            </w:r>
          </w:p>
        </w:tc>
        <w:tc>
          <w:tcPr>
            <w:tcW w:w="5953" w:type="dxa"/>
          </w:tcPr>
          <w:p w14:paraId="3E673CF4" w14:textId="42482ADC" w:rsidR="002D631D" w:rsidRPr="002D631D" w:rsidRDefault="002D631D" w:rsidP="00A64CA2">
            <w:pPr>
              <w:widowControl w:val="0"/>
              <w:spacing w:after="0" w:line="264" w:lineRule="auto"/>
              <w:jc w:val="both"/>
              <w:rPr>
                <w:rFonts w:cstheme="minorHAnsi"/>
              </w:rPr>
            </w:pPr>
            <w:r w:rsidRPr="002D631D">
              <w:rPr>
                <w:rFonts w:cstheme="minorHAnsi"/>
              </w:rPr>
              <w:t>Dvorana</w:t>
            </w:r>
            <w:r w:rsidR="00604AEC">
              <w:rPr>
                <w:rFonts w:cstheme="minorHAnsi"/>
              </w:rPr>
              <w:t xml:space="preserve"> (amfiteater)</w:t>
            </w:r>
          </w:p>
        </w:tc>
        <w:tc>
          <w:tcPr>
            <w:tcW w:w="2261" w:type="dxa"/>
          </w:tcPr>
          <w:p w14:paraId="199A3EF3" w14:textId="77777777" w:rsidR="002D631D" w:rsidRPr="002D631D" w:rsidRDefault="002D631D" w:rsidP="00A64CA2">
            <w:pPr>
              <w:widowControl w:val="0"/>
              <w:spacing w:after="0" w:line="264" w:lineRule="auto"/>
              <w:jc w:val="right"/>
              <w:rPr>
                <w:rFonts w:cstheme="minorHAnsi"/>
              </w:rPr>
            </w:pPr>
            <w:r w:rsidRPr="002D631D">
              <w:rPr>
                <w:rFonts w:cstheme="minorHAnsi"/>
              </w:rPr>
              <w:t>729,64</w:t>
            </w:r>
          </w:p>
        </w:tc>
      </w:tr>
      <w:tr w:rsidR="002D631D" w:rsidRPr="002D631D" w14:paraId="08E0414F" w14:textId="77777777" w:rsidTr="00A64CA2">
        <w:tc>
          <w:tcPr>
            <w:tcW w:w="846" w:type="dxa"/>
          </w:tcPr>
          <w:p w14:paraId="03FBE019" w14:textId="77777777" w:rsidR="002D631D" w:rsidRPr="002D631D" w:rsidRDefault="002D631D" w:rsidP="00A64CA2">
            <w:pPr>
              <w:widowControl w:val="0"/>
              <w:spacing w:after="0" w:line="264" w:lineRule="auto"/>
              <w:jc w:val="center"/>
              <w:rPr>
                <w:rFonts w:cstheme="minorHAnsi"/>
              </w:rPr>
            </w:pPr>
            <w:r w:rsidRPr="002D631D">
              <w:rPr>
                <w:rFonts w:cstheme="minorHAnsi"/>
              </w:rPr>
              <w:t>8</w:t>
            </w:r>
          </w:p>
        </w:tc>
        <w:tc>
          <w:tcPr>
            <w:tcW w:w="5953" w:type="dxa"/>
          </w:tcPr>
          <w:p w14:paraId="70D0CAEA" w14:textId="77777777" w:rsidR="002D631D" w:rsidRPr="002D631D" w:rsidRDefault="002D631D" w:rsidP="00A64CA2">
            <w:pPr>
              <w:widowControl w:val="0"/>
              <w:spacing w:after="0" w:line="264" w:lineRule="auto"/>
              <w:jc w:val="both"/>
              <w:rPr>
                <w:rFonts w:cstheme="minorHAnsi"/>
              </w:rPr>
            </w:pPr>
            <w:r w:rsidRPr="002D631D">
              <w:rPr>
                <w:rFonts w:cstheme="minorHAnsi"/>
              </w:rPr>
              <w:t>Sejna soba 1</w:t>
            </w:r>
          </w:p>
        </w:tc>
        <w:tc>
          <w:tcPr>
            <w:tcW w:w="2261" w:type="dxa"/>
          </w:tcPr>
          <w:p w14:paraId="150556D1" w14:textId="77777777" w:rsidR="002D631D" w:rsidRPr="002D631D" w:rsidRDefault="002D631D" w:rsidP="00A64CA2">
            <w:pPr>
              <w:widowControl w:val="0"/>
              <w:spacing w:after="0" w:line="264" w:lineRule="auto"/>
              <w:jc w:val="right"/>
              <w:rPr>
                <w:rFonts w:cstheme="minorHAnsi"/>
              </w:rPr>
            </w:pPr>
            <w:r w:rsidRPr="002D631D">
              <w:rPr>
                <w:rFonts w:cstheme="minorHAnsi"/>
              </w:rPr>
              <w:t>113,44</w:t>
            </w:r>
          </w:p>
        </w:tc>
      </w:tr>
      <w:tr w:rsidR="002D631D" w:rsidRPr="002D631D" w14:paraId="29523875" w14:textId="77777777" w:rsidTr="00A64CA2">
        <w:tc>
          <w:tcPr>
            <w:tcW w:w="846" w:type="dxa"/>
          </w:tcPr>
          <w:p w14:paraId="1E361BB7" w14:textId="77777777" w:rsidR="002D631D" w:rsidRPr="002D631D" w:rsidRDefault="002D631D" w:rsidP="00A64CA2">
            <w:pPr>
              <w:widowControl w:val="0"/>
              <w:spacing w:after="0" w:line="264" w:lineRule="auto"/>
              <w:jc w:val="center"/>
              <w:rPr>
                <w:rFonts w:cstheme="minorHAnsi"/>
              </w:rPr>
            </w:pPr>
            <w:r w:rsidRPr="002D631D">
              <w:rPr>
                <w:rFonts w:cstheme="minorHAnsi"/>
              </w:rPr>
              <w:t>9</w:t>
            </w:r>
          </w:p>
        </w:tc>
        <w:tc>
          <w:tcPr>
            <w:tcW w:w="5953" w:type="dxa"/>
          </w:tcPr>
          <w:p w14:paraId="1CD1EECF" w14:textId="77777777" w:rsidR="002D631D" w:rsidRPr="002D631D" w:rsidRDefault="002D631D" w:rsidP="00A64CA2">
            <w:pPr>
              <w:widowControl w:val="0"/>
              <w:spacing w:after="0" w:line="264" w:lineRule="auto"/>
              <w:jc w:val="both"/>
              <w:rPr>
                <w:rFonts w:cstheme="minorHAnsi"/>
              </w:rPr>
            </w:pPr>
            <w:r w:rsidRPr="002D631D">
              <w:rPr>
                <w:rFonts w:cstheme="minorHAnsi"/>
              </w:rPr>
              <w:t>Sejna soba 2</w:t>
            </w:r>
          </w:p>
        </w:tc>
        <w:tc>
          <w:tcPr>
            <w:tcW w:w="2261" w:type="dxa"/>
          </w:tcPr>
          <w:p w14:paraId="3CC33EEF" w14:textId="77777777" w:rsidR="002D631D" w:rsidRPr="002D631D" w:rsidRDefault="002D631D" w:rsidP="00A64CA2">
            <w:pPr>
              <w:widowControl w:val="0"/>
              <w:spacing w:after="0" w:line="264" w:lineRule="auto"/>
              <w:jc w:val="right"/>
              <w:rPr>
                <w:rFonts w:cstheme="minorHAnsi"/>
              </w:rPr>
            </w:pPr>
            <w:r w:rsidRPr="002D631D">
              <w:rPr>
                <w:rFonts w:cstheme="minorHAnsi"/>
              </w:rPr>
              <w:t>40,75</w:t>
            </w:r>
          </w:p>
        </w:tc>
      </w:tr>
      <w:tr w:rsidR="002D631D" w:rsidRPr="002D631D" w14:paraId="7999EDDC" w14:textId="77777777" w:rsidTr="00A64CA2">
        <w:tc>
          <w:tcPr>
            <w:tcW w:w="846" w:type="dxa"/>
          </w:tcPr>
          <w:p w14:paraId="524CADFB" w14:textId="77777777" w:rsidR="002D631D" w:rsidRPr="002D631D" w:rsidRDefault="002D631D" w:rsidP="00A64CA2">
            <w:pPr>
              <w:widowControl w:val="0"/>
              <w:spacing w:after="0" w:line="264" w:lineRule="auto"/>
              <w:jc w:val="center"/>
              <w:rPr>
                <w:rFonts w:cstheme="minorHAnsi"/>
              </w:rPr>
            </w:pPr>
            <w:r w:rsidRPr="002D631D">
              <w:rPr>
                <w:rFonts w:cstheme="minorHAnsi"/>
              </w:rPr>
              <w:t>10</w:t>
            </w:r>
          </w:p>
        </w:tc>
        <w:tc>
          <w:tcPr>
            <w:tcW w:w="5953" w:type="dxa"/>
          </w:tcPr>
          <w:p w14:paraId="62BB48FA" w14:textId="77777777" w:rsidR="002D631D" w:rsidRPr="002D631D" w:rsidRDefault="002D631D" w:rsidP="00A64CA2">
            <w:pPr>
              <w:widowControl w:val="0"/>
              <w:spacing w:after="0" w:line="264" w:lineRule="auto"/>
              <w:jc w:val="both"/>
              <w:rPr>
                <w:rFonts w:cstheme="minorHAnsi"/>
              </w:rPr>
            </w:pPr>
            <w:r w:rsidRPr="002D631D">
              <w:rPr>
                <w:rFonts w:cstheme="minorHAnsi"/>
              </w:rPr>
              <w:t>Sejna soba 3</w:t>
            </w:r>
          </w:p>
        </w:tc>
        <w:tc>
          <w:tcPr>
            <w:tcW w:w="2261" w:type="dxa"/>
          </w:tcPr>
          <w:p w14:paraId="45EB9402" w14:textId="77777777" w:rsidR="002D631D" w:rsidRPr="002D631D" w:rsidRDefault="002D631D" w:rsidP="00A64CA2">
            <w:pPr>
              <w:widowControl w:val="0"/>
              <w:spacing w:after="0" w:line="264" w:lineRule="auto"/>
              <w:jc w:val="right"/>
              <w:rPr>
                <w:rFonts w:cstheme="minorHAnsi"/>
              </w:rPr>
            </w:pPr>
            <w:r w:rsidRPr="002D631D">
              <w:rPr>
                <w:rFonts w:cstheme="minorHAnsi"/>
              </w:rPr>
              <w:t>31,93</w:t>
            </w:r>
          </w:p>
        </w:tc>
      </w:tr>
      <w:tr w:rsidR="002D631D" w:rsidRPr="002D631D" w14:paraId="072EFE19" w14:textId="77777777" w:rsidTr="00A64CA2">
        <w:tc>
          <w:tcPr>
            <w:tcW w:w="846" w:type="dxa"/>
          </w:tcPr>
          <w:p w14:paraId="214708A9" w14:textId="77777777" w:rsidR="002D631D" w:rsidRPr="002D631D" w:rsidRDefault="002D631D" w:rsidP="00A64CA2">
            <w:pPr>
              <w:widowControl w:val="0"/>
              <w:spacing w:after="0" w:line="264" w:lineRule="auto"/>
              <w:jc w:val="both"/>
              <w:rPr>
                <w:rFonts w:cstheme="minorHAnsi"/>
              </w:rPr>
            </w:pPr>
          </w:p>
        </w:tc>
        <w:tc>
          <w:tcPr>
            <w:tcW w:w="5953" w:type="dxa"/>
          </w:tcPr>
          <w:p w14:paraId="3D23F910" w14:textId="77777777" w:rsidR="002D631D" w:rsidRPr="002D631D" w:rsidRDefault="002D631D" w:rsidP="00A64CA2">
            <w:pPr>
              <w:widowControl w:val="0"/>
              <w:spacing w:after="0" w:line="264" w:lineRule="auto"/>
              <w:jc w:val="both"/>
              <w:rPr>
                <w:rFonts w:cstheme="minorHAnsi"/>
              </w:rPr>
            </w:pPr>
            <w:r w:rsidRPr="002D631D">
              <w:rPr>
                <w:rFonts w:cstheme="minorHAnsi"/>
              </w:rPr>
              <w:t>Skupaj</w:t>
            </w:r>
          </w:p>
        </w:tc>
        <w:tc>
          <w:tcPr>
            <w:tcW w:w="2261" w:type="dxa"/>
          </w:tcPr>
          <w:p w14:paraId="2816A119" w14:textId="77777777" w:rsidR="002D631D" w:rsidRPr="002D631D" w:rsidRDefault="002D631D" w:rsidP="00A64CA2">
            <w:pPr>
              <w:widowControl w:val="0"/>
              <w:spacing w:after="0" w:line="264" w:lineRule="auto"/>
              <w:jc w:val="right"/>
              <w:rPr>
                <w:rFonts w:cstheme="minorHAnsi"/>
              </w:rPr>
            </w:pPr>
            <w:r w:rsidRPr="002D631D">
              <w:rPr>
                <w:rFonts w:cstheme="minorHAnsi"/>
              </w:rPr>
              <w:t>8.770,00</w:t>
            </w:r>
          </w:p>
        </w:tc>
      </w:tr>
    </w:tbl>
    <w:p w14:paraId="4AD423A6" w14:textId="77777777" w:rsidR="009A5EB1" w:rsidRPr="002D631D" w:rsidRDefault="009A5EB1" w:rsidP="00185714">
      <w:pPr>
        <w:widowControl w:val="0"/>
        <w:spacing w:after="0" w:line="264" w:lineRule="auto"/>
        <w:contextualSpacing/>
        <w:jc w:val="both"/>
      </w:pPr>
    </w:p>
    <w:p w14:paraId="482BB072" w14:textId="77777777" w:rsidR="002D631D" w:rsidRPr="002D631D" w:rsidRDefault="002D631D" w:rsidP="00A64CA2">
      <w:pPr>
        <w:widowControl w:val="0"/>
        <w:spacing w:after="0" w:line="264" w:lineRule="auto"/>
        <w:contextualSpacing/>
        <w:jc w:val="both"/>
      </w:pPr>
      <w:r w:rsidRPr="002D631D">
        <w:t>Površina zunanjih površin (okolica), ki se čisti in ureja, obsega ploščad in dovozne poti, v skupni površini cca. 1.500 m².</w:t>
      </w:r>
    </w:p>
    <w:p w14:paraId="4F1CD9A2" w14:textId="77777777" w:rsidR="002D631D" w:rsidRPr="002D631D" w:rsidRDefault="002D631D" w:rsidP="00A64CA2">
      <w:pPr>
        <w:widowControl w:val="0"/>
        <w:spacing w:after="0" w:line="264" w:lineRule="auto"/>
        <w:contextualSpacing/>
        <w:jc w:val="both"/>
      </w:pPr>
    </w:p>
    <w:p w14:paraId="20D5FBFD" w14:textId="77777777" w:rsidR="002D631D" w:rsidRPr="002D631D" w:rsidRDefault="002D631D" w:rsidP="00A64CA2">
      <w:pPr>
        <w:widowControl w:val="0"/>
        <w:spacing w:after="0" w:line="264" w:lineRule="auto"/>
        <w:jc w:val="both"/>
      </w:pPr>
      <w:r w:rsidRPr="002D631D">
        <w:t xml:space="preserve">Obračunava se čiščenje tistih površin, ki se dejansko čistijo. V primeru, da naročnik oz. najemnik ali uporabnik poslovnih prostorov iz katerih koli razlogov sprejme odločitev, da del ali vse prostore čisti sam oz. da se ne čistijo v določenem obdobju, se pri obračunu upošteva zmanjšan obseg prostorov, ki so predmet čiščenja. Konec vsakega meseca naročnik (oz. najemnik ali uporabnik) in izvajalec preverita morebitne spremembe in jih uskladita. </w:t>
      </w:r>
    </w:p>
    <w:p w14:paraId="4C30CE1C" w14:textId="77777777" w:rsidR="002D631D" w:rsidRPr="002D631D" w:rsidRDefault="002D631D" w:rsidP="00A64CA2">
      <w:pPr>
        <w:pStyle w:val="Style1"/>
        <w:adjustRightInd/>
        <w:spacing w:line="264" w:lineRule="auto"/>
        <w:contextualSpacing/>
        <w:rPr>
          <w:rFonts w:asciiTheme="minorHAnsi" w:hAnsiTheme="minorHAnsi"/>
          <w:b/>
          <w:bCs/>
        </w:rPr>
      </w:pPr>
    </w:p>
    <w:p w14:paraId="075FE0AA" w14:textId="77777777" w:rsidR="002D631D" w:rsidRPr="002D631D" w:rsidRDefault="002D631D" w:rsidP="00A64CA2">
      <w:pPr>
        <w:pStyle w:val="Style1"/>
        <w:adjustRightInd/>
        <w:spacing w:line="264" w:lineRule="auto"/>
        <w:contextualSpacing/>
        <w:jc w:val="both"/>
        <w:rPr>
          <w:rFonts w:asciiTheme="minorHAnsi" w:hAnsiTheme="minorHAnsi"/>
          <w:bCs/>
        </w:rPr>
      </w:pPr>
      <w:r w:rsidRPr="002D631D">
        <w:rPr>
          <w:rFonts w:asciiTheme="minorHAnsi" w:hAnsiTheme="minorHAnsi"/>
          <w:bCs/>
        </w:rPr>
        <w:t xml:space="preserve">Čiščenje </w:t>
      </w:r>
      <w:r w:rsidRPr="002D631D">
        <w:rPr>
          <w:rFonts w:asciiTheme="minorHAnsi" w:hAnsiTheme="minorHAnsi"/>
        </w:rPr>
        <w:t>poslovnih prostorov in okolice poslovne stavbe Smelt</w:t>
      </w:r>
      <w:r w:rsidRPr="002D631D">
        <w:rPr>
          <w:rFonts w:asciiTheme="minorHAnsi" w:hAnsiTheme="minorHAnsi"/>
          <w:bCs/>
        </w:rPr>
        <w:t xml:space="preserve"> je segmentirano glede na najemnike oz. uporabnike posameznih prostorov, in sicer na: </w:t>
      </w:r>
    </w:p>
    <w:p w14:paraId="043AA118" w14:textId="77777777" w:rsidR="002D631D" w:rsidRPr="002D631D" w:rsidRDefault="002D631D" w:rsidP="00A64CA2">
      <w:pPr>
        <w:pStyle w:val="Style1"/>
        <w:numPr>
          <w:ilvl w:val="0"/>
          <w:numId w:val="63"/>
        </w:numPr>
        <w:adjustRightInd/>
        <w:spacing w:line="264" w:lineRule="auto"/>
        <w:contextualSpacing/>
        <w:jc w:val="both"/>
        <w:rPr>
          <w:rFonts w:asciiTheme="minorHAnsi" w:hAnsiTheme="minorHAnsi"/>
          <w:bCs/>
        </w:rPr>
      </w:pPr>
      <w:r w:rsidRPr="002D631D">
        <w:rPr>
          <w:rFonts w:asciiTheme="minorHAnsi" w:hAnsiTheme="minorHAnsi"/>
          <w:bCs/>
        </w:rPr>
        <w:t>čiščenje skupnih prostorov;</w:t>
      </w:r>
    </w:p>
    <w:p w14:paraId="5842C632" w14:textId="77777777" w:rsidR="002D631D" w:rsidRPr="002D631D" w:rsidRDefault="002D631D" w:rsidP="00A64CA2">
      <w:pPr>
        <w:pStyle w:val="Style1"/>
        <w:numPr>
          <w:ilvl w:val="0"/>
          <w:numId w:val="63"/>
        </w:numPr>
        <w:adjustRightInd/>
        <w:spacing w:line="264" w:lineRule="auto"/>
        <w:contextualSpacing/>
        <w:jc w:val="both"/>
        <w:rPr>
          <w:rFonts w:asciiTheme="minorHAnsi" w:hAnsiTheme="minorHAnsi"/>
          <w:bCs/>
        </w:rPr>
      </w:pPr>
      <w:r w:rsidRPr="002D631D">
        <w:rPr>
          <w:rFonts w:asciiTheme="minorHAnsi" w:hAnsiTheme="minorHAnsi"/>
          <w:bCs/>
        </w:rPr>
        <w:t>čiščenje prostorov v uporabi D.S.U., d.o.o. (v nadaljevanju: prostori DSU);</w:t>
      </w:r>
    </w:p>
    <w:p w14:paraId="14BA5A03" w14:textId="77777777" w:rsidR="002D631D" w:rsidRPr="002D631D" w:rsidRDefault="002D631D" w:rsidP="00A64CA2">
      <w:pPr>
        <w:pStyle w:val="Style1"/>
        <w:numPr>
          <w:ilvl w:val="0"/>
          <w:numId w:val="63"/>
        </w:numPr>
        <w:adjustRightInd/>
        <w:spacing w:line="264" w:lineRule="auto"/>
        <w:contextualSpacing/>
        <w:jc w:val="both"/>
        <w:rPr>
          <w:rFonts w:asciiTheme="minorHAnsi" w:hAnsiTheme="minorHAnsi"/>
          <w:bCs/>
        </w:rPr>
      </w:pPr>
      <w:r w:rsidRPr="002D631D">
        <w:rPr>
          <w:rFonts w:asciiTheme="minorHAnsi" w:hAnsiTheme="minorHAnsi"/>
          <w:bCs/>
        </w:rPr>
        <w:t>čiščenje prostorov v uporabi drugih najemnikov (v nadaljevanju: prostori drugih uporabnikov);</w:t>
      </w:r>
    </w:p>
    <w:p w14:paraId="4C1BE381" w14:textId="77777777" w:rsidR="002D631D" w:rsidRPr="002D631D" w:rsidRDefault="002D631D" w:rsidP="00A64CA2">
      <w:pPr>
        <w:pStyle w:val="Style1"/>
        <w:numPr>
          <w:ilvl w:val="0"/>
          <w:numId w:val="63"/>
        </w:numPr>
        <w:adjustRightInd/>
        <w:spacing w:line="264" w:lineRule="auto"/>
        <w:contextualSpacing/>
        <w:jc w:val="both"/>
        <w:rPr>
          <w:rFonts w:asciiTheme="minorHAnsi" w:hAnsiTheme="minorHAnsi"/>
          <w:bCs/>
        </w:rPr>
      </w:pPr>
      <w:r w:rsidRPr="002D631D">
        <w:rPr>
          <w:rFonts w:asciiTheme="minorHAnsi" w:hAnsiTheme="minorHAnsi"/>
          <w:bCs/>
        </w:rPr>
        <w:t>čiščenje prostorov v uporabi Tržnega inšpektorata RS (v nadaljevanju: prostori TIRS);</w:t>
      </w:r>
    </w:p>
    <w:p w14:paraId="64F3B177" w14:textId="77777777" w:rsidR="002D631D" w:rsidRPr="002D631D" w:rsidRDefault="002D631D" w:rsidP="00A64CA2">
      <w:pPr>
        <w:pStyle w:val="Style1"/>
        <w:numPr>
          <w:ilvl w:val="0"/>
          <w:numId w:val="63"/>
        </w:numPr>
        <w:adjustRightInd/>
        <w:spacing w:line="264" w:lineRule="auto"/>
        <w:contextualSpacing/>
        <w:jc w:val="both"/>
        <w:rPr>
          <w:rFonts w:asciiTheme="minorHAnsi" w:hAnsiTheme="minorHAnsi"/>
          <w:bCs/>
        </w:rPr>
      </w:pPr>
      <w:r w:rsidRPr="002D631D">
        <w:rPr>
          <w:rFonts w:asciiTheme="minorHAnsi" w:hAnsiTheme="minorHAnsi"/>
          <w:bCs/>
        </w:rPr>
        <w:t>čiščenje poslovnih prostorov v uporabi Agencije Republike Slovenije za kmetijske trge in razvoj podeželja (v nadaljevanju: prostori AKTRP).</w:t>
      </w:r>
    </w:p>
    <w:p w14:paraId="3FCAB468" w14:textId="5E77E214" w:rsidR="002B7B8D" w:rsidRDefault="002B7B8D" w:rsidP="00A64CA2">
      <w:pPr>
        <w:widowControl w:val="0"/>
        <w:spacing w:after="0" w:line="264" w:lineRule="auto"/>
        <w:jc w:val="both"/>
        <w:rPr>
          <w:bCs/>
          <w:strike/>
          <w:color w:val="00B050"/>
        </w:rPr>
      </w:pPr>
      <w:r w:rsidRPr="002D631D">
        <w:rPr>
          <w:bCs/>
        </w:rPr>
        <w:t xml:space="preserve">Storitve čiščenja se izvajajo tako, da je zagotovljena normalna uporaba poslovnih prostorov lastnikom, najemnikom in uporabnikom in da se ne moti delovnega procesa (tj. da se ne moti prisotnih zaposlenih, temveč se v času njihove prisotnosti čistijo prostori, v katerih zaposleni ne delajo). </w:t>
      </w:r>
      <w:r w:rsidRPr="002B7B8D">
        <w:rPr>
          <w:bCs/>
          <w:strike/>
          <w:color w:val="00B050"/>
        </w:rPr>
        <w:t xml:space="preserve">Dnevno čiščenje dela poslovne stavbe in okolice (skupni prostori, hodniki, sanitarije in osrednji prostor za druženje DSU,  </w:t>
      </w:r>
      <w:r w:rsidRPr="002B7B8D">
        <w:rPr>
          <w:bCs/>
          <w:strike/>
          <w:color w:val="00B050"/>
        </w:rPr>
        <w:lastRenderedPageBreak/>
        <w:t xml:space="preserve">hodniki TIRS, hodnik drugih najemnikov v 8. nadstropju) se praviloma opravlja v popoldanskem času med 14.30 in 22.30 uro, tedensko čiščenje drugega dela poslovne stavbe (prostori AKTRP, prostori DSU, prostori TIRS, prostori drugih najemnikov v 8.nadstropju) pa se praviloma opravlja ob petkih oz. zadnji delovni dan v tednu v popoldanskem času med 14.30 in 22.30 uro ali ob dela prostih dneh (sobota, nedelja). </w:t>
      </w:r>
    </w:p>
    <w:p w14:paraId="32469702" w14:textId="77777777" w:rsidR="002B7B8D" w:rsidRPr="002B7B8D" w:rsidRDefault="002B7B8D" w:rsidP="002B7B8D">
      <w:pPr>
        <w:widowControl w:val="0"/>
        <w:spacing w:after="0" w:line="264" w:lineRule="auto"/>
        <w:jc w:val="both"/>
        <w:rPr>
          <w:bCs/>
          <w:color w:val="00B050"/>
        </w:rPr>
      </w:pPr>
      <w:r w:rsidRPr="002B7B8D">
        <w:rPr>
          <w:bCs/>
          <w:color w:val="00B050"/>
        </w:rPr>
        <w:t xml:space="preserve">Dnevno čiščenje naslednjih delov poslovne stavbe in okolice (skupni prostori, hodniki, sanitarije in osrednji prostor za druženje DSU,  hodniki TIRS, hodnik drugih najemnikov v 8. nadstropju) se praviloma opravlja v popoldanskem času med 14.30 in 22.30 uro. Tedensko čiščenje se praviloma opravlja: </w:t>
      </w:r>
    </w:p>
    <w:p w14:paraId="591BE671" w14:textId="77777777" w:rsidR="002B7B8D" w:rsidRPr="002B7B8D" w:rsidRDefault="002B7B8D" w:rsidP="002B7B8D">
      <w:pPr>
        <w:widowControl w:val="0"/>
        <w:numPr>
          <w:ilvl w:val="0"/>
          <w:numId w:val="94"/>
        </w:numPr>
        <w:spacing w:after="0" w:line="264" w:lineRule="auto"/>
        <w:jc w:val="both"/>
        <w:rPr>
          <w:bCs/>
          <w:color w:val="00B050"/>
        </w:rPr>
      </w:pPr>
      <w:r w:rsidRPr="002B7B8D">
        <w:rPr>
          <w:bCs/>
          <w:color w:val="00B050"/>
        </w:rPr>
        <w:t>prostori AKTRP ob petkih oz. zadnji delovni dan v tednu v popoldanskem času med 14.30 in 22.30 uro ali ob dela prostih dneh (sobota, nedelja);</w:t>
      </w:r>
    </w:p>
    <w:p w14:paraId="2EB7B577" w14:textId="2DF13C71" w:rsidR="002B7B8D" w:rsidRPr="002B7B8D" w:rsidRDefault="002B7B8D" w:rsidP="00A64CA2">
      <w:pPr>
        <w:widowControl w:val="0"/>
        <w:numPr>
          <w:ilvl w:val="0"/>
          <w:numId w:val="94"/>
        </w:numPr>
        <w:spacing w:after="0" w:line="264" w:lineRule="auto"/>
        <w:jc w:val="both"/>
        <w:rPr>
          <w:bCs/>
          <w:color w:val="00B050"/>
        </w:rPr>
      </w:pPr>
      <w:r w:rsidRPr="002B7B8D">
        <w:rPr>
          <w:bCs/>
          <w:color w:val="00B050"/>
        </w:rPr>
        <w:t>prostori DSU, prostori TIRS, prostori drugih najemnikov v 8.</w:t>
      </w:r>
      <w:r>
        <w:rPr>
          <w:bCs/>
          <w:color w:val="00B050"/>
        </w:rPr>
        <w:t xml:space="preserve"> </w:t>
      </w:r>
      <w:r w:rsidRPr="002B7B8D">
        <w:rPr>
          <w:bCs/>
          <w:color w:val="00B050"/>
        </w:rPr>
        <w:t>nadstropju ob delavnikih v popoldanskem času med 14.30 in 22.30 uro ali ob dela prostih dneh (sobota, nedelja) v skladu z razpoložljivimi kapacitetami ponudnika.</w:t>
      </w:r>
    </w:p>
    <w:p w14:paraId="73EC07C1" w14:textId="274C93B1" w:rsidR="002D631D" w:rsidRPr="002D631D" w:rsidRDefault="002B7B8D" w:rsidP="00A64CA2">
      <w:pPr>
        <w:widowControl w:val="0"/>
        <w:spacing w:after="0" w:line="264" w:lineRule="auto"/>
        <w:jc w:val="both"/>
      </w:pPr>
      <w:r w:rsidRPr="002D631D">
        <w:rPr>
          <w:bCs/>
        </w:rPr>
        <w:t>Po medsebojnem dogovoru z naročnikom oz. najemnikom / uporabnikom se storitve čiščenja lahko izvajajo tudi v drugačnem času. Za dnevno opravljanje storitev čiščenja skupnih prostorov, hodnikov, sanitarij in osrednjega prostora za druženje DSU,  hodnikov TIRS, hodnika drugih najemnikov v 8. nadstropju)</w:t>
      </w:r>
      <w:r w:rsidRPr="002D631D" w:rsidDel="005D164F">
        <w:rPr>
          <w:bCs/>
        </w:rPr>
        <w:t xml:space="preserve"> </w:t>
      </w:r>
      <w:r w:rsidRPr="002D631D">
        <w:rPr>
          <w:bCs/>
        </w:rPr>
        <w:t xml:space="preserve">(čiščenje iz točk A.1-A.4) izvajalec dnevno zagotovi naslednjo </w:t>
      </w:r>
      <w:r w:rsidRPr="002D631D">
        <w:t xml:space="preserve">obvezno dnevno prisotnost čistilnega osebja: najmanj 2 delavca, prisotni skupaj 16 ur. </w:t>
      </w:r>
      <w:r w:rsidRPr="002D631D">
        <w:rPr>
          <w:bCs/>
        </w:rPr>
        <w:t>Za opravljanje storitev čiščenja prostorov AKTRP, prost</w:t>
      </w:r>
      <w:r>
        <w:rPr>
          <w:bCs/>
        </w:rPr>
        <w:t>o</w:t>
      </w:r>
      <w:r w:rsidRPr="002D631D">
        <w:rPr>
          <w:bCs/>
        </w:rPr>
        <w:t xml:space="preserve">rov DSU, prostorov TIRS in prostorov drugih najemnikov (čiščenje iz točke točk A.1-A.4 in B.1) izvajalec zagotovi naslednjo </w:t>
      </w:r>
      <w:r w:rsidRPr="002D631D">
        <w:t>obvezno tedensko prisotnost čistilnega osebja: najmanj 4 delavce, prisotna skupaj</w:t>
      </w:r>
      <w:r>
        <w:t xml:space="preserve"> 32 ur</w:t>
      </w:r>
      <w:r w:rsidR="002D631D" w:rsidRPr="002D631D">
        <w:t xml:space="preserve">. </w:t>
      </w:r>
    </w:p>
    <w:p w14:paraId="40F27C09" w14:textId="77777777" w:rsidR="002D631D" w:rsidRPr="002D631D" w:rsidRDefault="002D631D" w:rsidP="00A64CA2">
      <w:pPr>
        <w:pStyle w:val="Style1"/>
        <w:adjustRightInd/>
        <w:spacing w:line="264" w:lineRule="auto"/>
        <w:contextualSpacing/>
        <w:jc w:val="both"/>
        <w:rPr>
          <w:rFonts w:asciiTheme="minorHAnsi" w:hAnsiTheme="minorHAnsi"/>
          <w:bCs/>
        </w:rPr>
      </w:pPr>
    </w:p>
    <w:p w14:paraId="318D481A" w14:textId="77777777" w:rsidR="002D631D" w:rsidRPr="002D631D" w:rsidRDefault="002D631D" w:rsidP="00A64CA2">
      <w:pPr>
        <w:pStyle w:val="Style1"/>
        <w:adjustRightInd/>
        <w:spacing w:line="264" w:lineRule="auto"/>
        <w:contextualSpacing/>
        <w:jc w:val="both"/>
        <w:rPr>
          <w:rFonts w:asciiTheme="minorHAnsi" w:hAnsiTheme="minorHAnsi"/>
          <w:bCs/>
        </w:rPr>
      </w:pPr>
      <w:r w:rsidRPr="002D631D">
        <w:rPr>
          <w:rFonts w:asciiTheme="minorHAnsi" w:hAnsiTheme="minorHAnsi"/>
          <w:bCs/>
        </w:rPr>
        <w:t>Čiščenje obsega:</w:t>
      </w:r>
    </w:p>
    <w:p w14:paraId="1413D754" w14:textId="77777777" w:rsidR="002D631D" w:rsidRPr="002D631D" w:rsidRDefault="002D631D" w:rsidP="00A64CA2">
      <w:pPr>
        <w:pStyle w:val="Style1"/>
        <w:adjustRightInd/>
        <w:spacing w:line="264" w:lineRule="auto"/>
        <w:contextualSpacing/>
        <w:jc w:val="both"/>
        <w:rPr>
          <w:rFonts w:asciiTheme="minorHAnsi" w:hAnsiTheme="minorHAnsi"/>
          <w:bCs/>
        </w:rPr>
      </w:pPr>
    </w:p>
    <w:p w14:paraId="583868BD" w14:textId="77777777" w:rsidR="002D631D" w:rsidRPr="002D631D" w:rsidRDefault="002D631D" w:rsidP="00A64CA2">
      <w:pPr>
        <w:pStyle w:val="Style1"/>
        <w:numPr>
          <w:ilvl w:val="0"/>
          <w:numId w:val="48"/>
        </w:numPr>
        <w:adjustRightInd/>
        <w:spacing w:line="264" w:lineRule="auto"/>
        <w:ind w:left="426" w:hanging="426"/>
        <w:contextualSpacing/>
        <w:jc w:val="both"/>
        <w:rPr>
          <w:rFonts w:asciiTheme="minorHAnsi" w:hAnsiTheme="minorHAnsi"/>
          <w:b/>
          <w:bCs/>
          <w:u w:val="single"/>
        </w:rPr>
      </w:pPr>
      <w:r w:rsidRPr="002D631D">
        <w:rPr>
          <w:rFonts w:asciiTheme="minorHAnsi" w:hAnsiTheme="minorHAnsi"/>
          <w:b/>
          <w:bCs/>
          <w:u w:val="single"/>
        </w:rPr>
        <w:t>Čiščenje skupnih prostorov, prostorov DSU, drugih najemnikov in TIRS</w:t>
      </w:r>
    </w:p>
    <w:p w14:paraId="0716EF7C" w14:textId="77777777" w:rsidR="002D631D" w:rsidRPr="002D631D" w:rsidRDefault="002D631D" w:rsidP="00A64CA2">
      <w:pPr>
        <w:widowControl w:val="0"/>
        <w:spacing w:after="0" w:line="264" w:lineRule="auto"/>
        <w:jc w:val="both"/>
      </w:pPr>
    </w:p>
    <w:p w14:paraId="15EE0CD7" w14:textId="77777777" w:rsidR="002D631D" w:rsidRPr="002D631D" w:rsidRDefault="002D631D" w:rsidP="002D631D">
      <w:pPr>
        <w:widowControl w:val="0"/>
        <w:spacing w:after="0" w:line="264" w:lineRule="auto"/>
        <w:jc w:val="both"/>
      </w:pPr>
      <w:r w:rsidRPr="002D631D">
        <w:t>Površine, ki so v primeru polne zasedenosti objekta predmet čiščenja A:</w:t>
      </w:r>
    </w:p>
    <w:tbl>
      <w:tblPr>
        <w:tblStyle w:val="Tabelamrea"/>
        <w:tblW w:w="9067" w:type="dxa"/>
        <w:tblLook w:val="04A0" w:firstRow="1" w:lastRow="0" w:firstColumn="1" w:lastColumn="0" w:noHBand="0" w:noVBand="1"/>
      </w:tblPr>
      <w:tblGrid>
        <w:gridCol w:w="1029"/>
        <w:gridCol w:w="1873"/>
        <w:gridCol w:w="4557"/>
        <w:gridCol w:w="1608"/>
      </w:tblGrid>
      <w:tr w:rsidR="002D631D" w:rsidRPr="002D631D" w14:paraId="1BFE4A97" w14:textId="77777777" w:rsidTr="00A64CA2">
        <w:tc>
          <w:tcPr>
            <w:tcW w:w="1029" w:type="dxa"/>
            <w:vAlign w:val="center"/>
          </w:tcPr>
          <w:p w14:paraId="509701B1"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Oznaka</w:t>
            </w:r>
          </w:p>
        </w:tc>
        <w:tc>
          <w:tcPr>
            <w:tcW w:w="1873" w:type="dxa"/>
            <w:vAlign w:val="center"/>
          </w:tcPr>
          <w:p w14:paraId="4C28D258"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Opis prostorov</w:t>
            </w:r>
          </w:p>
        </w:tc>
        <w:tc>
          <w:tcPr>
            <w:tcW w:w="4557" w:type="dxa"/>
            <w:vAlign w:val="center"/>
          </w:tcPr>
          <w:p w14:paraId="551A5B26" w14:textId="77777777" w:rsidR="002D631D" w:rsidRPr="002D631D" w:rsidRDefault="002D631D" w:rsidP="00A64CA2">
            <w:pPr>
              <w:widowControl w:val="0"/>
              <w:spacing w:after="0" w:line="264" w:lineRule="auto"/>
              <w:rPr>
                <w:rFonts w:cstheme="minorHAnsi"/>
                <w:b/>
              </w:rPr>
            </w:pPr>
            <w:r w:rsidRPr="002D631D">
              <w:rPr>
                <w:rFonts w:eastAsia="Times New Roman" w:cstheme="minorHAnsi"/>
                <w:b/>
                <w:bCs/>
              </w:rPr>
              <w:t>Vrsta oz. namenska raba prostorov</w:t>
            </w:r>
          </w:p>
        </w:tc>
        <w:tc>
          <w:tcPr>
            <w:tcW w:w="1608" w:type="dxa"/>
            <w:vAlign w:val="center"/>
          </w:tcPr>
          <w:p w14:paraId="6F27B132" w14:textId="77777777" w:rsidR="002D631D" w:rsidRPr="002D631D" w:rsidRDefault="002D631D" w:rsidP="00A64CA2">
            <w:pPr>
              <w:widowControl w:val="0"/>
              <w:spacing w:after="0" w:line="264" w:lineRule="auto"/>
              <w:jc w:val="center"/>
              <w:rPr>
                <w:rFonts w:cstheme="minorHAnsi"/>
                <w:b/>
              </w:rPr>
            </w:pPr>
            <w:r w:rsidRPr="002D631D">
              <w:rPr>
                <w:rFonts w:cstheme="minorHAnsi"/>
                <w:b/>
              </w:rPr>
              <w:t>Površina</w:t>
            </w:r>
          </w:p>
          <w:p w14:paraId="60C5B6AF" w14:textId="77777777" w:rsidR="002D631D" w:rsidRPr="002D631D" w:rsidRDefault="002D631D" w:rsidP="00A64CA2">
            <w:pPr>
              <w:widowControl w:val="0"/>
              <w:spacing w:after="0" w:line="264" w:lineRule="auto"/>
              <w:jc w:val="center"/>
              <w:rPr>
                <w:rFonts w:cstheme="minorHAnsi"/>
                <w:b/>
              </w:rPr>
            </w:pPr>
            <w:r w:rsidRPr="002D631D">
              <w:rPr>
                <w:rFonts w:cstheme="minorHAnsi"/>
                <w:b/>
              </w:rPr>
              <w:t>(m</w:t>
            </w:r>
            <w:r w:rsidRPr="002D631D">
              <w:rPr>
                <w:rFonts w:cstheme="minorHAnsi"/>
                <w:b/>
                <w:vertAlign w:val="superscript"/>
              </w:rPr>
              <w:t>2</w:t>
            </w:r>
            <w:r w:rsidRPr="002D631D">
              <w:rPr>
                <w:rFonts w:cstheme="minorHAnsi"/>
                <w:b/>
              </w:rPr>
              <w:t>)</w:t>
            </w:r>
          </w:p>
        </w:tc>
      </w:tr>
      <w:tr w:rsidR="002D631D" w:rsidRPr="002D631D" w14:paraId="7A3D5CC6" w14:textId="77777777" w:rsidTr="00A64CA2">
        <w:tc>
          <w:tcPr>
            <w:tcW w:w="1029" w:type="dxa"/>
            <w:vMerge w:val="restart"/>
          </w:tcPr>
          <w:p w14:paraId="058055BB" w14:textId="77777777" w:rsidR="002D631D" w:rsidRPr="002D631D" w:rsidRDefault="002D631D" w:rsidP="00A64CA2">
            <w:pPr>
              <w:widowControl w:val="0"/>
              <w:spacing w:after="0" w:line="264" w:lineRule="auto"/>
              <w:jc w:val="both"/>
              <w:rPr>
                <w:rFonts w:cstheme="minorHAnsi"/>
              </w:rPr>
            </w:pPr>
            <w:r w:rsidRPr="002D631D">
              <w:rPr>
                <w:rFonts w:cstheme="minorHAnsi"/>
              </w:rPr>
              <w:t>A.1</w:t>
            </w:r>
          </w:p>
        </w:tc>
        <w:tc>
          <w:tcPr>
            <w:tcW w:w="1873" w:type="dxa"/>
            <w:vMerge w:val="restart"/>
          </w:tcPr>
          <w:p w14:paraId="2765965D" w14:textId="77777777" w:rsidR="002D631D" w:rsidRPr="002D631D" w:rsidRDefault="002D631D" w:rsidP="00A64CA2">
            <w:pPr>
              <w:widowControl w:val="0"/>
              <w:spacing w:after="0" w:line="264" w:lineRule="auto"/>
              <w:jc w:val="both"/>
              <w:rPr>
                <w:rFonts w:cstheme="minorHAnsi"/>
              </w:rPr>
            </w:pPr>
            <w:r w:rsidRPr="002D631D">
              <w:rPr>
                <w:rFonts w:cstheme="minorHAnsi"/>
              </w:rPr>
              <w:t>Skupni prostori</w:t>
            </w:r>
          </w:p>
        </w:tc>
        <w:tc>
          <w:tcPr>
            <w:tcW w:w="4557" w:type="dxa"/>
          </w:tcPr>
          <w:p w14:paraId="7F4646CC" w14:textId="77777777" w:rsidR="002D631D" w:rsidRPr="002D631D" w:rsidRDefault="002D631D" w:rsidP="00A64CA2">
            <w:pPr>
              <w:widowControl w:val="0"/>
              <w:spacing w:after="0" w:line="264" w:lineRule="auto"/>
              <w:rPr>
                <w:rFonts w:cstheme="minorHAnsi"/>
              </w:rPr>
            </w:pPr>
            <w:r w:rsidRPr="002D631D">
              <w:rPr>
                <w:rFonts w:cstheme="minorHAnsi"/>
              </w:rPr>
              <w:t>Sanitarije (klet do 8. nadstropje)</w:t>
            </w:r>
          </w:p>
        </w:tc>
        <w:tc>
          <w:tcPr>
            <w:tcW w:w="1608" w:type="dxa"/>
          </w:tcPr>
          <w:p w14:paraId="4616F838" w14:textId="77777777" w:rsidR="002D631D" w:rsidRPr="002D631D" w:rsidRDefault="002D631D" w:rsidP="00A64CA2">
            <w:pPr>
              <w:widowControl w:val="0"/>
              <w:spacing w:after="0" w:line="264" w:lineRule="auto"/>
              <w:jc w:val="right"/>
              <w:rPr>
                <w:rFonts w:cstheme="minorHAnsi"/>
              </w:rPr>
            </w:pPr>
            <w:r w:rsidRPr="002D631D">
              <w:rPr>
                <w:rFonts w:cstheme="minorHAnsi"/>
              </w:rPr>
              <w:t>385,50</w:t>
            </w:r>
          </w:p>
        </w:tc>
      </w:tr>
      <w:tr w:rsidR="002D631D" w:rsidRPr="002D631D" w14:paraId="0020E2B1" w14:textId="77777777" w:rsidTr="00A64CA2">
        <w:tc>
          <w:tcPr>
            <w:tcW w:w="1029" w:type="dxa"/>
            <w:vMerge/>
          </w:tcPr>
          <w:p w14:paraId="1F1D0F5E" w14:textId="77777777" w:rsidR="002D631D" w:rsidRPr="002D631D" w:rsidRDefault="002D631D" w:rsidP="00A64CA2">
            <w:pPr>
              <w:widowControl w:val="0"/>
              <w:spacing w:after="0" w:line="264" w:lineRule="auto"/>
              <w:jc w:val="both"/>
              <w:rPr>
                <w:rFonts w:cstheme="minorHAnsi"/>
              </w:rPr>
            </w:pPr>
          </w:p>
        </w:tc>
        <w:tc>
          <w:tcPr>
            <w:tcW w:w="1873" w:type="dxa"/>
            <w:vMerge/>
          </w:tcPr>
          <w:p w14:paraId="38E3514E" w14:textId="77777777" w:rsidR="002D631D" w:rsidRPr="002D631D" w:rsidRDefault="002D631D" w:rsidP="00A64CA2">
            <w:pPr>
              <w:widowControl w:val="0"/>
              <w:spacing w:after="0" w:line="264" w:lineRule="auto"/>
              <w:jc w:val="both"/>
              <w:rPr>
                <w:rFonts w:cstheme="minorHAnsi"/>
              </w:rPr>
            </w:pPr>
          </w:p>
        </w:tc>
        <w:tc>
          <w:tcPr>
            <w:tcW w:w="4557" w:type="dxa"/>
          </w:tcPr>
          <w:p w14:paraId="03B2F41B" w14:textId="77777777" w:rsidR="002D631D" w:rsidRPr="002D631D" w:rsidRDefault="002D631D" w:rsidP="00A64CA2">
            <w:pPr>
              <w:widowControl w:val="0"/>
              <w:spacing w:after="0" w:line="264" w:lineRule="auto"/>
              <w:jc w:val="both"/>
              <w:rPr>
                <w:rFonts w:cstheme="minorHAnsi"/>
              </w:rPr>
            </w:pPr>
            <w:r w:rsidRPr="002D631D">
              <w:rPr>
                <w:rFonts w:cstheme="minorHAnsi"/>
              </w:rPr>
              <w:t>Sanitarije (9. nadstropje)</w:t>
            </w:r>
          </w:p>
        </w:tc>
        <w:tc>
          <w:tcPr>
            <w:tcW w:w="1608" w:type="dxa"/>
          </w:tcPr>
          <w:p w14:paraId="034B7053" w14:textId="77777777" w:rsidR="002D631D" w:rsidRPr="002D631D" w:rsidRDefault="002D631D" w:rsidP="00A64CA2">
            <w:pPr>
              <w:widowControl w:val="0"/>
              <w:spacing w:after="0" w:line="264" w:lineRule="auto"/>
              <w:jc w:val="right"/>
              <w:rPr>
                <w:rFonts w:cstheme="minorHAnsi"/>
              </w:rPr>
            </w:pPr>
            <w:r w:rsidRPr="002D631D">
              <w:rPr>
                <w:rFonts w:cstheme="minorHAnsi"/>
              </w:rPr>
              <w:t>38,65</w:t>
            </w:r>
          </w:p>
        </w:tc>
      </w:tr>
      <w:tr w:rsidR="002D631D" w:rsidRPr="002D631D" w14:paraId="23AD2A65" w14:textId="77777777" w:rsidTr="00A64CA2">
        <w:tc>
          <w:tcPr>
            <w:tcW w:w="1029" w:type="dxa"/>
            <w:vMerge/>
          </w:tcPr>
          <w:p w14:paraId="08A55F2C" w14:textId="77777777" w:rsidR="002D631D" w:rsidRPr="002D631D" w:rsidRDefault="002D631D" w:rsidP="00A64CA2">
            <w:pPr>
              <w:widowControl w:val="0"/>
              <w:spacing w:after="0" w:line="264" w:lineRule="auto"/>
              <w:jc w:val="both"/>
              <w:rPr>
                <w:rFonts w:cstheme="minorHAnsi"/>
              </w:rPr>
            </w:pPr>
          </w:p>
        </w:tc>
        <w:tc>
          <w:tcPr>
            <w:tcW w:w="1873" w:type="dxa"/>
            <w:vMerge/>
          </w:tcPr>
          <w:p w14:paraId="4B40CE4E" w14:textId="77777777" w:rsidR="002D631D" w:rsidRPr="002D631D" w:rsidRDefault="002D631D" w:rsidP="00A64CA2">
            <w:pPr>
              <w:widowControl w:val="0"/>
              <w:spacing w:after="0" w:line="264" w:lineRule="auto"/>
              <w:jc w:val="both"/>
              <w:rPr>
                <w:rFonts w:cstheme="minorHAnsi"/>
              </w:rPr>
            </w:pPr>
          </w:p>
        </w:tc>
        <w:tc>
          <w:tcPr>
            <w:tcW w:w="4557" w:type="dxa"/>
          </w:tcPr>
          <w:p w14:paraId="10376030" w14:textId="77777777" w:rsidR="002D631D" w:rsidRPr="002D631D" w:rsidRDefault="002D631D" w:rsidP="00A64CA2">
            <w:pPr>
              <w:widowControl w:val="0"/>
              <w:spacing w:after="0" w:line="264" w:lineRule="auto"/>
              <w:jc w:val="both"/>
              <w:rPr>
                <w:rFonts w:cstheme="minorHAnsi"/>
              </w:rPr>
            </w:pPr>
            <w:r w:rsidRPr="002D631D">
              <w:rPr>
                <w:rFonts w:cstheme="minorHAnsi"/>
              </w:rPr>
              <w:t>Stopnišča</w:t>
            </w:r>
          </w:p>
        </w:tc>
        <w:tc>
          <w:tcPr>
            <w:tcW w:w="1608" w:type="dxa"/>
          </w:tcPr>
          <w:p w14:paraId="3771CC08" w14:textId="77777777" w:rsidR="002D631D" w:rsidRPr="002D631D" w:rsidRDefault="002D631D" w:rsidP="00A64CA2">
            <w:pPr>
              <w:widowControl w:val="0"/>
              <w:spacing w:after="0" w:line="264" w:lineRule="auto"/>
              <w:jc w:val="right"/>
              <w:rPr>
                <w:rFonts w:cstheme="minorHAnsi"/>
              </w:rPr>
            </w:pPr>
            <w:r w:rsidRPr="002D631D">
              <w:rPr>
                <w:rFonts w:cstheme="minorHAnsi"/>
              </w:rPr>
              <w:t>360,42</w:t>
            </w:r>
          </w:p>
        </w:tc>
      </w:tr>
      <w:tr w:rsidR="002D631D" w:rsidRPr="002D631D" w14:paraId="7832B1C4" w14:textId="77777777" w:rsidTr="00A64CA2">
        <w:tc>
          <w:tcPr>
            <w:tcW w:w="1029" w:type="dxa"/>
            <w:vMerge/>
          </w:tcPr>
          <w:p w14:paraId="45403637" w14:textId="77777777" w:rsidR="002D631D" w:rsidRPr="002D631D" w:rsidRDefault="002D631D" w:rsidP="00A64CA2">
            <w:pPr>
              <w:widowControl w:val="0"/>
              <w:spacing w:after="0" w:line="264" w:lineRule="auto"/>
              <w:jc w:val="both"/>
              <w:rPr>
                <w:rFonts w:cstheme="minorHAnsi"/>
              </w:rPr>
            </w:pPr>
          </w:p>
        </w:tc>
        <w:tc>
          <w:tcPr>
            <w:tcW w:w="1873" w:type="dxa"/>
            <w:vMerge/>
          </w:tcPr>
          <w:p w14:paraId="4B6CA76F" w14:textId="77777777" w:rsidR="002D631D" w:rsidRPr="002D631D" w:rsidRDefault="002D631D" w:rsidP="00A64CA2">
            <w:pPr>
              <w:widowControl w:val="0"/>
              <w:spacing w:after="0" w:line="264" w:lineRule="auto"/>
              <w:jc w:val="both"/>
              <w:rPr>
                <w:rFonts w:cstheme="minorHAnsi"/>
              </w:rPr>
            </w:pPr>
          </w:p>
        </w:tc>
        <w:tc>
          <w:tcPr>
            <w:tcW w:w="4557" w:type="dxa"/>
          </w:tcPr>
          <w:p w14:paraId="226023CB" w14:textId="6AEE5AA7" w:rsidR="002D631D" w:rsidRPr="002D631D" w:rsidRDefault="002D631D" w:rsidP="00A64CA2">
            <w:pPr>
              <w:widowControl w:val="0"/>
              <w:spacing w:after="0" w:line="264" w:lineRule="auto"/>
              <w:jc w:val="both"/>
              <w:rPr>
                <w:rFonts w:cstheme="minorHAnsi"/>
              </w:rPr>
            </w:pPr>
            <w:r w:rsidRPr="002D631D">
              <w:rPr>
                <w:rFonts w:cstheme="minorHAnsi"/>
              </w:rPr>
              <w:t xml:space="preserve">Hodniki pred dvigali </w:t>
            </w:r>
          </w:p>
        </w:tc>
        <w:tc>
          <w:tcPr>
            <w:tcW w:w="1608" w:type="dxa"/>
          </w:tcPr>
          <w:p w14:paraId="5D49EDBF" w14:textId="77777777" w:rsidR="002D631D" w:rsidRPr="002D631D" w:rsidRDefault="002D631D" w:rsidP="00A64CA2">
            <w:pPr>
              <w:widowControl w:val="0"/>
              <w:spacing w:after="0" w:line="264" w:lineRule="auto"/>
              <w:jc w:val="right"/>
              <w:rPr>
                <w:rFonts w:cstheme="minorHAnsi"/>
              </w:rPr>
            </w:pPr>
            <w:r w:rsidRPr="002D631D">
              <w:rPr>
                <w:rFonts w:cstheme="minorHAnsi"/>
              </w:rPr>
              <w:t>917,65</w:t>
            </w:r>
          </w:p>
        </w:tc>
      </w:tr>
      <w:tr w:rsidR="002D631D" w:rsidRPr="002D631D" w14:paraId="78744483" w14:textId="77777777" w:rsidTr="00A64CA2">
        <w:tc>
          <w:tcPr>
            <w:tcW w:w="1029" w:type="dxa"/>
            <w:vMerge/>
          </w:tcPr>
          <w:p w14:paraId="4BDAB64C" w14:textId="77777777" w:rsidR="002D631D" w:rsidRPr="002D631D" w:rsidRDefault="002D631D" w:rsidP="00A64CA2">
            <w:pPr>
              <w:widowControl w:val="0"/>
              <w:spacing w:after="0" w:line="264" w:lineRule="auto"/>
              <w:jc w:val="both"/>
              <w:rPr>
                <w:rFonts w:cstheme="minorHAnsi"/>
              </w:rPr>
            </w:pPr>
          </w:p>
        </w:tc>
        <w:tc>
          <w:tcPr>
            <w:tcW w:w="1873" w:type="dxa"/>
            <w:vMerge/>
          </w:tcPr>
          <w:p w14:paraId="20905276" w14:textId="77777777" w:rsidR="002D631D" w:rsidRPr="002D631D" w:rsidRDefault="002D631D" w:rsidP="00A64CA2">
            <w:pPr>
              <w:widowControl w:val="0"/>
              <w:spacing w:after="0" w:line="264" w:lineRule="auto"/>
              <w:jc w:val="both"/>
              <w:rPr>
                <w:rFonts w:cstheme="minorHAnsi"/>
              </w:rPr>
            </w:pPr>
          </w:p>
        </w:tc>
        <w:tc>
          <w:tcPr>
            <w:tcW w:w="4557" w:type="dxa"/>
          </w:tcPr>
          <w:p w14:paraId="5BB82BF8" w14:textId="77777777" w:rsidR="002D631D" w:rsidRPr="002D631D" w:rsidRDefault="002D631D" w:rsidP="00A64CA2">
            <w:pPr>
              <w:widowControl w:val="0"/>
              <w:spacing w:after="0" w:line="264" w:lineRule="auto"/>
              <w:jc w:val="both"/>
              <w:rPr>
                <w:rFonts w:cstheme="minorHAnsi"/>
              </w:rPr>
            </w:pPr>
            <w:r w:rsidRPr="002D631D">
              <w:rPr>
                <w:rFonts w:cstheme="minorHAnsi"/>
              </w:rPr>
              <w:t>Dvigala (5 dvigal)</w:t>
            </w:r>
          </w:p>
        </w:tc>
        <w:tc>
          <w:tcPr>
            <w:tcW w:w="1608" w:type="dxa"/>
          </w:tcPr>
          <w:p w14:paraId="437B9E4A" w14:textId="77777777" w:rsidR="002D631D" w:rsidRPr="002D631D" w:rsidRDefault="002D631D" w:rsidP="00A64CA2">
            <w:pPr>
              <w:widowControl w:val="0"/>
              <w:spacing w:after="0" w:line="264" w:lineRule="auto"/>
              <w:jc w:val="right"/>
              <w:rPr>
                <w:rFonts w:cstheme="minorHAnsi"/>
              </w:rPr>
            </w:pPr>
            <w:r w:rsidRPr="002D631D">
              <w:rPr>
                <w:rFonts w:cstheme="minorHAnsi"/>
              </w:rPr>
              <w:t>12,77</w:t>
            </w:r>
          </w:p>
        </w:tc>
      </w:tr>
      <w:tr w:rsidR="002D631D" w:rsidRPr="002D631D" w14:paraId="05BEA7F5" w14:textId="77777777" w:rsidTr="00A64CA2">
        <w:tc>
          <w:tcPr>
            <w:tcW w:w="1029" w:type="dxa"/>
            <w:vMerge w:val="restart"/>
          </w:tcPr>
          <w:p w14:paraId="1F75484F" w14:textId="77777777" w:rsidR="002D631D" w:rsidRPr="002D631D" w:rsidRDefault="002D631D" w:rsidP="00A64CA2">
            <w:pPr>
              <w:widowControl w:val="0"/>
              <w:spacing w:after="0" w:line="264" w:lineRule="auto"/>
              <w:jc w:val="both"/>
              <w:rPr>
                <w:rFonts w:cstheme="minorHAnsi"/>
              </w:rPr>
            </w:pPr>
            <w:r w:rsidRPr="002D631D">
              <w:rPr>
                <w:rFonts w:cstheme="minorHAnsi"/>
              </w:rPr>
              <w:t>A.2</w:t>
            </w:r>
          </w:p>
        </w:tc>
        <w:tc>
          <w:tcPr>
            <w:tcW w:w="1873" w:type="dxa"/>
            <w:vMerge w:val="restart"/>
          </w:tcPr>
          <w:p w14:paraId="7163B5C5" w14:textId="77777777" w:rsidR="002D631D" w:rsidRPr="002D631D" w:rsidRDefault="002D631D" w:rsidP="00A64CA2">
            <w:pPr>
              <w:widowControl w:val="0"/>
              <w:spacing w:after="0" w:line="264" w:lineRule="auto"/>
              <w:jc w:val="both"/>
              <w:rPr>
                <w:rFonts w:cstheme="minorHAnsi"/>
              </w:rPr>
            </w:pPr>
            <w:r w:rsidRPr="002D631D">
              <w:rPr>
                <w:rFonts w:cstheme="minorHAnsi"/>
              </w:rPr>
              <w:t>Prostori DSU</w:t>
            </w:r>
          </w:p>
        </w:tc>
        <w:tc>
          <w:tcPr>
            <w:tcW w:w="4557" w:type="dxa"/>
          </w:tcPr>
          <w:p w14:paraId="194133D1" w14:textId="77777777" w:rsidR="002D631D" w:rsidRPr="002D631D" w:rsidRDefault="002D631D" w:rsidP="00A64CA2">
            <w:pPr>
              <w:widowControl w:val="0"/>
              <w:spacing w:after="0" w:line="264" w:lineRule="auto"/>
              <w:jc w:val="both"/>
              <w:rPr>
                <w:rFonts w:cstheme="minorHAnsi"/>
              </w:rPr>
            </w:pPr>
            <w:r w:rsidRPr="002D631D">
              <w:rPr>
                <w:rFonts w:cstheme="minorHAnsi"/>
              </w:rPr>
              <w:t>Pisarne, manjše sejne sobe</w:t>
            </w:r>
          </w:p>
        </w:tc>
        <w:tc>
          <w:tcPr>
            <w:tcW w:w="1608" w:type="dxa"/>
          </w:tcPr>
          <w:p w14:paraId="756D861B" w14:textId="77777777" w:rsidR="002D631D" w:rsidRPr="002D631D" w:rsidRDefault="002D631D" w:rsidP="00A64CA2">
            <w:pPr>
              <w:widowControl w:val="0"/>
              <w:spacing w:after="0" w:line="264" w:lineRule="auto"/>
              <w:jc w:val="right"/>
              <w:rPr>
                <w:rFonts w:cstheme="minorHAnsi"/>
              </w:rPr>
            </w:pPr>
            <w:r w:rsidRPr="002D631D">
              <w:rPr>
                <w:rFonts w:cstheme="minorHAnsi"/>
              </w:rPr>
              <w:t>728,91</w:t>
            </w:r>
          </w:p>
        </w:tc>
      </w:tr>
      <w:tr w:rsidR="002D631D" w:rsidRPr="002D631D" w14:paraId="321BE3DA" w14:textId="77777777" w:rsidTr="00A64CA2">
        <w:tc>
          <w:tcPr>
            <w:tcW w:w="1029" w:type="dxa"/>
            <w:vMerge/>
          </w:tcPr>
          <w:p w14:paraId="7E3E1613" w14:textId="77777777" w:rsidR="002D631D" w:rsidRPr="002D631D" w:rsidRDefault="002D631D" w:rsidP="00A64CA2">
            <w:pPr>
              <w:widowControl w:val="0"/>
              <w:spacing w:after="0" w:line="264" w:lineRule="auto"/>
              <w:jc w:val="both"/>
              <w:rPr>
                <w:rFonts w:cstheme="minorHAnsi"/>
              </w:rPr>
            </w:pPr>
          </w:p>
        </w:tc>
        <w:tc>
          <w:tcPr>
            <w:tcW w:w="1873" w:type="dxa"/>
            <w:vMerge/>
          </w:tcPr>
          <w:p w14:paraId="2EE1E052" w14:textId="77777777" w:rsidR="002D631D" w:rsidRPr="002D631D" w:rsidRDefault="002D631D" w:rsidP="00A64CA2">
            <w:pPr>
              <w:widowControl w:val="0"/>
              <w:spacing w:after="0" w:line="264" w:lineRule="auto"/>
              <w:jc w:val="both"/>
              <w:rPr>
                <w:rFonts w:cstheme="minorHAnsi"/>
              </w:rPr>
            </w:pPr>
          </w:p>
        </w:tc>
        <w:tc>
          <w:tcPr>
            <w:tcW w:w="4557" w:type="dxa"/>
          </w:tcPr>
          <w:p w14:paraId="2A6788BA" w14:textId="20D8849D" w:rsidR="002D631D" w:rsidRPr="002D631D" w:rsidRDefault="002D631D" w:rsidP="00A64CA2">
            <w:pPr>
              <w:widowControl w:val="0"/>
              <w:spacing w:after="0" w:line="264" w:lineRule="auto"/>
              <w:jc w:val="both"/>
              <w:rPr>
                <w:rFonts w:cstheme="minorHAnsi"/>
              </w:rPr>
            </w:pPr>
            <w:r w:rsidRPr="002D631D">
              <w:rPr>
                <w:rFonts w:cstheme="minorHAnsi"/>
              </w:rPr>
              <w:t>Hodniki pred pisarnami in osrednji prostor za druženje</w:t>
            </w:r>
          </w:p>
        </w:tc>
        <w:tc>
          <w:tcPr>
            <w:tcW w:w="1608" w:type="dxa"/>
          </w:tcPr>
          <w:p w14:paraId="60F5005D" w14:textId="77777777" w:rsidR="002D631D" w:rsidRPr="002D631D" w:rsidRDefault="002D631D" w:rsidP="00A64CA2">
            <w:pPr>
              <w:widowControl w:val="0"/>
              <w:spacing w:after="0" w:line="264" w:lineRule="auto"/>
              <w:jc w:val="right"/>
              <w:rPr>
                <w:rFonts w:cstheme="minorHAnsi"/>
              </w:rPr>
            </w:pPr>
            <w:r w:rsidRPr="002D631D">
              <w:rPr>
                <w:rFonts w:cstheme="minorHAnsi"/>
              </w:rPr>
              <w:t>310,75</w:t>
            </w:r>
          </w:p>
        </w:tc>
      </w:tr>
      <w:tr w:rsidR="002D631D" w:rsidRPr="002D631D" w14:paraId="3DFD0146" w14:textId="77777777" w:rsidTr="00A64CA2">
        <w:tc>
          <w:tcPr>
            <w:tcW w:w="1029" w:type="dxa"/>
            <w:vMerge/>
          </w:tcPr>
          <w:p w14:paraId="7300E388" w14:textId="77777777" w:rsidR="002D631D" w:rsidRPr="002D631D" w:rsidRDefault="002D631D" w:rsidP="00A64CA2">
            <w:pPr>
              <w:widowControl w:val="0"/>
              <w:spacing w:after="0" w:line="264" w:lineRule="auto"/>
              <w:jc w:val="both"/>
              <w:rPr>
                <w:rFonts w:cstheme="minorHAnsi"/>
              </w:rPr>
            </w:pPr>
          </w:p>
        </w:tc>
        <w:tc>
          <w:tcPr>
            <w:tcW w:w="1873" w:type="dxa"/>
            <w:vMerge/>
          </w:tcPr>
          <w:p w14:paraId="0425C13C" w14:textId="77777777" w:rsidR="002D631D" w:rsidRPr="002D631D" w:rsidRDefault="002D631D" w:rsidP="00A64CA2">
            <w:pPr>
              <w:widowControl w:val="0"/>
              <w:spacing w:after="0" w:line="264" w:lineRule="auto"/>
              <w:jc w:val="both"/>
              <w:rPr>
                <w:rFonts w:cstheme="minorHAnsi"/>
              </w:rPr>
            </w:pPr>
          </w:p>
        </w:tc>
        <w:tc>
          <w:tcPr>
            <w:tcW w:w="4557" w:type="dxa"/>
          </w:tcPr>
          <w:p w14:paraId="3772D2C5" w14:textId="77777777" w:rsidR="002D631D" w:rsidRPr="002D631D" w:rsidRDefault="002D631D" w:rsidP="00A64CA2">
            <w:pPr>
              <w:widowControl w:val="0"/>
              <w:spacing w:after="0" w:line="264" w:lineRule="auto"/>
              <w:jc w:val="both"/>
              <w:rPr>
                <w:rFonts w:cstheme="minorHAnsi"/>
              </w:rPr>
            </w:pPr>
            <w:r w:rsidRPr="002D631D">
              <w:rPr>
                <w:rFonts w:cstheme="minorHAnsi"/>
              </w:rPr>
              <w:t>Sanitarije</w:t>
            </w:r>
          </w:p>
        </w:tc>
        <w:tc>
          <w:tcPr>
            <w:tcW w:w="1608" w:type="dxa"/>
          </w:tcPr>
          <w:p w14:paraId="4B0C9D57" w14:textId="77777777" w:rsidR="002D631D" w:rsidRPr="002D631D" w:rsidRDefault="002D631D" w:rsidP="00A64CA2">
            <w:pPr>
              <w:widowControl w:val="0"/>
              <w:spacing w:after="0" w:line="264" w:lineRule="auto"/>
              <w:jc w:val="right"/>
              <w:rPr>
                <w:rFonts w:cstheme="minorHAnsi"/>
              </w:rPr>
            </w:pPr>
            <w:r w:rsidRPr="002D631D">
              <w:rPr>
                <w:rFonts w:cstheme="minorHAnsi"/>
              </w:rPr>
              <w:t>7,21</w:t>
            </w:r>
          </w:p>
        </w:tc>
      </w:tr>
      <w:tr w:rsidR="002D631D" w:rsidRPr="002D631D" w14:paraId="11684A31" w14:textId="77777777" w:rsidTr="00A64CA2">
        <w:tc>
          <w:tcPr>
            <w:tcW w:w="1029" w:type="dxa"/>
          </w:tcPr>
          <w:p w14:paraId="2E26BF22" w14:textId="77777777" w:rsidR="002D631D" w:rsidRPr="002D631D" w:rsidRDefault="002D631D" w:rsidP="00A64CA2">
            <w:pPr>
              <w:widowControl w:val="0"/>
              <w:spacing w:after="0" w:line="264" w:lineRule="auto"/>
              <w:jc w:val="both"/>
              <w:rPr>
                <w:rFonts w:cstheme="minorHAnsi"/>
              </w:rPr>
            </w:pPr>
            <w:r w:rsidRPr="002D631D">
              <w:rPr>
                <w:rFonts w:cstheme="minorHAnsi"/>
              </w:rPr>
              <w:t>A.3</w:t>
            </w:r>
          </w:p>
        </w:tc>
        <w:tc>
          <w:tcPr>
            <w:tcW w:w="1873" w:type="dxa"/>
          </w:tcPr>
          <w:p w14:paraId="1F7F59FD" w14:textId="77777777" w:rsidR="002D631D" w:rsidRPr="002D631D" w:rsidRDefault="002D631D" w:rsidP="00A64CA2">
            <w:pPr>
              <w:widowControl w:val="0"/>
              <w:spacing w:after="0" w:line="264" w:lineRule="auto"/>
              <w:jc w:val="both"/>
              <w:rPr>
                <w:rFonts w:cstheme="minorHAnsi"/>
              </w:rPr>
            </w:pPr>
            <w:r w:rsidRPr="002D631D">
              <w:rPr>
                <w:rFonts w:cstheme="minorHAnsi"/>
              </w:rPr>
              <w:t>Prostori drugih najemnikov</w:t>
            </w:r>
          </w:p>
        </w:tc>
        <w:tc>
          <w:tcPr>
            <w:tcW w:w="4557" w:type="dxa"/>
          </w:tcPr>
          <w:p w14:paraId="73AC0231" w14:textId="77777777" w:rsidR="002D631D" w:rsidRPr="002D631D" w:rsidRDefault="002D631D" w:rsidP="00A64CA2">
            <w:pPr>
              <w:widowControl w:val="0"/>
              <w:spacing w:after="0" w:line="264" w:lineRule="auto"/>
              <w:jc w:val="both"/>
              <w:rPr>
                <w:rFonts w:cstheme="minorHAnsi"/>
              </w:rPr>
            </w:pPr>
            <w:r w:rsidRPr="002D631D">
              <w:rPr>
                <w:rFonts w:cstheme="minorHAnsi"/>
              </w:rPr>
              <w:t xml:space="preserve">Poslovni prostori v 8. nadstropju </w:t>
            </w:r>
          </w:p>
          <w:p w14:paraId="28DD165A" w14:textId="77777777" w:rsidR="002D631D" w:rsidRPr="002D631D" w:rsidRDefault="002D631D" w:rsidP="00A64CA2">
            <w:pPr>
              <w:widowControl w:val="0"/>
              <w:spacing w:after="0" w:line="264" w:lineRule="auto"/>
              <w:jc w:val="both"/>
              <w:rPr>
                <w:rFonts w:cstheme="minorHAnsi"/>
              </w:rPr>
            </w:pPr>
            <w:r w:rsidRPr="002D631D">
              <w:rPr>
                <w:rFonts w:cstheme="minorHAnsi"/>
              </w:rPr>
              <w:t>(pisarne, hodniki pred pisarnami)</w:t>
            </w:r>
          </w:p>
        </w:tc>
        <w:tc>
          <w:tcPr>
            <w:tcW w:w="1608" w:type="dxa"/>
          </w:tcPr>
          <w:p w14:paraId="44AF3A9C" w14:textId="77777777" w:rsidR="002D631D" w:rsidRPr="002D631D" w:rsidRDefault="002D631D" w:rsidP="00A64CA2">
            <w:pPr>
              <w:widowControl w:val="0"/>
              <w:spacing w:after="0" w:line="264" w:lineRule="auto"/>
              <w:jc w:val="right"/>
              <w:rPr>
                <w:rFonts w:cstheme="minorHAnsi"/>
              </w:rPr>
            </w:pPr>
            <w:r w:rsidRPr="002D631D">
              <w:rPr>
                <w:rFonts w:cstheme="minorHAnsi"/>
              </w:rPr>
              <w:t>264,02</w:t>
            </w:r>
          </w:p>
        </w:tc>
      </w:tr>
      <w:tr w:rsidR="002D631D" w:rsidRPr="002D631D" w14:paraId="1CB4F08A" w14:textId="77777777" w:rsidTr="00A64CA2">
        <w:tc>
          <w:tcPr>
            <w:tcW w:w="1029" w:type="dxa"/>
            <w:vMerge w:val="restart"/>
          </w:tcPr>
          <w:p w14:paraId="68F2F345" w14:textId="0CD66E18" w:rsidR="002D631D" w:rsidRPr="002D631D" w:rsidRDefault="002D631D" w:rsidP="00A64CA2">
            <w:pPr>
              <w:widowControl w:val="0"/>
              <w:spacing w:after="0" w:line="264" w:lineRule="auto"/>
              <w:jc w:val="both"/>
              <w:rPr>
                <w:rFonts w:cstheme="minorHAnsi"/>
              </w:rPr>
            </w:pPr>
            <w:r w:rsidRPr="002D631D">
              <w:rPr>
                <w:rFonts w:cstheme="minorHAnsi"/>
              </w:rPr>
              <w:t>A.4</w:t>
            </w:r>
          </w:p>
          <w:p w14:paraId="4B6B841E" w14:textId="77777777" w:rsidR="002D631D" w:rsidRPr="002D631D" w:rsidRDefault="002D631D" w:rsidP="00A64CA2">
            <w:pPr>
              <w:widowControl w:val="0"/>
              <w:spacing w:after="0" w:line="264" w:lineRule="auto"/>
              <w:jc w:val="both"/>
              <w:rPr>
                <w:rFonts w:cstheme="minorHAnsi"/>
              </w:rPr>
            </w:pPr>
          </w:p>
        </w:tc>
        <w:tc>
          <w:tcPr>
            <w:tcW w:w="1873" w:type="dxa"/>
            <w:vMerge w:val="restart"/>
          </w:tcPr>
          <w:p w14:paraId="76B85BDF" w14:textId="77777777" w:rsidR="002D631D" w:rsidRPr="002D631D" w:rsidRDefault="002D631D" w:rsidP="00A64CA2">
            <w:pPr>
              <w:widowControl w:val="0"/>
              <w:spacing w:after="0" w:line="264" w:lineRule="auto"/>
              <w:rPr>
                <w:rFonts w:cstheme="minorHAnsi"/>
              </w:rPr>
            </w:pPr>
            <w:r w:rsidRPr="002D631D">
              <w:rPr>
                <w:rFonts w:cstheme="minorHAnsi"/>
              </w:rPr>
              <w:t>Prostori TIRS</w:t>
            </w:r>
          </w:p>
          <w:p w14:paraId="19A96636" w14:textId="77777777" w:rsidR="002D631D" w:rsidRPr="002D631D" w:rsidRDefault="002D631D" w:rsidP="00A64CA2">
            <w:pPr>
              <w:widowControl w:val="0"/>
              <w:spacing w:after="0" w:line="264" w:lineRule="auto"/>
              <w:jc w:val="both"/>
              <w:rPr>
                <w:rFonts w:cstheme="minorHAnsi"/>
              </w:rPr>
            </w:pPr>
          </w:p>
        </w:tc>
        <w:tc>
          <w:tcPr>
            <w:tcW w:w="4557" w:type="dxa"/>
          </w:tcPr>
          <w:p w14:paraId="12C2E42F" w14:textId="77777777" w:rsidR="002D631D" w:rsidRPr="002D631D" w:rsidRDefault="002D631D" w:rsidP="00A64CA2">
            <w:pPr>
              <w:widowControl w:val="0"/>
              <w:spacing w:after="0" w:line="264" w:lineRule="auto"/>
              <w:jc w:val="both"/>
              <w:rPr>
                <w:rFonts w:cstheme="minorHAnsi"/>
              </w:rPr>
            </w:pPr>
            <w:r w:rsidRPr="002D631D">
              <w:rPr>
                <w:rFonts w:cstheme="minorHAnsi"/>
              </w:rPr>
              <w:t>Pisarne, manjše sejne sobe</w:t>
            </w:r>
          </w:p>
        </w:tc>
        <w:tc>
          <w:tcPr>
            <w:tcW w:w="1608" w:type="dxa"/>
          </w:tcPr>
          <w:p w14:paraId="59B8AC40" w14:textId="77777777" w:rsidR="002D631D" w:rsidRPr="002D631D" w:rsidRDefault="002D631D" w:rsidP="00A64CA2">
            <w:pPr>
              <w:widowControl w:val="0"/>
              <w:spacing w:after="0" w:line="264" w:lineRule="auto"/>
              <w:jc w:val="right"/>
              <w:rPr>
                <w:rFonts w:cstheme="minorHAnsi"/>
              </w:rPr>
            </w:pPr>
            <w:r w:rsidRPr="002D631D">
              <w:rPr>
                <w:rFonts w:cstheme="minorHAnsi"/>
              </w:rPr>
              <w:t>1.037,97</w:t>
            </w:r>
          </w:p>
        </w:tc>
      </w:tr>
      <w:tr w:rsidR="002D631D" w:rsidRPr="002D631D" w14:paraId="4DFA5CFE" w14:textId="77777777" w:rsidTr="00A64CA2">
        <w:tc>
          <w:tcPr>
            <w:tcW w:w="1029" w:type="dxa"/>
            <w:vMerge/>
          </w:tcPr>
          <w:p w14:paraId="647C9714" w14:textId="77777777" w:rsidR="002D631D" w:rsidRPr="002D631D" w:rsidRDefault="002D631D" w:rsidP="00A64CA2">
            <w:pPr>
              <w:widowControl w:val="0"/>
              <w:spacing w:after="0" w:line="264" w:lineRule="auto"/>
              <w:jc w:val="both"/>
              <w:rPr>
                <w:rFonts w:cstheme="minorHAnsi"/>
              </w:rPr>
            </w:pPr>
          </w:p>
        </w:tc>
        <w:tc>
          <w:tcPr>
            <w:tcW w:w="1873" w:type="dxa"/>
            <w:vMerge/>
          </w:tcPr>
          <w:p w14:paraId="1ABCB5E8" w14:textId="77777777" w:rsidR="002D631D" w:rsidRPr="002D631D" w:rsidRDefault="002D631D" w:rsidP="00A64CA2">
            <w:pPr>
              <w:widowControl w:val="0"/>
              <w:spacing w:after="0" w:line="264" w:lineRule="auto"/>
              <w:jc w:val="both"/>
              <w:rPr>
                <w:rFonts w:cstheme="minorHAnsi"/>
              </w:rPr>
            </w:pPr>
          </w:p>
        </w:tc>
        <w:tc>
          <w:tcPr>
            <w:tcW w:w="4557" w:type="dxa"/>
          </w:tcPr>
          <w:p w14:paraId="549B3E60" w14:textId="47467028" w:rsidR="002D631D" w:rsidRPr="002D631D" w:rsidRDefault="002D631D" w:rsidP="00A64CA2">
            <w:pPr>
              <w:widowControl w:val="0"/>
              <w:spacing w:after="0" w:line="264" w:lineRule="auto"/>
              <w:jc w:val="both"/>
              <w:rPr>
                <w:rFonts w:cstheme="minorHAnsi"/>
              </w:rPr>
            </w:pPr>
            <w:r w:rsidRPr="002D631D">
              <w:rPr>
                <w:rFonts w:cstheme="minorHAnsi"/>
              </w:rPr>
              <w:t>Hodniki pred pisarnami</w:t>
            </w:r>
          </w:p>
        </w:tc>
        <w:tc>
          <w:tcPr>
            <w:tcW w:w="1608" w:type="dxa"/>
          </w:tcPr>
          <w:p w14:paraId="62B4D272" w14:textId="77777777" w:rsidR="002D631D" w:rsidRPr="002D631D" w:rsidRDefault="002D631D" w:rsidP="00A64CA2">
            <w:pPr>
              <w:widowControl w:val="0"/>
              <w:spacing w:after="0" w:line="264" w:lineRule="auto"/>
              <w:jc w:val="right"/>
              <w:rPr>
                <w:rFonts w:cstheme="minorHAnsi"/>
              </w:rPr>
            </w:pPr>
            <w:r w:rsidRPr="002D631D">
              <w:rPr>
                <w:rFonts w:cstheme="minorHAnsi"/>
              </w:rPr>
              <w:t>319,83</w:t>
            </w:r>
          </w:p>
        </w:tc>
      </w:tr>
      <w:tr w:rsidR="002D631D" w:rsidRPr="002D631D" w14:paraId="21C75C8E" w14:textId="77777777" w:rsidTr="00A64CA2">
        <w:tc>
          <w:tcPr>
            <w:tcW w:w="1029" w:type="dxa"/>
          </w:tcPr>
          <w:p w14:paraId="18CE6699" w14:textId="77777777" w:rsidR="002D631D" w:rsidRPr="002D631D" w:rsidRDefault="002D631D" w:rsidP="00A64CA2">
            <w:pPr>
              <w:widowControl w:val="0"/>
              <w:spacing w:after="0" w:line="264" w:lineRule="auto"/>
              <w:jc w:val="both"/>
              <w:rPr>
                <w:rFonts w:cstheme="minorHAnsi"/>
              </w:rPr>
            </w:pPr>
            <w:r w:rsidRPr="002D631D">
              <w:rPr>
                <w:rFonts w:cstheme="minorHAnsi"/>
              </w:rPr>
              <w:t>Skupaj</w:t>
            </w:r>
            <w:r w:rsidRPr="002D631D" w:rsidDel="00600545">
              <w:rPr>
                <w:rFonts w:cstheme="minorHAnsi"/>
              </w:rPr>
              <w:t xml:space="preserve"> </w:t>
            </w:r>
          </w:p>
        </w:tc>
        <w:tc>
          <w:tcPr>
            <w:tcW w:w="1873" w:type="dxa"/>
          </w:tcPr>
          <w:p w14:paraId="4142CBC1" w14:textId="77777777" w:rsidR="002D631D" w:rsidRPr="002D631D" w:rsidRDefault="002D631D" w:rsidP="00A64CA2">
            <w:pPr>
              <w:widowControl w:val="0"/>
              <w:spacing w:after="0" w:line="264" w:lineRule="auto"/>
              <w:jc w:val="both"/>
              <w:rPr>
                <w:rFonts w:cstheme="minorHAnsi"/>
              </w:rPr>
            </w:pPr>
          </w:p>
        </w:tc>
        <w:tc>
          <w:tcPr>
            <w:tcW w:w="4557" w:type="dxa"/>
          </w:tcPr>
          <w:p w14:paraId="3A8F9297" w14:textId="77777777" w:rsidR="002D631D" w:rsidRPr="002D631D" w:rsidRDefault="002D631D" w:rsidP="00A64CA2">
            <w:pPr>
              <w:widowControl w:val="0"/>
              <w:spacing w:after="0" w:line="264" w:lineRule="auto"/>
              <w:jc w:val="both"/>
              <w:rPr>
                <w:rFonts w:cstheme="minorHAnsi"/>
              </w:rPr>
            </w:pPr>
          </w:p>
        </w:tc>
        <w:tc>
          <w:tcPr>
            <w:tcW w:w="1608" w:type="dxa"/>
          </w:tcPr>
          <w:p w14:paraId="30F77EC7" w14:textId="77777777" w:rsidR="002D631D" w:rsidRPr="002D631D" w:rsidRDefault="002D631D" w:rsidP="00A64CA2">
            <w:pPr>
              <w:widowControl w:val="0"/>
              <w:spacing w:after="0" w:line="264" w:lineRule="auto"/>
              <w:jc w:val="right"/>
              <w:rPr>
                <w:rFonts w:cstheme="minorHAnsi"/>
              </w:rPr>
            </w:pPr>
            <w:r w:rsidRPr="002D631D">
              <w:rPr>
                <w:rFonts w:cstheme="minorHAnsi"/>
              </w:rPr>
              <w:t>4.383,68</w:t>
            </w:r>
          </w:p>
        </w:tc>
      </w:tr>
    </w:tbl>
    <w:p w14:paraId="20D7C95F" w14:textId="77777777" w:rsidR="00E0424A" w:rsidRPr="002D631D" w:rsidRDefault="00E0424A" w:rsidP="00185714">
      <w:pPr>
        <w:pStyle w:val="Style1"/>
        <w:adjustRightInd/>
        <w:spacing w:line="264" w:lineRule="auto"/>
        <w:ind w:left="567"/>
        <w:contextualSpacing/>
        <w:jc w:val="both"/>
        <w:rPr>
          <w:rFonts w:asciiTheme="minorHAnsi" w:hAnsiTheme="minorHAnsi"/>
          <w:b/>
          <w:bCs/>
        </w:rPr>
      </w:pPr>
    </w:p>
    <w:p w14:paraId="0DC9D6EE"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 xml:space="preserve">A.1 Čiščenje skupnih prostorov </w:t>
      </w:r>
    </w:p>
    <w:p w14:paraId="1347138C" w14:textId="713A7428" w:rsidR="002D631D" w:rsidRPr="002D631D" w:rsidRDefault="002D631D" w:rsidP="002D631D">
      <w:pPr>
        <w:widowControl w:val="0"/>
        <w:spacing w:after="0" w:line="264" w:lineRule="auto"/>
        <w:ind w:left="142"/>
        <w:contextualSpacing/>
        <w:jc w:val="both"/>
        <w:rPr>
          <w:rStyle w:val="CharacterStyle1"/>
          <w:rFonts w:asciiTheme="minorHAnsi" w:hAnsiTheme="minorHAnsi" w:cstheme="minorHAnsi"/>
        </w:rPr>
      </w:pPr>
      <w:r w:rsidRPr="002D631D">
        <w:rPr>
          <w:rStyle w:val="CharacterStyle1"/>
          <w:rFonts w:asciiTheme="minorHAnsi" w:hAnsiTheme="minorHAnsi" w:cstheme="minorHAnsi"/>
        </w:rPr>
        <w:lastRenderedPageBreak/>
        <w:t>Čiščenje skupnih prostorov in okolice zajema</w:t>
      </w:r>
      <w:r w:rsidRPr="002D631D">
        <w:t xml:space="preserve"> čiščenje sanitarij, stopnišč, hodnikov (vertikalnih komunikacij), dvigal ter čiščenje okolice poslovne stavbe (ploščad in dovozne poti) in obsega</w:t>
      </w:r>
      <w:r w:rsidRPr="002D631D">
        <w:rPr>
          <w:rStyle w:val="CharacterStyle1"/>
          <w:rFonts w:asciiTheme="minorHAnsi" w:hAnsiTheme="minorHAnsi" w:cstheme="minorHAnsi"/>
        </w:rPr>
        <w:t>:</w:t>
      </w:r>
    </w:p>
    <w:p w14:paraId="28C5A658" w14:textId="77777777" w:rsidR="002D631D" w:rsidRPr="002D631D" w:rsidRDefault="002D631D" w:rsidP="002D631D">
      <w:pPr>
        <w:pStyle w:val="Style1"/>
        <w:adjustRightInd/>
        <w:spacing w:line="264" w:lineRule="auto"/>
        <w:ind w:left="142" w:right="432"/>
        <w:contextualSpacing/>
        <w:jc w:val="both"/>
        <w:rPr>
          <w:rStyle w:val="CharacterStyle1"/>
          <w:rFonts w:asciiTheme="minorHAnsi" w:hAnsiTheme="minorHAnsi" w:cstheme="minorHAnsi"/>
        </w:rPr>
      </w:pPr>
      <w:r w:rsidRPr="002D631D">
        <w:rPr>
          <w:rStyle w:val="CharacterStyle1"/>
          <w:rFonts w:asciiTheme="minorHAnsi" w:hAnsiTheme="minorHAnsi" w:cstheme="minorHAnsi"/>
        </w:rPr>
        <w:t>DNEVNA OPRAVILA:</w:t>
      </w:r>
    </w:p>
    <w:p w14:paraId="418B588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strojno brisanje marmorja v vhodni avli in atriju;</w:t>
      </w:r>
    </w:p>
    <w:p w14:paraId="19D13095" w14:textId="4B3BFA7D" w:rsidR="002D631D" w:rsidRPr="002D631D" w:rsidRDefault="00297418" w:rsidP="002D631D">
      <w:pPr>
        <w:pStyle w:val="Style1"/>
        <w:numPr>
          <w:ilvl w:val="0"/>
          <w:numId w:val="64"/>
        </w:numPr>
        <w:adjustRightInd/>
        <w:spacing w:line="264" w:lineRule="auto"/>
        <w:ind w:left="851" w:right="144"/>
        <w:contextualSpacing/>
        <w:jc w:val="both"/>
        <w:rPr>
          <w:rFonts w:asciiTheme="minorHAnsi" w:hAnsiTheme="minorHAnsi"/>
        </w:rPr>
      </w:pPr>
      <w:r>
        <w:rPr>
          <w:rFonts w:asciiTheme="minorHAnsi" w:hAnsiTheme="minorHAnsi"/>
        </w:rPr>
        <w:t>mokro brisanje</w:t>
      </w:r>
      <w:r w:rsidR="002D631D" w:rsidRPr="002D631D">
        <w:rPr>
          <w:rFonts w:asciiTheme="minorHAnsi" w:hAnsiTheme="minorHAnsi"/>
        </w:rPr>
        <w:t xml:space="preserve"> glavnih stopnišč;</w:t>
      </w:r>
    </w:p>
    <w:p w14:paraId="09417450" w14:textId="46EB8389" w:rsidR="002D631D" w:rsidRPr="002D631D" w:rsidRDefault="00604AEC" w:rsidP="002D631D">
      <w:pPr>
        <w:pStyle w:val="Style1"/>
        <w:numPr>
          <w:ilvl w:val="0"/>
          <w:numId w:val="64"/>
        </w:numPr>
        <w:adjustRightInd/>
        <w:spacing w:line="264" w:lineRule="auto"/>
        <w:ind w:left="851" w:right="144"/>
        <w:contextualSpacing/>
        <w:jc w:val="both"/>
        <w:rPr>
          <w:rFonts w:asciiTheme="minorHAnsi" w:hAnsiTheme="minorHAnsi"/>
        </w:rPr>
      </w:pPr>
      <w:r>
        <w:rPr>
          <w:rFonts w:asciiTheme="minorHAnsi" w:hAnsiTheme="minorHAnsi"/>
        </w:rPr>
        <w:t>mokro brisanje</w:t>
      </w:r>
      <w:r w:rsidR="002D631D" w:rsidRPr="002D631D">
        <w:rPr>
          <w:rFonts w:asciiTheme="minorHAnsi" w:hAnsiTheme="minorHAnsi"/>
        </w:rPr>
        <w:t xml:space="preserve"> talnih površin drugih skupnih prostorov</w:t>
      </w:r>
      <w:r w:rsidR="008E508F">
        <w:rPr>
          <w:rFonts w:asciiTheme="minorHAnsi" w:hAnsiTheme="minorHAnsi"/>
        </w:rPr>
        <w:t>;</w:t>
      </w:r>
      <w:r w:rsidR="002D631D" w:rsidRPr="002D631D">
        <w:rPr>
          <w:rFonts w:asciiTheme="minorHAnsi" w:hAnsiTheme="minorHAnsi"/>
        </w:rPr>
        <w:t xml:space="preserve"> </w:t>
      </w:r>
    </w:p>
    <w:p w14:paraId="2F17CCAC"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 in miz (recepcija, avla), stikal, tipk dvigal;</w:t>
      </w:r>
    </w:p>
    <w:p w14:paraId="3F13B162"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praznjenje in čiščenje pepelnikov in košev ter zbiranje, odnašanje in ločeno odlaganje v smetnjake po sistemu ločenega zbiranja odpadkov; </w:t>
      </w:r>
    </w:p>
    <w:p w14:paraId="7188E0B4"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sanitarij, vključno z mokrim brisanjem tal v nadstropjih od kleti do 8. nadstropja;</w:t>
      </w:r>
    </w:p>
    <w:p w14:paraId="2B214D02"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dodajanje toaletnega papirja, mila, dišav in brisač; </w:t>
      </w:r>
    </w:p>
    <w:p w14:paraId="379403B1" w14:textId="0EF14374"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čiščenje okolice, zlasti pobiranje odpadkov na zunanjih površinah in pometanje, </w:t>
      </w:r>
    </w:p>
    <w:p w14:paraId="445E7F75" w14:textId="4AD95303" w:rsidR="002D631D" w:rsidRPr="002D631D" w:rsidRDefault="00F14952" w:rsidP="002D631D">
      <w:pPr>
        <w:pStyle w:val="Style1"/>
        <w:numPr>
          <w:ilvl w:val="0"/>
          <w:numId w:val="64"/>
        </w:numPr>
        <w:adjustRightInd/>
        <w:spacing w:line="264" w:lineRule="auto"/>
        <w:ind w:left="851" w:right="144"/>
        <w:contextualSpacing/>
        <w:jc w:val="both"/>
        <w:rPr>
          <w:rFonts w:asciiTheme="minorHAnsi" w:hAnsiTheme="minorHAnsi"/>
        </w:rPr>
      </w:pPr>
      <w:r>
        <w:rPr>
          <w:rFonts w:asciiTheme="minorHAnsi" w:hAnsiTheme="minorHAnsi"/>
        </w:rPr>
        <w:t>d</w:t>
      </w:r>
      <w:r w:rsidR="002D631D" w:rsidRPr="002D631D">
        <w:rPr>
          <w:rFonts w:asciiTheme="minorHAnsi" w:hAnsiTheme="minorHAnsi"/>
        </w:rPr>
        <w:t>olivanje vode v sifone v sanitarijah v 9. nadstropju – 3x/teden</w:t>
      </w:r>
    </w:p>
    <w:p w14:paraId="784C8364" w14:textId="77777777" w:rsidR="002D631D" w:rsidRPr="002D631D" w:rsidRDefault="002D631D" w:rsidP="002D631D">
      <w:pPr>
        <w:pStyle w:val="Style1"/>
        <w:adjustRightInd/>
        <w:spacing w:line="264" w:lineRule="auto"/>
        <w:ind w:left="142" w:right="432"/>
        <w:contextualSpacing/>
        <w:jc w:val="both"/>
        <w:rPr>
          <w:rFonts w:asciiTheme="minorHAnsi" w:hAnsiTheme="minorHAnsi"/>
        </w:rPr>
      </w:pPr>
      <w:r w:rsidRPr="002D631D">
        <w:rPr>
          <w:rStyle w:val="CharacterStyle1"/>
          <w:rFonts w:asciiTheme="minorHAnsi" w:hAnsiTheme="minorHAnsi" w:cstheme="minorHAnsi"/>
        </w:rPr>
        <w:t>TEDENSKA</w:t>
      </w:r>
      <w:r w:rsidRPr="002D631D">
        <w:rPr>
          <w:rFonts w:asciiTheme="minorHAnsi" w:hAnsiTheme="minorHAnsi"/>
        </w:rPr>
        <w:t xml:space="preserve"> OPRAVILA:</w:t>
      </w:r>
    </w:p>
    <w:p w14:paraId="49DC75C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brisanje vrat (zlasti madežev in odtisov) in odstranjevanje madežev, odtisov in umazanije s steklenih površin in lesa (vrata, lesene obloge ipd.); </w:t>
      </w:r>
    </w:p>
    <w:p w14:paraId="29A0710C"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prahu in ometanje pajčevin;</w:t>
      </w:r>
    </w:p>
    <w:p w14:paraId="0B1DB3F4"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notranjih okenskih polic in okenskih okvirjev;</w:t>
      </w:r>
    </w:p>
    <w:p w14:paraId="0D8D3BE9"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zalivanje rož v skupnih prostorih (recepcija, preddverje dvorane).</w:t>
      </w:r>
    </w:p>
    <w:p w14:paraId="7E4009D2" w14:textId="77777777" w:rsidR="002D631D" w:rsidRPr="002D631D" w:rsidRDefault="002D631D" w:rsidP="002D631D">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 xml:space="preserve">MESEČNA </w:t>
      </w:r>
      <w:r w:rsidRPr="002D631D">
        <w:rPr>
          <w:rStyle w:val="CharacterStyle1"/>
          <w:rFonts w:asciiTheme="minorHAnsi" w:hAnsiTheme="minorHAnsi" w:cstheme="minorHAnsi"/>
        </w:rPr>
        <w:t>OPRAVILA</w:t>
      </w:r>
      <w:r w:rsidRPr="002D631D">
        <w:rPr>
          <w:rFonts w:asciiTheme="minorHAnsi" w:hAnsiTheme="minorHAnsi"/>
        </w:rPr>
        <w:t>:</w:t>
      </w:r>
    </w:p>
    <w:p w14:paraId="79C5B59F" w14:textId="072607F2" w:rsidR="002D631D" w:rsidRPr="000B6F77" w:rsidRDefault="00F14952" w:rsidP="002D631D">
      <w:pPr>
        <w:pStyle w:val="Style1"/>
        <w:numPr>
          <w:ilvl w:val="0"/>
          <w:numId w:val="64"/>
        </w:numPr>
        <w:adjustRightInd/>
        <w:spacing w:line="264" w:lineRule="auto"/>
        <w:ind w:left="851" w:right="144"/>
        <w:contextualSpacing/>
        <w:jc w:val="both"/>
        <w:rPr>
          <w:rFonts w:asciiTheme="minorHAnsi" w:hAnsiTheme="minorHAnsi"/>
        </w:rPr>
      </w:pPr>
      <w:r>
        <w:rPr>
          <w:rFonts w:asciiTheme="minorHAnsi" w:hAnsiTheme="minorHAnsi"/>
        </w:rPr>
        <w:t>č</w:t>
      </w:r>
      <w:r w:rsidR="002D631D" w:rsidRPr="002D631D">
        <w:rPr>
          <w:rFonts w:asciiTheme="minorHAnsi" w:hAnsiTheme="minorHAnsi"/>
        </w:rPr>
        <w:t>iščenje sanitarij 9. nadstropje</w:t>
      </w:r>
      <w:r w:rsidR="000B6F77">
        <w:rPr>
          <w:rFonts w:asciiTheme="minorHAnsi" w:hAnsiTheme="minorHAnsi"/>
          <w:color w:val="00B050"/>
        </w:rPr>
        <w:t>;</w:t>
      </w:r>
    </w:p>
    <w:p w14:paraId="2BCC4E86" w14:textId="189353B1" w:rsidR="000B6F77" w:rsidRDefault="000B6F77" w:rsidP="002D631D">
      <w:pPr>
        <w:pStyle w:val="Style1"/>
        <w:numPr>
          <w:ilvl w:val="0"/>
          <w:numId w:val="64"/>
        </w:numPr>
        <w:adjustRightInd/>
        <w:spacing w:line="264" w:lineRule="auto"/>
        <w:ind w:left="851" w:right="144"/>
        <w:contextualSpacing/>
        <w:jc w:val="both"/>
        <w:rPr>
          <w:rFonts w:asciiTheme="minorHAnsi" w:hAnsiTheme="minorHAnsi"/>
          <w:color w:val="00B050"/>
        </w:rPr>
      </w:pPr>
      <w:r>
        <w:rPr>
          <w:rFonts w:asciiTheme="minorHAnsi" w:hAnsiTheme="minorHAnsi"/>
          <w:color w:val="00B050"/>
        </w:rPr>
        <w:t>t</w:t>
      </w:r>
      <w:r w:rsidRPr="000B6F77">
        <w:rPr>
          <w:rFonts w:asciiTheme="minorHAnsi" w:hAnsiTheme="minorHAnsi"/>
          <w:color w:val="00B050"/>
        </w:rPr>
        <w:t>emeljito čiščenje pohištva in vrat</w:t>
      </w:r>
      <w:r>
        <w:rPr>
          <w:rFonts w:asciiTheme="minorHAnsi" w:hAnsiTheme="minorHAnsi"/>
          <w:color w:val="00B050"/>
        </w:rPr>
        <w:t>;</w:t>
      </w:r>
    </w:p>
    <w:p w14:paraId="4A20C974" w14:textId="2581B6AC" w:rsidR="000B6F77" w:rsidRPr="000B6F77" w:rsidRDefault="000B6F77" w:rsidP="002D631D">
      <w:pPr>
        <w:pStyle w:val="Style1"/>
        <w:numPr>
          <w:ilvl w:val="0"/>
          <w:numId w:val="64"/>
        </w:numPr>
        <w:adjustRightInd/>
        <w:spacing w:line="264" w:lineRule="auto"/>
        <w:ind w:left="851" w:right="144"/>
        <w:contextualSpacing/>
        <w:jc w:val="both"/>
        <w:rPr>
          <w:rFonts w:asciiTheme="minorHAnsi" w:hAnsiTheme="minorHAnsi"/>
          <w:color w:val="00B050"/>
        </w:rPr>
      </w:pPr>
      <w:r>
        <w:rPr>
          <w:rFonts w:asciiTheme="minorHAnsi" w:hAnsiTheme="minorHAnsi"/>
          <w:color w:val="00B050"/>
        </w:rPr>
        <w:t>č</w:t>
      </w:r>
      <w:r w:rsidRPr="000B6F77">
        <w:rPr>
          <w:rFonts w:asciiTheme="minorHAnsi" w:hAnsiTheme="minorHAnsi"/>
          <w:color w:val="00B050"/>
        </w:rPr>
        <w:t>iščenje slik in okvirjev, omaric za hidrant, gasilnih aparatov ipd.</w:t>
      </w:r>
    </w:p>
    <w:p w14:paraId="30D58A2D" w14:textId="77777777" w:rsidR="002D631D" w:rsidRPr="002D631D" w:rsidRDefault="002D631D" w:rsidP="002D631D">
      <w:pPr>
        <w:pStyle w:val="Style1"/>
        <w:adjustRightInd/>
        <w:spacing w:line="264" w:lineRule="auto"/>
        <w:ind w:left="567"/>
        <w:contextualSpacing/>
        <w:jc w:val="both"/>
        <w:rPr>
          <w:rFonts w:asciiTheme="minorHAnsi" w:hAnsiTheme="minorHAnsi"/>
          <w:b/>
          <w:bCs/>
        </w:rPr>
      </w:pPr>
    </w:p>
    <w:p w14:paraId="0B22AC1B"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A.2 Čiščenje prostorov DSU</w:t>
      </w:r>
    </w:p>
    <w:p w14:paraId="4C312D6C"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A.3 Čiščenje prostorov drugih najemnikov</w:t>
      </w:r>
    </w:p>
    <w:p w14:paraId="15A8691F"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A.4 Čiščenje prostorov TIRS</w:t>
      </w:r>
    </w:p>
    <w:p w14:paraId="78D5786A"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p>
    <w:p w14:paraId="30797684" w14:textId="77777777" w:rsidR="002D631D" w:rsidRPr="002D631D" w:rsidRDefault="002D631D" w:rsidP="002D631D">
      <w:pPr>
        <w:widowControl w:val="0"/>
        <w:spacing w:after="0" w:line="264" w:lineRule="auto"/>
        <w:jc w:val="both"/>
      </w:pPr>
      <w:r w:rsidRPr="002D631D">
        <w:t>Površine, ki so v primeru polne zasedenosti objekta predmet čiščenja A:</w:t>
      </w:r>
    </w:p>
    <w:tbl>
      <w:tblPr>
        <w:tblStyle w:val="Tabelamrea"/>
        <w:tblW w:w="9072" w:type="dxa"/>
        <w:tblInd w:w="-5" w:type="dxa"/>
        <w:tblLook w:val="04A0" w:firstRow="1" w:lastRow="0" w:firstColumn="1" w:lastColumn="0" w:noHBand="0" w:noVBand="1"/>
      </w:tblPr>
      <w:tblGrid>
        <w:gridCol w:w="1177"/>
        <w:gridCol w:w="1375"/>
        <w:gridCol w:w="4252"/>
        <w:gridCol w:w="2268"/>
      </w:tblGrid>
      <w:tr w:rsidR="002D631D" w:rsidRPr="002D631D" w14:paraId="64ABED0C" w14:textId="77777777" w:rsidTr="002D631D">
        <w:tc>
          <w:tcPr>
            <w:tcW w:w="1177" w:type="dxa"/>
          </w:tcPr>
          <w:p w14:paraId="65877A31"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Oznaka</w:t>
            </w:r>
          </w:p>
        </w:tc>
        <w:tc>
          <w:tcPr>
            <w:tcW w:w="1375" w:type="dxa"/>
          </w:tcPr>
          <w:p w14:paraId="1967951A"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Opis prostorov</w:t>
            </w:r>
          </w:p>
        </w:tc>
        <w:tc>
          <w:tcPr>
            <w:tcW w:w="4252" w:type="dxa"/>
          </w:tcPr>
          <w:p w14:paraId="35CFBE1E" w14:textId="77777777" w:rsidR="002D631D" w:rsidRPr="002D631D" w:rsidRDefault="002D631D" w:rsidP="00A64CA2">
            <w:pPr>
              <w:widowControl w:val="0"/>
              <w:spacing w:after="0" w:line="264" w:lineRule="auto"/>
              <w:rPr>
                <w:rFonts w:cstheme="minorHAnsi"/>
                <w:b/>
              </w:rPr>
            </w:pPr>
            <w:r w:rsidRPr="002D631D">
              <w:rPr>
                <w:rFonts w:eastAsia="Times New Roman" w:cstheme="minorHAnsi"/>
                <w:b/>
                <w:bCs/>
              </w:rPr>
              <w:t>Vrsta oz. namenska raba prostorov</w:t>
            </w:r>
          </w:p>
        </w:tc>
        <w:tc>
          <w:tcPr>
            <w:tcW w:w="2268" w:type="dxa"/>
          </w:tcPr>
          <w:p w14:paraId="7DBD5D29" w14:textId="77777777" w:rsidR="002D631D" w:rsidRPr="002D631D" w:rsidRDefault="002D631D" w:rsidP="00A64CA2">
            <w:pPr>
              <w:widowControl w:val="0"/>
              <w:spacing w:after="0" w:line="264" w:lineRule="auto"/>
              <w:rPr>
                <w:rFonts w:cstheme="minorHAnsi"/>
                <w:b/>
              </w:rPr>
            </w:pPr>
            <w:r w:rsidRPr="002D631D">
              <w:rPr>
                <w:rFonts w:cstheme="minorHAnsi"/>
                <w:b/>
              </w:rPr>
              <w:t>Površina (m</w:t>
            </w:r>
            <w:r w:rsidRPr="002D631D">
              <w:rPr>
                <w:rFonts w:cstheme="minorHAnsi"/>
                <w:b/>
                <w:vertAlign w:val="superscript"/>
              </w:rPr>
              <w:t>2</w:t>
            </w:r>
            <w:r w:rsidRPr="002D631D">
              <w:rPr>
                <w:rFonts w:cstheme="minorHAnsi"/>
                <w:b/>
              </w:rPr>
              <w:t>)</w:t>
            </w:r>
          </w:p>
        </w:tc>
      </w:tr>
      <w:tr w:rsidR="002D631D" w:rsidRPr="002D631D" w14:paraId="1268ECD5" w14:textId="77777777" w:rsidTr="002D631D">
        <w:tc>
          <w:tcPr>
            <w:tcW w:w="1177" w:type="dxa"/>
            <w:vMerge w:val="restart"/>
          </w:tcPr>
          <w:p w14:paraId="32B1C8A4" w14:textId="77777777" w:rsidR="002D631D" w:rsidRPr="002D631D" w:rsidRDefault="002D631D" w:rsidP="00A64CA2">
            <w:pPr>
              <w:widowControl w:val="0"/>
              <w:spacing w:after="0" w:line="264" w:lineRule="auto"/>
              <w:jc w:val="both"/>
              <w:rPr>
                <w:rFonts w:cstheme="minorHAnsi"/>
              </w:rPr>
            </w:pPr>
            <w:r w:rsidRPr="002D631D">
              <w:rPr>
                <w:rFonts w:cstheme="minorHAnsi"/>
              </w:rPr>
              <w:t>A.2.1 DNEVNO ČIŠČENJE</w:t>
            </w:r>
          </w:p>
        </w:tc>
        <w:tc>
          <w:tcPr>
            <w:tcW w:w="1375" w:type="dxa"/>
            <w:vMerge w:val="restart"/>
          </w:tcPr>
          <w:p w14:paraId="696B08E7" w14:textId="77777777" w:rsidR="002D631D" w:rsidRPr="002D631D" w:rsidRDefault="002D631D" w:rsidP="00A64CA2">
            <w:pPr>
              <w:widowControl w:val="0"/>
              <w:spacing w:after="0" w:line="264" w:lineRule="auto"/>
              <w:jc w:val="both"/>
              <w:rPr>
                <w:rFonts w:cstheme="minorHAnsi"/>
              </w:rPr>
            </w:pPr>
            <w:r w:rsidRPr="002D631D">
              <w:rPr>
                <w:rFonts w:cstheme="minorHAnsi"/>
              </w:rPr>
              <w:t xml:space="preserve">Prostori DSU </w:t>
            </w:r>
          </w:p>
        </w:tc>
        <w:tc>
          <w:tcPr>
            <w:tcW w:w="4252" w:type="dxa"/>
          </w:tcPr>
          <w:p w14:paraId="4A417124" w14:textId="3ECBED4C" w:rsidR="002D631D" w:rsidRPr="002D631D" w:rsidRDefault="002D631D" w:rsidP="00A64CA2">
            <w:pPr>
              <w:widowControl w:val="0"/>
              <w:spacing w:after="0" w:line="264" w:lineRule="auto"/>
              <w:jc w:val="both"/>
              <w:rPr>
                <w:rFonts w:cstheme="minorHAnsi"/>
              </w:rPr>
            </w:pPr>
            <w:r w:rsidRPr="002D631D">
              <w:rPr>
                <w:rFonts w:cstheme="minorHAnsi"/>
              </w:rPr>
              <w:t>Hodniki pred pisarnami in osrednji prostori za druženje</w:t>
            </w:r>
          </w:p>
        </w:tc>
        <w:tc>
          <w:tcPr>
            <w:tcW w:w="2268" w:type="dxa"/>
          </w:tcPr>
          <w:p w14:paraId="4B9E4925" w14:textId="77777777" w:rsidR="002D631D" w:rsidRPr="002D631D" w:rsidRDefault="002D631D" w:rsidP="00A64CA2">
            <w:pPr>
              <w:widowControl w:val="0"/>
              <w:spacing w:after="0" w:line="264" w:lineRule="auto"/>
              <w:jc w:val="right"/>
              <w:rPr>
                <w:rFonts w:cstheme="minorHAnsi"/>
              </w:rPr>
            </w:pPr>
            <w:r w:rsidRPr="002D631D">
              <w:rPr>
                <w:rFonts w:cstheme="minorHAnsi"/>
              </w:rPr>
              <w:t>310,75</w:t>
            </w:r>
          </w:p>
        </w:tc>
      </w:tr>
      <w:tr w:rsidR="002D631D" w:rsidRPr="002D631D" w14:paraId="170E9C7C" w14:textId="77777777" w:rsidTr="002D631D">
        <w:trPr>
          <w:trHeight w:val="357"/>
        </w:trPr>
        <w:tc>
          <w:tcPr>
            <w:tcW w:w="1177" w:type="dxa"/>
            <w:vMerge/>
          </w:tcPr>
          <w:p w14:paraId="5E52596E" w14:textId="77777777" w:rsidR="002D631D" w:rsidRPr="002D631D" w:rsidRDefault="002D631D" w:rsidP="00A64CA2">
            <w:pPr>
              <w:widowControl w:val="0"/>
              <w:spacing w:after="0" w:line="264" w:lineRule="auto"/>
              <w:jc w:val="both"/>
              <w:rPr>
                <w:rFonts w:cstheme="minorHAnsi"/>
              </w:rPr>
            </w:pPr>
          </w:p>
        </w:tc>
        <w:tc>
          <w:tcPr>
            <w:tcW w:w="1375" w:type="dxa"/>
            <w:vMerge/>
          </w:tcPr>
          <w:p w14:paraId="183DB7B1" w14:textId="77777777" w:rsidR="002D631D" w:rsidRPr="002D631D" w:rsidRDefault="002D631D" w:rsidP="00A64CA2">
            <w:pPr>
              <w:widowControl w:val="0"/>
              <w:spacing w:after="0" w:line="264" w:lineRule="auto"/>
              <w:jc w:val="both"/>
              <w:rPr>
                <w:rFonts w:cstheme="minorHAnsi"/>
              </w:rPr>
            </w:pPr>
          </w:p>
        </w:tc>
        <w:tc>
          <w:tcPr>
            <w:tcW w:w="4252" w:type="dxa"/>
            <w:vAlign w:val="center"/>
          </w:tcPr>
          <w:p w14:paraId="12BCB5E7" w14:textId="77777777" w:rsidR="002D631D" w:rsidRPr="002D631D" w:rsidRDefault="002D631D" w:rsidP="002D631D">
            <w:pPr>
              <w:widowControl w:val="0"/>
              <w:spacing w:after="0" w:line="264" w:lineRule="auto"/>
              <w:rPr>
                <w:rFonts w:cstheme="minorHAnsi"/>
              </w:rPr>
            </w:pPr>
            <w:r w:rsidRPr="002D631D">
              <w:rPr>
                <w:rFonts w:cstheme="minorHAnsi"/>
              </w:rPr>
              <w:t>Sanitarije</w:t>
            </w:r>
          </w:p>
        </w:tc>
        <w:tc>
          <w:tcPr>
            <w:tcW w:w="2268" w:type="dxa"/>
          </w:tcPr>
          <w:p w14:paraId="6C9B2606" w14:textId="77777777" w:rsidR="002D631D" w:rsidRPr="002D631D" w:rsidRDefault="002D631D" w:rsidP="00A64CA2">
            <w:pPr>
              <w:widowControl w:val="0"/>
              <w:spacing w:after="0" w:line="264" w:lineRule="auto"/>
              <w:jc w:val="right"/>
              <w:rPr>
                <w:rFonts w:cstheme="minorHAnsi"/>
              </w:rPr>
            </w:pPr>
            <w:r w:rsidRPr="002D631D">
              <w:rPr>
                <w:rFonts w:cstheme="minorHAnsi"/>
              </w:rPr>
              <w:t>7,21</w:t>
            </w:r>
          </w:p>
        </w:tc>
      </w:tr>
      <w:tr w:rsidR="002D631D" w:rsidRPr="002D631D" w14:paraId="479F8C94" w14:textId="77777777" w:rsidTr="002D631D">
        <w:trPr>
          <w:trHeight w:val="419"/>
        </w:trPr>
        <w:tc>
          <w:tcPr>
            <w:tcW w:w="1177" w:type="dxa"/>
            <w:vMerge w:val="restart"/>
          </w:tcPr>
          <w:p w14:paraId="2695EE88" w14:textId="77777777" w:rsidR="002D631D" w:rsidRPr="002D631D" w:rsidRDefault="002D631D" w:rsidP="00A64CA2">
            <w:pPr>
              <w:widowControl w:val="0"/>
              <w:spacing w:after="0" w:line="264" w:lineRule="auto"/>
              <w:jc w:val="both"/>
              <w:rPr>
                <w:rFonts w:cstheme="minorHAnsi"/>
              </w:rPr>
            </w:pPr>
            <w:r w:rsidRPr="002D631D">
              <w:rPr>
                <w:rFonts w:cstheme="minorHAnsi"/>
              </w:rPr>
              <w:t>A.2.2 TEDENSKO ČIŠČENJE</w:t>
            </w:r>
          </w:p>
        </w:tc>
        <w:tc>
          <w:tcPr>
            <w:tcW w:w="1375" w:type="dxa"/>
            <w:vMerge w:val="restart"/>
          </w:tcPr>
          <w:p w14:paraId="60EC94B2" w14:textId="77777777" w:rsidR="002D631D" w:rsidRPr="002D631D" w:rsidRDefault="002D631D" w:rsidP="00A64CA2">
            <w:pPr>
              <w:widowControl w:val="0"/>
              <w:spacing w:after="0" w:line="264" w:lineRule="auto"/>
              <w:jc w:val="both"/>
              <w:rPr>
                <w:rFonts w:cstheme="minorHAnsi"/>
              </w:rPr>
            </w:pPr>
            <w:r w:rsidRPr="002D631D">
              <w:rPr>
                <w:rFonts w:cstheme="minorHAnsi"/>
              </w:rPr>
              <w:t xml:space="preserve">Prostori DSU </w:t>
            </w:r>
          </w:p>
        </w:tc>
        <w:tc>
          <w:tcPr>
            <w:tcW w:w="4252" w:type="dxa"/>
            <w:vAlign w:val="center"/>
          </w:tcPr>
          <w:p w14:paraId="6F1160D4" w14:textId="77777777" w:rsidR="002D631D" w:rsidRPr="002D631D" w:rsidRDefault="002D631D" w:rsidP="002D631D">
            <w:pPr>
              <w:widowControl w:val="0"/>
              <w:spacing w:after="0" w:line="264" w:lineRule="auto"/>
              <w:rPr>
                <w:rFonts w:cstheme="minorHAnsi"/>
              </w:rPr>
            </w:pPr>
            <w:r w:rsidRPr="002D631D">
              <w:rPr>
                <w:rFonts w:cstheme="minorHAnsi"/>
              </w:rPr>
              <w:t xml:space="preserve">Pisarne, manjše sejne sobe </w:t>
            </w:r>
          </w:p>
        </w:tc>
        <w:tc>
          <w:tcPr>
            <w:tcW w:w="2268" w:type="dxa"/>
          </w:tcPr>
          <w:p w14:paraId="08BCA200" w14:textId="77777777" w:rsidR="002D631D" w:rsidRPr="002D631D" w:rsidRDefault="002D631D" w:rsidP="00A64CA2">
            <w:pPr>
              <w:widowControl w:val="0"/>
              <w:spacing w:after="0" w:line="264" w:lineRule="auto"/>
              <w:jc w:val="right"/>
              <w:rPr>
                <w:rFonts w:cstheme="minorHAnsi"/>
              </w:rPr>
            </w:pPr>
            <w:r w:rsidRPr="002D631D">
              <w:rPr>
                <w:rFonts w:cstheme="minorHAnsi"/>
              </w:rPr>
              <w:t>728,91</w:t>
            </w:r>
          </w:p>
        </w:tc>
      </w:tr>
      <w:tr w:rsidR="002D631D" w:rsidRPr="002D631D" w14:paraId="16186413" w14:textId="77777777" w:rsidTr="002D631D">
        <w:trPr>
          <w:trHeight w:val="686"/>
        </w:trPr>
        <w:tc>
          <w:tcPr>
            <w:tcW w:w="1177" w:type="dxa"/>
            <w:vMerge/>
          </w:tcPr>
          <w:p w14:paraId="4EE0D48B" w14:textId="77777777" w:rsidR="002D631D" w:rsidRPr="002D631D" w:rsidRDefault="002D631D" w:rsidP="00A64CA2">
            <w:pPr>
              <w:widowControl w:val="0"/>
              <w:spacing w:after="0" w:line="264" w:lineRule="auto"/>
              <w:jc w:val="both"/>
              <w:rPr>
                <w:rFonts w:cstheme="minorHAnsi"/>
              </w:rPr>
            </w:pPr>
          </w:p>
        </w:tc>
        <w:tc>
          <w:tcPr>
            <w:tcW w:w="1375" w:type="dxa"/>
            <w:vMerge/>
          </w:tcPr>
          <w:p w14:paraId="2246BCFA" w14:textId="77777777" w:rsidR="002D631D" w:rsidRPr="002D631D" w:rsidRDefault="002D631D" w:rsidP="00A64CA2">
            <w:pPr>
              <w:widowControl w:val="0"/>
              <w:spacing w:after="0" w:line="264" w:lineRule="auto"/>
              <w:jc w:val="both"/>
              <w:rPr>
                <w:rFonts w:cstheme="minorHAnsi"/>
              </w:rPr>
            </w:pPr>
          </w:p>
        </w:tc>
        <w:tc>
          <w:tcPr>
            <w:tcW w:w="4252" w:type="dxa"/>
          </w:tcPr>
          <w:p w14:paraId="0ECC8C8E" w14:textId="352FEE2D" w:rsidR="002D631D" w:rsidRPr="002D631D" w:rsidRDefault="002D631D" w:rsidP="00A64CA2">
            <w:pPr>
              <w:widowControl w:val="0"/>
              <w:spacing w:after="0" w:line="264" w:lineRule="auto"/>
              <w:jc w:val="both"/>
              <w:rPr>
                <w:rFonts w:cstheme="minorHAnsi"/>
              </w:rPr>
            </w:pPr>
            <w:r w:rsidRPr="002D631D">
              <w:rPr>
                <w:rFonts w:cstheme="minorHAnsi"/>
              </w:rPr>
              <w:t>Hodniki pred pisarnami in osrednji prostori za druženje</w:t>
            </w:r>
          </w:p>
        </w:tc>
        <w:tc>
          <w:tcPr>
            <w:tcW w:w="2268" w:type="dxa"/>
          </w:tcPr>
          <w:p w14:paraId="5838CCDF" w14:textId="77777777" w:rsidR="002D631D" w:rsidRPr="002D631D" w:rsidRDefault="002D631D" w:rsidP="00A64CA2">
            <w:pPr>
              <w:widowControl w:val="0"/>
              <w:spacing w:after="0" w:line="264" w:lineRule="auto"/>
              <w:jc w:val="right"/>
              <w:rPr>
                <w:rFonts w:cstheme="minorHAnsi"/>
              </w:rPr>
            </w:pPr>
            <w:r w:rsidRPr="002D631D">
              <w:rPr>
                <w:rFonts w:cstheme="minorHAnsi"/>
              </w:rPr>
              <w:t>310,75</w:t>
            </w:r>
          </w:p>
        </w:tc>
      </w:tr>
      <w:tr w:rsidR="002D631D" w:rsidRPr="002D631D" w14:paraId="1066F3CE" w14:textId="77777777" w:rsidTr="002D631D">
        <w:trPr>
          <w:trHeight w:val="1041"/>
        </w:trPr>
        <w:tc>
          <w:tcPr>
            <w:tcW w:w="1177" w:type="dxa"/>
            <w:hideMark/>
          </w:tcPr>
          <w:p w14:paraId="40C3F74E"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A.3.1 DNEVNO ČIŠČENJE</w:t>
            </w:r>
          </w:p>
        </w:tc>
        <w:tc>
          <w:tcPr>
            <w:tcW w:w="1375" w:type="dxa"/>
            <w:hideMark/>
          </w:tcPr>
          <w:p w14:paraId="38F35356"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Prostori DRUGI NAJEMNIKI</w:t>
            </w:r>
          </w:p>
        </w:tc>
        <w:tc>
          <w:tcPr>
            <w:tcW w:w="4252" w:type="dxa"/>
            <w:hideMark/>
          </w:tcPr>
          <w:p w14:paraId="69D0E893" w14:textId="02D4EFA4" w:rsidR="002D631D" w:rsidRPr="002D631D" w:rsidRDefault="002D631D" w:rsidP="00A64CA2">
            <w:pPr>
              <w:spacing w:after="0" w:line="240" w:lineRule="auto"/>
              <w:rPr>
                <w:rFonts w:eastAsia="Times New Roman" w:cstheme="minorHAnsi"/>
                <w:color w:val="000000"/>
              </w:rPr>
            </w:pPr>
            <w:r w:rsidRPr="002D631D">
              <w:rPr>
                <w:rFonts w:eastAsia="Times New Roman" w:cstheme="minorHAnsi"/>
                <w:color w:val="000000"/>
              </w:rPr>
              <w:t xml:space="preserve">Hodniki pred pisarnami </w:t>
            </w:r>
          </w:p>
        </w:tc>
        <w:tc>
          <w:tcPr>
            <w:tcW w:w="2268" w:type="dxa"/>
            <w:hideMark/>
          </w:tcPr>
          <w:p w14:paraId="0E77438B" w14:textId="7E306C39" w:rsidR="002D631D" w:rsidRPr="002D631D" w:rsidRDefault="002D631D" w:rsidP="00A64CA2">
            <w:pPr>
              <w:spacing w:after="0" w:line="240" w:lineRule="auto"/>
              <w:rPr>
                <w:rFonts w:eastAsia="Times New Roman" w:cstheme="minorHAnsi"/>
                <w:color w:val="000000"/>
              </w:rPr>
            </w:pPr>
            <w:r w:rsidRPr="002D631D">
              <w:rPr>
                <w:rFonts w:eastAsia="Times New Roman" w:cstheme="minorHAnsi"/>
                <w:color w:val="000000"/>
              </w:rPr>
              <w:t>površina upoštevana v površini hodniki (pred dvigali</w:t>
            </w:r>
            <w:r w:rsidR="00C50C17">
              <w:rPr>
                <w:rFonts w:eastAsia="Times New Roman" w:cstheme="minorHAnsi"/>
                <w:color w:val="000000"/>
              </w:rPr>
              <w:t>)</w:t>
            </w:r>
            <w:r w:rsidRPr="002D631D">
              <w:rPr>
                <w:rFonts w:eastAsia="Times New Roman" w:cstheme="minorHAnsi"/>
                <w:color w:val="000000"/>
              </w:rPr>
              <w:t xml:space="preserve"> </w:t>
            </w:r>
          </w:p>
        </w:tc>
      </w:tr>
      <w:tr w:rsidR="002D631D" w:rsidRPr="002D631D" w14:paraId="7DA1E583" w14:textId="77777777" w:rsidTr="002D631D">
        <w:trPr>
          <w:trHeight w:val="478"/>
        </w:trPr>
        <w:tc>
          <w:tcPr>
            <w:tcW w:w="1177" w:type="dxa"/>
            <w:vMerge w:val="restart"/>
            <w:hideMark/>
          </w:tcPr>
          <w:p w14:paraId="58A3E42D"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A.3.2 TEDENSKO ČIŠČENJE</w:t>
            </w:r>
          </w:p>
        </w:tc>
        <w:tc>
          <w:tcPr>
            <w:tcW w:w="1375" w:type="dxa"/>
            <w:vMerge w:val="restart"/>
            <w:hideMark/>
          </w:tcPr>
          <w:p w14:paraId="227570FC"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Prostori DRUGI NAJEMNIKI</w:t>
            </w:r>
          </w:p>
        </w:tc>
        <w:tc>
          <w:tcPr>
            <w:tcW w:w="4252" w:type="dxa"/>
            <w:vAlign w:val="center"/>
            <w:hideMark/>
          </w:tcPr>
          <w:p w14:paraId="0E7C36D6" w14:textId="77777777" w:rsidR="002D631D" w:rsidRPr="002D631D" w:rsidRDefault="002D631D" w:rsidP="002D631D">
            <w:pPr>
              <w:spacing w:after="0" w:line="240" w:lineRule="auto"/>
              <w:rPr>
                <w:rFonts w:eastAsia="Times New Roman" w:cstheme="minorHAnsi"/>
                <w:color w:val="000000"/>
              </w:rPr>
            </w:pPr>
            <w:r w:rsidRPr="002D631D">
              <w:rPr>
                <w:rFonts w:eastAsia="Times New Roman" w:cstheme="minorHAnsi"/>
                <w:color w:val="000000"/>
              </w:rPr>
              <w:t xml:space="preserve">Pisarne, manjše sejne sobe </w:t>
            </w:r>
          </w:p>
        </w:tc>
        <w:tc>
          <w:tcPr>
            <w:tcW w:w="2268" w:type="dxa"/>
            <w:hideMark/>
          </w:tcPr>
          <w:p w14:paraId="4E506790" w14:textId="77777777" w:rsidR="002D631D" w:rsidRPr="002D631D" w:rsidRDefault="002D631D" w:rsidP="00A64CA2">
            <w:pPr>
              <w:spacing w:after="0" w:line="240" w:lineRule="auto"/>
              <w:jc w:val="right"/>
              <w:rPr>
                <w:rFonts w:eastAsia="Times New Roman" w:cstheme="minorHAnsi"/>
                <w:color w:val="000000"/>
              </w:rPr>
            </w:pPr>
            <w:r w:rsidRPr="002D631D">
              <w:rPr>
                <w:rFonts w:eastAsia="Times New Roman" w:cstheme="minorHAnsi"/>
                <w:color w:val="000000"/>
              </w:rPr>
              <w:t>264,02</w:t>
            </w:r>
          </w:p>
        </w:tc>
      </w:tr>
      <w:tr w:rsidR="002D631D" w:rsidRPr="002D631D" w14:paraId="346211E0" w14:textId="77777777" w:rsidTr="002D631D">
        <w:trPr>
          <w:trHeight w:val="1134"/>
        </w:trPr>
        <w:tc>
          <w:tcPr>
            <w:tcW w:w="1177" w:type="dxa"/>
            <w:vMerge/>
            <w:hideMark/>
          </w:tcPr>
          <w:p w14:paraId="46EEC980" w14:textId="77777777" w:rsidR="002D631D" w:rsidRPr="002D631D" w:rsidRDefault="002D631D" w:rsidP="00A64CA2">
            <w:pPr>
              <w:spacing w:after="0" w:line="240" w:lineRule="auto"/>
              <w:rPr>
                <w:rFonts w:eastAsia="Times New Roman" w:cstheme="minorHAnsi"/>
                <w:color w:val="000000"/>
              </w:rPr>
            </w:pPr>
          </w:p>
        </w:tc>
        <w:tc>
          <w:tcPr>
            <w:tcW w:w="1375" w:type="dxa"/>
            <w:vMerge/>
            <w:hideMark/>
          </w:tcPr>
          <w:p w14:paraId="51B51787" w14:textId="77777777" w:rsidR="002D631D" w:rsidRPr="002D631D" w:rsidRDefault="002D631D" w:rsidP="00A64CA2">
            <w:pPr>
              <w:spacing w:after="0" w:line="240" w:lineRule="auto"/>
              <w:rPr>
                <w:rFonts w:eastAsia="Times New Roman" w:cstheme="minorHAnsi"/>
                <w:color w:val="000000"/>
              </w:rPr>
            </w:pPr>
          </w:p>
        </w:tc>
        <w:tc>
          <w:tcPr>
            <w:tcW w:w="4252" w:type="dxa"/>
            <w:hideMark/>
          </w:tcPr>
          <w:p w14:paraId="2B5482B1" w14:textId="0D7B0A69"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 xml:space="preserve">Hodniki pred pisarnami </w:t>
            </w:r>
          </w:p>
        </w:tc>
        <w:tc>
          <w:tcPr>
            <w:tcW w:w="2268" w:type="dxa"/>
            <w:hideMark/>
          </w:tcPr>
          <w:p w14:paraId="64268250" w14:textId="104A7A10" w:rsidR="002D631D" w:rsidRPr="002D631D" w:rsidRDefault="002D631D" w:rsidP="00A64CA2">
            <w:pPr>
              <w:spacing w:after="0" w:line="240" w:lineRule="auto"/>
              <w:rPr>
                <w:rFonts w:eastAsia="Times New Roman" w:cstheme="minorHAnsi"/>
                <w:color w:val="000000"/>
              </w:rPr>
            </w:pPr>
            <w:r w:rsidRPr="002D631D">
              <w:rPr>
                <w:rFonts w:eastAsia="Times New Roman" w:cstheme="minorHAnsi"/>
                <w:color w:val="000000"/>
              </w:rPr>
              <w:t>površina upoštevana v površini hodniki (pred dvigali</w:t>
            </w:r>
            <w:r w:rsidR="00C50C17">
              <w:rPr>
                <w:rFonts w:eastAsia="Times New Roman" w:cstheme="minorHAnsi"/>
                <w:color w:val="000000"/>
              </w:rPr>
              <w:t>)</w:t>
            </w:r>
          </w:p>
        </w:tc>
      </w:tr>
      <w:tr w:rsidR="002D631D" w:rsidRPr="002D631D" w14:paraId="31C2A4A5" w14:textId="77777777" w:rsidTr="002D631D">
        <w:trPr>
          <w:trHeight w:val="900"/>
        </w:trPr>
        <w:tc>
          <w:tcPr>
            <w:tcW w:w="1177" w:type="dxa"/>
            <w:hideMark/>
          </w:tcPr>
          <w:p w14:paraId="31549DE9"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A.4.1 DNEVNO ČIŠČENJE</w:t>
            </w:r>
          </w:p>
        </w:tc>
        <w:tc>
          <w:tcPr>
            <w:tcW w:w="1375" w:type="dxa"/>
            <w:hideMark/>
          </w:tcPr>
          <w:p w14:paraId="163ABDD4"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Prostori TIRS</w:t>
            </w:r>
          </w:p>
        </w:tc>
        <w:tc>
          <w:tcPr>
            <w:tcW w:w="4252" w:type="dxa"/>
            <w:hideMark/>
          </w:tcPr>
          <w:p w14:paraId="66911ABF" w14:textId="1FDD284A" w:rsidR="002D631D" w:rsidRPr="002D631D" w:rsidRDefault="002D631D" w:rsidP="00A64CA2">
            <w:pPr>
              <w:spacing w:after="0" w:line="240" w:lineRule="auto"/>
              <w:rPr>
                <w:rFonts w:eastAsia="Times New Roman" w:cstheme="minorHAnsi"/>
                <w:color w:val="000000"/>
              </w:rPr>
            </w:pPr>
            <w:r w:rsidRPr="002D631D">
              <w:rPr>
                <w:rFonts w:eastAsia="Times New Roman" w:cstheme="minorHAnsi"/>
                <w:color w:val="000000"/>
              </w:rPr>
              <w:t xml:space="preserve">Hodniki pred pisarnami </w:t>
            </w:r>
          </w:p>
        </w:tc>
        <w:tc>
          <w:tcPr>
            <w:tcW w:w="2268" w:type="dxa"/>
            <w:hideMark/>
          </w:tcPr>
          <w:p w14:paraId="67BBFC15" w14:textId="77777777" w:rsidR="002D631D" w:rsidRPr="002D631D" w:rsidRDefault="002D631D" w:rsidP="00A64CA2">
            <w:pPr>
              <w:spacing w:after="0" w:line="240" w:lineRule="auto"/>
              <w:jc w:val="right"/>
              <w:rPr>
                <w:rFonts w:eastAsia="Times New Roman" w:cstheme="minorHAnsi"/>
                <w:color w:val="000000"/>
              </w:rPr>
            </w:pPr>
            <w:r w:rsidRPr="002D631D">
              <w:rPr>
                <w:rFonts w:eastAsia="Times New Roman" w:cstheme="minorHAnsi"/>
                <w:color w:val="000000"/>
              </w:rPr>
              <w:t>319,83</w:t>
            </w:r>
          </w:p>
        </w:tc>
      </w:tr>
      <w:tr w:rsidR="002D631D" w:rsidRPr="002D631D" w14:paraId="16AB03AA" w14:textId="77777777" w:rsidTr="002D631D">
        <w:trPr>
          <w:trHeight w:val="487"/>
        </w:trPr>
        <w:tc>
          <w:tcPr>
            <w:tcW w:w="1177" w:type="dxa"/>
            <w:vMerge w:val="restart"/>
            <w:hideMark/>
          </w:tcPr>
          <w:p w14:paraId="133320D1"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A.4.2 TEDENSKO ČIŠČENJE</w:t>
            </w:r>
          </w:p>
        </w:tc>
        <w:tc>
          <w:tcPr>
            <w:tcW w:w="1375" w:type="dxa"/>
            <w:vMerge w:val="restart"/>
            <w:hideMark/>
          </w:tcPr>
          <w:p w14:paraId="2B7EA15B"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Prostori TIRS</w:t>
            </w:r>
          </w:p>
        </w:tc>
        <w:tc>
          <w:tcPr>
            <w:tcW w:w="4252" w:type="dxa"/>
            <w:vAlign w:val="center"/>
            <w:hideMark/>
          </w:tcPr>
          <w:p w14:paraId="3400F913" w14:textId="77777777" w:rsidR="002D631D" w:rsidRPr="002D631D" w:rsidRDefault="002D631D" w:rsidP="002D631D">
            <w:pPr>
              <w:spacing w:after="0" w:line="240" w:lineRule="auto"/>
              <w:rPr>
                <w:rFonts w:eastAsia="Times New Roman" w:cstheme="minorHAnsi"/>
                <w:color w:val="000000"/>
              </w:rPr>
            </w:pPr>
            <w:r w:rsidRPr="002D631D">
              <w:rPr>
                <w:rFonts w:eastAsia="Times New Roman" w:cstheme="minorHAnsi"/>
                <w:color w:val="000000"/>
              </w:rPr>
              <w:t xml:space="preserve">Pisarne, manjše sejne sobe </w:t>
            </w:r>
          </w:p>
        </w:tc>
        <w:tc>
          <w:tcPr>
            <w:tcW w:w="2268" w:type="dxa"/>
            <w:hideMark/>
          </w:tcPr>
          <w:p w14:paraId="24601FA7" w14:textId="77777777" w:rsidR="002D631D" w:rsidRPr="002D631D" w:rsidRDefault="002D631D" w:rsidP="00A64CA2">
            <w:pPr>
              <w:spacing w:after="0" w:line="240" w:lineRule="auto"/>
              <w:jc w:val="right"/>
              <w:rPr>
                <w:rFonts w:eastAsia="Times New Roman" w:cstheme="minorHAnsi"/>
                <w:color w:val="000000"/>
              </w:rPr>
            </w:pPr>
            <w:r w:rsidRPr="002D631D">
              <w:rPr>
                <w:rFonts w:eastAsia="Times New Roman" w:cstheme="minorHAnsi"/>
                <w:color w:val="000000"/>
              </w:rPr>
              <w:t>1.037,97</w:t>
            </w:r>
          </w:p>
        </w:tc>
      </w:tr>
      <w:tr w:rsidR="002D631D" w:rsidRPr="002D631D" w14:paraId="7A7918FC" w14:textId="77777777" w:rsidTr="002D631D">
        <w:trPr>
          <w:trHeight w:val="423"/>
        </w:trPr>
        <w:tc>
          <w:tcPr>
            <w:tcW w:w="1177" w:type="dxa"/>
            <w:vMerge/>
            <w:hideMark/>
          </w:tcPr>
          <w:p w14:paraId="39B85ADD" w14:textId="77777777" w:rsidR="002D631D" w:rsidRPr="002D631D" w:rsidRDefault="002D631D" w:rsidP="00A64CA2">
            <w:pPr>
              <w:spacing w:after="0" w:line="240" w:lineRule="auto"/>
              <w:rPr>
                <w:rFonts w:eastAsia="Times New Roman" w:cstheme="minorHAnsi"/>
                <w:color w:val="000000"/>
              </w:rPr>
            </w:pPr>
          </w:p>
        </w:tc>
        <w:tc>
          <w:tcPr>
            <w:tcW w:w="1375" w:type="dxa"/>
            <w:vMerge/>
            <w:hideMark/>
          </w:tcPr>
          <w:p w14:paraId="70829C69" w14:textId="77777777" w:rsidR="002D631D" w:rsidRPr="002D631D" w:rsidRDefault="002D631D" w:rsidP="00A64CA2">
            <w:pPr>
              <w:spacing w:after="0" w:line="240" w:lineRule="auto"/>
              <w:rPr>
                <w:rFonts w:eastAsia="Times New Roman" w:cstheme="minorHAnsi"/>
                <w:color w:val="000000"/>
              </w:rPr>
            </w:pPr>
          </w:p>
        </w:tc>
        <w:tc>
          <w:tcPr>
            <w:tcW w:w="4252" w:type="dxa"/>
            <w:vAlign w:val="center"/>
            <w:hideMark/>
          </w:tcPr>
          <w:p w14:paraId="5DB756F6" w14:textId="45780983" w:rsidR="002D631D" w:rsidRPr="002D631D" w:rsidRDefault="002D631D" w:rsidP="002D631D">
            <w:pPr>
              <w:spacing w:after="0" w:line="240" w:lineRule="auto"/>
              <w:rPr>
                <w:rFonts w:eastAsia="Times New Roman" w:cstheme="minorHAnsi"/>
                <w:color w:val="000000"/>
              </w:rPr>
            </w:pPr>
            <w:r w:rsidRPr="002D631D">
              <w:rPr>
                <w:rFonts w:eastAsia="Times New Roman" w:cstheme="minorHAnsi"/>
                <w:color w:val="000000"/>
              </w:rPr>
              <w:t xml:space="preserve">Hodniki pred pisarnami </w:t>
            </w:r>
          </w:p>
        </w:tc>
        <w:tc>
          <w:tcPr>
            <w:tcW w:w="2268" w:type="dxa"/>
            <w:hideMark/>
          </w:tcPr>
          <w:p w14:paraId="5D900E15" w14:textId="77777777" w:rsidR="002D631D" w:rsidRPr="002D631D" w:rsidRDefault="002D631D" w:rsidP="00A64CA2">
            <w:pPr>
              <w:spacing w:after="0" w:line="240" w:lineRule="auto"/>
              <w:jc w:val="right"/>
              <w:rPr>
                <w:rFonts w:eastAsia="Times New Roman" w:cstheme="minorHAnsi"/>
                <w:color w:val="000000"/>
              </w:rPr>
            </w:pPr>
            <w:r w:rsidRPr="002D631D">
              <w:rPr>
                <w:rFonts w:eastAsia="Times New Roman" w:cstheme="minorHAnsi"/>
                <w:color w:val="000000"/>
              </w:rPr>
              <w:t>319,83</w:t>
            </w:r>
          </w:p>
        </w:tc>
      </w:tr>
    </w:tbl>
    <w:p w14:paraId="477A1CA0" w14:textId="77777777" w:rsidR="002D631D" w:rsidRPr="002D631D" w:rsidRDefault="002D631D" w:rsidP="002D631D">
      <w:pPr>
        <w:widowControl w:val="0"/>
        <w:spacing w:after="0" w:line="264" w:lineRule="auto"/>
        <w:jc w:val="both"/>
      </w:pPr>
    </w:p>
    <w:p w14:paraId="605C763D" w14:textId="77777777" w:rsidR="002D631D" w:rsidRPr="002D631D" w:rsidRDefault="002D631D" w:rsidP="002D631D">
      <w:pPr>
        <w:widowControl w:val="0"/>
        <w:spacing w:after="0" w:line="264" w:lineRule="auto"/>
        <w:jc w:val="both"/>
      </w:pPr>
    </w:p>
    <w:p w14:paraId="71CDC165" w14:textId="77777777" w:rsidR="002D631D" w:rsidRPr="002D631D" w:rsidRDefault="002D631D" w:rsidP="00A64CA2">
      <w:pPr>
        <w:widowControl w:val="0"/>
        <w:spacing w:after="0" w:line="264" w:lineRule="auto"/>
        <w:ind w:left="142"/>
        <w:contextualSpacing/>
        <w:jc w:val="both"/>
      </w:pPr>
      <w:r w:rsidRPr="002D631D">
        <w:rPr>
          <w:rStyle w:val="CharacterStyle1"/>
          <w:rFonts w:asciiTheme="minorHAnsi" w:hAnsiTheme="minorHAnsi" w:cstheme="minorHAnsi"/>
        </w:rPr>
        <w:t>Čiščenje prostorov DSU (A.2.1), čiščenje prostorov drugih najemnikov (A.3.1) in čiščenje prostorov TIRS (A.4.1) zajema</w:t>
      </w:r>
      <w:r w:rsidRPr="002D631D">
        <w:t xml:space="preserve"> dnevno čiščenje hodnikov pred pisarnami, sanitarije in osrednji prostor za druženje ter obsega:</w:t>
      </w:r>
    </w:p>
    <w:p w14:paraId="7D812AE9" w14:textId="77777777" w:rsidR="002D631D" w:rsidRPr="002D631D" w:rsidRDefault="002D631D" w:rsidP="00A64CA2">
      <w:pPr>
        <w:widowControl w:val="0"/>
        <w:spacing w:after="0" w:line="264" w:lineRule="auto"/>
        <w:ind w:left="142"/>
        <w:contextualSpacing/>
        <w:jc w:val="both"/>
      </w:pPr>
    </w:p>
    <w:p w14:paraId="5F582A26" w14:textId="77777777" w:rsidR="002D631D" w:rsidRPr="002D631D" w:rsidRDefault="002D631D" w:rsidP="00A64CA2">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DNEVNA OPRAVILA:</w:t>
      </w:r>
    </w:p>
    <w:p w14:paraId="5455D73C" w14:textId="3C3F7DF6" w:rsidR="002D631D" w:rsidRPr="000C536E" w:rsidRDefault="00604AEC" w:rsidP="00A64CA2">
      <w:pPr>
        <w:pStyle w:val="Style1"/>
        <w:numPr>
          <w:ilvl w:val="0"/>
          <w:numId w:val="64"/>
        </w:numPr>
        <w:adjustRightInd/>
        <w:spacing w:line="264" w:lineRule="auto"/>
        <w:ind w:left="851" w:right="144"/>
        <w:contextualSpacing/>
        <w:jc w:val="both"/>
        <w:rPr>
          <w:rFonts w:asciiTheme="minorHAnsi" w:hAnsiTheme="minorHAnsi"/>
        </w:rPr>
      </w:pPr>
      <w:r w:rsidRPr="000C536E">
        <w:rPr>
          <w:rFonts w:asciiTheme="minorHAnsi" w:hAnsiTheme="minorHAnsi"/>
        </w:rPr>
        <w:t>mokro brisanje</w:t>
      </w:r>
      <w:r w:rsidR="002D631D" w:rsidRPr="000C536E">
        <w:rPr>
          <w:rFonts w:asciiTheme="minorHAnsi" w:hAnsiTheme="minorHAnsi"/>
        </w:rPr>
        <w:t xml:space="preserve"> ali sesanje talnih površin hodnikov in osrednjih prostorov za druženje;</w:t>
      </w:r>
    </w:p>
    <w:p w14:paraId="7C2EF40E" w14:textId="46AC75B2"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praznjenje košev </w:t>
      </w:r>
      <w:r w:rsidR="00604AEC">
        <w:rPr>
          <w:rFonts w:asciiTheme="minorHAnsi" w:hAnsiTheme="minorHAnsi"/>
        </w:rPr>
        <w:t xml:space="preserve">(otoki) </w:t>
      </w:r>
      <w:r w:rsidRPr="002D631D">
        <w:rPr>
          <w:rFonts w:asciiTheme="minorHAnsi" w:hAnsiTheme="minorHAnsi"/>
        </w:rPr>
        <w:t xml:space="preserve">ter zbiranje, odnašanje in ločeno odlaganje v smetnjake po sistemu ločenega zbiranja odpadkov; </w:t>
      </w:r>
    </w:p>
    <w:p w14:paraId="3055C66E"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sanitarij, vključno z mokrim brisanjem tal</w:t>
      </w:r>
    </w:p>
    <w:p w14:paraId="65AA41DA" w14:textId="77777777" w:rsidR="002D631D" w:rsidRPr="002D631D" w:rsidRDefault="002D631D" w:rsidP="00A64CA2">
      <w:pPr>
        <w:pStyle w:val="Style1"/>
        <w:adjustRightInd/>
        <w:spacing w:line="264" w:lineRule="auto"/>
        <w:ind w:right="144"/>
        <w:contextualSpacing/>
        <w:jc w:val="both"/>
        <w:rPr>
          <w:rFonts w:asciiTheme="minorHAnsi" w:hAnsiTheme="minorHAnsi"/>
        </w:rPr>
      </w:pPr>
    </w:p>
    <w:p w14:paraId="4FAD2482" w14:textId="77777777" w:rsidR="002D631D" w:rsidRPr="002D631D" w:rsidRDefault="002D631D" w:rsidP="00A64CA2">
      <w:pPr>
        <w:widowControl w:val="0"/>
        <w:spacing w:after="0" w:line="264" w:lineRule="auto"/>
        <w:ind w:left="142"/>
        <w:contextualSpacing/>
        <w:jc w:val="both"/>
      </w:pPr>
      <w:r w:rsidRPr="002D631D">
        <w:rPr>
          <w:rStyle w:val="CharacterStyle1"/>
          <w:rFonts w:asciiTheme="minorHAnsi" w:hAnsiTheme="minorHAnsi" w:cstheme="minorHAnsi"/>
        </w:rPr>
        <w:t>Čiščenje prostorov DSU (A.2.2), čiščenje prostorov drugih najemnikov (A.3.2) in čiščenje prostorov TIRS (A.4.2) zajema</w:t>
      </w:r>
      <w:r w:rsidRPr="002D631D">
        <w:t xml:space="preserve"> enkrat tedensko čiščenje in enkrat mesečno čiščenje pisarn, manjših sejnih sob, hodnikov pred pisarnami, sanitarije in osrednji prostor za druženje ter obsega:</w:t>
      </w:r>
    </w:p>
    <w:p w14:paraId="405E60AD" w14:textId="77777777" w:rsidR="002D631D" w:rsidRPr="002D631D" w:rsidRDefault="002D631D" w:rsidP="00A64CA2">
      <w:pPr>
        <w:pStyle w:val="Style1"/>
        <w:adjustRightInd/>
        <w:spacing w:line="264" w:lineRule="auto"/>
        <w:ind w:right="144"/>
        <w:contextualSpacing/>
        <w:jc w:val="both"/>
        <w:rPr>
          <w:rFonts w:asciiTheme="minorHAnsi" w:hAnsiTheme="minorHAnsi"/>
        </w:rPr>
      </w:pPr>
    </w:p>
    <w:p w14:paraId="7FAF9154" w14:textId="77777777" w:rsidR="002D631D" w:rsidRPr="002D631D" w:rsidRDefault="002D631D" w:rsidP="00A64CA2">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TEDENSKA OPRAVILA:</w:t>
      </w:r>
    </w:p>
    <w:p w14:paraId="0D674478"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sesanje oz. mokro brisanje vseh talnih površin;</w:t>
      </w:r>
    </w:p>
    <w:p w14:paraId="4DBA7A4C" w14:textId="750A5BA6"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w:t>
      </w:r>
      <w:r w:rsidR="00604AEC">
        <w:rPr>
          <w:rFonts w:asciiTheme="minorHAnsi" w:hAnsiTheme="minorHAnsi"/>
        </w:rPr>
        <w:t>;</w:t>
      </w:r>
    </w:p>
    <w:p w14:paraId="05F29320"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odstranjevanje madežev, odtisov in umazanije s steklenih površin in lesa (vrata, lesene obloge, vitrine ipd.);</w:t>
      </w:r>
    </w:p>
    <w:p w14:paraId="4602DA1D"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 stikal;</w:t>
      </w:r>
    </w:p>
    <w:p w14:paraId="767659CE"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brisanje drugega pisarniškega in stavbnega pohištva (zlasti madežev, odtisov); </w:t>
      </w:r>
    </w:p>
    <w:p w14:paraId="35603AC8" w14:textId="3190F326"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prahu</w:t>
      </w:r>
      <w:r w:rsidR="00F158B6">
        <w:rPr>
          <w:rFonts w:asciiTheme="minorHAnsi" w:hAnsiTheme="minorHAnsi"/>
        </w:rPr>
        <w:t>.</w:t>
      </w:r>
    </w:p>
    <w:p w14:paraId="44DDF1BD" w14:textId="77777777" w:rsidR="002D631D" w:rsidRPr="002D631D" w:rsidRDefault="002D631D" w:rsidP="00A64CA2">
      <w:pPr>
        <w:pStyle w:val="Style1"/>
        <w:adjustRightInd/>
        <w:spacing w:line="264" w:lineRule="auto"/>
        <w:ind w:left="142" w:right="432"/>
        <w:contextualSpacing/>
        <w:jc w:val="both"/>
        <w:rPr>
          <w:rFonts w:asciiTheme="minorHAnsi" w:hAnsiTheme="minorHAnsi"/>
        </w:rPr>
      </w:pPr>
    </w:p>
    <w:p w14:paraId="47BBE9BD" w14:textId="1DDD10E5" w:rsidR="002D631D" w:rsidRPr="002D631D" w:rsidRDefault="002D631D" w:rsidP="00A64CA2">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MESEČNA OPRAVILA:</w:t>
      </w:r>
    </w:p>
    <w:p w14:paraId="0F02E4C2"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notranjih okenskih polic in okenskih okvirjev;</w:t>
      </w:r>
    </w:p>
    <w:p w14:paraId="7D0EABEF"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vhodnih in predelnih steklenih vrat;</w:t>
      </w:r>
    </w:p>
    <w:p w14:paraId="36E6D846" w14:textId="59D513DC"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ometavanje pajčevin</w:t>
      </w:r>
      <w:r w:rsidR="00F158B6">
        <w:rPr>
          <w:rFonts w:asciiTheme="minorHAnsi" w:hAnsiTheme="minorHAnsi"/>
        </w:rPr>
        <w:t>;</w:t>
      </w:r>
    </w:p>
    <w:p w14:paraId="5103D75C" w14:textId="03B0A45C" w:rsidR="002D631D" w:rsidRPr="00950A78"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stolov – vlažno brisanje (nogice)</w:t>
      </w:r>
      <w:r w:rsidR="00950A78">
        <w:rPr>
          <w:rFonts w:asciiTheme="minorHAnsi" w:hAnsiTheme="minorHAnsi"/>
          <w:color w:val="00B050"/>
        </w:rPr>
        <w:t>;</w:t>
      </w:r>
    </w:p>
    <w:p w14:paraId="72C8AC48" w14:textId="77777777" w:rsidR="00950A78" w:rsidRDefault="00950A78" w:rsidP="00950A78">
      <w:pPr>
        <w:pStyle w:val="Style1"/>
        <w:numPr>
          <w:ilvl w:val="0"/>
          <w:numId w:val="64"/>
        </w:numPr>
        <w:adjustRightInd/>
        <w:spacing w:line="264" w:lineRule="auto"/>
        <w:ind w:left="851" w:right="144"/>
        <w:contextualSpacing/>
        <w:jc w:val="both"/>
        <w:rPr>
          <w:rFonts w:asciiTheme="minorHAnsi" w:hAnsiTheme="minorHAnsi"/>
          <w:color w:val="00B050"/>
        </w:rPr>
      </w:pPr>
      <w:r>
        <w:rPr>
          <w:rFonts w:asciiTheme="minorHAnsi" w:hAnsiTheme="minorHAnsi"/>
          <w:color w:val="00B050"/>
        </w:rPr>
        <w:t>t</w:t>
      </w:r>
      <w:r w:rsidRPr="000B6F77">
        <w:rPr>
          <w:rFonts w:asciiTheme="minorHAnsi" w:hAnsiTheme="minorHAnsi"/>
          <w:color w:val="00B050"/>
        </w:rPr>
        <w:t>emeljito čiščenje pohištva in vrat</w:t>
      </w:r>
      <w:r>
        <w:rPr>
          <w:rFonts w:asciiTheme="minorHAnsi" w:hAnsiTheme="minorHAnsi"/>
          <w:color w:val="00B050"/>
        </w:rPr>
        <w:t>;</w:t>
      </w:r>
    </w:p>
    <w:p w14:paraId="0BDE8609" w14:textId="264BDFB9" w:rsidR="00950A78" w:rsidRPr="00950A78" w:rsidRDefault="00950A78" w:rsidP="00950A78">
      <w:pPr>
        <w:pStyle w:val="Style1"/>
        <w:numPr>
          <w:ilvl w:val="0"/>
          <w:numId w:val="64"/>
        </w:numPr>
        <w:adjustRightInd/>
        <w:spacing w:line="264" w:lineRule="auto"/>
        <w:ind w:left="851" w:right="144"/>
        <w:contextualSpacing/>
        <w:jc w:val="both"/>
        <w:rPr>
          <w:rFonts w:asciiTheme="minorHAnsi" w:hAnsiTheme="minorHAnsi"/>
          <w:color w:val="00B050"/>
        </w:rPr>
      </w:pPr>
      <w:r>
        <w:rPr>
          <w:rFonts w:asciiTheme="minorHAnsi" w:hAnsiTheme="minorHAnsi"/>
          <w:color w:val="00B050"/>
        </w:rPr>
        <w:t>č</w:t>
      </w:r>
      <w:r w:rsidRPr="000B6F77">
        <w:rPr>
          <w:rFonts w:asciiTheme="minorHAnsi" w:hAnsiTheme="minorHAnsi"/>
          <w:color w:val="00B050"/>
        </w:rPr>
        <w:t>iščenje slik in okvirjev, omaric za hidrant, gasilnih aparatov ipd.</w:t>
      </w:r>
    </w:p>
    <w:p w14:paraId="1B69CDC6" w14:textId="77777777" w:rsidR="002D631D" w:rsidRPr="002D631D" w:rsidRDefault="002D631D" w:rsidP="00A64CA2">
      <w:pPr>
        <w:pStyle w:val="Style1"/>
        <w:adjustRightInd/>
        <w:spacing w:line="264" w:lineRule="auto"/>
        <w:ind w:left="142"/>
        <w:contextualSpacing/>
        <w:jc w:val="both"/>
        <w:rPr>
          <w:rFonts w:asciiTheme="minorHAnsi" w:hAnsiTheme="minorHAnsi"/>
          <w:b/>
          <w:bCs/>
        </w:rPr>
      </w:pPr>
    </w:p>
    <w:p w14:paraId="4507E73E" w14:textId="77777777" w:rsidR="002D631D" w:rsidRPr="002D631D" w:rsidRDefault="002D631D" w:rsidP="00A64CA2">
      <w:pPr>
        <w:pStyle w:val="Style1"/>
        <w:numPr>
          <w:ilvl w:val="0"/>
          <w:numId w:val="48"/>
        </w:numPr>
        <w:adjustRightInd/>
        <w:spacing w:line="264" w:lineRule="auto"/>
        <w:ind w:left="426" w:hanging="426"/>
        <w:contextualSpacing/>
        <w:jc w:val="both"/>
        <w:rPr>
          <w:rFonts w:asciiTheme="minorHAnsi" w:hAnsiTheme="minorHAnsi"/>
          <w:b/>
          <w:bCs/>
          <w:u w:val="single"/>
        </w:rPr>
      </w:pPr>
      <w:r w:rsidRPr="002D631D">
        <w:rPr>
          <w:rFonts w:asciiTheme="minorHAnsi" w:hAnsiTheme="minorHAnsi"/>
          <w:b/>
          <w:bCs/>
          <w:u w:val="single"/>
        </w:rPr>
        <w:t>Čiščenje prostorov AKTRP</w:t>
      </w:r>
    </w:p>
    <w:p w14:paraId="5B3F05D8"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1BD024E2" w14:textId="77777777" w:rsidR="002D631D" w:rsidRPr="002D631D" w:rsidRDefault="002D631D" w:rsidP="002D631D">
      <w:pPr>
        <w:widowControl w:val="0"/>
        <w:spacing w:after="0" w:line="264" w:lineRule="auto"/>
        <w:jc w:val="both"/>
      </w:pPr>
      <w:r w:rsidRPr="002D631D">
        <w:t xml:space="preserve">Površine, ki so v primeru </w:t>
      </w:r>
      <w:r w:rsidRPr="000C536E">
        <w:t>polne</w:t>
      </w:r>
      <w:r w:rsidRPr="002D631D">
        <w:t xml:space="preserve"> zasedenosti objekta predmet čiščenja B:</w:t>
      </w:r>
    </w:p>
    <w:tbl>
      <w:tblPr>
        <w:tblStyle w:val="Tabelamrea"/>
        <w:tblW w:w="9067" w:type="dxa"/>
        <w:tblLook w:val="04A0" w:firstRow="1" w:lastRow="0" w:firstColumn="1" w:lastColumn="0" w:noHBand="0" w:noVBand="1"/>
      </w:tblPr>
      <w:tblGrid>
        <w:gridCol w:w="1042"/>
        <w:gridCol w:w="1930"/>
        <w:gridCol w:w="4820"/>
        <w:gridCol w:w="1275"/>
      </w:tblGrid>
      <w:tr w:rsidR="002D631D" w:rsidRPr="002D631D" w14:paraId="621D6015" w14:textId="77777777" w:rsidTr="00A64CA2">
        <w:tc>
          <w:tcPr>
            <w:tcW w:w="1042" w:type="dxa"/>
            <w:vAlign w:val="center"/>
          </w:tcPr>
          <w:p w14:paraId="52B0A453"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lastRenderedPageBreak/>
              <w:t>Oznaka</w:t>
            </w:r>
          </w:p>
        </w:tc>
        <w:tc>
          <w:tcPr>
            <w:tcW w:w="1930" w:type="dxa"/>
            <w:vAlign w:val="center"/>
          </w:tcPr>
          <w:p w14:paraId="5D9CE722"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Opis prostorov</w:t>
            </w:r>
          </w:p>
        </w:tc>
        <w:tc>
          <w:tcPr>
            <w:tcW w:w="4820" w:type="dxa"/>
            <w:vAlign w:val="center"/>
          </w:tcPr>
          <w:p w14:paraId="675BDB2A" w14:textId="77777777" w:rsidR="002D631D" w:rsidRPr="002D631D" w:rsidRDefault="002D631D" w:rsidP="00A64CA2">
            <w:pPr>
              <w:widowControl w:val="0"/>
              <w:spacing w:after="0" w:line="264" w:lineRule="auto"/>
              <w:rPr>
                <w:rFonts w:cstheme="minorHAnsi"/>
                <w:b/>
              </w:rPr>
            </w:pPr>
            <w:r w:rsidRPr="002D631D">
              <w:rPr>
                <w:rFonts w:eastAsia="Times New Roman" w:cstheme="minorHAnsi"/>
                <w:b/>
                <w:bCs/>
              </w:rPr>
              <w:t>Vrsta oz. namenska raba prostorov</w:t>
            </w:r>
          </w:p>
        </w:tc>
        <w:tc>
          <w:tcPr>
            <w:tcW w:w="1275" w:type="dxa"/>
            <w:vAlign w:val="center"/>
          </w:tcPr>
          <w:p w14:paraId="49F3D5F7" w14:textId="77777777" w:rsidR="002D631D" w:rsidRPr="002D631D" w:rsidRDefault="002D631D" w:rsidP="00A64CA2">
            <w:pPr>
              <w:widowControl w:val="0"/>
              <w:spacing w:after="0" w:line="264" w:lineRule="auto"/>
              <w:jc w:val="center"/>
              <w:rPr>
                <w:rFonts w:cstheme="minorHAnsi"/>
                <w:b/>
              </w:rPr>
            </w:pPr>
            <w:r w:rsidRPr="002D631D">
              <w:rPr>
                <w:rFonts w:cstheme="minorHAnsi"/>
                <w:b/>
              </w:rPr>
              <w:t>Površina</w:t>
            </w:r>
          </w:p>
          <w:p w14:paraId="2A643A4D" w14:textId="77777777" w:rsidR="002D631D" w:rsidRPr="002D631D" w:rsidRDefault="002D631D" w:rsidP="00A64CA2">
            <w:pPr>
              <w:widowControl w:val="0"/>
              <w:spacing w:after="0" w:line="264" w:lineRule="auto"/>
              <w:jc w:val="center"/>
              <w:rPr>
                <w:rFonts w:cstheme="minorHAnsi"/>
                <w:b/>
              </w:rPr>
            </w:pPr>
            <w:r w:rsidRPr="002D631D">
              <w:rPr>
                <w:rFonts w:cstheme="minorHAnsi"/>
                <w:b/>
              </w:rPr>
              <w:t>(m</w:t>
            </w:r>
            <w:r w:rsidRPr="002D631D">
              <w:rPr>
                <w:rFonts w:cstheme="minorHAnsi"/>
                <w:b/>
                <w:vertAlign w:val="superscript"/>
              </w:rPr>
              <w:t>2</w:t>
            </w:r>
            <w:r w:rsidRPr="002D631D">
              <w:rPr>
                <w:rFonts w:cstheme="minorHAnsi"/>
                <w:b/>
              </w:rPr>
              <w:t>)</w:t>
            </w:r>
          </w:p>
        </w:tc>
      </w:tr>
      <w:tr w:rsidR="002D631D" w:rsidRPr="002D631D" w14:paraId="34AEFBB3" w14:textId="77777777" w:rsidTr="00A64CA2">
        <w:tc>
          <w:tcPr>
            <w:tcW w:w="1042" w:type="dxa"/>
            <w:vMerge w:val="restart"/>
          </w:tcPr>
          <w:p w14:paraId="1BFBE3BE" w14:textId="77777777" w:rsidR="002D631D" w:rsidRPr="002D631D" w:rsidRDefault="002D631D" w:rsidP="00A64CA2">
            <w:pPr>
              <w:widowControl w:val="0"/>
              <w:spacing w:after="0" w:line="264" w:lineRule="auto"/>
              <w:jc w:val="both"/>
              <w:rPr>
                <w:rFonts w:cstheme="minorHAnsi"/>
              </w:rPr>
            </w:pPr>
            <w:r w:rsidRPr="002D631D">
              <w:rPr>
                <w:rFonts w:cstheme="minorHAnsi"/>
              </w:rPr>
              <w:t>B.1</w:t>
            </w:r>
          </w:p>
        </w:tc>
        <w:tc>
          <w:tcPr>
            <w:tcW w:w="1930" w:type="dxa"/>
            <w:vMerge w:val="restart"/>
          </w:tcPr>
          <w:p w14:paraId="295CA8E5" w14:textId="77777777" w:rsidR="002D631D" w:rsidRPr="002D631D" w:rsidRDefault="002D631D" w:rsidP="00A64CA2">
            <w:pPr>
              <w:widowControl w:val="0"/>
              <w:spacing w:after="0" w:line="264" w:lineRule="auto"/>
              <w:jc w:val="both"/>
              <w:rPr>
                <w:rFonts w:cstheme="minorHAnsi"/>
              </w:rPr>
            </w:pPr>
            <w:r w:rsidRPr="002D631D">
              <w:rPr>
                <w:rFonts w:cstheme="minorHAnsi"/>
              </w:rPr>
              <w:t>Prostori AKTRP</w:t>
            </w:r>
          </w:p>
        </w:tc>
        <w:tc>
          <w:tcPr>
            <w:tcW w:w="4820" w:type="dxa"/>
          </w:tcPr>
          <w:p w14:paraId="62C82DDC" w14:textId="77777777" w:rsidR="002D631D" w:rsidRPr="002D631D" w:rsidRDefault="002D631D" w:rsidP="00A64CA2">
            <w:pPr>
              <w:widowControl w:val="0"/>
              <w:spacing w:after="0" w:line="264" w:lineRule="auto"/>
              <w:jc w:val="both"/>
              <w:rPr>
                <w:rFonts w:cstheme="minorHAnsi"/>
              </w:rPr>
            </w:pPr>
            <w:r w:rsidRPr="002D631D">
              <w:rPr>
                <w:rFonts w:cstheme="minorHAnsi"/>
              </w:rPr>
              <w:t>Pisarne, manjše sejne sobe</w:t>
            </w:r>
          </w:p>
        </w:tc>
        <w:tc>
          <w:tcPr>
            <w:tcW w:w="1275" w:type="dxa"/>
          </w:tcPr>
          <w:p w14:paraId="34943481" w14:textId="77777777" w:rsidR="002D631D" w:rsidRPr="002D631D" w:rsidRDefault="002D631D" w:rsidP="00A64CA2">
            <w:pPr>
              <w:widowControl w:val="0"/>
              <w:spacing w:after="0" w:line="264" w:lineRule="auto"/>
              <w:jc w:val="right"/>
              <w:rPr>
                <w:rFonts w:cstheme="minorHAnsi"/>
              </w:rPr>
            </w:pPr>
            <w:r w:rsidRPr="002D631D">
              <w:rPr>
                <w:rFonts w:cstheme="minorHAnsi"/>
              </w:rPr>
              <w:t>3.072,77</w:t>
            </w:r>
          </w:p>
        </w:tc>
      </w:tr>
      <w:tr w:rsidR="002D631D" w:rsidRPr="002D631D" w14:paraId="4CE2395E" w14:textId="77777777" w:rsidTr="00A64CA2">
        <w:tc>
          <w:tcPr>
            <w:tcW w:w="1042" w:type="dxa"/>
            <w:vMerge/>
          </w:tcPr>
          <w:p w14:paraId="37FADCC4" w14:textId="77777777" w:rsidR="002D631D" w:rsidRPr="002D631D" w:rsidRDefault="002D631D" w:rsidP="00A64CA2">
            <w:pPr>
              <w:widowControl w:val="0"/>
              <w:spacing w:after="0" w:line="264" w:lineRule="auto"/>
              <w:jc w:val="both"/>
              <w:rPr>
                <w:rFonts w:cstheme="minorHAnsi"/>
              </w:rPr>
            </w:pPr>
          </w:p>
        </w:tc>
        <w:tc>
          <w:tcPr>
            <w:tcW w:w="1930" w:type="dxa"/>
            <w:vMerge/>
          </w:tcPr>
          <w:p w14:paraId="2DF423C5" w14:textId="77777777" w:rsidR="002D631D" w:rsidRPr="002D631D" w:rsidRDefault="002D631D" w:rsidP="00A64CA2">
            <w:pPr>
              <w:widowControl w:val="0"/>
              <w:spacing w:after="0" w:line="264" w:lineRule="auto"/>
              <w:jc w:val="both"/>
              <w:rPr>
                <w:rFonts w:cstheme="minorHAnsi"/>
              </w:rPr>
            </w:pPr>
          </w:p>
        </w:tc>
        <w:tc>
          <w:tcPr>
            <w:tcW w:w="4820" w:type="dxa"/>
          </w:tcPr>
          <w:p w14:paraId="0A0D0ADF" w14:textId="0807FC99" w:rsidR="002D631D" w:rsidRPr="002D631D" w:rsidRDefault="002D631D" w:rsidP="00A64CA2">
            <w:pPr>
              <w:widowControl w:val="0"/>
              <w:spacing w:after="0" w:line="264" w:lineRule="auto"/>
              <w:jc w:val="both"/>
              <w:rPr>
                <w:rFonts w:cstheme="minorHAnsi"/>
              </w:rPr>
            </w:pPr>
            <w:r w:rsidRPr="002D631D">
              <w:rPr>
                <w:rFonts w:cstheme="minorHAnsi"/>
              </w:rPr>
              <w:t>Hodniki pred pisarnami</w:t>
            </w:r>
          </w:p>
        </w:tc>
        <w:tc>
          <w:tcPr>
            <w:tcW w:w="1275" w:type="dxa"/>
          </w:tcPr>
          <w:p w14:paraId="3166B95F" w14:textId="77777777" w:rsidR="002D631D" w:rsidRPr="002D631D" w:rsidRDefault="002D631D" w:rsidP="00A64CA2">
            <w:pPr>
              <w:widowControl w:val="0"/>
              <w:spacing w:after="0" w:line="264" w:lineRule="auto"/>
              <w:jc w:val="right"/>
              <w:rPr>
                <w:rFonts w:cstheme="minorHAnsi"/>
              </w:rPr>
            </w:pPr>
            <w:r w:rsidRPr="002D631D">
              <w:rPr>
                <w:rFonts w:cstheme="minorHAnsi"/>
              </w:rPr>
              <w:t>430,73</w:t>
            </w:r>
          </w:p>
        </w:tc>
      </w:tr>
      <w:tr w:rsidR="002D631D" w:rsidRPr="002D631D" w14:paraId="5D19D3B1" w14:textId="77777777" w:rsidTr="00A64CA2">
        <w:tc>
          <w:tcPr>
            <w:tcW w:w="7792" w:type="dxa"/>
            <w:gridSpan w:val="3"/>
          </w:tcPr>
          <w:p w14:paraId="1DBFAC68" w14:textId="77777777" w:rsidR="002D631D" w:rsidRPr="002D631D" w:rsidRDefault="002D631D" w:rsidP="00A64CA2">
            <w:pPr>
              <w:widowControl w:val="0"/>
              <w:spacing w:after="0" w:line="264" w:lineRule="auto"/>
              <w:jc w:val="both"/>
              <w:rPr>
                <w:rFonts w:cstheme="minorHAnsi"/>
              </w:rPr>
            </w:pPr>
            <w:r w:rsidRPr="002D631D">
              <w:rPr>
                <w:rFonts w:cstheme="minorHAnsi"/>
              </w:rPr>
              <w:t>Skupaj</w:t>
            </w:r>
          </w:p>
        </w:tc>
        <w:tc>
          <w:tcPr>
            <w:tcW w:w="1275" w:type="dxa"/>
          </w:tcPr>
          <w:p w14:paraId="5D45E2C7" w14:textId="77777777" w:rsidR="002D631D" w:rsidRPr="002D631D" w:rsidRDefault="002D631D" w:rsidP="00A64CA2">
            <w:pPr>
              <w:widowControl w:val="0"/>
              <w:spacing w:after="0" w:line="264" w:lineRule="auto"/>
              <w:jc w:val="right"/>
              <w:rPr>
                <w:rFonts w:cstheme="minorHAnsi"/>
              </w:rPr>
            </w:pPr>
            <w:r w:rsidRPr="002D631D">
              <w:rPr>
                <w:rFonts w:cstheme="minorHAnsi"/>
              </w:rPr>
              <w:t>3.503,50</w:t>
            </w:r>
          </w:p>
        </w:tc>
      </w:tr>
    </w:tbl>
    <w:p w14:paraId="49628E4A" w14:textId="77777777" w:rsidR="00A25BE3" w:rsidRPr="002D631D" w:rsidRDefault="00A25BE3" w:rsidP="00185714">
      <w:pPr>
        <w:pStyle w:val="Style1"/>
        <w:adjustRightInd/>
        <w:spacing w:line="264" w:lineRule="auto"/>
        <w:ind w:left="567"/>
        <w:contextualSpacing/>
        <w:jc w:val="both"/>
        <w:rPr>
          <w:rFonts w:asciiTheme="minorHAnsi" w:hAnsiTheme="minorHAnsi"/>
          <w:b/>
          <w:bCs/>
        </w:rPr>
      </w:pPr>
    </w:p>
    <w:p w14:paraId="01A6D6E0" w14:textId="77777777" w:rsidR="002D631D" w:rsidRPr="002D631D" w:rsidRDefault="002D631D" w:rsidP="00A64CA2">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B.1 Tedensko čiščenje prostorov AKTRP</w:t>
      </w:r>
    </w:p>
    <w:p w14:paraId="788E11FC" w14:textId="77777777" w:rsidR="002D631D" w:rsidRPr="002D631D" w:rsidRDefault="002D631D" w:rsidP="00A64CA2">
      <w:pPr>
        <w:widowControl w:val="0"/>
        <w:spacing w:after="0" w:line="264" w:lineRule="auto"/>
        <w:ind w:left="142"/>
        <w:contextualSpacing/>
        <w:jc w:val="both"/>
      </w:pPr>
      <w:r w:rsidRPr="002D631D">
        <w:rPr>
          <w:rStyle w:val="CharacterStyle1"/>
          <w:rFonts w:asciiTheme="minorHAnsi" w:hAnsiTheme="minorHAnsi" w:cstheme="minorHAnsi"/>
        </w:rPr>
        <w:t>Čiščenje prostorov AKTRP zajema</w:t>
      </w:r>
      <w:r w:rsidRPr="002D631D">
        <w:t xml:space="preserve"> čiščenje pisarn, hodnikov pred pisarnami in eventualnih manjših sejnih sob ter obsega:</w:t>
      </w:r>
    </w:p>
    <w:p w14:paraId="7D54DCBE" w14:textId="77777777" w:rsidR="002D631D" w:rsidRPr="002D631D" w:rsidRDefault="002D631D" w:rsidP="00A64CA2">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TEDENSKA OPRAVILA:</w:t>
      </w:r>
    </w:p>
    <w:p w14:paraId="3BA5557E"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sesanje oz. mokro brisanje talnih površin;</w:t>
      </w:r>
    </w:p>
    <w:p w14:paraId="50CD8EFA"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 miz in namiznih predmetov (telefonski aparati, namizne svetilke, računalniške enote z izjemo ekrana ipd.);</w:t>
      </w:r>
    </w:p>
    <w:p w14:paraId="78F2DC3E"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odstranjevanje madežev, odtisov in umazanije s steklenih površin in lesa (vrata, lesene obloge, vitrine ipd.);</w:t>
      </w:r>
    </w:p>
    <w:p w14:paraId="17F8250C"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 stikal;</w:t>
      </w:r>
    </w:p>
    <w:p w14:paraId="25B1EDD7"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brisanje drugega pisarniškega in stavbnega pohištva (zlasti madežev, odtisov); </w:t>
      </w:r>
    </w:p>
    <w:p w14:paraId="35FE1897"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praznjenje košev ter zbiranje, odnašanje in ločeno odlaganje v smetnjake po sistemu ločenega zbiranja odpadkov; </w:t>
      </w:r>
    </w:p>
    <w:p w14:paraId="70021745"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brisanje prahu </w:t>
      </w:r>
    </w:p>
    <w:p w14:paraId="1B4397AC" w14:textId="77777777" w:rsidR="002D631D" w:rsidRPr="002D631D" w:rsidRDefault="002D631D" w:rsidP="00A64CA2">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MESEČNA OPRAVILA:</w:t>
      </w:r>
    </w:p>
    <w:p w14:paraId="0B1E60A7"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notranjih okenskih polic in okenskih okvirjev;</w:t>
      </w:r>
    </w:p>
    <w:p w14:paraId="276E9EDE"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vhodnih in predelnih steklenih vrat;</w:t>
      </w:r>
    </w:p>
    <w:p w14:paraId="59D166F7"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ometavanje pajčevin</w:t>
      </w:r>
    </w:p>
    <w:p w14:paraId="6F49FBC9" w14:textId="77777777" w:rsidR="00950A78"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stolov – vlažno brisanje (nogice);</w:t>
      </w:r>
    </w:p>
    <w:p w14:paraId="044D4C34" w14:textId="77777777" w:rsidR="00950A78" w:rsidRDefault="00950A78" w:rsidP="00950A78">
      <w:pPr>
        <w:pStyle w:val="Style1"/>
        <w:numPr>
          <w:ilvl w:val="0"/>
          <w:numId w:val="64"/>
        </w:numPr>
        <w:adjustRightInd/>
        <w:spacing w:line="264" w:lineRule="auto"/>
        <w:ind w:left="851" w:right="144"/>
        <w:contextualSpacing/>
        <w:jc w:val="both"/>
        <w:rPr>
          <w:rFonts w:asciiTheme="minorHAnsi" w:hAnsiTheme="minorHAnsi"/>
          <w:color w:val="00B050"/>
        </w:rPr>
      </w:pPr>
      <w:r>
        <w:rPr>
          <w:rFonts w:asciiTheme="minorHAnsi" w:hAnsiTheme="minorHAnsi"/>
          <w:color w:val="00B050"/>
        </w:rPr>
        <w:t>t</w:t>
      </w:r>
      <w:r w:rsidRPr="000B6F77">
        <w:rPr>
          <w:rFonts w:asciiTheme="minorHAnsi" w:hAnsiTheme="minorHAnsi"/>
          <w:color w:val="00B050"/>
        </w:rPr>
        <w:t>emeljito čiščenje pohištva in vrat</w:t>
      </w:r>
      <w:r>
        <w:rPr>
          <w:rFonts w:asciiTheme="minorHAnsi" w:hAnsiTheme="minorHAnsi"/>
          <w:color w:val="00B050"/>
        </w:rPr>
        <w:t>;</w:t>
      </w:r>
    </w:p>
    <w:p w14:paraId="5167F409" w14:textId="63ADD1CE" w:rsidR="002D631D" w:rsidRPr="00950A78" w:rsidRDefault="00950A78" w:rsidP="00950A78">
      <w:pPr>
        <w:pStyle w:val="Style1"/>
        <w:numPr>
          <w:ilvl w:val="0"/>
          <w:numId w:val="64"/>
        </w:numPr>
        <w:adjustRightInd/>
        <w:spacing w:line="264" w:lineRule="auto"/>
        <w:ind w:left="851" w:right="144"/>
        <w:contextualSpacing/>
        <w:jc w:val="both"/>
        <w:rPr>
          <w:rFonts w:asciiTheme="minorHAnsi" w:hAnsiTheme="minorHAnsi"/>
          <w:color w:val="00B050"/>
        </w:rPr>
      </w:pPr>
      <w:r>
        <w:rPr>
          <w:rFonts w:asciiTheme="minorHAnsi" w:hAnsiTheme="minorHAnsi"/>
          <w:color w:val="00B050"/>
        </w:rPr>
        <w:t>č</w:t>
      </w:r>
      <w:r w:rsidRPr="000B6F77">
        <w:rPr>
          <w:rFonts w:asciiTheme="minorHAnsi" w:hAnsiTheme="minorHAnsi"/>
          <w:color w:val="00B050"/>
        </w:rPr>
        <w:t>iščenje slik in okvirjev, omaric za hidrant, gasilnih aparatov ipd.</w:t>
      </w:r>
      <w:r w:rsidR="002D631D" w:rsidRPr="00950A78">
        <w:rPr>
          <w:rFonts w:asciiTheme="minorHAnsi" w:hAnsiTheme="minorHAnsi"/>
        </w:rPr>
        <w:t xml:space="preserve"> </w:t>
      </w:r>
    </w:p>
    <w:p w14:paraId="425A0A27"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13444C5E" w14:textId="77777777" w:rsidR="002D631D" w:rsidRPr="002D631D" w:rsidRDefault="002D631D" w:rsidP="00A64CA2">
      <w:pPr>
        <w:pStyle w:val="Style1"/>
        <w:numPr>
          <w:ilvl w:val="0"/>
          <w:numId w:val="48"/>
        </w:numPr>
        <w:adjustRightInd/>
        <w:spacing w:line="264" w:lineRule="auto"/>
        <w:ind w:left="426" w:hanging="426"/>
        <w:contextualSpacing/>
        <w:jc w:val="both"/>
        <w:rPr>
          <w:rFonts w:asciiTheme="minorHAnsi" w:hAnsiTheme="minorHAnsi"/>
          <w:b/>
          <w:bCs/>
          <w:u w:val="single"/>
        </w:rPr>
      </w:pPr>
      <w:r w:rsidRPr="002D631D">
        <w:rPr>
          <w:rFonts w:asciiTheme="minorHAnsi" w:hAnsiTheme="minorHAnsi"/>
          <w:b/>
          <w:bCs/>
          <w:u w:val="single"/>
        </w:rPr>
        <w:t>Občasno čiščenje po posebnem naročilu naročnika</w:t>
      </w:r>
    </w:p>
    <w:p w14:paraId="3E326F97"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2FEFCB99" w14:textId="78B5C263" w:rsidR="002D631D" w:rsidRPr="002D631D" w:rsidRDefault="002D631D" w:rsidP="00A64CA2">
      <w:pPr>
        <w:pStyle w:val="Style1"/>
        <w:adjustRightInd/>
        <w:spacing w:line="264" w:lineRule="auto"/>
        <w:ind w:left="142"/>
        <w:contextualSpacing/>
        <w:jc w:val="both"/>
        <w:rPr>
          <w:rStyle w:val="CharacterStyle1"/>
          <w:rFonts w:asciiTheme="minorHAnsi" w:hAnsiTheme="minorHAnsi" w:cstheme="minorHAnsi"/>
        </w:rPr>
      </w:pPr>
      <w:r w:rsidRPr="002D631D">
        <w:rPr>
          <w:rFonts w:asciiTheme="minorHAnsi" w:hAnsiTheme="minorHAnsi"/>
          <w:b/>
          <w:bCs/>
        </w:rPr>
        <w:t xml:space="preserve">C.1 Čiščenje stekel v pritličju </w:t>
      </w:r>
      <w:r w:rsidRPr="002D631D">
        <w:rPr>
          <w:rStyle w:val="CharacterStyle1"/>
          <w:rFonts w:asciiTheme="minorHAnsi" w:hAnsiTheme="minorHAnsi" w:cstheme="minorHAnsi"/>
        </w:rPr>
        <w:t>(avla in galerija z notranje strani površine cca. 150 m</w:t>
      </w:r>
      <w:r w:rsidRPr="002D631D">
        <w:rPr>
          <w:rFonts w:asciiTheme="minorHAnsi" w:hAnsiTheme="minorHAnsi"/>
          <w:vertAlign w:val="superscript"/>
        </w:rPr>
        <w:t>2</w:t>
      </w:r>
      <w:r w:rsidRPr="002D631D">
        <w:rPr>
          <w:rStyle w:val="CharacterStyle1"/>
          <w:rFonts w:asciiTheme="minorHAnsi" w:hAnsiTheme="minorHAnsi" w:cstheme="minorHAnsi"/>
        </w:rPr>
        <w:t xml:space="preserve"> ter vsa stekla v pritličju poslovne stavbe z zunanje strani površine cca. 550 m</w:t>
      </w:r>
      <w:r w:rsidRPr="002D631D">
        <w:rPr>
          <w:rFonts w:asciiTheme="minorHAnsi" w:hAnsiTheme="minorHAnsi"/>
          <w:vertAlign w:val="superscript"/>
        </w:rPr>
        <w:t>2</w:t>
      </w:r>
      <w:r w:rsidRPr="002D631D">
        <w:rPr>
          <w:rStyle w:val="CharacterStyle1"/>
          <w:rFonts w:asciiTheme="minorHAnsi" w:hAnsiTheme="minorHAnsi" w:cstheme="minorHAnsi"/>
        </w:rPr>
        <w:t xml:space="preserve">) – po naročilu, cca. 1-krat </w:t>
      </w:r>
      <w:r w:rsidR="00F158B6">
        <w:rPr>
          <w:rStyle w:val="CharacterStyle1"/>
          <w:rFonts w:asciiTheme="minorHAnsi" w:hAnsiTheme="minorHAnsi" w:cstheme="minorHAnsi"/>
        </w:rPr>
        <w:t>na dve leti, do višine 4,80</w:t>
      </w:r>
      <w:r w:rsidR="00C50C17">
        <w:rPr>
          <w:rStyle w:val="CharacterStyle1"/>
          <w:rFonts w:asciiTheme="minorHAnsi" w:hAnsiTheme="minorHAnsi" w:cstheme="minorHAnsi"/>
        </w:rPr>
        <w:t xml:space="preserve"> </w:t>
      </w:r>
      <w:r w:rsidR="00F158B6">
        <w:rPr>
          <w:rStyle w:val="CharacterStyle1"/>
          <w:rFonts w:asciiTheme="minorHAnsi" w:hAnsiTheme="minorHAnsi" w:cstheme="minorHAnsi"/>
        </w:rPr>
        <w:t>m</w:t>
      </w:r>
      <w:r w:rsidR="00C50C17">
        <w:rPr>
          <w:rStyle w:val="CharacterStyle1"/>
          <w:rFonts w:asciiTheme="minorHAnsi" w:hAnsiTheme="minorHAnsi" w:cstheme="minorHAnsi"/>
        </w:rPr>
        <w:t>.</w:t>
      </w:r>
    </w:p>
    <w:p w14:paraId="1D627AF6" w14:textId="77777777" w:rsidR="002D631D" w:rsidRPr="002D631D" w:rsidRDefault="002D631D" w:rsidP="00A64CA2">
      <w:pPr>
        <w:pStyle w:val="Style1"/>
        <w:adjustRightInd/>
        <w:spacing w:line="264" w:lineRule="auto"/>
        <w:ind w:left="142"/>
        <w:contextualSpacing/>
        <w:jc w:val="both"/>
        <w:rPr>
          <w:rStyle w:val="CharacterStyle1"/>
          <w:rFonts w:asciiTheme="minorHAnsi" w:hAnsiTheme="minorHAnsi" w:cstheme="minorHAnsi"/>
        </w:rPr>
      </w:pPr>
    </w:p>
    <w:p w14:paraId="6613E2B1" w14:textId="5AAF53A5" w:rsidR="002D631D" w:rsidRPr="002D631D" w:rsidRDefault="002D631D" w:rsidP="00A64CA2">
      <w:pPr>
        <w:pStyle w:val="Style1"/>
        <w:adjustRightInd/>
        <w:spacing w:line="264" w:lineRule="auto"/>
        <w:ind w:left="142"/>
        <w:contextualSpacing/>
        <w:jc w:val="both"/>
        <w:rPr>
          <w:rStyle w:val="CharacterStyle1"/>
          <w:rFonts w:asciiTheme="minorHAnsi" w:hAnsiTheme="minorHAnsi" w:cstheme="minorHAnsi"/>
        </w:rPr>
      </w:pPr>
      <w:r w:rsidRPr="002D631D">
        <w:rPr>
          <w:rFonts w:asciiTheme="minorHAnsi" w:hAnsiTheme="minorHAnsi"/>
          <w:b/>
          <w:bCs/>
        </w:rPr>
        <w:t>C.2</w:t>
      </w:r>
      <w:r w:rsidRPr="00A13562">
        <w:rPr>
          <w:rFonts w:asciiTheme="minorHAnsi" w:hAnsiTheme="minorHAnsi"/>
          <w:b/>
          <w:bCs/>
          <w:color w:val="00B050"/>
        </w:rPr>
        <w:t xml:space="preserve"> </w:t>
      </w:r>
      <w:r w:rsidRPr="002D631D">
        <w:rPr>
          <w:rFonts w:asciiTheme="minorHAnsi" w:hAnsiTheme="minorHAnsi"/>
          <w:b/>
          <w:bCs/>
        </w:rPr>
        <w:t>Notranje</w:t>
      </w:r>
      <w:r w:rsidR="00F158B6" w:rsidRPr="00886F98">
        <w:rPr>
          <w:rFonts w:asciiTheme="minorHAnsi" w:hAnsiTheme="minorHAnsi"/>
          <w:b/>
          <w:bCs/>
        </w:rPr>
        <w:t xml:space="preserve"> </w:t>
      </w:r>
      <w:r w:rsidR="00F158B6" w:rsidRPr="00886F98">
        <w:rPr>
          <w:rFonts w:asciiTheme="minorHAnsi" w:hAnsiTheme="minorHAnsi"/>
          <w:b/>
          <w:bCs/>
          <w:strike/>
          <w:color w:val="00B050"/>
        </w:rPr>
        <w:t>in zunanje</w:t>
      </w:r>
      <w:r w:rsidRPr="00886F98">
        <w:rPr>
          <w:rFonts w:asciiTheme="minorHAnsi" w:hAnsiTheme="minorHAnsi"/>
          <w:b/>
          <w:bCs/>
        </w:rPr>
        <w:t xml:space="preserve"> </w:t>
      </w:r>
      <w:r w:rsidRPr="002D631D">
        <w:rPr>
          <w:rFonts w:asciiTheme="minorHAnsi" w:hAnsiTheme="minorHAnsi"/>
          <w:b/>
          <w:bCs/>
        </w:rPr>
        <w:t>čiščenje vseh oken</w:t>
      </w:r>
      <w:r w:rsidR="00F158B6">
        <w:rPr>
          <w:rFonts w:asciiTheme="minorHAnsi" w:hAnsiTheme="minorHAnsi"/>
          <w:b/>
          <w:bCs/>
        </w:rPr>
        <w:t xml:space="preserve"> </w:t>
      </w:r>
      <w:r w:rsidR="00F158B6" w:rsidRPr="00886F98">
        <w:rPr>
          <w:rFonts w:asciiTheme="minorHAnsi" w:hAnsiTheme="minorHAnsi"/>
          <w:b/>
          <w:bCs/>
          <w:strike/>
          <w:color w:val="00B050"/>
        </w:rPr>
        <w:t>in zunanjih steklenih površin</w:t>
      </w:r>
      <w:r w:rsidRPr="00886F98">
        <w:rPr>
          <w:rFonts w:asciiTheme="minorHAnsi" w:hAnsiTheme="minorHAnsi"/>
          <w:b/>
          <w:bCs/>
          <w:strike/>
          <w:color w:val="00B050"/>
        </w:rPr>
        <w:t xml:space="preserve"> </w:t>
      </w:r>
      <w:r w:rsidRPr="00886F98">
        <w:rPr>
          <w:rStyle w:val="CharacterStyle1"/>
          <w:rFonts w:asciiTheme="minorHAnsi" w:hAnsiTheme="minorHAnsi" w:cstheme="minorHAnsi"/>
          <w:strike/>
          <w:color w:val="00B050"/>
        </w:rPr>
        <w:t>(</w:t>
      </w:r>
      <w:r w:rsidR="00297418" w:rsidRPr="00886F98">
        <w:rPr>
          <w:rFonts w:asciiTheme="minorHAnsi" w:hAnsiTheme="minorHAnsi"/>
          <w:strike/>
          <w:color w:val="00B050"/>
        </w:rPr>
        <w:t>Notranje</w:t>
      </w:r>
      <w:r w:rsidR="00297418">
        <w:rPr>
          <w:rFonts w:asciiTheme="minorHAnsi" w:hAnsiTheme="minorHAnsi"/>
        </w:rPr>
        <w:t xml:space="preserve"> (</w:t>
      </w:r>
      <w:r w:rsidR="00297418" w:rsidRPr="00297418">
        <w:rPr>
          <w:rFonts w:asciiTheme="minorHAnsi" w:hAnsiTheme="minorHAnsi"/>
        </w:rPr>
        <w:t xml:space="preserve">cca. 2400 </w:t>
      </w:r>
      <w:r w:rsidR="00297418" w:rsidRPr="002D631D">
        <w:rPr>
          <w:rStyle w:val="CharacterStyle1"/>
          <w:rFonts w:asciiTheme="minorHAnsi" w:hAnsiTheme="minorHAnsi" w:cstheme="minorHAnsi"/>
        </w:rPr>
        <w:t>m</w:t>
      </w:r>
      <w:r w:rsidR="00297418" w:rsidRPr="002D631D">
        <w:rPr>
          <w:rFonts w:asciiTheme="minorHAnsi" w:hAnsiTheme="minorHAnsi"/>
          <w:vertAlign w:val="superscript"/>
        </w:rPr>
        <w:t>2</w:t>
      </w:r>
      <w:r w:rsidR="00297418" w:rsidRPr="00297418">
        <w:rPr>
          <w:rFonts w:asciiTheme="minorHAnsi" w:hAnsiTheme="minorHAnsi"/>
        </w:rPr>
        <w:t xml:space="preserve">) </w:t>
      </w:r>
      <w:r w:rsidR="00297418" w:rsidRPr="00886F98">
        <w:rPr>
          <w:rFonts w:asciiTheme="minorHAnsi" w:hAnsiTheme="minorHAnsi"/>
          <w:strike/>
          <w:color w:val="00B050"/>
        </w:rPr>
        <w:t xml:space="preserve">in zunanje čiščenje vseh oken (cca. 3200 </w:t>
      </w:r>
      <w:r w:rsidRPr="00886F98">
        <w:rPr>
          <w:rStyle w:val="CharacterStyle1"/>
          <w:rFonts w:asciiTheme="minorHAnsi" w:hAnsiTheme="minorHAnsi" w:cstheme="minorHAnsi"/>
          <w:strike/>
          <w:color w:val="00B050"/>
        </w:rPr>
        <w:t>m</w:t>
      </w:r>
      <w:r w:rsidRPr="00886F98">
        <w:rPr>
          <w:rFonts w:asciiTheme="minorHAnsi" w:hAnsiTheme="minorHAnsi"/>
          <w:strike/>
          <w:color w:val="00B050"/>
          <w:vertAlign w:val="superscript"/>
        </w:rPr>
        <w:t>2</w:t>
      </w:r>
      <w:r w:rsidRPr="00886F98">
        <w:rPr>
          <w:rStyle w:val="CharacterStyle1"/>
          <w:rFonts w:asciiTheme="minorHAnsi" w:hAnsiTheme="minorHAnsi" w:cstheme="minorHAnsi"/>
          <w:strike/>
          <w:color w:val="00B050"/>
        </w:rPr>
        <w:t>)</w:t>
      </w:r>
      <w:r w:rsidRPr="002D631D">
        <w:rPr>
          <w:rStyle w:val="CharacterStyle1"/>
          <w:rFonts w:asciiTheme="minorHAnsi" w:hAnsiTheme="minorHAnsi" w:cstheme="minorHAnsi"/>
        </w:rPr>
        <w:t xml:space="preserve"> po naročilu, cca. 1-krat </w:t>
      </w:r>
      <w:r w:rsidR="00F158B6" w:rsidRPr="00886F98">
        <w:rPr>
          <w:rStyle w:val="CharacterStyle1"/>
          <w:rFonts w:asciiTheme="minorHAnsi" w:hAnsiTheme="minorHAnsi" w:cstheme="minorHAnsi"/>
        </w:rPr>
        <w:t>na</w:t>
      </w:r>
      <w:r w:rsidR="00F158B6" w:rsidRPr="00A13562">
        <w:rPr>
          <w:rStyle w:val="CharacterStyle1"/>
          <w:rFonts w:asciiTheme="minorHAnsi" w:hAnsiTheme="minorHAnsi" w:cstheme="minorHAnsi"/>
          <w:color w:val="00B050"/>
        </w:rPr>
        <w:t xml:space="preserve"> </w:t>
      </w:r>
      <w:r w:rsidR="00A13562" w:rsidRPr="00A13562">
        <w:rPr>
          <w:rStyle w:val="CharacterStyle1"/>
          <w:rFonts w:asciiTheme="minorHAnsi" w:hAnsiTheme="minorHAnsi" w:cstheme="minorHAnsi"/>
          <w:color w:val="00B050"/>
        </w:rPr>
        <w:t xml:space="preserve">leto </w:t>
      </w:r>
      <w:r w:rsidR="00F158B6" w:rsidRPr="00886F98">
        <w:rPr>
          <w:rStyle w:val="CharacterStyle1"/>
          <w:rFonts w:asciiTheme="minorHAnsi" w:hAnsiTheme="minorHAnsi" w:cstheme="minorHAnsi"/>
          <w:strike/>
          <w:color w:val="00B050"/>
        </w:rPr>
        <w:t>dve leti</w:t>
      </w:r>
      <w:r w:rsidR="002665B4" w:rsidRPr="00886F98">
        <w:rPr>
          <w:rStyle w:val="CharacterStyle1"/>
          <w:rFonts w:asciiTheme="minorHAnsi" w:hAnsiTheme="minorHAnsi" w:cstheme="minorHAnsi"/>
        </w:rPr>
        <w:t xml:space="preserve"> </w:t>
      </w:r>
      <w:r w:rsidR="002665B4" w:rsidRPr="00886F98">
        <w:rPr>
          <w:rStyle w:val="CharacterStyle1"/>
          <w:rFonts w:asciiTheme="minorHAnsi" w:hAnsiTheme="minorHAnsi" w:cstheme="minorHAnsi"/>
          <w:strike/>
          <w:color w:val="00B050"/>
        </w:rPr>
        <w:t>do višine cca. 40,00m</w:t>
      </w:r>
      <w:r w:rsidRPr="00886F98">
        <w:rPr>
          <w:rStyle w:val="CharacterStyle1"/>
          <w:rFonts w:asciiTheme="minorHAnsi" w:hAnsiTheme="minorHAnsi" w:cstheme="minorHAnsi"/>
        </w:rPr>
        <w:t>.</w:t>
      </w:r>
    </w:p>
    <w:p w14:paraId="1142DAD4" w14:textId="77777777" w:rsidR="00A13562" w:rsidRDefault="00A13562" w:rsidP="00A13562">
      <w:pPr>
        <w:pStyle w:val="Style1"/>
        <w:adjustRightInd/>
        <w:spacing w:line="264" w:lineRule="auto"/>
        <w:ind w:left="142"/>
        <w:contextualSpacing/>
        <w:jc w:val="both"/>
        <w:rPr>
          <w:rFonts w:asciiTheme="minorHAnsi" w:hAnsiTheme="minorHAnsi"/>
          <w:b/>
          <w:bCs/>
        </w:rPr>
      </w:pPr>
    </w:p>
    <w:p w14:paraId="0ABAFD2D" w14:textId="663762B7" w:rsidR="00A13562" w:rsidRPr="002D631D" w:rsidRDefault="00A13562" w:rsidP="00A13562">
      <w:pPr>
        <w:pStyle w:val="Style1"/>
        <w:adjustRightInd/>
        <w:spacing w:line="264" w:lineRule="auto"/>
        <w:ind w:left="142"/>
        <w:contextualSpacing/>
        <w:jc w:val="both"/>
        <w:rPr>
          <w:rStyle w:val="CharacterStyle1"/>
          <w:rFonts w:asciiTheme="minorHAnsi" w:hAnsiTheme="minorHAnsi" w:cstheme="minorHAnsi"/>
        </w:rPr>
      </w:pPr>
      <w:r w:rsidRPr="002D631D">
        <w:rPr>
          <w:rFonts w:asciiTheme="minorHAnsi" w:hAnsiTheme="minorHAnsi"/>
          <w:b/>
          <w:bCs/>
        </w:rPr>
        <w:t>C.</w:t>
      </w:r>
      <w:r w:rsidRPr="00886F98">
        <w:rPr>
          <w:rFonts w:asciiTheme="minorHAnsi" w:hAnsiTheme="minorHAnsi"/>
          <w:b/>
          <w:bCs/>
          <w:strike/>
          <w:color w:val="00B050"/>
        </w:rPr>
        <w:t>2</w:t>
      </w:r>
      <w:r w:rsidR="00886F98">
        <w:rPr>
          <w:rFonts w:asciiTheme="minorHAnsi" w:hAnsiTheme="minorHAnsi"/>
          <w:b/>
          <w:bCs/>
          <w:color w:val="00B050"/>
        </w:rPr>
        <w:t>3</w:t>
      </w:r>
      <w:r w:rsidRPr="00A13562">
        <w:rPr>
          <w:rFonts w:asciiTheme="minorHAnsi" w:hAnsiTheme="minorHAnsi"/>
          <w:b/>
          <w:bCs/>
          <w:color w:val="00B050"/>
        </w:rPr>
        <w:t xml:space="preserve"> </w:t>
      </w:r>
      <w:r w:rsidRPr="00886F98">
        <w:rPr>
          <w:rFonts w:asciiTheme="minorHAnsi" w:hAnsiTheme="minorHAnsi"/>
          <w:b/>
          <w:bCs/>
          <w:strike/>
          <w:color w:val="00B050"/>
        </w:rPr>
        <w:t>Notranje in</w:t>
      </w:r>
      <w:r>
        <w:rPr>
          <w:rFonts w:asciiTheme="minorHAnsi" w:hAnsiTheme="minorHAnsi"/>
          <w:b/>
          <w:bCs/>
        </w:rPr>
        <w:t xml:space="preserve"> Zunanje</w:t>
      </w:r>
      <w:r w:rsidRPr="002D631D">
        <w:rPr>
          <w:rFonts w:asciiTheme="minorHAnsi" w:hAnsiTheme="minorHAnsi"/>
          <w:b/>
          <w:bCs/>
        </w:rPr>
        <w:t xml:space="preserve"> čiščenje vseh oken</w:t>
      </w:r>
      <w:r>
        <w:rPr>
          <w:rFonts w:asciiTheme="minorHAnsi" w:hAnsiTheme="minorHAnsi"/>
          <w:b/>
          <w:bCs/>
        </w:rPr>
        <w:t xml:space="preserve"> in zunanjih steklenih površin</w:t>
      </w:r>
      <w:r w:rsidRPr="002D631D">
        <w:rPr>
          <w:rFonts w:asciiTheme="minorHAnsi" w:hAnsiTheme="minorHAnsi"/>
          <w:b/>
          <w:bCs/>
        </w:rPr>
        <w:t xml:space="preserve"> </w:t>
      </w:r>
      <w:r w:rsidRPr="00886F98">
        <w:rPr>
          <w:rStyle w:val="CharacterStyle1"/>
          <w:rFonts w:asciiTheme="minorHAnsi" w:hAnsiTheme="minorHAnsi" w:cstheme="minorHAnsi"/>
          <w:strike/>
          <w:color w:val="00B050"/>
        </w:rPr>
        <w:t>(</w:t>
      </w:r>
      <w:r w:rsidRPr="00886F98">
        <w:rPr>
          <w:rFonts w:asciiTheme="minorHAnsi" w:hAnsiTheme="minorHAnsi"/>
          <w:strike/>
          <w:color w:val="00B050"/>
        </w:rPr>
        <w:t xml:space="preserve">Notranje (cca. 2400 </w:t>
      </w:r>
      <w:r w:rsidRPr="00886F98">
        <w:rPr>
          <w:rStyle w:val="CharacterStyle1"/>
          <w:rFonts w:asciiTheme="minorHAnsi" w:hAnsiTheme="minorHAnsi" w:cstheme="minorHAnsi"/>
          <w:strike/>
          <w:color w:val="00B050"/>
        </w:rPr>
        <w:t>m</w:t>
      </w:r>
      <w:r w:rsidRPr="00886F98">
        <w:rPr>
          <w:rFonts w:asciiTheme="minorHAnsi" w:hAnsiTheme="minorHAnsi"/>
          <w:strike/>
          <w:color w:val="00B050"/>
          <w:vertAlign w:val="superscript"/>
        </w:rPr>
        <w:t>2</w:t>
      </w:r>
      <w:r w:rsidRPr="00886F98">
        <w:rPr>
          <w:rFonts w:asciiTheme="minorHAnsi" w:hAnsiTheme="minorHAnsi"/>
          <w:strike/>
          <w:color w:val="00B050"/>
        </w:rPr>
        <w:t>) in zunanje čiščenje vseh oken</w:t>
      </w:r>
      <w:r w:rsidRPr="00297418">
        <w:rPr>
          <w:rFonts w:asciiTheme="minorHAnsi" w:hAnsiTheme="minorHAnsi"/>
        </w:rPr>
        <w:t xml:space="preserve"> (cca. 3200</w:t>
      </w:r>
      <w:r>
        <w:rPr>
          <w:rFonts w:asciiTheme="minorHAnsi" w:hAnsiTheme="minorHAnsi"/>
        </w:rPr>
        <w:t xml:space="preserve"> </w:t>
      </w:r>
      <w:r w:rsidRPr="002D631D">
        <w:rPr>
          <w:rStyle w:val="CharacterStyle1"/>
          <w:rFonts w:asciiTheme="minorHAnsi" w:hAnsiTheme="minorHAnsi" w:cstheme="minorHAnsi"/>
        </w:rPr>
        <w:t>m</w:t>
      </w:r>
      <w:r w:rsidRPr="002D631D">
        <w:rPr>
          <w:rFonts w:asciiTheme="minorHAnsi" w:hAnsiTheme="minorHAnsi"/>
          <w:vertAlign w:val="superscript"/>
        </w:rPr>
        <w:t>2</w:t>
      </w:r>
      <w:r w:rsidRPr="002D631D">
        <w:rPr>
          <w:rStyle w:val="CharacterStyle1"/>
          <w:rFonts w:asciiTheme="minorHAnsi" w:hAnsiTheme="minorHAnsi" w:cstheme="minorHAnsi"/>
        </w:rPr>
        <w:t>) po naročilu, cca. 1-krat</w:t>
      </w:r>
      <w:r w:rsidR="00886F98">
        <w:rPr>
          <w:rStyle w:val="CharacterStyle1"/>
          <w:rFonts w:asciiTheme="minorHAnsi" w:hAnsiTheme="minorHAnsi" w:cstheme="minorHAnsi"/>
        </w:rPr>
        <w:t xml:space="preserve"> na</w:t>
      </w:r>
      <w:r w:rsidRPr="002D631D">
        <w:rPr>
          <w:rStyle w:val="CharacterStyle1"/>
          <w:rFonts w:asciiTheme="minorHAnsi" w:hAnsiTheme="minorHAnsi" w:cstheme="minorHAnsi"/>
        </w:rPr>
        <w:t xml:space="preserve"> </w:t>
      </w:r>
      <w:r w:rsidR="00886F98" w:rsidRPr="00A13562">
        <w:rPr>
          <w:rStyle w:val="CharacterStyle1"/>
          <w:rFonts w:asciiTheme="minorHAnsi" w:hAnsiTheme="minorHAnsi" w:cstheme="minorHAnsi"/>
          <w:color w:val="00B050"/>
        </w:rPr>
        <w:t xml:space="preserve">leto </w:t>
      </w:r>
      <w:r w:rsidR="00886F98" w:rsidRPr="00886F98">
        <w:rPr>
          <w:rStyle w:val="CharacterStyle1"/>
          <w:rFonts w:asciiTheme="minorHAnsi" w:hAnsiTheme="minorHAnsi" w:cstheme="minorHAnsi"/>
          <w:strike/>
          <w:color w:val="00B050"/>
        </w:rPr>
        <w:t>dve leti</w:t>
      </w:r>
      <w:r>
        <w:rPr>
          <w:rStyle w:val="CharacterStyle1"/>
          <w:rFonts w:asciiTheme="minorHAnsi" w:hAnsiTheme="minorHAnsi" w:cstheme="minorHAnsi"/>
        </w:rPr>
        <w:t xml:space="preserve"> do višine cca. 40,00m</w:t>
      </w:r>
      <w:r w:rsidRPr="002D631D">
        <w:rPr>
          <w:rStyle w:val="CharacterStyle1"/>
          <w:rFonts w:asciiTheme="minorHAnsi" w:hAnsiTheme="minorHAnsi" w:cstheme="minorHAnsi"/>
        </w:rPr>
        <w:t>.</w:t>
      </w:r>
    </w:p>
    <w:p w14:paraId="23EC8A67" w14:textId="77777777" w:rsidR="002D631D" w:rsidRPr="002D631D" w:rsidRDefault="002D631D" w:rsidP="00A64CA2">
      <w:pPr>
        <w:pStyle w:val="Style1"/>
        <w:adjustRightInd/>
        <w:spacing w:line="264" w:lineRule="auto"/>
        <w:ind w:left="142"/>
        <w:contextualSpacing/>
        <w:jc w:val="both"/>
        <w:rPr>
          <w:rFonts w:asciiTheme="minorHAnsi" w:hAnsiTheme="minorHAnsi"/>
          <w:b/>
          <w:bCs/>
        </w:rPr>
      </w:pPr>
    </w:p>
    <w:p w14:paraId="44864CB0" w14:textId="4E433CE4" w:rsidR="002D631D" w:rsidRPr="000B6F77" w:rsidRDefault="002D631D" w:rsidP="00A64CA2">
      <w:pPr>
        <w:pStyle w:val="Style1"/>
        <w:adjustRightInd/>
        <w:spacing w:line="264" w:lineRule="auto"/>
        <w:ind w:left="142"/>
        <w:contextualSpacing/>
        <w:jc w:val="both"/>
        <w:rPr>
          <w:rFonts w:asciiTheme="minorHAnsi" w:hAnsiTheme="minorHAnsi"/>
          <w:b/>
          <w:bCs/>
          <w:strike/>
          <w:color w:val="00B050"/>
        </w:rPr>
      </w:pPr>
      <w:r w:rsidRPr="000B6F77">
        <w:rPr>
          <w:rFonts w:asciiTheme="minorHAnsi" w:hAnsiTheme="minorHAnsi"/>
          <w:b/>
          <w:bCs/>
          <w:strike/>
          <w:color w:val="00B050"/>
        </w:rPr>
        <w:t xml:space="preserve">C.3 Temeljito čiščenje pohištva in vrat </w:t>
      </w:r>
      <w:r w:rsidRPr="000B6F77">
        <w:rPr>
          <w:rStyle w:val="CharacterStyle1"/>
          <w:rFonts w:asciiTheme="minorHAnsi" w:hAnsiTheme="minorHAnsi" w:cstheme="minorHAnsi"/>
          <w:strike/>
          <w:color w:val="00B050"/>
        </w:rPr>
        <w:t>po naročilu</w:t>
      </w:r>
    </w:p>
    <w:p w14:paraId="6F38C969" w14:textId="77777777" w:rsidR="002D631D" w:rsidRPr="00A13562" w:rsidRDefault="002D631D" w:rsidP="00A64CA2">
      <w:pPr>
        <w:pStyle w:val="Style1"/>
        <w:adjustRightInd/>
        <w:spacing w:line="264" w:lineRule="auto"/>
        <w:ind w:left="142"/>
        <w:contextualSpacing/>
        <w:jc w:val="both"/>
        <w:rPr>
          <w:rFonts w:asciiTheme="minorHAnsi" w:hAnsiTheme="minorHAnsi"/>
          <w:b/>
          <w:bCs/>
          <w:strike/>
        </w:rPr>
      </w:pPr>
    </w:p>
    <w:p w14:paraId="7093BA4D" w14:textId="20BD1DF2" w:rsidR="002D631D" w:rsidRPr="000B6F77" w:rsidRDefault="002D631D" w:rsidP="00A64CA2">
      <w:pPr>
        <w:pStyle w:val="Style1"/>
        <w:adjustRightInd/>
        <w:spacing w:line="264" w:lineRule="auto"/>
        <w:ind w:left="142"/>
        <w:contextualSpacing/>
        <w:jc w:val="both"/>
        <w:rPr>
          <w:rFonts w:asciiTheme="minorHAnsi" w:hAnsiTheme="minorHAnsi"/>
          <w:b/>
          <w:bCs/>
          <w:strike/>
          <w:color w:val="00B050"/>
        </w:rPr>
      </w:pPr>
      <w:r w:rsidRPr="000B6F77">
        <w:rPr>
          <w:rFonts w:asciiTheme="minorHAnsi" w:hAnsiTheme="minorHAnsi"/>
          <w:b/>
          <w:bCs/>
          <w:strike/>
          <w:color w:val="00B050"/>
        </w:rPr>
        <w:t>C.4 Čiščenje slik in okvirjev, omaric za hidrant, gasilnih aparatov ipd.</w:t>
      </w:r>
      <w:r w:rsidR="005758ED" w:rsidRPr="000B6F77">
        <w:rPr>
          <w:rStyle w:val="CharacterStyle1"/>
          <w:rFonts w:asciiTheme="minorHAnsi" w:hAnsiTheme="minorHAnsi" w:cstheme="minorHAnsi"/>
          <w:strike/>
          <w:color w:val="00B050"/>
        </w:rPr>
        <w:t>, p</w:t>
      </w:r>
      <w:r w:rsidRPr="000B6F77">
        <w:rPr>
          <w:rStyle w:val="CharacterStyle1"/>
          <w:rFonts w:asciiTheme="minorHAnsi" w:hAnsiTheme="minorHAnsi" w:cstheme="minorHAnsi"/>
          <w:strike/>
          <w:color w:val="00B050"/>
        </w:rPr>
        <w:t>o naročilu, cca. 1-krat letno.</w:t>
      </w:r>
    </w:p>
    <w:p w14:paraId="6E5F113C" w14:textId="77777777" w:rsidR="002D631D" w:rsidRPr="002D631D" w:rsidRDefault="002D631D" w:rsidP="00A64CA2">
      <w:pPr>
        <w:pStyle w:val="Style1"/>
        <w:adjustRightInd/>
        <w:spacing w:line="264" w:lineRule="auto"/>
        <w:ind w:left="142"/>
        <w:contextualSpacing/>
        <w:jc w:val="both"/>
        <w:rPr>
          <w:rFonts w:asciiTheme="minorHAnsi" w:hAnsiTheme="minorHAnsi"/>
          <w:b/>
          <w:bCs/>
        </w:rPr>
      </w:pPr>
    </w:p>
    <w:p w14:paraId="50250EFA" w14:textId="77777777" w:rsidR="002D631D" w:rsidRPr="000B6F77" w:rsidRDefault="002D631D" w:rsidP="00A64CA2">
      <w:pPr>
        <w:pStyle w:val="Style1"/>
        <w:adjustRightInd/>
        <w:spacing w:line="264" w:lineRule="auto"/>
        <w:ind w:left="142"/>
        <w:contextualSpacing/>
        <w:jc w:val="both"/>
        <w:rPr>
          <w:rStyle w:val="CharacterStyle1"/>
          <w:rFonts w:asciiTheme="minorHAnsi" w:hAnsiTheme="minorHAnsi" w:cstheme="minorHAnsi"/>
          <w:strike/>
          <w:color w:val="00B050"/>
        </w:rPr>
      </w:pPr>
      <w:r w:rsidRPr="000B6F77">
        <w:rPr>
          <w:rFonts w:asciiTheme="minorHAnsi" w:hAnsiTheme="minorHAnsi"/>
          <w:b/>
          <w:bCs/>
          <w:strike/>
          <w:color w:val="00B050"/>
        </w:rPr>
        <w:lastRenderedPageBreak/>
        <w:t xml:space="preserve">C.5 Čiščenje in pranje smetnjakov </w:t>
      </w:r>
      <w:r w:rsidRPr="000B6F77">
        <w:rPr>
          <w:rStyle w:val="CharacterStyle1"/>
          <w:rFonts w:asciiTheme="minorHAnsi" w:hAnsiTheme="minorHAnsi" w:cstheme="minorHAnsi"/>
          <w:strike/>
          <w:color w:val="00B050"/>
        </w:rPr>
        <w:t>– po naročilu</w:t>
      </w:r>
    </w:p>
    <w:p w14:paraId="374B15E6"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5693DC83" w14:textId="10A99897" w:rsidR="002D631D" w:rsidRPr="002D631D" w:rsidRDefault="002D631D" w:rsidP="00A64CA2">
      <w:pPr>
        <w:pStyle w:val="Style1"/>
        <w:adjustRightInd/>
        <w:spacing w:line="264" w:lineRule="auto"/>
        <w:ind w:left="142"/>
        <w:contextualSpacing/>
        <w:jc w:val="both"/>
        <w:rPr>
          <w:rFonts w:asciiTheme="minorHAnsi" w:hAnsiTheme="minorHAnsi"/>
        </w:rPr>
      </w:pPr>
      <w:r w:rsidRPr="00AA3989">
        <w:rPr>
          <w:rFonts w:asciiTheme="minorHAnsi" w:hAnsiTheme="minorHAnsi"/>
          <w:b/>
          <w:bCs/>
        </w:rPr>
        <w:t>C.</w:t>
      </w:r>
      <w:r w:rsidR="00F158B6" w:rsidRPr="00875200">
        <w:rPr>
          <w:rFonts w:asciiTheme="minorHAnsi" w:hAnsiTheme="minorHAnsi"/>
          <w:b/>
          <w:bCs/>
          <w:strike/>
          <w:color w:val="00B050"/>
        </w:rPr>
        <w:t>6</w:t>
      </w:r>
      <w:r w:rsidR="00875200" w:rsidRPr="00875200">
        <w:rPr>
          <w:rFonts w:asciiTheme="minorHAnsi" w:hAnsiTheme="minorHAnsi"/>
          <w:b/>
          <w:bCs/>
          <w:color w:val="00B050"/>
        </w:rPr>
        <w:t>4</w:t>
      </w:r>
      <w:r w:rsidRPr="00AA3989">
        <w:rPr>
          <w:rFonts w:asciiTheme="minorHAnsi" w:hAnsiTheme="minorHAnsi"/>
          <w:b/>
          <w:bCs/>
        </w:rPr>
        <w:t xml:space="preserve"> Čiščenje arhivskih prostorov </w:t>
      </w:r>
      <w:r w:rsidR="00FF238B" w:rsidRPr="00AA3989">
        <w:rPr>
          <w:rFonts w:asciiTheme="minorHAnsi" w:hAnsiTheme="minorHAnsi"/>
        </w:rPr>
        <w:t>(</w:t>
      </w:r>
      <w:r w:rsidRPr="00AA3989">
        <w:rPr>
          <w:rFonts w:asciiTheme="minorHAnsi" w:hAnsiTheme="minorHAnsi"/>
          <w:bCs/>
        </w:rPr>
        <w:t>površin</w:t>
      </w:r>
      <w:r w:rsidR="00AA3989" w:rsidRPr="00AA3989">
        <w:rPr>
          <w:rFonts w:asciiTheme="minorHAnsi" w:hAnsiTheme="minorHAnsi"/>
          <w:bCs/>
        </w:rPr>
        <w:t>a cca.</w:t>
      </w:r>
      <w:r w:rsidRPr="00AA3989">
        <w:rPr>
          <w:rFonts w:asciiTheme="minorHAnsi" w:hAnsiTheme="minorHAnsi"/>
        </w:rPr>
        <w:t xml:space="preserve"> 20</w:t>
      </w:r>
      <w:r w:rsidR="00AA3989" w:rsidRPr="00AA3989">
        <w:rPr>
          <w:rFonts w:asciiTheme="minorHAnsi" w:hAnsiTheme="minorHAnsi"/>
        </w:rPr>
        <w:t>-3</w:t>
      </w:r>
      <w:r w:rsidRPr="00AA3989">
        <w:rPr>
          <w:rFonts w:asciiTheme="minorHAnsi" w:hAnsiTheme="minorHAnsi"/>
        </w:rPr>
        <w:t>0 m</w:t>
      </w:r>
      <w:r w:rsidRPr="00AA3989">
        <w:rPr>
          <w:rFonts w:asciiTheme="minorHAnsi" w:hAnsiTheme="minorHAnsi"/>
          <w:vertAlign w:val="superscript"/>
        </w:rPr>
        <w:t>2</w:t>
      </w:r>
      <w:r w:rsidR="00AA3989" w:rsidRPr="00AA3989">
        <w:rPr>
          <w:rStyle w:val="CharacterStyle1"/>
          <w:rFonts w:asciiTheme="minorHAnsi" w:hAnsiTheme="minorHAnsi" w:cstheme="minorHAnsi"/>
        </w:rPr>
        <w:t xml:space="preserve">) po naročilu; izvaja se </w:t>
      </w:r>
      <w:r w:rsidRPr="00AA3989">
        <w:rPr>
          <w:rStyle w:val="CharacterStyle1"/>
          <w:rFonts w:asciiTheme="minorHAnsi" w:hAnsiTheme="minorHAnsi" w:cstheme="minorHAnsi"/>
        </w:rPr>
        <w:t>pometanje, brisanje prahu, ometavanje pajčevin</w:t>
      </w:r>
      <w:r w:rsidRPr="00AA3989">
        <w:rPr>
          <w:rFonts w:asciiTheme="minorHAnsi" w:hAnsiTheme="minorHAnsi"/>
        </w:rPr>
        <w:t>.</w:t>
      </w:r>
    </w:p>
    <w:p w14:paraId="017F8421" w14:textId="77777777" w:rsidR="002D631D" w:rsidRPr="002D631D" w:rsidRDefault="002D631D" w:rsidP="00A64CA2">
      <w:pPr>
        <w:pStyle w:val="Style1"/>
        <w:adjustRightInd/>
        <w:spacing w:line="264" w:lineRule="auto"/>
        <w:ind w:left="142"/>
        <w:contextualSpacing/>
        <w:jc w:val="both"/>
        <w:rPr>
          <w:rFonts w:asciiTheme="minorHAnsi" w:hAnsiTheme="minorHAnsi"/>
        </w:rPr>
      </w:pPr>
    </w:p>
    <w:p w14:paraId="13FCA71B" w14:textId="554F928D" w:rsidR="002D631D" w:rsidRPr="002D631D" w:rsidRDefault="002D631D" w:rsidP="00A64CA2">
      <w:pPr>
        <w:pStyle w:val="Style1"/>
        <w:adjustRightInd/>
        <w:spacing w:line="264" w:lineRule="auto"/>
        <w:ind w:left="142"/>
        <w:contextualSpacing/>
        <w:jc w:val="both"/>
        <w:rPr>
          <w:rFonts w:asciiTheme="minorHAnsi" w:hAnsiTheme="minorHAnsi"/>
        </w:rPr>
      </w:pPr>
      <w:r w:rsidRPr="00AA3989">
        <w:rPr>
          <w:rFonts w:asciiTheme="minorHAnsi" w:hAnsiTheme="minorHAnsi"/>
          <w:b/>
          <w:bCs/>
        </w:rPr>
        <w:t>C.</w:t>
      </w:r>
      <w:r w:rsidR="00F158B6" w:rsidRPr="00875200">
        <w:rPr>
          <w:rFonts w:asciiTheme="minorHAnsi" w:hAnsiTheme="minorHAnsi"/>
          <w:b/>
          <w:bCs/>
          <w:strike/>
          <w:color w:val="00B050"/>
        </w:rPr>
        <w:t>7</w:t>
      </w:r>
      <w:r w:rsidR="00875200" w:rsidRPr="00875200">
        <w:rPr>
          <w:rFonts w:asciiTheme="minorHAnsi" w:hAnsiTheme="minorHAnsi"/>
          <w:b/>
          <w:bCs/>
          <w:color w:val="00B050"/>
        </w:rPr>
        <w:t>5</w:t>
      </w:r>
      <w:r w:rsidRPr="00AA3989">
        <w:rPr>
          <w:rFonts w:asciiTheme="minorHAnsi" w:hAnsiTheme="minorHAnsi"/>
          <w:b/>
          <w:bCs/>
        </w:rPr>
        <w:t xml:space="preserve"> Čiščenje praznih arhivskih prostorov</w:t>
      </w:r>
      <w:r w:rsidRPr="00AA3989">
        <w:rPr>
          <w:rFonts w:asciiTheme="minorHAnsi" w:hAnsiTheme="minorHAnsi"/>
        </w:rPr>
        <w:t xml:space="preserve"> </w:t>
      </w:r>
      <w:r w:rsidR="00AA3989" w:rsidRPr="00AA3989">
        <w:rPr>
          <w:rFonts w:asciiTheme="minorHAnsi" w:hAnsiTheme="minorHAnsi"/>
        </w:rPr>
        <w:t>(</w:t>
      </w:r>
      <w:r w:rsidR="00AA3989" w:rsidRPr="00AA3989">
        <w:rPr>
          <w:rFonts w:asciiTheme="minorHAnsi" w:hAnsiTheme="minorHAnsi"/>
          <w:bCs/>
        </w:rPr>
        <w:t>površina cca.</w:t>
      </w:r>
      <w:r w:rsidR="00AA3989" w:rsidRPr="00AA3989">
        <w:rPr>
          <w:rFonts w:asciiTheme="minorHAnsi" w:hAnsiTheme="minorHAnsi"/>
        </w:rPr>
        <w:t xml:space="preserve"> 20-30 m</w:t>
      </w:r>
      <w:r w:rsidR="00AA3989" w:rsidRPr="00AA3989">
        <w:rPr>
          <w:rFonts w:asciiTheme="minorHAnsi" w:hAnsiTheme="minorHAnsi"/>
          <w:vertAlign w:val="superscript"/>
        </w:rPr>
        <w:t>2</w:t>
      </w:r>
      <w:r w:rsidR="00AA3989" w:rsidRPr="00AA3989">
        <w:rPr>
          <w:rStyle w:val="CharacterStyle1"/>
          <w:rFonts w:asciiTheme="minorHAnsi" w:hAnsiTheme="minorHAnsi" w:cstheme="minorHAnsi"/>
        </w:rPr>
        <w:t xml:space="preserve">) po naročilu; izvaja se </w:t>
      </w:r>
      <w:r w:rsidRPr="00AA3989">
        <w:rPr>
          <w:rStyle w:val="CharacterStyle1"/>
          <w:rFonts w:asciiTheme="minorHAnsi" w:hAnsiTheme="minorHAnsi" w:cstheme="minorHAnsi"/>
        </w:rPr>
        <w:t>pometanje, brisanje prahu, ometavanje pajčevin, pomivanje polic</w:t>
      </w:r>
      <w:r w:rsidRPr="00AA3989">
        <w:rPr>
          <w:rFonts w:asciiTheme="minorHAnsi" w:hAnsiTheme="minorHAnsi"/>
        </w:rPr>
        <w:t>.</w:t>
      </w:r>
    </w:p>
    <w:p w14:paraId="5EA3645D" w14:textId="77777777" w:rsidR="002D631D" w:rsidRPr="002D631D" w:rsidRDefault="002D631D" w:rsidP="00A64CA2">
      <w:pPr>
        <w:pStyle w:val="Style1"/>
        <w:adjustRightInd/>
        <w:spacing w:line="264" w:lineRule="auto"/>
        <w:ind w:left="142"/>
        <w:contextualSpacing/>
        <w:jc w:val="both"/>
        <w:rPr>
          <w:rFonts w:asciiTheme="minorHAnsi" w:hAnsiTheme="minorHAnsi"/>
          <w:b/>
          <w:bCs/>
        </w:rPr>
      </w:pPr>
      <w:r w:rsidRPr="002D631D">
        <w:rPr>
          <w:rFonts w:asciiTheme="minorHAnsi" w:hAnsiTheme="minorHAnsi"/>
        </w:rPr>
        <w:t xml:space="preserve"> </w:t>
      </w:r>
    </w:p>
    <w:p w14:paraId="3D4E39E9" w14:textId="68B5FFD1" w:rsidR="002D631D" w:rsidRPr="002D631D" w:rsidRDefault="002D631D" w:rsidP="00A64CA2">
      <w:pPr>
        <w:pStyle w:val="Style1"/>
        <w:adjustRightInd/>
        <w:spacing w:line="264" w:lineRule="auto"/>
        <w:ind w:left="142"/>
        <w:contextualSpacing/>
        <w:jc w:val="both"/>
        <w:rPr>
          <w:rFonts w:asciiTheme="minorHAnsi" w:hAnsiTheme="minorHAnsi"/>
        </w:rPr>
      </w:pPr>
      <w:r w:rsidRPr="002D631D">
        <w:rPr>
          <w:rFonts w:asciiTheme="minorHAnsi" w:hAnsiTheme="minorHAnsi"/>
          <w:b/>
          <w:bCs/>
        </w:rPr>
        <w:t>C.</w:t>
      </w:r>
      <w:r w:rsidR="00F158B6" w:rsidRPr="00875200">
        <w:rPr>
          <w:rFonts w:asciiTheme="minorHAnsi" w:hAnsiTheme="minorHAnsi"/>
          <w:b/>
          <w:bCs/>
          <w:strike/>
          <w:color w:val="00B050"/>
        </w:rPr>
        <w:t>8</w:t>
      </w:r>
      <w:r w:rsidR="00875200" w:rsidRPr="00875200">
        <w:rPr>
          <w:rFonts w:asciiTheme="minorHAnsi" w:hAnsiTheme="minorHAnsi"/>
          <w:b/>
          <w:bCs/>
          <w:color w:val="00B050"/>
        </w:rPr>
        <w:t>6</w:t>
      </w:r>
      <w:r w:rsidRPr="002D631D">
        <w:rPr>
          <w:rFonts w:asciiTheme="minorHAnsi" w:hAnsiTheme="minorHAnsi"/>
          <w:b/>
          <w:bCs/>
        </w:rPr>
        <w:t xml:space="preserve"> Čiščenje fotokopirnic in arhivov/sejnih sob AKTRP </w:t>
      </w:r>
      <w:r w:rsidRPr="002D631D">
        <w:rPr>
          <w:rFonts w:asciiTheme="minorHAnsi" w:hAnsiTheme="minorHAnsi"/>
          <w:bCs/>
        </w:rPr>
        <w:t>(</w:t>
      </w:r>
      <w:r w:rsidRPr="002D631D">
        <w:rPr>
          <w:rFonts w:asciiTheme="minorHAnsi" w:hAnsiTheme="minorHAnsi"/>
        </w:rPr>
        <w:t>skupna površina 162,45 m</w:t>
      </w:r>
      <w:r w:rsidRPr="002D631D">
        <w:rPr>
          <w:rFonts w:asciiTheme="minorHAnsi" w:hAnsiTheme="minorHAnsi"/>
          <w:vertAlign w:val="superscript"/>
        </w:rPr>
        <w:t>2</w:t>
      </w:r>
      <w:r w:rsidRPr="002D631D">
        <w:rPr>
          <w:rFonts w:asciiTheme="minorHAnsi" w:hAnsiTheme="minorHAnsi"/>
        </w:rPr>
        <w:t xml:space="preserve">) </w:t>
      </w:r>
      <w:r w:rsidRPr="002D631D">
        <w:rPr>
          <w:rStyle w:val="CharacterStyle1"/>
          <w:rFonts w:asciiTheme="minorHAnsi" w:hAnsiTheme="minorHAnsi" w:cstheme="minorHAnsi"/>
        </w:rPr>
        <w:t>–</w:t>
      </w:r>
      <w:r w:rsidRPr="002D631D">
        <w:rPr>
          <w:rFonts w:asciiTheme="minorHAnsi" w:hAnsiTheme="minorHAnsi"/>
        </w:rPr>
        <w:t xml:space="preserve"> po naročilu;</w:t>
      </w:r>
    </w:p>
    <w:p w14:paraId="7D107403" w14:textId="77777777" w:rsidR="002D631D" w:rsidRPr="002D631D" w:rsidRDefault="002D631D" w:rsidP="00A64CA2">
      <w:pPr>
        <w:pStyle w:val="Style1"/>
        <w:adjustRightInd/>
        <w:spacing w:line="264" w:lineRule="auto"/>
        <w:ind w:left="142"/>
        <w:contextualSpacing/>
        <w:jc w:val="both"/>
        <w:rPr>
          <w:rFonts w:asciiTheme="minorHAnsi" w:hAnsiTheme="minorHAnsi"/>
          <w:bCs/>
        </w:rPr>
      </w:pPr>
      <w:r w:rsidRPr="002D631D">
        <w:rPr>
          <w:rFonts w:asciiTheme="minorHAnsi" w:hAnsiTheme="minorHAnsi"/>
          <w:bCs/>
        </w:rPr>
        <w:t>Smiselno se izvajajo opravila, ki jih zajema čiščenje A.2 – A.4.</w:t>
      </w:r>
      <w:r w:rsidRPr="002D631D">
        <w:rPr>
          <w:rFonts w:asciiTheme="minorHAnsi" w:hAnsiTheme="minorHAnsi"/>
        </w:rPr>
        <w:t xml:space="preserve"> </w:t>
      </w:r>
    </w:p>
    <w:p w14:paraId="7B3F8528"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4EE4494A" w14:textId="2923D18A" w:rsidR="002D631D" w:rsidRPr="002D631D" w:rsidRDefault="002D631D" w:rsidP="00A64CA2">
      <w:pPr>
        <w:pStyle w:val="Style1"/>
        <w:adjustRightInd/>
        <w:spacing w:line="264" w:lineRule="auto"/>
        <w:ind w:left="142"/>
        <w:contextualSpacing/>
        <w:jc w:val="both"/>
        <w:rPr>
          <w:rFonts w:asciiTheme="minorHAnsi" w:hAnsiTheme="minorHAnsi"/>
        </w:rPr>
      </w:pPr>
      <w:r w:rsidRPr="002D631D">
        <w:rPr>
          <w:rFonts w:asciiTheme="minorHAnsi" w:hAnsiTheme="minorHAnsi"/>
          <w:b/>
          <w:bCs/>
        </w:rPr>
        <w:t>C.</w:t>
      </w:r>
      <w:r w:rsidR="00F158B6" w:rsidRPr="00875200">
        <w:rPr>
          <w:rFonts w:asciiTheme="minorHAnsi" w:hAnsiTheme="minorHAnsi"/>
          <w:b/>
          <w:bCs/>
          <w:strike/>
          <w:color w:val="00B050"/>
        </w:rPr>
        <w:t>9</w:t>
      </w:r>
      <w:r w:rsidR="00875200" w:rsidRPr="00875200">
        <w:rPr>
          <w:rFonts w:asciiTheme="minorHAnsi" w:hAnsiTheme="minorHAnsi"/>
          <w:b/>
          <w:bCs/>
          <w:color w:val="00B050"/>
        </w:rPr>
        <w:t>7</w:t>
      </w:r>
      <w:r w:rsidRPr="002D631D">
        <w:rPr>
          <w:rFonts w:asciiTheme="minorHAnsi" w:hAnsiTheme="minorHAnsi"/>
          <w:b/>
          <w:bCs/>
        </w:rPr>
        <w:t xml:space="preserve"> Čiščenje manjše sejne sobe ali fotokopirnice </w:t>
      </w:r>
      <w:r w:rsidRPr="002D631D">
        <w:rPr>
          <w:rFonts w:asciiTheme="minorHAnsi" w:hAnsiTheme="minorHAnsi"/>
        </w:rPr>
        <w:t>(površina 15-25 m</w:t>
      </w:r>
      <w:r w:rsidRPr="002D631D">
        <w:rPr>
          <w:rFonts w:asciiTheme="minorHAnsi" w:hAnsiTheme="minorHAnsi"/>
          <w:vertAlign w:val="superscript"/>
        </w:rPr>
        <w:t>2</w:t>
      </w:r>
      <w:r w:rsidRPr="002D631D">
        <w:rPr>
          <w:rFonts w:asciiTheme="minorHAnsi" w:hAnsiTheme="minorHAnsi"/>
        </w:rPr>
        <w:t>) – po naročilu.</w:t>
      </w:r>
    </w:p>
    <w:p w14:paraId="26DC7C2B"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198522BA" w14:textId="5E2A6217" w:rsidR="002D631D" w:rsidRPr="00DD19E0" w:rsidRDefault="002D631D" w:rsidP="00DD19E0">
      <w:pPr>
        <w:pStyle w:val="Style1"/>
        <w:adjustRightInd/>
        <w:spacing w:line="264" w:lineRule="auto"/>
        <w:ind w:left="142"/>
        <w:contextualSpacing/>
        <w:jc w:val="both"/>
        <w:rPr>
          <w:rFonts w:asciiTheme="minorHAnsi" w:hAnsiTheme="minorHAnsi"/>
        </w:rPr>
      </w:pPr>
      <w:r w:rsidRPr="002D631D">
        <w:rPr>
          <w:rFonts w:asciiTheme="minorHAnsi" w:hAnsiTheme="minorHAnsi"/>
          <w:b/>
          <w:bCs/>
        </w:rPr>
        <w:t>C.</w:t>
      </w:r>
      <w:r w:rsidRPr="00875200">
        <w:rPr>
          <w:rFonts w:asciiTheme="minorHAnsi" w:hAnsiTheme="minorHAnsi"/>
          <w:b/>
          <w:bCs/>
          <w:strike/>
          <w:color w:val="00B050"/>
        </w:rPr>
        <w:t>1</w:t>
      </w:r>
      <w:r w:rsidR="00F158B6" w:rsidRPr="00875200">
        <w:rPr>
          <w:rFonts w:asciiTheme="minorHAnsi" w:hAnsiTheme="minorHAnsi"/>
          <w:b/>
          <w:bCs/>
          <w:strike/>
          <w:color w:val="00B050"/>
        </w:rPr>
        <w:t>0</w:t>
      </w:r>
      <w:r w:rsidR="00875200" w:rsidRPr="00875200">
        <w:rPr>
          <w:rFonts w:asciiTheme="minorHAnsi" w:hAnsiTheme="minorHAnsi"/>
          <w:b/>
          <w:bCs/>
          <w:color w:val="00B050"/>
        </w:rPr>
        <w:t>8</w:t>
      </w:r>
      <w:r w:rsidRPr="002D631D">
        <w:rPr>
          <w:rFonts w:asciiTheme="minorHAnsi" w:hAnsiTheme="minorHAnsi"/>
          <w:b/>
          <w:bCs/>
        </w:rPr>
        <w:t xml:space="preserve"> Globinsko čiščenje vseh tekstilnih talnih oblog </w:t>
      </w:r>
      <w:r w:rsidRPr="002D631D">
        <w:rPr>
          <w:rFonts w:asciiTheme="minorHAnsi" w:hAnsiTheme="minorHAnsi"/>
          <w:bCs/>
        </w:rPr>
        <w:t xml:space="preserve">– po naročilu, cca. 1-krat </w:t>
      </w:r>
      <w:r w:rsidRPr="002D631D">
        <w:rPr>
          <w:rFonts w:asciiTheme="minorHAnsi" w:hAnsiTheme="minorHAnsi"/>
        </w:rPr>
        <w:t>letno;</w:t>
      </w:r>
      <w:r w:rsidR="00DD19E0">
        <w:rPr>
          <w:rFonts w:asciiTheme="minorHAnsi" w:hAnsiTheme="minorHAnsi"/>
        </w:rPr>
        <w:t xml:space="preserve"> i</w:t>
      </w:r>
      <w:r w:rsidRPr="002D631D">
        <w:rPr>
          <w:rFonts w:asciiTheme="minorHAnsi" w:hAnsiTheme="minorHAnsi"/>
          <w:bCs/>
        </w:rPr>
        <w:t xml:space="preserve">zvaja se globinsko sesanje, strojno </w:t>
      </w:r>
      <w:proofErr w:type="spellStart"/>
      <w:r w:rsidRPr="002D631D">
        <w:rPr>
          <w:rFonts w:asciiTheme="minorHAnsi" w:hAnsiTheme="minorHAnsi"/>
          <w:bCs/>
        </w:rPr>
        <w:t>šamponiranje</w:t>
      </w:r>
      <w:proofErr w:type="spellEnd"/>
      <w:r w:rsidRPr="002D631D">
        <w:rPr>
          <w:rFonts w:asciiTheme="minorHAnsi" w:hAnsiTheme="minorHAnsi"/>
          <w:bCs/>
        </w:rPr>
        <w:t>, ekstrakcijsko čiščenje in izpiranje vseh tekstilnih talnih oblog (površina cca. 2</w:t>
      </w:r>
      <w:r w:rsidR="00CD1E39">
        <w:rPr>
          <w:rFonts w:asciiTheme="minorHAnsi" w:hAnsiTheme="minorHAnsi"/>
          <w:bCs/>
        </w:rPr>
        <w:t>.</w:t>
      </w:r>
      <w:r w:rsidRPr="002D631D">
        <w:rPr>
          <w:rFonts w:asciiTheme="minorHAnsi" w:hAnsiTheme="minorHAnsi"/>
          <w:bCs/>
        </w:rPr>
        <w:t>100 m</w:t>
      </w:r>
      <w:r w:rsidRPr="00D66C91">
        <w:rPr>
          <w:rFonts w:asciiTheme="minorHAnsi" w:hAnsiTheme="minorHAnsi"/>
          <w:bCs/>
          <w:vertAlign w:val="superscript"/>
        </w:rPr>
        <w:t>2</w:t>
      </w:r>
      <w:r w:rsidRPr="002D631D">
        <w:rPr>
          <w:rFonts w:asciiTheme="minorHAnsi" w:hAnsiTheme="minorHAnsi"/>
          <w:bCs/>
        </w:rPr>
        <w:t>).</w:t>
      </w:r>
    </w:p>
    <w:p w14:paraId="239201BA"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7B47B11E" w14:textId="1B01E6B9" w:rsidR="002D631D" w:rsidRPr="00DD19E0" w:rsidRDefault="002D631D" w:rsidP="00DD19E0">
      <w:pPr>
        <w:pStyle w:val="Style1"/>
        <w:adjustRightInd/>
        <w:spacing w:line="264" w:lineRule="auto"/>
        <w:ind w:left="142"/>
        <w:contextualSpacing/>
        <w:jc w:val="both"/>
        <w:rPr>
          <w:rFonts w:asciiTheme="minorHAnsi" w:hAnsiTheme="minorHAnsi"/>
        </w:rPr>
      </w:pPr>
      <w:r w:rsidRPr="002D631D">
        <w:rPr>
          <w:rFonts w:asciiTheme="minorHAnsi" w:hAnsiTheme="minorHAnsi"/>
          <w:b/>
          <w:bCs/>
        </w:rPr>
        <w:t>C.</w:t>
      </w:r>
      <w:r w:rsidRPr="00875200">
        <w:rPr>
          <w:rFonts w:asciiTheme="minorHAnsi" w:hAnsiTheme="minorHAnsi"/>
          <w:b/>
          <w:bCs/>
          <w:strike/>
          <w:color w:val="00B050"/>
        </w:rPr>
        <w:t>1</w:t>
      </w:r>
      <w:r w:rsidR="00B261ED" w:rsidRPr="00875200">
        <w:rPr>
          <w:rFonts w:asciiTheme="minorHAnsi" w:hAnsiTheme="minorHAnsi"/>
          <w:b/>
          <w:bCs/>
          <w:strike/>
          <w:color w:val="00B050"/>
        </w:rPr>
        <w:t>1</w:t>
      </w:r>
      <w:r w:rsidR="00875200" w:rsidRPr="00875200">
        <w:rPr>
          <w:rFonts w:asciiTheme="minorHAnsi" w:hAnsiTheme="minorHAnsi"/>
          <w:b/>
          <w:bCs/>
          <w:color w:val="00B050"/>
        </w:rPr>
        <w:t>9</w:t>
      </w:r>
      <w:r w:rsidRPr="002D631D">
        <w:rPr>
          <w:rFonts w:asciiTheme="minorHAnsi" w:hAnsiTheme="minorHAnsi"/>
          <w:b/>
          <w:bCs/>
        </w:rPr>
        <w:t xml:space="preserve"> Čiščenje marmorja in izvedba premaza </w:t>
      </w:r>
      <w:r w:rsidRPr="002D631D">
        <w:rPr>
          <w:rFonts w:asciiTheme="minorHAnsi" w:hAnsiTheme="minorHAnsi"/>
          <w:bCs/>
        </w:rPr>
        <w:t>(</w:t>
      </w:r>
      <w:r w:rsidRPr="002D631D">
        <w:rPr>
          <w:rFonts w:asciiTheme="minorHAnsi" w:hAnsiTheme="minorHAnsi"/>
        </w:rPr>
        <w:t>skupna površina 385,50 m</w:t>
      </w:r>
      <w:r w:rsidRPr="002D631D">
        <w:rPr>
          <w:rFonts w:asciiTheme="minorHAnsi" w:hAnsiTheme="minorHAnsi"/>
          <w:vertAlign w:val="superscript"/>
        </w:rPr>
        <w:t>2</w:t>
      </w:r>
      <w:r w:rsidRPr="002D631D">
        <w:rPr>
          <w:rFonts w:asciiTheme="minorHAnsi" w:hAnsiTheme="minorHAnsi"/>
        </w:rPr>
        <w:t>) – po naročilu, cca. 1-krat letno;</w:t>
      </w:r>
      <w:r w:rsidR="00DD19E0">
        <w:rPr>
          <w:rFonts w:asciiTheme="minorHAnsi" w:hAnsiTheme="minorHAnsi"/>
        </w:rPr>
        <w:t xml:space="preserve"> i</w:t>
      </w:r>
      <w:r w:rsidRPr="002D631D">
        <w:rPr>
          <w:rFonts w:asciiTheme="minorHAnsi" w:hAnsiTheme="minorHAnsi"/>
        </w:rPr>
        <w:t xml:space="preserve">zvaja se </w:t>
      </w:r>
      <w:r w:rsidRPr="002D631D">
        <w:rPr>
          <w:rFonts w:asciiTheme="minorHAnsi" w:hAnsiTheme="minorHAnsi"/>
          <w:bCs/>
        </w:rPr>
        <w:t>strojno</w:t>
      </w:r>
      <w:r w:rsidRPr="002D631D">
        <w:rPr>
          <w:rFonts w:asciiTheme="minorHAnsi" w:hAnsiTheme="minorHAnsi"/>
        </w:rPr>
        <w:t xml:space="preserve"> čiščenje marmorja in nanos zaščitnega premaza marmorja v sanitarijah</w:t>
      </w:r>
      <w:r w:rsidRPr="002D631D">
        <w:rPr>
          <w:rFonts w:asciiTheme="minorHAnsi" w:hAnsiTheme="minorHAnsi"/>
          <w:bCs/>
        </w:rPr>
        <w:t>.</w:t>
      </w:r>
    </w:p>
    <w:p w14:paraId="2DF15B4B"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2BF5C22B" w14:textId="2E80195E" w:rsidR="002D631D" w:rsidRPr="00DD19E0" w:rsidRDefault="002D631D" w:rsidP="00DD19E0">
      <w:pPr>
        <w:pStyle w:val="Style1"/>
        <w:adjustRightInd/>
        <w:spacing w:line="264" w:lineRule="auto"/>
        <w:ind w:left="142"/>
        <w:contextualSpacing/>
        <w:jc w:val="both"/>
        <w:rPr>
          <w:rFonts w:asciiTheme="minorHAnsi" w:hAnsiTheme="minorHAnsi"/>
        </w:rPr>
      </w:pPr>
      <w:r w:rsidRPr="002D631D">
        <w:rPr>
          <w:rFonts w:asciiTheme="minorHAnsi" w:hAnsiTheme="minorHAnsi"/>
          <w:b/>
          <w:bCs/>
        </w:rPr>
        <w:t>C.</w:t>
      </w:r>
      <w:r w:rsidRPr="00875200">
        <w:rPr>
          <w:rFonts w:asciiTheme="minorHAnsi" w:hAnsiTheme="minorHAnsi"/>
          <w:b/>
          <w:bCs/>
          <w:strike/>
          <w:color w:val="00B050"/>
        </w:rPr>
        <w:t>1</w:t>
      </w:r>
      <w:r w:rsidR="00B261ED" w:rsidRPr="00875200">
        <w:rPr>
          <w:rFonts w:asciiTheme="minorHAnsi" w:hAnsiTheme="minorHAnsi"/>
          <w:b/>
          <w:bCs/>
          <w:strike/>
          <w:color w:val="00B050"/>
        </w:rPr>
        <w:t>2</w:t>
      </w:r>
      <w:r w:rsidR="00875200" w:rsidRPr="00875200">
        <w:rPr>
          <w:rFonts w:asciiTheme="minorHAnsi" w:hAnsiTheme="minorHAnsi"/>
          <w:b/>
          <w:bCs/>
          <w:color w:val="00B050"/>
        </w:rPr>
        <w:t>10</w:t>
      </w:r>
      <w:r w:rsidRPr="002D631D">
        <w:rPr>
          <w:rFonts w:asciiTheme="minorHAnsi" w:hAnsiTheme="minorHAnsi"/>
          <w:b/>
          <w:bCs/>
        </w:rPr>
        <w:t xml:space="preserve"> Čiščenje požarnih stopnic </w:t>
      </w:r>
      <w:r w:rsidRPr="002D631D">
        <w:rPr>
          <w:rStyle w:val="CharacterStyle1"/>
          <w:rFonts w:asciiTheme="minorHAnsi" w:hAnsiTheme="minorHAnsi" w:cstheme="minorHAnsi"/>
        </w:rPr>
        <w:t>(površina 170,17 m</w:t>
      </w:r>
      <w:r w:rsidRPr="002D631D">
        <w:rPr>
          <w:rStyle w:val="CharacterStyle1"/>
          <w:rFonts w:asciiTheme="minorHAnsi" w:hAnsiTheme="minorHAnsi" w:cstheme="minorHAnsi"/>
          <w:vertAlign w:val="superscript"/>
        </w:rPr>
        <w:t>2</w:t>
      </w:r>
      <w:r w:rsidRPr="002D631D">
        <w:rPr>
          <w:rStyle w:val="CharacterStyle1"/>
          <w:rFonts w:asciiTheme="minorHAnsi" w:hAnsiTheme="minorHAnsi" w:cstheme="minorHAnsi"/>
        </w:rPr>
        <w:t xml:space="preserve">) – po naročilu, cca. 1-krat letno; </w:t>
      </w:r>
      <w:r w:rsidR="00DD19E0">
        <w:rPr>
          <w:rStyle w:val="CharacterStyle1"/>
          <w:rFonts w:asciiTheme="minorHAnsi" w:hAnsiTheme="minorHAnsi" w:cstheme="minorHAnsi"/>
        </w:rPr>
        <w:t>i</w:t>
      </w:r>
      <w:r w:rsidRPr="002D631D">
        <w:rPr>
          <w:rFonts w:asciiTheme="minorHAnsi" w:hAnsiTheme="minorHAnsi"/>
          <w:bCs/>
        </w:rPr>
        <w:t xml:space="preserve">zvaja se zlasti </w:t>
      </w:r>
      <w:r w:rsidRPr="002D631D">
        <w:rPr>
          <w:rStyle w:val="CharacterStyle1"/>
          <w:rFonts w:asciiTheme="minorHAnsi" w:hAnsiTheme="minorHAnsi" w:cstheme="minorHAnsi"/>
        </w:rPr>
        <w:t xml:space="preserve">pometanje, brisanje prahu. </w:t>
      </w:r>
    </w:p>
    <w:p w14:paraId="0E26B92D" w14:textId="77777777" w:rsidR="002D631D" w:rsidRPr="002D631D" w:rsidRDefault="002D631D" w:rsidP="00A64CA2">
      <w:pPr>
        <w:pStyle w:val="Style1"/>
        <w:adjustRightInd/>
        <w:spacing w:line="264" w:lineRule="auto"/>
        <w:ind w:left="567"/>
        <w:contextualSpacing/>
        <w:jc w:val="both"/>
        <w:rPr>
          <w:rFonts w:asciiTheme="minorHAnsi" w:hAnsiTheme="minorHAnsi"/>
          <w:bCs/>
        </w:rPr>
      </w:pPr>
    </w:p>
    <w:p w14:paraId="7E9AA6BF" w14:textId="2E253F1A" w:rsidR="002D631D" w:rsidRPr="002D631D" w:rsidRDefault="002D631D" w:rsidP="00A64CA2">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C.</w:t>
      </w:r>
      <w:r w:rsidRPr="00875200">
        <w:rPr>
          <w:rFonts w:asciiTheme="minorHAnsi" w:hAnsiTheme="minorHAnsi"/>
          <w:b/>
          <w:bCs/>
          <w:strike/>
          <w:color w:val="00B050"/>
        </w:rPr>
        <w:t>1</w:t>
      </w:r>
      <w:r w:rsidR="00B261ED" w:rsidRPr="00875200">
        <w:rPr>
          <w:rFonts w:asciiTheme="minorHAnsi" w:hAnsiTheme="minorHAnsi"/>
          <w:b/>
          <w:bCs/>
          <w:strike/>
          <w:color w:val="00B050"/>
        </w:rPr>
        <w:t>3</w:t>
      </w:r>
      <w:r w:rsidR="00875200" w:rsidRPr="00875200">
        <w:rPr>
          <w:rFonts w:asciiTheme="minorHAnsi" w:hAnsiTheme="minorHAnsi"/>
          <w:b/>
          <w:bCs/>
          <w:color w:val="00B050"/>
        </w:rPr>
        <w:t>11</w:t>
      </w:r>
      <w:r w:rsidRPr="002D631D">
        <w:rPr>
          <w:rFonts w:asciiTheme="minorHAnsi" w:hAnsiTheme="minorHAnsi"/>
          <w:b/>
          <w:bCs/>
        </w:rPr>
        <w:t xml:space="preserve"> </w:t>
      </w:r>
      <w:r w:rsidR="00B261ED">
        <w:rPr>
          <w:rFonts w:asciiTheme="minorHAnsi" w:hAnsiTheme="minorHAnsi"/>
          <w:b/>
          <w:bCs/>
        </w:rPr>
        <w:t>Izvajanje</w:t>
      </w:r>
      <w:r w:rsidR="00E70103" w:rsidRPr="00E70103">
        <w:rPr>
          <w:rFonts w:asciiTheme="minorHAnsi" w:hAnsiTheme="minorHAnsi"/>
          <w:b/>
          <w:bCs/>
        </w:rPr>
        <w:t xml:space="preserve"> čiščenj </w:t>
      </w:r>
      <w:r w:rsidR="00B261ED">
        <w:rPr>
          <w:rFonts w:asciiTheme="minorHAnsi" w:hAnsiTheme="minorHAnsi"/>
          <w:b/>
          <w:bCs/>
        </w:rPr>
        <w:t>izven dogovorjenih terminov (dežurstva)</w:t>
      </w:r>
      <w:r w:rsidR="000B6F77">
        <w:rPr>
          <w:rFonts w:asciiTheme="minorHAnsi" w:hAnsiTheme="minorHAnsi"/>
          <w:b/>
          <w:bCs/>
        </w:rPr>
        <w:t xml:space="preserve"> </w:t>
      </w:r>
      <w:r w:rsidR="000B6F77" w:rsidRPr="000B6F77">
        <w:rPr>
          <w:rFonts w:asciiTheme="minorHAnsi" w:hAnsiTheme="minorHAnsi"/>
          <w:b/>
          <w:bCs/>
          <w:color w:val="00B050"/>
        </w:rPr>
        <w:t>ali dodatnih storitev čiščenja</w:t>
      </w:r>
      <w:r w:rsidR="00D66C91">
        <w:rPr>
          <w:rFonts w:asciiTheme="minorHAnsi" w:hAnsiTheme="minorHAnsi"/>
          <w:b/>
          <w:bCs/>
        </w:rPr>
        <w:t xml:space="preserve"> </w:t>
      </w:r>
      <w:r w:rsidRPr="002D631D">
        <w:rPr>
          <w:rStyle w:val="CharacterStyle1"/>
          <w:rFonts w:asciiTheme="minorHAnsi" w:hAnsiTheme="minorHAnsi" w:cstheme="minorHAnsi"/>
        </w:rPr>
        <w:t>–</w:t>
      </w:r>
      <w:r w:rsidRPr="002D631D">
        <w:rPr>
          <w:rFonts w:asciiTheme="minorHAnsi" w:hAnsiTheme="minorHAnsi"/>
          <w:b/>
          <w:bCs/>
        </w:rPr>
        <w:t xml:space="preserve"> </w:t>
      </w:r>
      <w:r w:rsidRPr="002D631D">
        <w:rPr>
          <w:rStyle w:val="CharacterStyle1"/>
          <w:rFonts w:asciiTheme="minorHAnsi" w:hAnsiTheme="minorHAnsi" w:cstheme="minorHAnsi"/>
        </w:rPr>
        <w:t>po naročilu, cca. 40 ur letno.</w:t>
      </w:r>
    </w:p>
    <w:p w14:paraId="0226E565"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293AF87C" w14:textId="77777777" w:rsidR="002D631D" w:rsidRPr="002D631D" w:rsidRDefault="002D631D" w:rsidP="00A64CA2">
      <w:pPr>
        <w:widowControl w:val="0"/>
        <w:spacing w:after="0" w:line="264" w:lineRule="auto"/>
        <w:jc w:val="both"/>
        <w:rPr>
          <w:bCs/>
        </w:rPr>
      </w:pPr>
      <w:r w:rsidRPr="002D631D">
        <w:rPr>
          <w:bCs/>
        </w:rPr>
        <w:t>Termin izvedbe čiščenja, ki se izvaja po naročilu izvajalec predhodno uskladi z naročnikom oz. najemnikom / uporabnikom poslovnih prostorov.</w:t>
      </w:r>
    </w:p>
    <w:p w14:paraId="565B67A4"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0BA3F112" w14:textId="77777777" w:rsidR="002D631D" w:rsidRPr="002D631D" w:rsidRDefault="002D631D" w:rsidP="00A64CA2">
      <w:pPr>
        <w:pStyle w:val="Style1"/>
        <w:numPr>
          <w:ilvl w:val="0"/>
          <w:numId w:val="48"/>
        </w:numPr>
        <w:adjustRightInd/>
        <w:spacing w:line="264" w:lineRule="auto"/>
        <w:ind w:left="426" w:hanging="426"/>
        <w:contextualSpacing/>
        <w:jc w:val="both"/>
        <w:rPr>
          <w:rFonts w:asciiTheme="minorHAnsi" w:hAnsiTheme="minorHAnsi"/>
          <w:b/>
          <w:bCs/>
          <w:u w:val="single"/>
        </w:rPr>
      </w:pPr>
      <w:r w:rsidRPr="002D631D">
        <w:rPr>
          <w:rFonts w:asciiTheme="minorHAnsi" w:hAnsiTheme="minorHAnsi"/>
          <w:b/>
          <w:bCs/>
          <w:u w:val="single"/>
        </w:rPr>
        <w:t>Čiščenje dvorane in sejnih sob</w:t>
      </w:r>
    </w:p>
    <w:p w14:paraId="2B6407FF" w14:textId="77777777" w:rsidR="002D631D" w:rsidRPr="002D631D" w:rsidRDefault="002D631D" w:rsidP="00A64CA2">
      <w:pPr>
        <w:widowControl w:val="0"/>
        <w:spacing w:after="0" w:line="264" w:lineRule="auto"/>
        <w:jc w:val="both"/>
      </w:pPr>
    </w:p>
    <w:p w14:paraId="37938DEA" w14:textId="77777777" w:rsidR="002D631D" w:rsidRPr="002D631D" w:rsidRDefault="002D631D" w:rsidP="002D631D">
      <w:pPr>
        <w:widowControl w:val="0"/>
        <w:spacing w:after="0" w:line="264" w:lineRule="auto"/>
        <w:jc w:val="both"/>
      </w:pPr>
      <w:r w:rsidRPr="002D631D">
        <w:t>Površine, ki so predmet čiščenja D:</w:t>
      </w:r>
    </w:p>
    <w:tbl>
      <w:tblPr>
        <w:tblStyle w:val="Tabelamrea"/>
        <w:tblW w:w="8926" w:type="dxa"/>
        <w:tblLook w:val="04A0" w:firstRow="1" w:lastRow="0" w:firstColumn="1" w:lastColumn="0" w:noHBand="0" w:noVBand="1"/>
      </w:tblPr>
      <w:tblGrid>
        <w:gridCol w:w="1042"/>
        <w:gridCol w:w="4962"/>
        <w:gridCol w:w="2922"/>
      </w:tblGrid>
      <w:tr w:rsidR="002D631D" w:rsidRPr="002D631D" w14:paraId="2F8889BB" w14:textId="77777777" w:rsidTr="00A64CA2">
        <w:tc>
          <w:tcPr>
            <w:tcW w:w="1042" w:type="dxa"/>
            <w:vAlign w:val="center"/>
          </w:tcPr>
          <w:p w14:paraId="127D8FBD"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Oznaka</w:t>
            </w:r>
          </w:p>
        </w:tc>
        <w:tc>
          <w:tcPr>
            <w:tcW w:w="4962" w:type="dxa"/>
            <w:vAlign w:val="center"/>
          </w:tcPr>
          <w:p w14:paraId="76000DF7" w14:textId="77777777" w:rsidR="002D631D" w:rsidRPr="002D631D" w:rsidRDefault="002D631D" w:rsidP="00A64CA2">
            <w:pPr>
              <w:widowControl w:val="0"/>
              <w:spacing w:after="0" w:line="264" w:lineRule="auto"/>
              <w:rPr>
                <w:rFonts w:cstheme="minorHAnsi"/>
                <w:b/>
              </w:rPr>
            </w:pPr>
            <w:r w:rsidRPr="002D631D">
              <w:rPr>
                <w:rFonts w:eastAsia="Times New Roman" w:cstheme="minorHAnsi"/>
                <w:b/>
                <w:bCs/>
              </w:rPr>
              <w:t>Vrsta oz. namenska raba prostorov ter opis prostorov</w:t>
            </w:r>
          </w:p>
        </w:tc>
        <w:tc>
          <w:tcPr>
            <w:tcW w:w="2922" w:type="dxa"/>
            <w:vAlign w:val="center"/>
          </w:tcPr>
          <w:p w14:paraId="7B24A16E" w14:textId="77777777" w:rsidR="002D631D" w:rsidRPr="002D631D" w:rsidRDefault="002D631D" w:rsidP="00A64CA2">
            <w:pPr>
              <w:widowControl w:val="0"/>
              <w:spacing w:after="0" w:line="264" w:lineRule="auto"/>
              <w:jc w:val="center"/>
              <w:rPr>
                <w:rFonts w:cstheme="minorHAnsi"/>
                <w:b/>
              </w:rPr>
            </w:pPr>
            <w:r w:rsidRPr="002D631D">
              <w:rPr>
                <w:rFonts w:cstheme="minorHAnsi"/>
                <w:b/>
              </w:rPr>
              <w:t>Površina</w:t>
            </w:r>
          </w:p>
          <w:p w14:paraId="4751FDF5" w14:textId="77777777" w:rsidR="002D631D" w:rsidRPr="002D631D" w:rsidRDefault="002D631D" w:rsidP="00A64CA2">
            <w:pPr>
              <w:widowControl w:val="0"/>
              <w:spacing w:after="0" w:line="264" w:lineRule="auto"/>
              <w:jc w:val="center"/>
              <w:rPr>
                <w:rFonts w:cstheme="minorHAnsi"/>
                <w:b/>
              </w:rPr>
            </w:pPr>
            <w:r w:rsidRPr="002D631D">
              <w:rPr>
                <w:rFonts w:cstheme="minorHAnsi"/>
                <w:b/>
              </w:rPr>
              <w:t>(m</w:t>
            </w:r>
            <w:r w:rsidRPr="002D631D">
              <w:rPr>
                <w:rFonts w:cstheme="minorHAnsi"/>
                <w:b/>
                <w:vertAlign w:val="superscript"/>
              </w:rPr>
              <w:t>2</w:t>
            </w:r>
            <w:r w:rsidRPr="002D631D">
              <w:rPr>
                <w:rFonts w:cstheme="minorHAnsi"/>
                <w:b/>
              </w:rPr>
              <w:t>)</w:t>
            </w:r>
          </w:p>
        </w:tc>
      </w:tr>
      <w:tr w:rsidR="002D631D" w:rsidRPr="002D631D" w14:paraId="3BF80A45" w14:textId="77777777" w:rsidTr="00A64CA2">
        <w:tc>
          <w:tcPr>
            <w:tcW w:w="1042" w:type="dxa"/>
          </w:tcPr>
          <w:p w14:paraId="241889BA" w14:textId="77777777" w:rsidR="002D631D" w:rsidRPr="002D631D" w:rsidRDefault="002D631D" w:rsidP="00A64CA2">
            <w:pPr>
              <w:widowControl w:val="0"/>
              <w:spacing w:after="0" w:line="264" w:lineRule="auto"/>
              <w:jc w:val="both"/>
              <w:rPr>
                <w:rFonts w:cstheme="minorHAnsi"/>
              </w:rPr>
            </w:pPr>
            <w:r w:rsidRPr="002D631D">
              <w:rPr>
                <w:rFonts w:cstheme="minorHAnsi"/>
              </w:rPr>
              <w:t>D.1</w:t>
            </w:r>
          </w:p>
        </w:tc>
        <w:tc>
          <w:tcPr>
            <w:tcW w:w="4962" w:type="dxa"/>
          </w:tcPr>
          <w:p w14:paraId="5C686049" w14:textId="77777777" w:rsidR="002D631D" w:rsidRPr="002D631D" w:rsidRDefault="002D631D" w:rsidP="00A64CA2">
            <w:pPr>
              <w:widowControl w:val="0"/>
              <w:spacing w:after="0" w:line="264" w:lineRule="auto"/>
              <w:jc w:val="both"/>
              <w:rPr>
                <w:rFonts w:cstheme="minorHAnsi"/>
              </w:rPr>
            </w:pPr>
            <w:r w:rsidRPr="002D631D">
              <w:rPr>
                <w:rFonts w:cstheme="minorHAnsi"/>
              </w:rPr>
              <w:t>Dvorana</w:t>
            </w:r>
          </w:p>
        </w:tc>
        <w:tc>
          <w:tcPr>
            <w:tcW w:w="2922" w:type="dxa"/>
          </w:tcPr>
          <w:p w14:paraId="2B42C7CF" w14:textId="77777777" w:rsidR="002D631D" w:rsidRPr="002D631D" w:rsidRDefault="002D631D" w:rsidP="00A64CA2">
            <w:pPr>
              <w:widowControl w:val="0"/>
              <w:spacing w:after="0" w:line="264" w:lineRule="auto"/>
              <w:jc w:val="right"/>
              <w:rPr>
                <w:rFonts w:cstheme="minorHAnsi"/>
              </w:rPr>
            </w:pPr>
            <w:r w:rsidRPr="002D631D">
              <w:rPr>
                <w:rFonts w:cstheme="minorHAnsi"/>
              </w:rPr>
              <w:t>729,64</w:t>
            </w:r>
          </w:p>
        </w:tc>
      </w:tr>
      <w:tr w:rsidR="002D631D" w:rsidRPr="002D631D" w14:paraId="2AB3F269" w14:textId="77777777" w:rsidTr="00A64CA2">
        <w:tc>
          <w:tcPr>
            <w:tcW w:w="1042" w:type="dxa"/>
          </w:tcPr>
          <w:p w14:paraId="35AECA24" w14:textId="77777777" w:rsidR="002D631D" w:rsidRPr="002D631D" w:rsidRDefault="002D631D" w:rsidP="00A64CA2">
            <w:pPr>
              <w:widowControl w:val="0"/>
              <w:spacing w:after="0" w:line="264" w:lineRule="auto"/>
              <w:jc w:val="both"/>
              <w:rPr>
                <w:rFonts w:cstheme="minorHAnsi"/>
              </w:rPr>
            </w:pPr>
            <w:r w:rsidRPr="002D631D">
              <w:rPr>
                <w:rFonts w:cstheme="minorHAnsi"/>
              </w:rPr>
              <w:t>D.2</w:t>
            </w:r>
          </w:p>
        </w:tc>
        <w:tc>
          <w:tcPr>
            <w:tcW w:w="4962" w:type="dxa"/>
          </w:tcPr>
          <w:p w14:paraId="0D8D8F16" w14:textId="77777777" w:rsidR="002D631D" w:rsidRPr="002D631D" w:rsidRDefault="002D631D" w:rsidP="00A64CA2">
            <w:pPr>
              <w:widowControl w:val="0"/>
              <w:spacing w:after="0" w:line="264" w:lineRule="auto"/>
              <w:jc w:val="both"/>
              <w:rPr>
                <w:rFonts w:cstheme="minorHAnsi"/>
              </w:rPr>
            </w:pPr>
            <w:r w:rsidRPr="002D631D">
              <w:rPr>
                <w:rFonts w:cstheme="minorHAnsi"/>
              </w:rPr>
              <w:t>Sejna soba 1</w:t>
            </w:r>
          </w:p>
        </w:tc>
        <w:tc>
          <w:tcPr>
            <w:tcW w:w="2922" w:type="dxa"/>
          </w:tcPr>
          <w:p w14:paraId="0AB707D3" w14:textId="77777777" w:rsidR="002D631D" w:rsidRPr="002D631D" w:rsidRDefault="002D631D" w:rsidP="00A64CA2">
            <w:pPr>
              <w:widowControl w:val="0"/>
              <w:spacing w:after="0" w:line="264" w:lineRule="auto"/>
              <w:jc w:val="right"/>
              <w:rPr>
                <w:rFonts w:cstheme="minorHAnsi"/>
              </w:rPr>
            </w:pPr>
            <w:r w:rsidRPr="002D631D">
              <w:rPr>
                <w:rFonts w:cstheme="minorHAnsi"/>
              </w:rPr>
              <w:t>113,44</w:t>
            </w:r>
          </w:p>
        </w:tc>
      </w:tr>
      <w:tr w:rsidR="002D631D" w:rsidRPr="002D631D" w14:paraId="02330A70" w14:textId="77777777" w:rsidTr="00A64CA2">
        <w:tc>
          <w:tcPr>
            <w:tcW w:w="1042" w:type="dxa"/>
          </w:tcPr>
          <w:p w14:paraId="546767EE" w14:textId="77777777" w:rsidR="002D631D" w:rsidRPr="002D631D" w:rsidRDefault="002D631D" w:rsidP="00A64CA2">
            <w:pPr>
              <w:widowControl w:val="0"/>
              <w:spacing w:after="0" w:line="264" w:lineRule="auto"/>
              <w:jc w:val="both"/>
              <w:rPr>
                <w:rFonts w:cstheme="minorHAnsi"/>
              </w:rPr>
            </w:pPr>
            <w:r w:rsidRPr="002D631D">
              <w:rPr>
                <w:rFonts w:cstheme="minorHAnsi"/>
              </w:rPr>
              <w:t>D.3</w:t>
            </w:r>
          </w:p>
        </w:tc>
        <w:tc>
          <w:tcPr>
            <w:tcW w:w="4962" w:type="dxa"/>
          </w:tcPr>
          <w:p w14:paraId="1E0B01BC" w14:textId="77777777" w:rsidR="002D631D" w:rsidRPr="002D631D" w:rsidRDefault="002D631D" w:rsidP="00A64CA2">
            <w:pPr>
              <w:widowControl w:val="0"/>
              <w:spacing w:after="0" w:line="264" w:lineRule="auto"/>
              <w:jc w:val="both"/>
              <w:rPr>
                <w:rFonts w:cstheme="minorHAnsi"/>
              </w:rPr>
            </w:pPr>
            <w:r w:rsidRPr="002D631D">
              <w:rPr>
                <w:rFonts w:cstheme="minorHAnsi"/>
              </w:rPr>
              <w:t>Sejna soba 2</w:t>
            </w:r>
          </w:p>
        </w:tc>
        <w:tc>
          <w:tcPr>
            <w:tcW w:w="2922" w:type="dxa"/>
          </w:tcPr>
          <w:p w14:paraId="274E4ED5" w14:textId="77777777" w:rsidR="002D631D" w:rsidRPr="002D631D" w:rsidRDefault="002D631D" w:rsidP="00A64CA2">
            <w:pPr>
              <w:widowControl w:val="0"/>
              <w:spacing w:after="0" w:line="264" w:lineRule="auto"/>
              <w:jc w:val="right"/>
              <w:rPr>
                <w:rFonts w:cstheme="minorHAnsi"/>
              </w:rPr>
            </w:pPr>
            <w:r w:rsidRPr="002D631D">
              <w:rPr>
                <w:rFonts w:cstheme="minorHAnsi"/>
              </w:rPr>
              <w:t>40,75</w:t>
            </w:r>
          </w:p>
        </w:tc>
      </w:tr>
      <w:tr w:rsidR="002D631D" w:rsidRPr="002D631D" w14:paraId="75B7150E" w14:textId="77777777" w:rsidTr="00A64CA2">
        <w:tc>
          <w:tcPr>
            <w:tcW w:w="1042" w:type="dxa"/>
          </w:tcPr>
          <w:p w14:paraId="7B2421FB" w14:textId="77777777" w:rsidR="002D631D" w:rsidRPr="002D631D" w:rsidRDefault="002D631D" w:rsidP="00A64CA2">
            <w:pPr>
              <w:widowControl w:val="0"/>
              <w:spacing w:after="0" w:line="264" w:lineRule="auto"/>
              <w:jc w:val="both"/>
              <w:rPr>
                <w:rFonts w:cstheme="minorHAnsi"/>
              </w:rPr>
            </w:pPr>
            <w:r w:rsidRPr="002D631D">
              <w:rPr>
                <w:rFonts w:cstheme="minorHAnsi"/>
              </w:rPr>
              <w:t>D.4</w:t>
            </w:r>
          </w:p>
        </w:tc>
        <w:tc>
          <w:tcPr>
            <w:tcW w:w="4962" w:type="dxa"/>
          </w:tcPr>
          <w:p w14:paraId="34389C56" w14:textId="77777777" w:rsidR="002D631D" w:rsidRPr="002D631D" w:rsidRDefault="002D631D" w:rsidP="00A64CA2">
            <w:pPr>
              <w:widowControl w:val="0"/>
              <w:spacing w:after="0" w:line="264" w:lineRule="auto"/>
              <w:jc w:val="both"/>
              <w:rPr>
                <w:rFonts w:cstheme="minorHAnsi"/>
              </w:rPr>
            </w:pPr>
            <w:r w:rsidRPr="002D631D">
              <w:rPr>
                <w:rFonts w:cstheme="minorHAnsi"/>
              </w:rPr>
              <w:t>Sejna soba 3</w:t>
            </w:r>
          </w:p>
        </w:tc>
        <w:tc>
          <w:tcPr>
            <w:tcW w:w="2922" w:type="dxa"/>
          </w:tcPr>
          <w:p w14:paraId="7AD26D46" w14:textId="77777777" w:rsidR="002D631D" w:rsidRPr="002D631D" w:rsidRDefault="002D631D" w:rsidP="00A64CA2">
            <w:pPr>
              <w:widowControl w:val="0"/>
              <w:spacing w:after="0" w:line="264" w:lineRule="auto"/>
              <w:jc w:val="right"/>
              <w:rPr>
                <w:rFonts w:cstheme="minorHAnsi"/>
              </w:rPr>
            </w:pPr>
            <w:r w:rsidRPr="002D631D">
              <w:rPr>
                <w:rFonts w:cstheme="minorHAnsi"/>
              </w:rPr>
              <w:t>31,93</w:t>
            </w:r>
          </w:p>
        </w:tc>
      </w:tr>
      <w:tr w:rsidR="002D631D" w:rsidRPr="002D631D" w14:paraId="23D656A8" w14:textId="77777777" w:rsidTr="00A64CA2">
        <w:tc>
          <w:tcPr>
            <w:tcW w:w="1042" w:type="dxa"/>
          </w:tcPr>
          <w:p w14:paraId="0BAFB965" w14:textId="77777777" w:rsidR="002D631D" w:rsidRPr="002D631D" w:rsidRDefault="002D631D" w:rsidP="00A64CA2">
            <w:pPr>
              <w:widowControl w:val="0"/>
              <w:spacing w:after="0" w:line="264" w:lineRule="auto"/>
              <w:jc w:val="both"/>
              <w:rPr>
                <w:rFonts w:cstheme="minorHAnsi"/>
              </w:rPr>
            </w:pPr>
          </w:p>
        </w:tc>
        <w:tc>
          <w:tcPr>
            <w:tcW w:w="4962" w:type="dxa"/>
          </w:tcPr>
          <w:p w14:paraId="6F67FC2E" w14:textId="77777777" w:rsidR="002D631D" w:rsidRPr="002D631D" w:rsidRDefault="002D631D" w:rsidP="00A64CA2">
            <w:pPr>
              <w:widowControl w:val="0"/>
              <w:spacing w:after="0" w:line="264" w:lineRule="auto"/>
              <w:jc w:val="both"/>
              <w:rPr>
                <w:rFonts w:cstheme="minorHAnsi"/>
              </w:rPr>
            </w:pPr>
            <w:r w:rsidRPr="002D631D">
              <w:rPr>
                <w:rFonts w:cstheme="minorHAnsi"/>
              </w:rPr>
              <w:t>Skupaj</w:t>
            </w:r>
          </w:p>
        </w:tc>
        <w:tc>
          <w:tcPr>
            <w:tcW w:w="2922" w:type="dxa"/>
          </w:tcPr>
          <w:p w14:paraId="03425C2A" w14:textId="77777777" w:rsidR="002D631D" w:rsidRPr="002D631D" w:rsidRDefault="002D631D" w:rsidP="00A64CA2">
            <w:pPr>
              <w:widowControl w:val="0"/>
              <w:spacing w:after="0" w:line="264" w:lineRule="auto"/>
              <w:jc w:val="right"/>
              <w:rPr>
                <w:rFonts w:cstheme="minorHAnsi"/>
              </w:rPr>
            </w:pPr>
            <w:r w:rsidRPr="002D631D">
              <w:rPr>
                <w:rFonts w:cstheme="minorHAnsi"/>
              </w:rPr>
              <w:t>915,76</w:t>
            </w:r>
          </w:p>
        </w:tc>
      </w:tr>
    </w:tbl>
    <w:p w14:paraId="1E03EB7D" w14:textId="77777777" w:rsidR="00F63BB8" w:rsidRPr="002D631D" w:rsidRDefault="00F63BB8" w:rsidP="00185714">
      <w:pPr>
        <w:pStyle w:val="Style1"/>
        <w:adjustRightInd/>
        <w:spacing w:line="264" w:lineRule="auto"/>
        <w:contextualSpacing/>
        <w:jc w:val="both"/>
        <w:rPr>
          <w:rFonts w:asciiTheme="minorHAnsi" w:hAnsiTheme="minorHAnsi"/>
          <w:b/>
          <w:bCs/>
        </w:rPr>
      </w:pPr>
    </w:p>
    <w:p w14:paraId="6F88CD03"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D.1 Čiščenje dvorane</w:t>
      </w:r>
    </w:p>
    <w:p w14:paraId="6E2DD609" w14:textId="2836439D" w:rsidR="002D631D" w:rsidRPr="002D631D" w:rsidRDefault="002D631D" w:rsidP="002D631D">
      <w:pPr>
        <w:pStyle w:val="Style1"/>
        <w:adjustRightInd/>
        <w:spacing w:line="264" w:lineRule="auto"/>
        <w:ind w:left="142"/>
        <w:contextualSpacing/>
        <w:jc w:val="both"/>
        <w:rPr>
          <w:rStyle w:val="CharacterStyle1"/>
          <w:rFonts w:asciiTheme="minorHAnsi" w:hAnsiTheme="minorHAnsi" w:cstheme="minorHAnsi"/>
        </w:rPr>
      </w:pPr>
      <w:r w:rsidRPr="002D631D">
        <w:rPr>
          <w:rStyle w:val="CharacterStyle1"/>
          <w:rFonts w:asciiTheme="minorHAnsi" w:hAnsiTheme="minorHAnsi" w:cstheme="minorHAnsi"/>
        </w:rPr>
        <w:t xml:space="preserve">Čiščenje </w:t>
      </w:r>
      <w:r w:rsidRPr="002D631D">
        <w:rPr>
          <w:rFonts w:asciiTheme="minorHAnsi" w:hAnsiTheme="minorHAnsi"/>
        </w:rPr>
        <w:t>dvorane</w:t>
      </w:r>
      <w:r w:rsidRPr="002D631D">
        <w:rPr>
          <w:rStyle w:val="CharacterStyle1"/>
          <w:rFonts w:asciiTheme="minorHAnsi" w:hAnsiTheme="minorHAnsi" w:cstheme="minorHAnsi"/>
        </w:rPr>
        <w:t xml:space="preserve"> se izvaja </w:t>
      </w:r>
      <w:r w:rsidRPr="002D631D">
        <w:rPr>
          <w:rFonts w:asciiTheme="minorHAnsi" w:hAnsiTheme="minorHAnsi"/>
          <w:bCs/>
        </w:rPr>
        <w:t>po</w:t>
      </w:r>
      <w:r w:rsidRPr="002D631D">
        <w:rPr>
          <w:rStyle w:val="CharacterStyle1"/>
          <w:rFonts w:asciiTheme="minorHAnsi" w:hAnsiTheme="minorHAnsi" w:cstheme="minorHAnsi"/>
        </w:rPr>
        <w:t xml:space="preserve"> naročilu, cca. 30-krat letno in obsega</w:t>
      </w:r>
      <w:r w:rsidR="00B261ED">
        <w:rPr>
          <w:rStyle w:val="CharacterStyle1"/>
          <w:rFonts w:asciiTheme="minorHAnsi" w:hAnsiTheme="minorHAnsi" w:cstheme="minorHAnsi"/>
        </w:rPr>
        <w:t xml:space="preserve"> (cena za enkratno čiščenje)</w:t>
      </w:r>
      <w:r w:rsidRPr="002D631D">
        <w:rPr>
          <w:rStyle w:val="CharacterStyle1"/>
          <w:rFonts w:asciiTheme="minorHAnsi" w:hAnsiTheme="minorHAnsi" w:cstheme="minorHAnsi"/>
        </w:rPr>
        <w:t>:</w:t>
      </w:r>
    </w:p>
    <w:p w14:paraId="6F79117A"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w:t>
      </w:r>
    </w:p>
    <w:p w14:paraId="12A0590E"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w:t>
      </w:r>
    </w:p>
    <w:p w14:paraId="2C851892"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vhodnih steklenih vrat;</w:t>
      </w:r>
    </w:p>
    <w:p w14:paraId="090C7282"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ometanje pajčevin;</w:t>
      </w:r>
    </w:p>
    <w:p w14:paraId="3D91940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lastRenderedPageBreak/>
        <w:t>pometanje ali sesanje in mokro brisanje talnih površin;</w:t>
      </w:r>
    </w:p>
    <w:p w14:paraId="14E9CB15"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praznjenje košev ter zbiranje, odnašanje in ločeno odlaganje v smetnjake po sistemu ločenega zbiranja odpadkov;</w:t>
      </w:r>
    </w:p>
    <w:p w14:paraId="6820B0FB" w14:textId="1653D340"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odstranjevanje madežev, odtisov</w:t>
      </w:r>
      <w:r w:rsidR="00B261ED">
        <w:rPr>
          <w:rFonts w:asciiTheme="minorHAnsi" w:hAnsiTheme="minorHAnsi"/>
        </w:rPr>
        <w:t>, ostankov žvečilk</w:t>
      </w:r>
      <w:r w:rsidRPr="002D631D">
        <w:rPr>
          <w:rFonts w:asciiTheme="minorHAnsi" w:hAnsiTheme="minorHAnsi"/>
        </w:rPr>
        <w:t xml:space="preserve"> in umazanije s steklenih površin in lesa (vrata, lesene obloge ipd.);</w:t>
      </w:r>
    </w:p>
    <w:p w14:paraId="49326A8B"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sanitarij.</w:t>
      </w:r>
    </w:p>
    <w:p w14:paraId="2E2E3CC6"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D.2 Čiščenje sejne sobe 1</w:t>
      </w:r>
    </w:p>
    <w:p w14:paraId="3EDE4F72" w14:textId="7F19544E" w:rsidR="002D631D" w:rsidRPr="002D631D" w:rsidRDefault="002D631D" w:rsidP="002D631D">
      <w:pPr>
        <w:pStyle w:val="Style1"/>
        <w:adjustRightInd/>
        <w:spacing w:line="264" w:lineRule="auto"/>
        <w:ind w:left="142"/>
        <w:contextualSpacing/>
        <w:jc w:val="both"/>
        <w:rPr>
          <w:rFonts w:asciiTheme="minorHAnsi" w:hAnsiTheme="minorHAnsi"/>
        </w:rPr>
      </w:pPr>
      <w:r w:rsidRPr="002D631D">
        <w:rPr>
          <w:rStyle w:val="CharacterStyle1"/>
          <w:rFonts w:asciiTheme="minorHAnsi" w:hAnsiTheme="minorHAnsi" w:cstheme="minorHAnsi"/>
        </w:rPr>
        <w:t xml:space="preserve">Čiščenje sejne sobe 1 se izvaja po naročilu, </w:t>
      </w:r>
      <w:r w:rsidRPr="002D631D">
        <w:rPr>
          <w:rFonts w:asciiTheme="minorHAnsi" w:hAnsiTheme="minorHAnsi"/>
        </w:rPr>
        <w:t>cca</w:t>
      </w:r>
      <w:r w:rsidRPr="002D631D">
        <w:rPr>
          <w:rStyle w:val="CharacterStyle1"/>
          <w:rFonts w:asciiTheme="minorHAnsi" w:hAnsiTheme="minorHAnsi" w:cstheme="minorHAnsi"/>
        </w:rPr>
        <w:t>. 80-krat letno in obsega</w:t>
      </w:r>
      <w:r w:rsidR="00B261ED">
        <w:rPr>
          <w:rStyle w:val="CharacterStyle1"/>
          <w:rFonts w:asciiTheme="minorHAnsi" w:hAnsiTheme="minorHAnsi" w:cstheme="minorHAnsi"/>
        </w:rPr>
        <w:t xml:space="preserve"> (cena za enkratno čiščenje)</w:t>
      </w:r>
      <w:r w:rsidRPr="002D631D">
        <w:rPr>
          <w:rStyle w:val="CharacterStyle1"/>
          <w:rFonts w:asciiTheme="minorHAnsi" w:hAnsiTheme="minorHAnsi" w:cstheme="minorHAnsi"/>
        </w:rPr>
        <w:t>:</w:t>
      </w:r>
    </w:p>
    <w:p w14:paraId="719AA83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w:t>
      </w:r>
    </w:p>
    <w:p w14:paraId="55355EF0"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w:t>
      </w:r>
    </w:p>
    <w:p w14:paraId="7B88064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ometanje pajčevin;</w:t>
      </w:r>
    </w:p>
    <w:p w14:paraId="2C66FED5"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pometanje ali sesanje in mokro brisanje talnih površin;</w:t>
      </w:r>
    </w:p>
    <w:p w14:paraId="064B0E38"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praznjenje košev ter zbiranje, odnašanje in ločeno odlaganje v smetnjake po sistemu ločenega zbiranja odpadkov;</w:t>
      </w:r>
    </w:p>
    <w:p w14:paraId="086D2FD9" w14:textId="4A380745"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odstranjevanje madežev, odtisov in </w:t>
      </w:r>
      <w:r w:rsidR="002665B4">
        <w:rPr>
          <w:rFonts w:asciiTheme="minorHAnsi" w:hAnsiTheme="minorHAnsi"/>
        </w:rPr>
        <w:t>ostankov žvečilk</w:t>
      </w:r>
      <w:r w:rsidR="002665B4" w:rsidRPr="002D631D">
        <w:rPr>
          <w:rFonts w:asciiTheme="minorHAnsi" w:hAnsiTheme="minorHAnsi"/>
        </w:rPr>
        <w:t xml:space="preserve"> </w:t>
      </w:r>
      <w:r w:rsidR="002665B4">
        <w:rPr>
          <w:rFonts w:asciiTheme="minorHAnsi" w:hAnsiTheme="minorHAnsi"/>
        </w:rPr>
        <w:t>ter</w:t>
      </w:r>
      <w:r w:rsidR="00D66C91">
        <w:rPr>
          <w:rFonts w:asciiTheme="minorHAnsi" w:hAnsiTheme="minorHAnsi"/>
        </w:rPr>
        <w:t xml:space="preserve"> </w:t>
      </w:r>
      <w:r w:rsidRPr="002D631D">
        <w:rPr>
          <w:rFonts w:asciiTheme="minorHAnsi" w:hAnsiTheme="minorHAnsi"/>
        </w:rPr>
        <w:t>umazanije s steklenih površin in lesa (vrata, lesene obloge ipd.).</w:t>
      </w:r>
    </w:p>
    <w:p w14:paraId="5FD13F78"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D.3 Čiščenje sejne sobe 2</w:t>
      </w:r>
    </w:p>
    <w:p w14:paraId="797CBBCD" w14:textId="252AD77A" w:rsidR="002D631D" w:rsidRPr="002D631D" w:rsidRDefault="002D631D" w:rsidP="002D631D">
      <w:pPr>
        <w:pStyle w:val="Style1"/>
        <w:adjustRightInd/>
        <w:spacing w:line="264" w:lineRule="auto"/>
        <w:ind w:left="142"/>
        <w:contextualSpacing/>
        <w:jc w:val="both"/>
        <w:rPr>
          <w:rFonts w:asciiTheme="minorHAnsi" w:hAnsiTheme="minorHAnsi"/>
        </w:rPr>
      </w:pPr>
      <w:r w:rsidRPr="002D631D">
        <w:rPr>
          <w:rStyle w:val="CharacterStyle1"/>
          <w:rFonts w:asciiTheme="minorHAnsi" w:hAnsiTheme="minorHAnsi" w:cstheme="minorHAnsi"/>
        </w:rPr>
        <w:t xml:space="preserve">Čiščenje sejne </w:t>
      </w:r>
      <w:r w:rsidRPr="002D631D">
        <w:rPr>
          <w:rFonts w:asciiTheme="minorHAnsi" w:hAnsiTheme="minorHAnsi"/>
        </w:rPr>
        <w:t>sobe</w:t>
      </w:r>
      <w:r w:rsidRPr="002D631D">
        <w:rPr>
          <w:rStyle w:val="CharacterStyle1"/>
          <w:rFonts w:asciiTheme="minorHAnsi" w:hAnsiTheme="minorHAnsi" w:cstheme="minorHAnsi"/>
        </w:rPr>
        <w:t xml:space="preserve"> 2 se izvaja po naročilu, cca. 20-krat letno in obsega</w:t>
      </w:r>
      <w:r w:rsidR="00B261ED">
        <w:rPr>
          <w:rStyle w:val="CharacterStyle1"/>
          <w:rFonts w:asciiTheme="minorHAnsi" w:hAnsiTheme="minorHAnsi" w:cstheme="minorHAnsi"/>
        </w:rPr>
        <w:t xml:space="preserve"> (cena za enkratno čiščenje)</w:t>
      </w:r>
      <w:r w:rsidRPr="002D631D">
        <w:rPr>
          <w:rStyle w:val="CharacterStyle1"/>
          <w:rFonts w:asciiTheme="minorHAnsi" w:hAnsiTheme="minorHAnsi" w:cstheme="minorHAnsi"/>
        </w:rPr>
        <w:t>:</w:t>
      </w:r>
    </w:p>
    <w:p w14:paraId="413DA62D"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w:t>
      </w:r>
    </w:p>
    <w:p w14:paraId="751CEC2E"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w:t>
      </w:r>
    </w:p>
    <w:p w14:paraId="719D86C3"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ometanje pajčevin;</w:t>
      </w:r>
    </w:p>
    <w:p w14:paraId="4347CFF7"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pometanje ali sesanje in mokro brisanje talnih površin;</w:t>
      </w:r>
    </w:p>
    <w:p w14:paraId="35020A94"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praznjenje košev ter zbiranje, odnašanje in ločeno odlaganje v smetnjake po sistemu ločenega zbiranja odpadkov;</w:t>
      </w:r>
    </w:p>
    <w:p w14:paraId="2A5C8D0F" w14:textId="587A334F"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odstranjevanje madežev, odtisov in </w:t>
      </w:r>
      <w:r w:rsidR="002665B4">
        <w:rPr>
          <w:rFonts w:asciiTheme="minorHAnsi" w:hAnsiTheme="minorHAnsi"/>
        </w:rPr>
        <w:t>ostankov žvečilk</w:t>
      </w:r>
      <w:r w:rsidR="002665B4" w:rsidRPr="002D631D">
        <w:rPr>
          <w:rFonts w:asciiTheme="minorHAnsi" w:hAnsiTheme="minorHAnsi"/>
        </w:rPr>
        <w:t xml:space="preserve"> </w:t>
      </w:r>
      <w:r w:rsidR="002665B4">
        <w:rPr>
          <w:rFonts w:asciiTheme="minorHAnsi" w:hAnsiTheme="minorHAnsi"/>
        </w:rPr>
        <w:t xml:space="preserve"> ter </w:t>
      </w:r>
      <w:r w:rsidRPr="002D631D">
        <w:rPr>
          <w:rFonts w:asciiTheme="minorHAnsi" w:hAnsiTheme="minorHAnsi"/>
        </w:rPr>
        <w:t>umazanije s steklenih površin in lesa (vrata, lesene obloge ipd.).</w:t>
      </w:r>
    </w:p>
    <w:p w14:paraId="3B9C4241"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D.4 Čiščenje sejne sobe 3</w:t>
      </w:r>
    </w:p>
    <w:p w14:paraId="74A68E3A" w14:textId="1E466BC4" w:rsidR="002D631D" w:rsidRPr="002D631D" w:rsidRDefault="002D631D" w:rsidP="002D631D">
      <w:pPr>
        <w:pStyle w:val="Style1"/>
        <w:adjustRightInd/>
        <w:spacing w:line="264" w:lineRule="auto"/>
        <w:ind w:left="142"/>
        <w:contextualSpacing/>
        <w:jc w:val="both"/>
        <w:rPr>
          <w:rFonts w:asciiTheme="minorHAnsi" w:hAnsiTheme="minorHAnsi"/>
        </w:rPr>
      </w:pPr>
      <w:r w:rsidRPr="002D631D">
        <w:rPr>
          <w:rStyle w:val="CharacterStyle1"/>
          <w:rFonts w:asciiTheme="minorHAnsi" w:hAnsiTheme="minorHAnsi" w:cstheme="minorHAnsi"/>
        </w:rPr>
        <w:t>Čiščenje sejne sobe 3 se izvaja po naročilu, cca. 30-krat letno in obsega</w:t>
      </w:r>
      <w:r w:rsidR="00B261ED" w:rsidRPr="00B261ED">
        <w:rPr>
          <w:rStyle w:val="CharacterStyle1"/>
          <w:rFonts w:asciiTheme="minorHAnsi" w:hAnsiTheme="minorHAnsi" w:cstheme="minorHAnsi"/>
        </w:rPr>
        <w:t xml:space="preserve"> </w:t>
      </w:r>
      <w:r w:rsidR="00B261ED">
        <w:rPr>
          <w:rStyle w:val="CharacterStyle1"/>
          <w:rFonts w:asciiTheme="minorHAnsi" w:hAnsiTheme="minorHAnsi" w:cstheme="minorHAnsi"/>
        </w:rPr>
        <w:t>(cena za enkratno čiščenje)</w:t>
      </w:r>
      <w:r w:rsidRPr="002D631D">
        <w:rPr>
          <w:rStyle w:val="CharacterStyle1"/>
          <w:rFonts w:asciiTheme="minorHAnsi" w:hAnsiTheme="minorHAnsi" w:cstheme="minorHAnsi"/>
        </w:rPr>
        <w:t>:</w:t>
      </w:r>
    </w:p>
    <w:p w14:paraId="34AB4660"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w:t>
      </w:r>
    </w:p>
    <w:p w14:paraId="29B79BBB"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w:t>
      </w:r>
    </w:p>
    <w:p w14:paraId="03DE1A05"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ometanje pajčevin;</w:t>
      </w:r>
    </w:p>
    <w:p w14:paraId="7A98F76C"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pometanje ali sesanje in mokro brisanje talnih površin;</w:t>
      </w:r>
    </w:p>
    <w:p w14:paraId="5958E09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praznjenje košev ter zbiranje, odnašanje in ločeno odlaganje v smetnjake po sistemu ločenega zbiranja odpadkov;</w:t>
      </w:r>
    </w:p>
    <w:p w14:paraId="41AE0D4D" w14:textId="01F4398A"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odstranjevanje madežev, odtisov in </w:t>
      </w:r>
      <w:r w:rsidR="002665B4">
        <w:rPr>
          <w:rFonts w:asciiTheme="minorHAnsi" w:hAnsiTheme="minorHAnsi"/>
        </w:rPr>
        <w:t xml:space="preserve">ostankov žvečilk ter </w:t>
      </w:r>
      <w:r w:rsidRPr="002D631D">
        <w:rPr>
          <w:rFonts w:asciiTheme="minorHAnsi" w:hAnsiTheme="minorHAnsi"/>
        </w:rPr>
        <w:t>umazanije s steklenih površin in lesa (vrata, lesene obloge ipd.).</w:t>
      </w:r>
    </w:p>
    <w:p w14:paraId="0937B12E" w14:textId="77777777" w:rsidR="004A0FE2" w:rsidRDefault="004A0FE2" w:rsidP="002D631D">
      <w:pPr>
        <w:pStyle w:val="Style1"/>
        <w:adjustRightInd/>
        <w:spacing w:line="264" w:lineRule="auto"/>
        <w:ind w:left="142"/>
        <w:contextualSpacing/>
        <w:jc w:val="both"/>
        <w:rPr>
          <w:rStyle w:val="CharacterStyle1"/>
          <w:rFonts w:asciiTheme="minorHAnsi" w:hAnsiTheme="minorHAnsi" w:cstheme="minorHAnsi"/>
        </w:rPr>
      </w:pPr>
    </w:p>
    <w:p w14:paraId="41BA3975" w14:textId="64E3897C" w:rsidR="004A0FE2" w:rsidRPr="002D631D" w:rsidRDefault="004A0FE2" w:rsidP="004A0FE2">
      <w:pPr>
        <w:pStyle w:val="Style1"/>
        <w:numPr>
          <w:ilvl w:val="0"/>
          <w:numId w:val="48"/>
        </w:numPr>
        <w:adjustRightInd/>
        <w:spacing w:line="264" w:lineRule="auto"/>
        <w:ind w:left="426" w:hanging="426"/>
        <w:contextualSpacing/>
        <w:jc w:val="both"/>
        <w:rPr>
          <w:rFonts w:asciiTheme="minorHAnsi" w:hAnsiTheme="minorHAnsi"/>
          <w:b/>
          <w:bCs/>
          <w:u w:val="single"/>
        </w:rPr>
      </w:pPr>
      <w:r>
        <w:rPr>
          <w:rFonts w:asciiTheme="minorHAnsi" w:hAnsiTheme="minorHAnsi"/>
          <w:b/>
          <w:bCs/>
          <w:u w:val="single"/>
        </w:rPr>
        <w:t>Generalno čiščenje prostorov DSU</w:t>
      </w:r>
    </w:p>
    <w:p w14:paraId="4470E55E" w14:textId="409F7E39" w:rsidR="004A0FE2" w:rsidRDefault="004A0FE2" w:rsidP="002D631D">
      <w:pPr>
        <w:pStyle w:val="Style1"/>
        <w:adjustRightInd/>
        <w:spacing w:line="264" w:lineRule="auto"/>
        <w:ind w:left="142"/>
        <w:contextualSpacing/>
        <w:jc w:val="both"/>
        <w:rPr>
          <w:rFonts w:asciiTheme="minorHAnsi" w:hAnsiTheme="minorHAnsi"/>
        </w:rPr>
      </w:pPr>
    </w:p>
    <w:p w14:paraId="3ADA5F99" w14:textId="39D866F2" w:rsidR="00971A51" w:rsidRPr="00971A51" w:rsidRDefault="00A279D1" w:rsidP="002D631D">
      <w:pPr>
        <w:pStyle w:val="Style1"/>
        <w:adjustRightInd/>
        <w:spacing w:line="264" w:lineRule="auto"/>
        <w:ind w:left="142"/>
        <w:contextualSpacing/>
        <w:jc w:val="both"/>
        <w:rPr>
          <w:rFonts w:asciiTheme="minorHAnsi" w:hAnsiTheme="minorHAnsi"/>
        </w:rPr>
      </w:pPr>
      <w:r>
        <w:rPr>
          <w:rFonts w:asciiTheme="minorHAnsi" w:hAnsiTheme="minorHAnsi"/>
        </w:rPr>
        <w:t>Površine</w:t>
      </w:r>
      <w:r w:rsidR="00971A51" w:rsidRPr="00971A51">
        <w:rPr>
          <w:rFonts w:asciiTheme="minorHAnsi" w:hAnsiTheme="minorHAnsi"/>
        </w:rPr>
        <w:t>, ki so predmet čiščenj</w:t>
      </w:r>
      <w:r w:rsidR="00971A51">
        <w:rPr>
          <w:rFonts w:asciiTheme="minorHAnsi" w:hAnsiTheme="minorHAnsi"/>
        </w:rPr>
        <w:t xml:space="preserve">a </w:t>
      </w:r>
      <w:r w:rsidR="005758ED">
        <w:rPr>
          <w:rFonts w:asciiTheme="minorHAnsi" w:hAnsiTheme="minorHAnsi"/>
        </w:rPr>
        <w:t>E</w:t>
      </w:r>
      <w:r w:rsidR="00971A51" w:rsidRPr="00971A51">
        <w:rPr>
          <w:rFonts w:asciiTheme="minorHAnsi" w:hAnsiTheme="minorHAnsi"/>
        </w:rPr>
        <w:t>:</w:t>
      </w:r>
    </w:p>
    <w:tbl>
      <w:tblPr>
        <w:tblW w:w="8924" w:type="dxa"/>
        <w:tblInd w:w="-3" w:type="dxa"/>
        <w:tblCellMar>
          <w:left w:w="0" w:type="dxa"/>
          <w:right w:w="0" w:type="dxa"/>
        </w:tblCellMar>
        <w:tblLook w:val="04A0" w:firstRow="1" w:lastRow="0" w:firstColumn="1" w:lastColumn="0" w:noHBand="0" w:noVBand="1"/>
      </w:tblPr>
      <w:tblGrid>
        <w:gridCol w:w="5238"/>
        <w:gridCol w:w="3686"/>
      </w:tblGrid>
      <w:tr w:rsidR="00971A51" w:rsidRPr="00971A51" w14:paraId="091C1835" w14:textId="77777777" w:rsidTr="00971A51">
        <w:trPr>
          <w:trHeight w:val="315"/>
        </w:trPr>
        <w:tc>
          <w:tcPr>
            <w:tcW w:w="5238"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4FBDD51" w14:textId="77777777" w:rsidR="00971A51" w:rsidRPr="001B23D9" w:rsidRDefault="00971A51" w:rsidP="00971A51">
            <w:pPr>
              <w:pStyle w:val="Style1"/>
              <w:ind w:left="142"/>
              <w:contextualSpacing/>
              <w:jc w:val="both"/>
              <w:rPr>
                <w:rFonts w:asciiTheme="minorHAnsi" w:hAnsiTheme="minorHAnsi"/>
                <w:b/>
                <w:bCs/>
              </w:rPr>
            </w:pPr>
            <w:r w:rsidRPr="001B23D9">
              <w:rPr>
                <w:rFonts w:asciiTheme="minorHAnsi" w:hAnsiTheme="minorHAnsi"/>
                <w:b/>
                <w:bCs/>
              </w:rPr>
              <w:t>Vrsta oz. namenska raba prostorov ter opis prostorov</w:t>
            </w:r>
          </w:p>
        </w:tc>
        <w:tc>
          <w:tcPr>
            <w:tcW w:w="368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5BEF5EFE" w14:textId="5327BA8C" w:rsidR="00971A51" w:rsidRPr="001B23D9" w:rsidRDefault="00971A51" w:rsidP="001B23D9">
            <w:pPr>
              <w:pStyle w:val="Style1"/>
              <w:ind w:left="142"/>
              <w:contextualSpacing/>
              <w:jc w:val="center"/>
              <w:rPr>
                <w:rFonts w:asciiTheme="minorHAnsi" w:hAnsiTheme="minorHAnsi"/>
                <w:b/>
                <w:bCs/>
              </w:rPr>
            </w:pPr>
            <w:r w:rsidRPr="001B23D9">
              <w:rPr>
                <w:rFonts w:asciiTheme="minorHAnsi" w:hAnsiTheme="minorHAnsi"/>
                <w:b/>
                <w:bCs/>
              </w:rPr>
              <w:t>Površina (m</w:t>
            </w:r>
            <w:r w:rsidRPr="00A279D1">
              <w:rPr>
                <w:rFonts w:asciiTheme="minorHAnsi" w:hAnsiTheme="minorHAnsi"/>
                <w:b/>
                <w:bCs/>
                <w:vertAlign w:val="superscript"/>
              </w:rPr>
              <w:t>2</w:t>
            </w:r>
            <w:r w:rsidRPr="001B23D9">
              <w:rPr>
                <w:rFonts w:asciiTheme="minorHAnsi" w:hAnsiTheme="minorHAnsi"/>
                <w:b/>
                <w:bCs/>
              </w:rPr>
              <w:t>)</w:t>
            </w:r>
          </w:p>
        </w:tc>
      </w:tr>
      <w:tr w:rsidR="00971A51" w:rsidRPr="00971A51" w14:paraId="1A091D56" w14:textId="77777777" w:rsidTr="00971A51">
        <w:trPr>
          <w:trHeight w:val="315"/>
        </w:trPr>
        <w:tc>
          <w:tcPr>
            <w:tcW w:w="5238"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A2CA0D4" w14:textId="78F41407" w:rsidR="00971A51" w:rsidRPr="00971A51" w:rsidRDefault="00A279D1" w:rsidP="00971A51">
            <w:pPr>
              <w:pStyle w:val="Style1"/>
              <w:spacing w:line="264" w:lineRule="auto"/>
              <w:ind w:left="142"/>
              <w:contextualSpacing/>
              <w:jc w:val="both"/>
              <w:rPr>
                <w:rFonts w:asciiTheme="minorHAnsi" w:hAnsiTheme="minorHAnsi"/>
              </w:rPr>
            </w:pPr>
            <w:r>
              <w:rPr>
                <w:rFonts w:asciiTheme="minorHAnsi" w:hAnsiTheme="minorHAnsi"/>
              </w:rPr>
              <w:t>H</w:t>
            </w:r>
            <w:r w:rsidR="00971A51" w:rsidRPr="00971A51">
              <w:rPr>
                <w:rFonts w:asciiTheme="minorHAnsi" w:hAnsiTheme="minorHAnsi"/>
              </w:rPr>
              <w:t>odniki</w:t>
            </w:r>
          </w:p>
        </w:tc>
        <w:tc>
          <w:tcPr>
            <w:tcW w:w="368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5D22C5BF"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274,15</w:t>
            </w:r>
          </w:p>
        </w:tc>
      </w:tr>
      <w:tr w:rsidR="00971A51" w:rsidRPr="00971A51" w14:paraId="5729A270"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AB723C3" w14:textId="196298EF"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Pisarne</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E3E089"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582,29</w:t>
            </w:r>
          </w:p>
        </w:tc>
      </w:tr>
      <w:tr w:rsidR="00971A51" w:rsidRPr="00971A51" w14:paraId="30D18F5F"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3498524" w14:textId="5531177C"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 xml:space="preserve">Server </w:t>
            </w:r>
            <w:r>
              <w:rPr>
                <w:rFonts w:asciiTheme="minorHAnsi" w:hAnsiTheme="minorHAnsi"/>
              </w:rPr>
              <w:t>s</w:t>
            </w:r>
            <w:r w:rsidRPr="00971A51">
              <w:rPr>
                <w:rFonts w:asciiTheme="minorHAnsi" w:hAnsiTheme="minorHAnsi"/>
              </w:rPr>
              <w:t>oba</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685A9D7"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12,29</w:t>
            </w:r>
          </w:p>
        </w:tc>
      </w:tr>
      <w:tr w:rsidR="00971A51" w:rsidRPr="00971A51" w14:paraId="03D5C082"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276096C" w14:textId="64C59A48"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Kuhinja</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54733D"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14,08</w:t>
            </w:r>
          </w:p>
        </w:tc>
      </w:tr>
      <w:tr w:rsidR="00971A51" w:rsidRPr="00971A51" w14:paraId="045F4870"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A46EA6F" w14:textId="6C7F0399"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lastRenderedPageBreak/>
              <w:t>Govorilnice in sejne sobe</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9C686F"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109,86</w:t>
            </w:r>
          </w:p>
        </w:tc>
      </w:tr>
      <w:tr w:rsidR="00971A51" w:rsidRPr="00971A51" w14:paraId="3BE63BFB"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66AA98F" w14:textId="23E15B2B"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Arhivi</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F7A79E"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14,33</w:t>
            </w:r>
          </w:p>
        </w:tc>
      </w:tr>
      <w:tr w:rsidR="00971A51" w:rsidRPr="00971A51" w14:paraId="49F39927"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A97CF06" w14:textId="7B1A8A02"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Prostor za druženje</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CEDCD8D"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44,95</w:t>
            </w:r>
          </w:p>
        </w:tc>
      </w:tr>
      <w:tr w:rsidR="00971A51" w:rsidRPr="00971A51" w14:paraId="20E6E811"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1473B9F" w14:textId="5D06FEEB"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Sanitarije</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4C6FD0E"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7,21</w:t>
            </w:r>
          </w:p>
        </w:tc>
      </w:tr>
      <w:tr w:rsidR="00971A51" w:rsidRPr="00971A51" w14:paraId="4D227014"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5618FD1" w14:textId="0881A097" w:rsidR="00971A51" w:rsidRPr="00971A51" w:rsidRDefault="00971A51" w:rsidP="00971A51">
            <w:pPr>
              <w:pStyle w:val="Style1"/>
              <w:spacing w:line="264" w:lineRule="auto"/>
              <w:ind w:left="142"/>
              <w:contextualSpacing/>
              <w:jc w:val="both"/>
              <w:rPr>
                <w:rFonts w:asciiTheme="minorHAnsi" w:hAnsiTheme="minorHAnsi"/>
              </w:rPr>
            </w:pPr>
            <w:r w:rsidRPr="00971A51">
              <w:rPr>
                <w:rFonts w:asciiTheme="minorHAnsi" w:hAnsiTheme="minorHAnsi"/>
              </w:rPr>
              <w:t>S</w:t>
            </w:r>
            <w:r w:rsidR="001B23D9">
              <w:rPr>
                <w:rFonts w:asciiTheme="minorHAnsi" w:hAnsiTheme="minorHAnsi"/>
              </w:rPr>
              <w:t>kupaj</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D7353F"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1.059,16</w:t>
            </w:r>
          </w:p>
        </w:tc>
      </w:tr>
    </w:tbl>
    <w:p w14:paraId="36AFFA8E" w14:textId="77777777" w:rsidR="00971A51" w:rsidRPr="00971A51" w:rsidRDefault="00971A51" w:rsidP="002D631D">
      <w:pPr>
        <w:pStyle w:val="Style1"/>
        <w:adjustRightInd/>
        <w:spacing w:line="264" w:lineRule="auto"/>
        <w:ind w:left="142"/>
        <w:contextualSpacing/>
        <w:jc w:val="both"/>
        <w:rPr>
          <w:rFonts w:asciiTheme="minorHAnsi" w:hAnsiTheme="minorHAnsi"/>
        </w:rPr>
      </w:pPr>
    </w:p>
    <w:p w14:paraId="0BEA7ACB" w14:textId="77777777" w:rsidR="005758ED" w:rsidRDefault="005758ED" w:rsidP="004A0FE2">
      <w:pPr>
        <w:pStyle w:val="Style1"/>
        <w:spacing w:line="264" w:lineRule="auto"/>
        <w:ind w:right="144"/>
        <w:contextualSpacing/>
        <w:jc w:val="both"/>
        <w:rPr>
          <w:rFonts w:asciiTheme="minorHAnsi" w:hAnsiTheme="minorHAnsi"/>
        </w:rPr>
      </w:pPr>
    </w:p>
    <w:p w14:paraId="2D27F3E8" w14:textId="3DF21A5F" w:rsidR="004A0FE2" w:rsidRPr="00A279D1" w:rsidRDefault="004A0FE2" w:rsidP="004A0FE2">
      <w:pPr>
        <w:pStyle w:val="Style1"/>
        <w:spacing w:line="264" w:lineRule="auto"/>
        <w:ind w:right="144"/>
        <w:contextualSpacing/>
        <w:jc w:val="both"/>
        <w:rPr>
          <w:rFonts w:asciiTheme="minorHAnsi" w:hAnsiTheme="minorHAnsi"/>
        </w:rPr>
      </w:pPr>
      <w:r w:rsidRPr="00A279D1">
        <w:rPr>
          <w:rFonts w:asciiTheme="minorHAnsi" w:hAnsiTheme="minorHAnsi"/>
        </w:rPr>
        <w:t>Generalno čiščenje obsega:</w:t>
      </w:r>
    </w:p>
    <w:p w14:paraId="70C4D48F" w14:textId="3614C2B9" w:rsidR="004A0FE2" w:rsidRPr="00971A51" w:rsidRDefault="004A0FE2" w:rsidP="004A0FE2">
      <w:pPr>
        <w:pStyle w:val="Style1"/>
        <w:numPr>
          <w:ilvl w:val="0"/>
          <w:numId w:val="93"/>
        </w:numPr>
        <w:spacing w:line="264" w:lineRule="auto"/>
        <w:ind w:right="144"/>
        <w:contextualSpacing/>
        <w:jc w:val="both"/>
        <w:rPr>
          <w:rFonts w:asciiTheme="minorHAnsi" w:hAnsiTheme="minorHAnsi"/>
          <w:b/>
          <w:bCs/>
        </w:rPr>
      </w:pPr>
      <w:r w:rsidRPr="00971A51">
        <w:rPr>
          <w:rFonts w:asciiTheme="minorHAnsi" w:hAnsiTheme="minorHAnsi"/>
        </w:rPr>
        <w:t xml:space="preserve">čiščenje vseh (notranjih) steklenih površin </w:t>
      </w:r>
      <w:r w:rsidR="00971A51" w:rsidRPr="00971A51">
        <w:rPr>
          <w:rFonts w:asciiTheme="minorHAnsi" w:hAnsiTheme="minorHAnsi"/>
        </w:rPr>
        <w:t>s skupno površino 345 m</w:t>
      </w:r>
      <w:r w:rsidR="00971A51" w:rsidRPr="005758ED">
        <w:rPr>
          <w:rFonts w:asciiTheme="minorHAnsi" w:hAnsiTheme="minorHAnsi"/>
          <w:vertAlign w:val="superscript"/>
        </w:rPr>
        <w:t>2</w:t>
      </w:r>
      <w:r w:rsidR="00971A51" w:rsidRPr="00971A51">
        <w:rPr>
          <w:rFonts w:asciiTheme="minorHAnsi" w:hAnsiTheme="minorHAnsi"/>
        </w:rPr>
        <w:t xml:space="preserve"> </w:t>
      </w:r>
      <w:r w:rsidRPr="00971A51">
        <w:rPr>
          <w:rFonts w:asciiTheme="minorHAnsi" w:hAnsiTheme="minorHAnsi"/>
        </w:rPr>
        <w:t xml:space="preserve">in okenskih okvirjev s skupno površino </w:t>
      </w:r>
      <w:r w:rsidR="00971A51" w:rsidRPr="00971A51">
        <w:rPr>
          <w:rFonts w:asciiTheme="minorHAnsi" w:hAnsiTheme="minorHAnsi"/>
        </w:rPr>
        <w:t>114 m</w:t>
      </w:r>
      <w:r w:rsidR="00971A51" w:rsidRPr="00A279D1">
        <w:rPr>
          <w:rFonts w:asciiTheme="minorHAnsi" w:hAnsiTheme="minorHAnsi"/>
          <w:vertAlign w:val="superscript"/>
        </w:rPr>
        <w:t>2</w:t>
      </w:r>
      <w:r w:rsidRPr="00971A51">
        <w:rPr>
          <w:rFonts w:asciiTheme="minorHAnsi" w:hAnsiTheme="minorHAnsi"/>
        </w:rPr>
        <w:t>;</w:t>
      </w:r>
    </w:p>
    <w:p w14:paraId="4A1B6484" w14:textId="3D3EA116" w:rsidR="004A0FE2" w:rsidRPr="00971A51" w:rsidRDefault="004A0FE2" w:rsidP="004A0FE2">
      <w:pPr>
        <w:pStyle w:val="Style1"/>
        <w:numPr>
          <w:ilvl w:val="0"/>
          <w:numId w:val="93"/>
        </w:numPr>
        <w:spacing w:line="264" w:lineRule="auto"/>
        <w:ind w:right="144"/>
        <w:contextualSpacing/>
        <w:jc w:val="both"/>
        <w:rPr>
          <w:rFonts w:asciiTheme="minorHAnsi" w:hAnsiTheme="minorHAnsi"/>
          <w:b/>
          <w:bCs/>
        </w:rPr>
      </w:pPr>
      <w:r w:rsidRPr="00971A51">
        <w:rPr>
          <w:rFonts w:asciiTheme="minorHAnsi" w:hAnsiTheme="minorHAnsi"/>
        </w:rPr>
        <w:t>temeljito čiščenje omar, pohištva, stolov ipd.</w:t>
      </w:r>
      <w:r w:rsidR="00971A51">
        <w:rPr>
          <w:rFonts w:asciiTheme="minorHAnsi" w:hAnsiTheme="minorHAnsi"/>
        </w:rPr>
        <w:t>;</w:t>
      </w:r>
    </w:p>
    <w:p w14:paraId="17EBEB74" w14:textId="442D730D" w:rsidR="004A0FE2" w:rsidRPr="00971A51" w:rsidRDefault="004A0FE2" w:rsidP="004A0FE2">
      <w:pPr>
        <w:pStyle w:val="Style1"/>
        <w:numPr>
          <w:ilvl w:val="0"/>
          <w:numId w:val="93"/>
        </w:numPr>
        <w:spacing w:line="264" w:lineRule="auto"/>
        <w:ind w:right="144"/>
        <w:contextualSpacing/>
        <w:jc w:val="both"/>
        <w:rPr>
          <w:rFonts w:asciiTheme="minorHAnsi" w:hAnsiTheme="minorHAnsi"/>
        </w:rPr>
      </w:pPr>
      <w:r w:rsidRPr="00971A51">
        <w:rPr>
          <w:rFonts w:asciiTheme="minorHAnsi" w:hAnsiTheme="minorHAnsi"/>
        </w:rPr>
        <w:t>sesanje oz. mokro brisanje tal</w:t>
      </w:r>
      <w:r w:rsidR="00971A51">
        <w:rPr>
          <w:rFonts w:asciiTheme="minorHAnsi" w:hAnsiTheme="minorHAnsi"/>
        </w:rPr>
        <w:t xml:space="preserve"> s površinami</w:t>
      </w:r>
      <w:r w:rsidRPr="00971A51">
        <w:rPr>
          <w:rFonts w:asciiTheme="minorHAnsi" w:hAnsiTheme="minorHAnsi"/>
        </w:rPr>
        <w:t xml:space="preserve"> </w:t>
      </w:r>
      <w:r w:rsidR="00971A51" w:rsidRPr="00971A51">
        <w:rPr>
          <w:rFonts w:asciiTheme="minorHAnsi" w:hAnsiTheme="minorHAnsi"/>
        </w:rPr>
        <w:t>712m</w:t>
      </w:r>
      <w:r w:rsidR="00971A51" w:rsidRPr="00A279D1">
        <w:rPr>
          <w:rFonts w:asciiTheme="minorHAnsi" w:hAnsiTheme="minorHAnsi"/>
          <w:vertAlign w:val="superscript"/>
        </w:rPr>
        <w:t>2</w:t>
      </w:r>
      <w:r w:rsidR="00971A51">
        <w:rPr>
          <w:rFonts w:asciiTheme="minorHAnsi" w:hAnsiTheme="minorHAnsi"/>
        </w:rPr>
        <w:t xml:space="preserve"> </w:t>
      </w:r>
      <w:r w:rsidRPr="00971A51">
        <w:rPr>
          <w:rFonts w:asciiTheme="minorHAnsi" w:hAnsiTheme="minorHAnsi"/>
        </w:rPr>
        <w:t>fini tlak-lepljen tekstilni tlak in 347</w:t>
      </w:r>
      <w:r w:rsidR="00A279D1">
        <w:rPr>
          <w:rFonts w:asciiTheme="minorHAnsi" w:hAnsiTheme="minorHAnsi"/>
        </w:rPr>
        <w:t xml:space="preserve"> </w:t>
      </w:r>
      <w:r w:rsidRPr="00971A51">
        <w:rPr>
          <w:rFonts w:asciiTheme="minorHAnsi" w:hAnsiTheme="minorHAnsi"/>
        </w:rPr>
        <w:t>m</w:t>
      </w:r>
      <w:r w:rsidRPr="00A279D1">
        <w:rPr>
          <w:rFonts w:asciiTheme="minorHAnsi" w:hAnsiTheme="minorHAnsi"/>
          <w:vertAlign w:val="superscript"/>
        </w:rPr>
        <w:t>2</w:t>
      </w:r>
      <w:r w:rsidRPr="00971A51">
        <w:rPr>
          <w:rFonts w:asciiTheme="minorHAnsi" w:hAnsiTheme="minorHAnsi"/>
        </w:rPr>
        <w:t xml:space="preserve"> kamen, vinil, parket</w:t>
      </w:r>
      <w:r w:rsidR="00971A51">
        <w:rPr>
          <w:rFonts w:asciiTheme="minorHAnsi" w:hAnsiTheme="minorHAnsi"/>
        </w:rPr>
        <w:t>.</w:t>
      </w:r>
    </w:p>
    <w:p w14:paraId="2C71873D" w14:textId="77777777" w:rsidR="002D631D" w:rsidRPr="002D631D" w:rsidRDefault="002D631D" w:rsidP="002D631D">
      <w:pPr>
        <w:pStyle w:val="Style1"/>
        <w:adjustRightInd/>
        <w:spacing w:line="264" w:lineRule="auto"/>
        <w:ind w:right="144"/>
        <w:contextualSpacing/>
        <w:jc w:val="both"/>
        <w:rPr>
          <w:rFonts w:asciiTheme="minorHAnsi" w:hAnsiTheme="minorHAnsi"/>
        </w:rPr>
      </w:pPr>
    </w:p>
    <w:p w14:paraId="1A5DFB4A" w14:textId="0275690B" w:rsidR="002D631D" w:rsidRPr="002D631D" w:rsidRDefault="002D631D" w:rsidP="002D631D">
      <w:pPr>
        <w:widowControl w:val="0"/>
        <w:spacing w:after="0" w:line="264" w:lineRule="auto"/>
        <w:jc w:val="both"/>
        <w:rPr>
          <w:lang w:eastAsia="zh-CN"/>
        </w:rPr>
      </w:pPr>
      <w:r w:rsidRPr="002D631D">
        <w:t>V ceno čiščenja so vključeni vsi stroški, potrebni za nemoteno in strokovno izvajanje storitev čiščenja, vključno s stroški vseh čistil, delovne opreme in materiala.</w:t>
      </w:r>
      <w:r w:rsidRPr="002D631D">
        <w:rPr>
          <w:lang w:eastAsia="zh-CN"/>
        </w:rPr>
        <w:t xml:space="preserve"> </w:t>
      </w:r>
    </w:p>
    <w:p w14:paraId="227E0E57" w14:textId="77777777" w:rsidR="002D631D" w:rsidRPr="002D631D" w:rsidRDefault="002D631D" w:rsidP="002D631D">
      <w:pPr>
        <w:widowControl w:val="0"/>
        <w:spacing w:after="0" w:line="264" w:lineRule="auto"/>
        <w:jc w:val="both"/>
        <w:rPr>
          <w:lang w:eastAsia="zh-CN"/>
        </w:rPr>
      </w:pPr>
    </w:p>
    <w:p w14:paraId="58F8EBE2" w14:textId="78495778" w:rsidR="002D631D" w:rsidRPr="002D631D" w:rsidRDefault="002D631D" w:rsidP="002D631D">
      <w:pPr>
        <w:widowControl w:val="0"/>
        <w:spacing w:after="0" w:line="264" w:lineRule="auto"/>
        <w:jc w:val="both"/>
        <w:rPr>
          <w:lang w:eastAsia="zh-CN"/>
        </w:rPr>
      </w:pPr>
      <w:r w:rsidRPr="002D631D">
        <w:rPr>
          <w:lang w:eastAsia="zh-CN"/>
        </w:rPr>
        <w:t xml:space="preserve">Dobava sanitarnega materiala (milo za roke, papirnate brisače, toaletni papir, higienske vrečke za damske vložke, obloge za WC desko, dišeče mrežice za pisoar in dišeče WC obešanke) ni predmet tega javnega naročila. </w:t>
      </w:r>
      <w:r w:rsidR="002665B4">
        <w:rPr>
          <w:lang w:eastAsia="zh-CN"/>
        </w:rPr>
        <w:t>Ta s</w:t>
      </w:r>
      <w:r w:rsidRPr="002D631D">
        <w:rPr>
          <w:lang w:eastAsia="zh-CN"/>
        </w:rPr>
        <w:t xml:space="preserve">anitarni material bo dobavljal gospodarski subjekt, s katerim ima naročnik v ta namen sklenjeno pogodbo. Material se skladišči v kleti ali pritličju objekta. </w:t>
      </w:r>
    </w:p>
    <w:p w14:paraId="607E137E" w14:textId="77777777" w:rsidR="002D631D" w:rsidRPr="002D631D" w:rsidRDefault="002D631D" w:rsidP="002D631D">
      <w:pPr>
        <w:widowControl w:val="0"/>
        <w:spacing w:after="0" w:line="264" w:lineRule="auto"/>
        <w:jc w:val="both"/>
        <w:rPr>
          <w:lang w:eastAsia="zh-CN"/>
        </w:rPr>
      </w:pPr>
    </w:p>
    <w:p w14:paraId="5FBEB32C" w14:textId="77777777" w:rsidR="002D631D" w:rsidRPr="002D631D" w:rsidRDefault="002D631D" w:rsidP="002D631D">
      <w:pPr>
        <w:widowControl w:val="0"/>
        <w:spacing w:after="0" w:line="264" w:lineRule="auto"/>
        <w:jc w:val="both"/>
        <w:rPr>
          <w:lang w:eastAsia="zh-CN"/>
        </w:rPr>
      </w:pPr>
      <w:bookmarkStart w:id="37" w:name="_Hlk179794414"/>
      <w:r w:rsidRPr="002D631D">
        <w:rPr>
          <w:lang w:eastAsia="zh-CN"/>
        </w:rPr>
        <w:t xml:space="preserve">Pri izvajanju storitev čiščenja mora izvajalec zagotoviti, da je izpolnjen cilj iz 24. točke drugega odstavka 6. člena Uredbe o zelenem javnem naročanju (Uradni list RS, št. 51/17, 64/19, 121/21 in 132/23; Uredba o </w:t>
      </w:r>
      <w:proofErr w:type="spellStart"/>
      <w:r w:rsidRPr="002D631D">
        <w:rPr>
          <w:lang w:eastAsia="zh-CN"/>
        </w:rPr>
        <w:t>ZeJN</w:t>
      </w:r>
      <w:proofErr w:type="spellEnd"/>
      <w:r w:rsidRPr="002D631D">
        <w:rPr>
          <w:lang w:eastAsia="zh-CN"/>
        </w:rPr>
        <w:t>), zaradi česar mora zagotoviti, da storitve izvaja tako, da so izpolnjene naslednje naročnikove zahteve:</w:t>
      </w:r>
    </w:p>
    <w:p w14:paraId="31EC7621" w14:textId="77777777" w:rsidR="002D631D" w:rsidRPr="002D631D" w:rsidRDefault="002D631D" w:rsidP="002D631D">
      <w:pPr>
        <w:pStyle w:val="Odstavekseznama"/>
        <w:numPr>
          <w:ilvl w:val="0"/>
          <w:numId w:val="83"/>
        </w:numPr>
        <w:spacing w:after="0"/>
        <w:ind w:left="714" w:hanging="357"/>
        <w:jc w:val="both"/>
      </w:pPr>
      <w:r w:rsidRPr="002D631D">
        <w:t xml:space="preserve">čistila za čiščenje trdih površin (univerzalna čistila, čistila za </w:t>
      </w:r>
      <w:r w:rsidRPr="002D631D">
        <w:rPr>
          <w:rStyle w:val="highlight"/>
        </w:rPr>
        <w:t>kuhinj</w:t>
      </w:r>
      <w:r w:rsidRPr="002D631D">
        <w:t>e, čistila za okna in čistila za sanitarne prostore), ki se uporabljajo za izvajanje storitev čiščenja, morajo imeti znak za okolje EU ali certifikat Modri angel ali certifikat Nordijski labod;</w:t>
      </w:r>
    </w:p>
    <w:p w14:paraId="577C8CFB" w14:textId="77777777" w:rsidR="002D631D" w:rsidRPr="002D631D" w:rsidRDefault="002D631D" w:rsidP="002D631D">
      <w:pPr>
        <w:pStyle w:val="Odstavekseznama"/>
        <w:numPr>
          <w:ilvl w:val="0"/>
          <w:numId w:val="83"/>
        </w:numPr>
        <w:spacing w:after="0"/>
        <w:ind w:left="714" w:hanging="357"/>
        <w:jc w:val="both"/>
      </w:pPr>
      <w:r w:rsidRPr="002D631D">
        <w:t>čistilom, ki se uporabljajo za izvajanje storitev čiščenja, morajo biti priložena jasna navodila za doziranje;</w:t>
      </w:r>
    </w:p>
    <w:p w14:paraId="60394D7A" w14:textId="77777777" w:rsidR="002D631D" w:rsidRPr="002D631D" w:rsidRDefault="002D631D" w:rsidP="002D631D">
      <w:pPr>
        <w:pStyle w:val="Odstavekseznama"/>
        <w:numPr>
          <w:ilvl w:val="0"/>
          <w:numId w:val="83"/>
        </w:numPr>
        <w:spacing w:after="0"/>
        <w:ind w:left="714" w:hanging="357"/>
        <w:jc w:val="both"/>
      </w:pPr>
      <w:r w:rsidRPr="002D631D">
        <w:t>razpršilci ne smejo vsebovati potisnega plina.</w:t>
      </w:r>
    </w:p>
    <w:p w14:paraId="115E286D" w14:textId="77777777" w:rsidR="002D631D" w:rsidRPr="002D631D" w:rsidRDefault="002D631D" w:rsidP="002D631D">
      <w:pPr>
        <w:widowControl w:val="0"/>
        <w:spacing w:after="0" w:line="264" w:lineRule="auto"/>
        <w:jc w:val="both"/>
        <w:rPr>
          <w:lang w:eastAsia="zh-CN"/>
        </w:rPr>
      </w:pPr>
    </w:p>
    <w:p w14:paraId="64418EAC" w14:textId="77777777" w:rsidR="002D631D" w:rsidRPr="002D631D" w:rsidRDefault="002D631D" w:rsidP="002D631D">
      <w:pPr>
        <w:widowControl w:val="0"/>
        <w:spacing w:after="0" w:line="264" w:lineRule="auto"/>
        <w:jc w:val="both"/>
      </w:pPr>
      <w:r w:rsidRPr="002D631D">
        <w:t xml:space="preserve">Ponudnik mora kot prilogo in sestavni del ponudbe predložiti dokazila, ki izkazujejo, da blago, ki ga namerava ponudnik uporabiti pri izvajanju storitev, izpolnjuje zahteve zelenega javnega naročanja iz prejšnjega odstavka. Naročnik si pridržuje pravico, da izpolnjevanje teh zahtev periodično preverja tudi v času izvajanja storitev. Kot ustrezna bo naročnik štel naslednja dokazila: </w:t>
      </w:r>
    </w:p>
    <w:p w14:paraId="420B5BB6" w14:textId="77777777" w:rsidR="002D631D" w:rsidRPr="002D631D" w:rsidRDefault="002D631D" w:rsidP="002D631D">
      <w:pPr>
        <w:widowControl w:val="0"/>
        <w:numPr>
          <w:ilvl w:val="0"/>
          <w:numId w:val="86"/>
        </w:numPr>
        <w:spacing w:after="0" w:line="264" w:lineRule="auto"/>
        <w:jc w:val="both"/>
      </w:pPr>
      <w:r w:rsidRPr="002D631D">
        <w:t>za zahtevo iz 1. točke prejšnjega odstavka: znak za okolje EU, certifikat Modri angel ali certifikat Nordijski labod</w:t>
      </w:r>
      <w:r w:rsidRPr="002D631D">
        <w:rPr>
          <w:vertAlign w:val="superscript"/>
        </w:rPr>
        <w:footnoteReference w:id="4"/>
      </w:r>
      <w:r w:rsidRPr="002D631D">
        <w:t>;</w:t>
      </w:r>
    </w:p>
    <w:p w14:paraId="48CA3F4A" w14:textId="77777777" w:rsidR="002D631D" w:rsidRPr="002D631D" w:rsidRDefault="002D631D" w:rsidP="002D631D">
      <w:pPr>
        <w:widowControl w:val="0"/>
        <w:numPr>
          <w:ilvl w:val="0"/>
          <w:numId w:val="86"/>
        </w:numPr>
        <w:spacing w:after="0" w:line="264" w:lineRule="auto"/>
        <w:jc w:val="both"/>
      </w:pPr>
      <w:r w:rsidRPr="002D631D">
        <w:t>za zahtevo iz 2. točke prejšnjega odstavka: navodila za doziranje;</w:t>
      </w:r>
    </w:p>
    <w:p w14:paraId="11EAE27C" w14:textId="77777777" w:rsidR="002D631D" w:rsidRPr="002D631D" w:rsidRDefault="002D631D" w:rsidP="002D631D">
      <w:pPr>
        <w:widowControl w:val="0"/>
        <w:numPr>
          <w:ilvl w:val="0"/>
          <w:numId w:val="86"/>
        </w:numPr>
        <w:spacing w:after="0" w:line="264" w:lineRule="auto"/>
        <w:jc w:val="both"/>
      </w:pPr>
      <w:r w:rsidRPr="002D631D">
        <w:t xml:space="preserve">za zahtevo iz 3. točke prejšnjega odstavka: tehnično dokumentacijo proizvajalca, iz katere </w:t>
      </w:r>
      <w:r w:rsidRPr="002D631D">
        <w:lastRenderedPageBreak/>
        <w:t>izhaja, da je zahteva izpolnjena.</w:t>
      </w:r>
    </w:p>
    <w:p w14:paraId="7AFF7866" w14:textId="77777777" w:rsidR="002D631D" w:rsidRPr="002D631D" w:rsidRDefault="002D631D" w:rsidP="002D631D">
      <w:pPr>
        <w:widowControl w:val="0"/>
        <w:spacing w:after="0" w:line="264" w:lineRule="auto"/>
        <w:jc w:val="both"/>
      </w:pPr>
      <w:r w:rsidRPr="002D631D">
        <w:t xml:space="preserve">Naročnik bo sprejel tudi druga ustrezna enakovredna in primerljiva dokazila. </w:t>
      </w:r>
    </w:p>
    <w:bookmarkEnd w:id="37"/>
    <w:p w14:paraId="02829857" w14:textId="77777777" w:rsidR="00BF2C8F" w:rsidRPr="005809B2" w:rsidRDefault="00BF2C8F" w:rsidP="00185714">
      <w:pPr>
        <w:widowControl w:val="0"/>
        <w:spacing w:after="0" w:line="264" w:lineRule="auto"/>
        <w:jc w:val="both"/>
      </w:pPr>
    </w:p>
    <w:p w14:paraId="7BA3AEDC" w14:textId="77777777" w:rsidR="006166E3" w:rsidRPr="005809B2" w:rsidRDefault="006166E3" w:rsidP="00185714">
      <w:pPr>
        <w:widowControl w:val="0"/>
        <w:spacing w:after="0" w:line="264" w:lineRule="auto"/>
        <w:jc w:val="both"/>
      </w:pPr>
    </w:p>
    <w:p w14:paraId="0BDEA42B" w14:textId="77777777" w:rsidR="009A5EB1" w:rsidRPr="005809B2" w:rsidRDefault="009A5EB1" w:rsidP="00185714">
      <w:pPr>
        <w:widowControl w:val="0"/>
        <w:spacing w:after="0" w:line="264" w:lineRule="auto"/>
        <w:jc w:val="both"/>
      </w:pPr>
      <w:bookmarkStart w:id="38" w:name="_Toc499303127"/>
    </w:p>
    <w:bookmarkEnd w:id="38"/>
    <w:p w14:paraId="774CC934" w14:textId="77777777" w:rsidR="009A5EB1" w:rsidRDefault="009A5EB1" w:rsidP="00185714">
      <w:pPr>
        <w:widowControl w:val="0"/>
        <w:rPr>
          <w:lang w:eastAsia="zh-CN"/>
        </w:rPr>
      </w:pPr>
    </w:p>
    <w:p w14:paraId="5B87E5B7" w14:textId="77777777" w:rsidR="00AB6221" w:rsidRDefault="00AB6221" w:rsidP="00185714">
      <w:pPr>
        <w:widowControl w:val="0"/>
        <w:rPr>
          <w:lang w:eastAsia="zh-CN"/>
        </w:rPr>
        <w:sectPr w:rsidR="00AB6221" w:rsidSect="007A62A0">
          <w:pgSz w:w="11906" w:h="16838" w:code="9"/>
          <w:pgMar w:top="1418" w:right="1418" w:bottom="1418" w:left="1418" w:header="709" w:footer="709" w:gutter="0"/>
          <w:cols w:space="708"/>
          <w:docGrid w:linePitch="360"/>
        </w:sectPr>
      </w:pPr>
    </w:p>
    <w:p w14:paraId="63F89A9D" w14:textId="510EC7F0" w:rsidR="00AB6221" w:rsidRPr="005809B2" w:rsidRDefault="00AB6221" w:rsidP="00AB6221">
      <w:pPr>
        <w:pStyle w:val="Slog3"/>
        <w:pageBreakBefore w:val="0"/>
        <w:widowControl w:val="0"/>
        <w:rPr>
          <w:rStyle w:val="Neenpoudarek"/>
          <w:rFonts w:asciiTheme="minorHAnsi" w:hAnsiTheme="minorHAnsi" w:cstheme="minorHAnsi"/>
          <w:i/>
          <w:color w:val="auto"/>
          <w:sz w:val="22"/>
          <w:szCs w:val="22"/>
        </w:rPr>
      </w:pPr>
      <w:bookmarkStart w:id="39" w:name="_Toc179963079"/>
      <w:r w:rsidRPr="005809B2">
        <w:rPr>
          <w:rStyle w:val="Neenpoudarek"/>
          <w:rFonts w:asciiTheme="minorHAnsi" w:hAnsiTheme="minorHAnsi" w:cstheme="minorHAnsi"/>
          <w:i/>
          <w:color w:val="auto"/>
          <w:sz w:val="22"/>
          <w:szCs w:val="22"/>
        </w:rPr>
        <w:lastRenderedPageBreak/>
        <w:t>Priloga 2</w:t>
      </w:r>
      <w:r>
        <w:rPr>
          <w:rStyle w:val="Neenpoudarek"/>
          <w:rFonts w:asciiTheme="minorHAnsi" w:hAnsiTheme="minorHAnsi" w:cstheme="minorHAnsi"/>
          <w:i/>
          <w:color w:val="auto"/>
          <w:sz w:val="22"/>
          <w:szCs w:val="22"/>
        </w:rPr>
        <w:t xml:space="preserve"> – sklop 2</w:t>
      </w:r>
      <w:bookmarkEnd w:id="39"/>
    </w:p>
    <w:p w14:paraId="53507710" w14:textId="77777777" w:rsidR="00AB6221" w:rsidRPr="005809B2" w:rsidRDefault="00AB6221" w:rsidP="00AB6221">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40" w:name="_Toc179963080"/>
      <w:r w:rsidRPr="005809B2">
        <w:rPr>
          <w:b/>
          <w:bCs/>
          <w:i/>
          <w:iCs/>
          <w:spacing w:val="20"/>
          <w:lang w:eastAsia="zh-CN"/>
        </w:rPr>
        <w:t>TEHNIČNE SPECIFIKACIJE</w:t>
      </w:r>
      <w:bookmarkEnd w:id="40"/>
    </w:p>
    <w:p w14:paraId="2D13A5C8" w14:textId="77777777" w:rsidR="00AB6221" w:rsidRPr="005809B2" w:rsidRDefault="00AB6221" w:rsidP="00185714">
      <w:pPr>
        <w:widowControl w:val="0"/>
        <w:rPr>
          <w:lang w:eastAsia="zh-CN"/>
        </w:rPr>
      </w:pPr>
    </w:p>
    <w:p w14:paraId="59834512" w14:textId="096089F9" w:rsidR="009A5EB1" w:rsidRPr="005809B2" w:rsidRDefault="009A5EB1" w:rsidP="00786463">
      <w:pPr>
        <w:pStyle w:val="Naslov3"/>
      </w:pPr>
      <w:bookmarkStart w:id="41" w:name="_Toc179963081"/>
      <w:r w:rsidRPr="005809B2">
        <w:t xml:space="preserve">Tehnične </w:t>
      </w:r>
      <w:r w:rsidR="00413968">
        <w:t>specifikacije</w:t>
      </w:r>
      <w:r w:rsidR="00413968" w:rsidRPr="00786463">
        <w:t xml:space="preserve"> </w:t>
      </w:r>
      <w:r w:rsidRPr="005809B2">
        <w:t xml:space="preserve">za sklop 2: </w:t>
      </w:r>
      <w:r w:rsidR="00C62472" w:rsidRPr="005809B2">
        <w:t xml:space="preserve">Okolju prijazne storitve čiščenja poslovnih prostorov </w:t>
      </w:r>
      <w:r w:rsidR="00C62472">
        <w:t>v PS</w:t>
      </w:r>
      <w:r w:rsidR="00C62472" w:rsidRPr="005809B2">
        <w:t xml:space="preserve"> Metalna </w:t>
      </w:r>
      <w:r w:rsidR="00C62472">
        <w:t>in okolici</w:t>
      </w:r>
      <w:r w:rsidR="00413968" w:rsidRPr="005809B2">
        <w:t>, št. naročila 403/24-0330</w:t>
      </w:r>
      <w:bookmarkEnd w:id="41"/>
    </w:p>
    <w:p w14:paraId="1BFD9C8E" w14:textId="77777777" w:rsidR="005E04B5" w:rsidRPr="005809B2" w:rsidRDefault="005E04B5" w:rsidP="00185714">
      <w:pPr>
        <w:widowControl w:val="0"/>
        <w:spacing w:after="0" w:line="264" w:lineRule="auto"/>
        <w:contextualSpacing/>
        <w:jc w:val="both"/>
      </w:pPr>
    </w:p>
    <w:p w14:paraId="31EB86CE" w14:textId="3E4FBE06" w:rsidR="008B61F6" w:rsidRPr="0072026F" w:rsidRDefault="008B61F6" w:rsidP="008B61F6">
      <w:pPr>
        <w:spacing w:after="0" w:line="264" w:lineRule="auto"/>
        <w:contextualSpacing/>
        <w:jc w:val="both"/>
      </w:pPr>
      <w:r w:rsidRPr="0072026F">
        <w:t xml:space="preserve">Površina vseh poslovnih prostorov, ki so predmet čiščenja, znaša </w:t>
      </w:r>
      <w:bookmarkStart w:id="42" w:name="_Hlk138234935"/>
      <w:r w:rsidRPr="0072026F">
        <w:t>1.357,</w:t>
      </w:r>
      <w:r w:rsidR="008C7F6E">
        <w:t>8</w:t>
      </w:r>
      <w:r w:rsidRPr="0072026F">
        <w:t>6</w:t>
      </w:r>
      <w:bookmarkEnd w:id="42"/>
      <w:r w:rsidRPr="0072026F">
        <w:t xml:space="preserve"> m². Te površine so:</w:t>
      </w:r>
    </w:p>
    <w:tbl>
      <w:tblPr>
        <w:tblStyle w:val="Tabelamrea"/>
        <w:tblW w:w="0" w:type="auto"/>
        <w:tblLook w:val="04A0" w:firstRow="1" w:lastRow="0" w:firstColumn="1" w:lastColumn="0" w:noHBand="0" w:noVBand="1"/>
      </w:tblPr>
      <w:tblGrid>
        <w:gridCol w:w="1838"/>
        <w:gridCol w:w="5073"/>
        <w:gridCol w:w="2149"/>
      </w:tblGrid>
      <w:tr w:rsidR="008B61F6" w:rsidRPr="0072026F" w14:paraId="5FA56506" w14:textId="77777777" w:rsidTr="0078492E">
        <w:tc>
          <w:tcPr>
            <w:tcW w:w="1838" w:type="dxa"/>
            <w:vAlign w:val="center"/>
          </w:tcPr>
          <w:p w14:paraId="339F4FBF" w14:textId="77777777" w:rsidR="008B61F6" w:rsidRPr="0072026F" w:rsidRDefault="008B61F6" w:rsidP="0078492E">
            <w:pPr>
              <w:spacing w:after="0" w:line="264" w:lineRule="auto"/>
              <w:rPr>
                <w:rFonts w:cstheme="minorHAnsi"/>
                <w:b/>
              </w:rPr>
            </w:pPr>
            <w:r w:rsidRPr="0072026F">
              <w:rPr>
                <w:rFonts w:cstheme="minorHAnsi"/>
                <w:b/>
              </w:rPr>
              <w:t>Nadstropje</w:t>
            </w:r>
          </w:p>
        </w:tc>
        <w:tc>
          <w:tcPr>
            <w:tcW w:w="5073" w:type="dxa"/>
            <w:vAlign w:val="center"/>
          </w:tcPr>
          <w:p w14:paraId="01C33419" w14:textId="77777777" w:rsidR="008B61F6" w:rsidRPr="0072026F" w:rsidRDefault="008B61F6" w:rsidP="0078492E">
            <w:pPr>
              <w:spacing w:after="0" w:line="264" w:lineRule="auto"/>
              <w:rPr>
                <w:rFonts w:cstheme="minorHAnsi"/>
                <w:b/>
              </w:rPr>
            </w:pPr>
            <w:r w:rsidRPr="0072026F">
              <w:rPr>
                <w:rFonts w:eastAsia="Times New Roman" w:cstheme="minorHAnsi"/>
                <w:b/>
                <w:bCs/>
              </w:rPr>
              <w:t>Vrsta oz. namenska raba prostorov</w:t>
            </w:r>
          </w:p>
        </w:tc>
        <w:tc>
          <w:tcPr>
            <w:tcW w:w="2149" w:type="dxa"/>
            <w:vAlign w:val="center"/>
          </w:tcPr>
          <w:p w14:paraId="38B2512A" w14:textId="77777777" w:rsidR="008B61F6" w:rsidRPr="0072026F" w:rsidRDefault="008B61F6" w:rsidP="0078492E">
            <w:pPr>
              <w:spacing w:after="0" w:line="264" w:lineRule="auto"/>
              <w:jc w:val="center"/>
              <w:rPr>
                <w:rFonts w:cstheme="minorHAnsi"/>
                <w:b/>
              </w:rPr>
            </w:pPr>
            <w:r w:rsidRPr="0072026F">
              <w:rPr>
                <w:rFonts w:cstheme="minorHAnsi"/>
                <w:b/>
              </w:rPr>
              <w:t>Površina</w:t>
            </w:r>
          </w:p>
          <w:p w14:paraId="2BE086F0" w14:textId="77777777" w:rsidR="008B61F6" w:rsidRPr="0072026F" w:rsidRDefault="008B61F6" w:rsidP="0078492E">
            <w:pPr>
              <w:spacing w:after="0" w:line="264" w:lineRule="auto"/>
              <w:jc w:val="center"/>
              <w:rPr>
                <w:rFonts w:cstheme="minorHAnsi"/>
                <w:b/>
              </w:rPr>
            </w:pPr>
            <w:r w:rsidRPr="0072026F">
              <w:rPr>
                <w:rFonts w:cstheme="minorHAnsi"/>
                <w:b/>
              </w:rPr>
              <w:t>(m</w:t>
            </w:r>
            <w:r w:rsidRPr="0072026F">
              <w:rPr>
                <w:rFonts w:cstheme="minorHAnsi"/>
                <w:b/>
                <w:vertAlign w:val="superscript"/>
              </w:rPr>
              <w:t>2</w:t>
            </w:r>
            <w:r w:rsidRPr="0072026F">
              <w:rPr>
                <w:rFonts w:cstheme="minorHAnsi"/>
                <w:b/>
              </w:rPr>
              <w:t>)</w:t>
            </w:r>
          </w:p>
        </w:tc>
      </w:tr>
      <w:tr w:rsidR="008B61F6" w:rsidRPr="0072026F" w14:paraId="5CE8E75F" w14:textId="77777777" w:rsidTr="0078492E">
        <w:tc>
          <w:tcPr>
            <w:tcW w:w="1838" w:type="dxa"/>
            <w:vMerge w:val="restart"/>
            <w:vAlign w:val="center"/>
          </w:tcPr>
          <w:p w14:paraId="67218E17" w14:textId="77777777" w:rsidR="008B61F6" w:rsidRPr="0072026F" w:rsidRDefault="008B61F6" w:rsidP="0078492E">
            <w:pPr>
              <w:spacing w:after="0" w:line="264" w:lineRule="auto"/>
              <w:jc w:val="center"/>
              <w:rPr>
                <w:rFonts w:cstheme="minorHAnsi"/>
              </w:rPr>
            </w:pPr>
            <w:r w:rsidRPr="0072026F">
              <w:rPr>
                <w:rFonts w:cstheme="minorHAnsi"/>
              </w:rPr>
              <w:t>Klet</w:t>
            </w:r>
          </w:p>
        </w:tc>
        <w:tc>
          <w:tcPr>
            <w:tcW w:w="5073" w:type="dxa"/>
          </w:tcPr>
          <w:p w14:paraId="0D54EC50" w14:textId="77777777" w:rsidR="008B61F6" w:rsidRPr="0072026F" w:rsidRDefault="008B61F6" w:rsidP="0078492E">
            <w:pPr>
              <w:spacing w:after="0" w:line="264" w:lineRule="auto"/>
              <w:jc w:val="both"/>
              <w:rPr>
                <w:rFonts w:cstheme="minorHAnsi"/>
              </w:rPr>
            </w:pPr>
            <w:r w:rsidRPr="0072026F">
              <w:rPr>
                <w:rFonts w:cstheme="minorHAnsi"/>
              </w:rPr>
              <w:t>Hodniki, stopnišča</w:t>
            </w:r>
          </w:p>
        </w:tc>
        <w:tc>
          <w:tcPr>
            <w:tcW w:w="2149" w:type="dxa"/>
          </w:tcPr>
          <w:p w14:paraId="0DFA7861" w14:textId="77777777" w:rsidR="008B61F6" w:rsidRPr="0072026F" w:rsidRDefault="008B61F6" w:rsidP="0078492E">
            <w:pPr>
              <w:spacing w:after="0" w:line="264" w:lineRule="auto"/>
              <w:jc w:val="right"/>
              <w:rPr>
                <w:rFonts w:cstheme="minorHAnsi"/>
              </w:rPr>
            </w:pPr>
            <w:r w:rsidRPr="0072026F">
              <w:rPr>
                <w:rFonts w:cstheme="minorHAnsi"/>
              </w:rPr>
              <w:t>222,71</w:t>
            </w:r>
          </w:p>
        </w:tc>
      </w:tr>
      <w:tr w:rsidR="008B61F6" w:rsidRPr="0072026F" w14:paraId="34D6D3B9" w14:textId="77777777" w:rsidTr="0078492E">
        <w:tc>
          <w:tcPr>
            <w:tcW w:w="1838" w:type="dxa"/>
            <w:vMerge/>
            <w:vAlign w:val="center"/>
          </w:tcPr>
          <w:p w14:paraId="6E0101F3" w14:textId="77777777" w:rsidR="008B61F6" w:rsidRPr="0072026F" w:rsidRDefault="008B61F6" w:rsidP="0078492E">
            <w:pPr>
              <w:spacing w:after="0" w:line="264" w:lineRule="auto"/>
              <w:jc w:val="center"/>
              <w:rPr>
                <w:rFonts w:cstheme="minorHAnsi"/>
              </w:rPr>
            </w:pPr>
          </w:p>
        </w:tc>
        <w:tc>
          <w:tcPr>
            <w:tcW w:w="5073" w:type="dxa"/>
          </w:tcPr>
          <w:p w14:paraId="37B4AA55" w14:textId="77777777" w:rsidR="008B61F6" w:rsidRPr="0072026F" w:rsidRDefault="008B61F6" w:rsidP="0078492E">
            <w:pPr>
              <w:spacing w:after="0" w:line="264" w:lineRule="auto"/>
              <w:jc w:val="both"/>
              <w:rPr>
                <w:rFonts w:cstheme="minorHAnsi"/>
              </w:rPr>
            </w:pPr>
            <w:r w:rsidRPr="0072026F">
              <w:rPr>
                <w:rFonts w:cstheme="minorHAnsi"/>
              </w:rPr>
              <w:t>Sanitarije</w:t>
            </w:r>
          </w:p>
        </w:tc>
        <w:tc>
          <w:tcPr>
            <w:tcW w:w="2149" w:type="dxa"/>
          </w:tcPr>
          <w:p w14:paraId="28F75DD1" w14:textId="77777777" w:rsidR="008B61F6" w:rsidRPr="0072026F" w:rsidRDefault="008B61F6" w:rsidP="0078492E">
            <w:pPr>
              <w:spacing w:after="0" w:line="264" w:lineRule="auto"/>
              <w:jc w:val="right"/>
              <w:rPr>
                <w:rFonts w:cstheme="minorHAnsi"/>
              </w:rPr>
            </w:pPr>
            <w:r w:rsidRPr="0072026F">
              <w:rPr>
                <w:rFonts w:cstheme="minorHAnsi"/>
              </w:rPr>
              <w:t>0,00</w:t>
            </w:r>
          </w:p>
        </w:tc>
      </w:tr>
      <w:tr w:rsidR="008B61F6" w:rsidRPr="0072026F" w14:paraId="2FB9FCFD" w14:textId="77777777" w:rsidTr="0078492E">
        <w:tc>
          <w:tcPr>
            <w:tcW w:w="1838" w:type="dxa"/>
            <w:vMerge w:val="restart"/>
            <w:vAlign w:val="center"/>
          </w:tcPr>
          <w:p w14:paraId="30852DE9" w14:textId="77777777" w:rsidR="008B61F6" w:rsidRPr="0072026F" w:rsidRDefault="008B61F6" w:rsidP="0078492E">
            <w:pPr>
              <w:spacing w:after="0" w:line="264" w:lineRule="auto"/>
              <w:jc w:val="center"/>
              <w:rPr>
                <w:rFonts w:cstheme="minorHAnsi"/>
              </w:rPr>
            </w:pPr>
            <w:r w:rsidRPr="0072026F">
              <w:rPr>
                <w:rFonts w:cstheme="minorHAnsi"/>
              </w:rPr>
              <w:t>Pritličje</w:t>
            </w:r>
          </w:p>
        </w:tc>
        <w:tc>
          <w:tcPr>
            <w:tcW w:w="5073" w:type="dxa"/>
          </w:tcPr>
          <w:p w14:paraId="003F04FC" w14:textId="77777777" w:rsidR="008B61F6" w:rsidRPr="0072026F" w:rsidRDefault="008B61F6" w:rsidP="0078492E">
            <w:pPr>
              <w:spacing w:after="0" w:line="264" w:lineRule="auto"/>
              <w:jc w:val="both"/>
              <w:rPr>
                <w:rFonts w:cstheme="minorHAnsi"/>
              </w:rPr>
            </w:pPr>
            <w:r w:rsidRPr="0072026F">
              <w:rPr>
                <w:rFonts w:cstheme="minorHAnsi"/>
              </w:rPr>
              <w:t>Hodniki, stopnišča</w:t>
            </w:r>
          </w:p>
        </w:tc>
        <w:tc>
          <w:tcPr>
            <w:tcW w:w="2149" w:type="dxa"/>
          </w:tcPr>
          <w:p w14:paraId="0CAEFA03" w14:textId="77777777" w:rsidR="008B61F6" w:rsidRPr="0072026F" w:rsidRDefault="008B61F6" w:rsidP="0078492E">
            <w:pPr>
              <w:spacing w:after="0" w:line="264" w:lineRule="auto"/>
              <w:jc w:val="right"/>
              <w:rPr>
                <w:rFonts w:cstheme="minorHAnsi"/>
              </w:rPr>
            </w:pPr>
            <w:r w:rsidRPr="0072026F">
              <w:rPr>
                <w:rFonts w:cstheme="minorHAnsi"/>
              </w:rPr>
              <w:t>242,20</w:t>
            </w:r>
          </w:p>
        </w:tc>
      </w:tr>
      <w:tr w:rsidR="008B61F6" w:rsidRPr="0072026F" w14:paraId="1A77A0F4" w14:textId="77777777" w:rsidTr="0078492E">
        <w:tc>
          <w:tcPr>
            <w:tcW w:w="1838" w:type="dxa"/>
            <w:vMerge/>
            <w:vAlign w:val="center"/>
          </w:tcPr>
          <w:p w14:paraId="0D2B4B19" w14:textId="77777777" w:rsidR="008B61F6" w:rsidRPr="0072026F" w:rsidRDefault="008B61F6" w:rsidP="0078492E">
            <w:pPr>
              <w:spacing w:after="0" w:line="264" w:lineRule="auto"/>
              <w:jc w:val="center"/>
              <w:rPr>
                <w:rFonts w:cstheme="minorHAnsi"/>
              </w:rPr>
            </w:pPr>
          </w:p>
        </w:tc>
        <w:tc>
          <w:tcPr>
            <w:tcW w:w="5073" w:type="dxa"/>
          </w:tcPr>
          <w:p w14:paraId="50ECB677" w14:textId="77777777" w:rsidR="008B61F6" w:rsidRPr="0072026F" w:rsidRDefault="008B61F6" w:rsidP="0078492E">
            <w:pPr>
              <w:spacing w:after="0" w:line="264" w:lineRule="auto"/>
              <w:jc w:val="both"/>
              <w:rPr>
                <w:rFonts w:cstheme="minorHAnsi"/>
              </w:rPr>
            </w:pPr>
            <w:r w:rsidRPr="0072026F">
              <w:rPr>
                <w:rFonts w:cstheme="minorHAnsi"/>
              </w:rPr>
              <w:t>Sanitarije</w:t>
            </w:r>
          </w:p>
        </w:tc>
        <w:tc>
          <w:tcPr>
            <w:tcW w:w="2149" w:type="dxa"/>
          </w:tcPr>
          <w:p w14:paraId="2420D427" w14:textId="77777777" w:rsidR="008B61F6" w:rsidRPr="0072026F" w:rsidRDefault="008B61F6" w:rsidP="0078492E">
            <w:pPr>
              <w:spacing w:after="0" w:line="264" w:lineRule="auto"/>
              <w:jc w:val="right"/>
              <w:rPr>
                <w:rFonts w:cstheme="minorHAnsi"/>
              </w:rPr>
            </w:pPr>
            <w:r w:rsidRPr="0072026F">
              <w:rPr>
                <w:rFonts w:cstheme="minorHAnsi"/>
              </w:rPr>
              <w:t>41,80</w:t>
            </w:r>
          </w:p>
        </w:tc>
      </w:tr>
      <w:tr w:rsidR="008B61F6" w:rsidRPr="0072026F" w14:paraId="10FE4DA5" w14:textId="77777777" w:rsidTr="0078492E">
        <w:tc>
          <w:tcPr>
            <w:tcW w:w="1838" w:type="dxa"/>
            <w:vMerge w:val="restart"/>
            <w:vAlign w:val="center"/>
          </w:tcPr>
          <w:p w14:paraId="7A6680BC" w14:textId="77777777" w:rsidR="008B61F6" w:rsidRPr="0072026F" w:rsidRDefault="008B61F6" w:rsidP="0078492E">
            <w:pPr>
              <w:spacing w:after="0" w:line="264" w:lineRule="auto"/>
              <w:jc w:val="center"/>
              <w:rPr>
                <w:rFonts w:cstheme="minorHAnsi"/>
              </w:rPr>
            </w:pPr>
            <w:r w:rsidRPr="0072026F">
              <w:rPr>
                <w:rFonts w:cstheme="minorHAnsi"/>
              </w:rPr>
              <w:t>I. nadstropje</w:t>
            </w:r>
          </w:p>
        </w:tc>
        <w:tc>
          <w:tcPr>
            <w:tcW w:w="5073" w:type="dxa"/>
          </w:tcPr>
          <w:p w14:paraId="4965B32B" w14:textId="77777777" w:rsidR="008B61F6" w:rsidRPr="0072026F" w:rsidRDefault="008B61F6" w:rsidP="0078492E">
            <w:pPr>
              <w:spacing w:after="0" w:line="264" w:lineRule="auto"/>
              <w:jc w:val="both"/>
              <w:rPr>
                <w:rFonts w:cstheme="minorHAnsi"/>
              </w:rPr>
            </w:pPr>
            <w:r w:rsidRPr="0072026F">
              <w:rPr>
                <w:rFonts w:cstheme="minorHAnsi"/>
              </w:rPr>
              <w:t>Hodniki, stopnišča</w:t>
            </w:r>
          </w:p>
        </w:tc>
        <w:tc>
          <w:tcPr>
            <w:tcW w:w="2149" w:type="dxa"/>
          </w:tcPr>
          <w:p w14:paraId="5D9750A9" w14:textId="77777777" w:rsidR="008B61F6" w:rsidRPr="0072026F" w:rsidRDefault="008B61F6" w:rsidP="0078492E">
            <w:pPr>
              <w:spacing w:after="0" w:line="264" w:lineRule="auto"/>
              <w:jc w:val="right"/>
              <w:rPr>
                <w:rFonts w:cstheme="minorHAnsi"/>
              </w:rPr>
            </w:pPr>
            <w:r w:rsidRPr="0072026F">
              <w:rPr>
                <w:rFonts w:cstheme="minorHAnsi"/>
              </w:rPr>
              <w:t>212,39</w:t>
            </w:r>
          </w:p>
        </w:tc>
      </w:tr>
      <w:tr w:rsidR="008B61F6" w:rsidRPr="0072026F" w14:paraId="5B9FAE7E" w14:textId="77777777" w:rsidTr="0078492E">
        <w:tc>
          <w:tcPr>
            <w:tcW w:w="1838" w:type="dxa"/>
            <w:vMerge/>
            <w:vAlign w:val="center"/>
          </w:tcPr>
          <w:p w14:paraId="06F57C26" w14:textId="77777777" w:rsidR="008B61F6" w:rsidRPr="0072026F" w:rsidRDefault="008B61F6" w:rsidP="0078492E">
            <w:pPr>
              <w:spacing w:after="0" w:line="264" w:lineRule="auto"/>
              <w:jc w:val="center"/>
              <w:rPr>
                <w:rFonts w:cstheme="minorHAnsi"/>
              </w:rPr>
            </w:pPr>
          </w:p>
        </w:tc>
        <w:tc>
          <w:tcPr>
            <w:tcW w:w="5073" w:type="dxa"/>
          </w:tcPr>
          <w:p w14:paraId="12A8830B" w14:textId="77777777" w:rsidR="008B61F6" w:rsidRPr="0072026F" w:rsidRDefault="008B61F6" w:rsidP="0078492E">
            <w:pPr>
              <w:spacing w:after="0" w:line="264" w:lineRule="auto"/>
              <w:jc w:val="both"/>
              <w:rPr>
                <w:rFonts w:cstheme="minorHAnsi"/>
              </w:rPr>
            </w:pPr>
            <w:r w:rsidRPr="0072026F">
              <w:rPr>
                <w:rFonts w:cstheme="minorHAnsi"/>
              </w:rPr>
              <w:t>Sanitarije</w:t>
            </w:r>
          </w:p>
        </w:tc>
        <w:tc>
          <w:tcPr>
            <w:tcW w:w="2149" w:type="dxa"/>
          </w:tcPr>
          <w:p w14:paraId="65B7EA2D" w14:textId="77777777" w:rsidR="008B61F6" w:rsidRPr="0072026F" w:rsidRDefault="008B61F6" w:rsidP="0078492E">
            <w:pPr>
              <w:spacing w:after="0" w:line="264" w:lineRule="auto"/>
              <w:jc w:val="right"/>
              <w:rPr>
                <w:rFonts w:cstheme="minorHAnsi"/>
              </w:rPr>
            </w:pPr>
            <w:r w:rsidRPr="0072026F">
              <w:rPr>
                <w:rFonts w:cstheme="minorHAnsi"/>
              </w:rPr>
              <w:t>41,80</w:t>
            </w:r>
          </w:p>
        </w:tc>
      </w:tr>
      <w:tr w:rsidR="008B61F6" w:rsidRPr="0072026F" w14:paraId="06EE7CE3" w14:textId="77777777" w:rsidTr="0078492E">
        <w:tc>
          <w:tcPr>
            <w:tcW w:w="1838" w:type="dxa"/>
            <w:vMerge w:val="restart"/>
            <w:vAlign w:val="center"/>
          </w:tcPr>
          <w:p w14:paraId="17F5F211" w14:textId="77777777" w:rsidR="008B61F6" w:rsidRPr="0072026F" w:rsidRDefault="008B61F6" w:rsidP="0078492E">
            <w:pPr>
              <w:spacing w:after="0" w:line="264" w:lineRule="auto"/>
              <w:jc w:val="center"/>
              <w:rPr>
                <w:rFonts w:cstheme="minorHAnsi"/>
              </w:rPr>
            </w:pPr>
            <w:r w:rsidRPr="0072026F">
              <w:rPr>
                <w:rFonts w:cstheme="minorHAnsi"/>
              </w:rPr>
              <w:t>II. nadstropje</w:t>
            </w:r>
          </w:p>
        </w:tc>
        <w:tc>
          <w:tcPr>
            <w:tcW w:w="5073" w:type="dxa"/>
          </w:tcPr>
          <w:p w14:paraId="515424EE" w14:textId="77777777" w:rsidR="008B61F6" w:rsidRPr="0072026F" w:rsidRDefault="008B61F6" w:rsidP="0078492E">
            <w:pPr>
              <w:spacing w:after="0" w:line="264" w:lineRule="auto"/>
              <w:jc w:val="both"/>
              <w:rPr>
                <w:rFonts w:cstheme="minorHAnsi"/>
              </w:rPr>
            </w:pPr>
            <w:r w:rsidRPr="0072026F">
              <w:rPr>
                <w:rFonts w:cstheme="minorHAnsi"/>
              </w:rPr>
              <w:t>Hodniki, stopnišča</w:t>
            </w:r>
          </w:p>
        </w:tc>
        <w:tc>
          <w:tcPr>
            <w:tcW w:w="2149" w:type="dxa"/>
          </w:tcPr>
          <w:p w14:paraId="2419A57D" w14:textId="77777777" w:rsidR="008B61F6" w:rsidRPr="0072026F" w:rsidRDefault="008B61F6" w:rsidP="0078492E">
            <w:pPr>
              <w:spacing w:after="0" w:line="264" w:lineRule="auto"/>
              <w:jc w:val="right"/>
              <w:rPr>
                <w:rFonts w:cstheme="minorHAnsi"/>
              </w:rPr>
            </w:pPr>
            <w:r w:rsidRPr="0072026F">
              <w:rPr>
                <w:rFonts w:cstheme="minorHAnsi"/>
              </w:rPr>
              <w:t>212,39</w:t>
            </w:r>
          </w:p>
        </w:tc>
      </w:tr>
      <w:tr w:rsidR="008B61F6" w:rsidRPr="0072026F" w14:paraId="6C8A7FE5" w14:textId="77777777" w:rsidTr="0078492E">
        <w:tc>
          <w:tcPr>
            <w:tcW w:w="1838" w:type="dxa"/>
            <w:vMerge/>
            <w:vAlign w:val="center"/>
          </w:tcPr>
          <w:p w14:paraId="0639C717" w14:textId="77777777" w:rsidR="008B61F6" w:rsidRPr="0072026F" w:rsidRDefault="008B61F6" w:rsidP="0078492E">
            <w:pPr>
              <w:spacing w:after="0" w:line="264" w:lineRule="auto"/>
              <w:jc w:val="center"/>
              <w:rPr>
                <w:rFonts w:cstheme="minorHAnsi"/>
              </w:rPr>
            </w:pPr>
          </w:p>
        </w:tc>
        <w:tc>
          <w:tcPr>
            <w:tcW w:w="5073" w:type="dxa"/>
          </w:tcPr>
          <w:p w14:paraId="719780CA" w14:textId="77777777" w:rsidR="008B61F6" w:rsidRPr="0072026F" w:rsidRDefault="008B61F6" w:rsidP="0078492E">
            <w:pPr>
              <w:spacing w:after="0" w:line="264" w:lineRule="auto"/>
              <w:jc w:val="both"/>
              <w:rPr>
                <w:rFonts w:cstheme="minorHAnsi"/>
              </w:rPr>
            </w:pPr>
            <w:r w:rsidRPr="0072026F">
              <w:rPr>
                <w:rFonts w:cstheme="minorHAnsi"/>
              </w:rPr>
              <w:t>Sanitarije</w:t>
            </w:r>
          </w:p>
        </w:tc>
        <w:tc>
          <w:tcPr>
            <w:tcW w:w="2149" w:type="dxa"/>
          </w:tcPr>
          <w:p w14:paraId="5C34B181" w14:textId="77777777" w:rsidR="008B61F6" w:rsidRPr="0072026F" w:rsidRDefault="008B61F6" w:rsidP="0078492E">
            <w:pPr>
              <w:spacing w:after="0" w:line="264" w:lineRule="auto"/>
              <w:jc w:val="right"/>
              <w:rPr>
                <w:rFonts w:cstheme="minorHAnsi"/>
              </w:rPr>
            </w:pPr>
            <w:r w:rsidRPr="0072026F">
              <w:rPr>
                <w:rFonts w:cstheme="minorHAnsi"/>
              </w:rPr>
              <w:t>41,80</w:t>
            </w:r>
          </w:p>
        </w:tc>
      </w:tr>
      <w:tr w:rsidR="008B61F6" w:rsidRPr="0072026F" w14:paraId="7564A918" w14:textId="77777777" w:rsidTr="0078492E">
        <w:tc>
          <w:tcPr>
            <w:tcW w:w="1838" w:type="dxa"/>
            <w:vMerge/>
            <w:vAlign w:val="center"/>
          </w:tcPr>
          <w:p w14:paraId="185972D3" w14:textId="77777777" w:rsidR="008B61F6" w:rsidRPr="0072026F" w:rsidRDefault="008B61F6" w:rsidP="0078492E">
            <w:pPr>
              <w:spacing w:after="0" w:line="264" w:lineRule="auto"/>
              <w:jc w:val="center"/>
              <w:rPr>
                <w:rFonts w:cstheme="minorHAnsi"/>
              </w:rPr>
            </w:pPr>
          </w:p>
        </w:tc>
        <w:tc>
          <w:tcPr>
            <w:tcW w:w="5073" w:type="dxa"/>
          </w:tcPr>
          <w:p w14:paraId="3A96BB3B" w14:textId="77777777" w:rsidR="008B61F6" w:rsidRPr="0072026F" w:rsidRDefault="008B61F6" w:rsidP="0078492E">
            <w:pPr>
              <w:spacing w:after="0" w:line="264" w:lineRule="auto"/>
              <w:jc w:val="both"/>
              <w:rPr>
                <w:rFonts w:cstheme="minorHAnsi"/>
              </w:rPr>
            </w:pPr>
            <w:r w:rsidRPr="0072026F">
              <w:rPr>
                <w:rFonts w:cstheme="minorHAnsi"/>
              </w:rPr>
              <w:t>Pisarne</w:t>
            </w:r>
          </w:p>
        </w:tc>
        <w:tc>
          <w:tcPr>
            <w:tcW w:w="2149" w:type="dxa"/>
          </w:tcPr>
          <w:p w14:paraId="43999136" w14:textId="24C2020F" w:rsidR="008B61F6" w:rsidRPr="0072026F" w:rsidRDefault="0072026F" w:rsidP="0078492E">
            <w:pPr>
              <w:spacing w:after="0" w:line="264" w:lineRule="auto"/>
              <w:jc w:val="right"/>
              <w:rPr>
                <w:rFonts w:cstheme="minorHAnsi"/>
              </w:rPr>
            </w:pPr>
            <w:r>
              <w:rPr>
                <w:rFonts w:cstheme="minorHAnsi"/>
              </w:rPr>
              <w:t>70,3</w:t>
            </w:r>
            <w:r w:rsidR="008B61F6" w:rsidRPr="0072026F">
              <w:rPr>
                <w:rFonts w:cstheme="minorHAnsi"/>
              </w:rPr>
              <w:t>0</w:t>
            </w:r>
          </w:p>
        </w:tc>
      </w:tr>
      <w:tr w:rsidR="008B61F6" w:rsidRPr="0072026F" w14:paraId="219235C4" w14:textId="77777777" w:rsidTr="0078492E">
        <w:tc>
          <w:tcPr>
            <w:tcW w:w="1838" w:type="dxa"/>
            <w:vMerge w:val="restart"/>
            <w:vAlign w:val="center"/>
          </w:tcPr>
          <w:p w14:paraId="31B7EDD0" w14:textId="77777777" w:rsidR="008B61F6" w:rsidRPr="0072026F" w:rsidRDefault="008B61F6" w:rsidP="0078492E">
            <w:pPr>
              <w:spacing w:after="0" w:line="264" w:lineRule="auto"/>
              <w:jc w:val="center"/>
              <w:rPr>
                <w:rFonts w:cstheme="minorHAnsi"/>
              </w:rPr>
            </w:pPr>
            <w:r w:rsidRPr="0072026F">
              <w:rPr>
                <w:rFonts w:cstheme="minorHAnsi"/>
              </w:rPr>
              <w:t>III. nadstropje</w:t>
            </w:r>
          </w:p>
        </w:tc>
        <w:tc>
          <w:tcPr>
            <w:tcW w:w="5073" w:type="dxa"/>
          </w:tcPr>
          <w:p w14:paraId="782B1435" w14:textId="77777777" w:rsidR="008B61F6" w:rsidRPr="0072026F" w:rsidRDefault="008B61F6" w:rsidP="0078492E">
            <w:pPr>
              <w:spacing w:after="0" w:line="264" w:lineRule="auto"/>
              <w:jc w:val="both"/>
              <w:rPr>
                <w:rFonts w:cstheme="minorHAnsi"/>
              </w:rPr>
            </w:pPr>
            <w:r w:rsidRPr="0072026F">
              <w:rPr>
                <w:rFonts w:cstheme="minorHAnsi"/>
              </w:rPr>
              <w:t>Hodniki, stopnišča</w:t>
            </w:r>
          </w:p>
        </w:tc>
        <w:tc>
          <w:tcPr>
            <w:tcW w:w="2149" w:type="dxa"/>
          </w:tcPr>
          <w:p w14:paraId="27B338AE" w14:textId="77777777" w:rsidR="008B61F6" w:rsidRPr="0072026F" w:rsidRDefault="008B61F6" w:rsidP="0078492E">
            <w:pPr>
              <w:spacing w:after="0" w:line="264" w:lineRule="auto"/>
              <w:jc w:val="right"/>
              <w:rPr>
                <w:rFonts w:cstheme="minorHAnsi"/>
              </w:rPr>
            </w:pPr>
            <w:r w:rsidRPr="0072026F">
              <w:rPr>
                <w:rFonts w:cstheme="minorHAnsi"/>
              </w:rPr>
              <w:t>230,67</w:t>
            </w:r>
          </w:p>
        </w:tc>
      </w:tr>
      <w:tr w:rsidR="008B61F6" w:rsidRPr="0072026F" w14:paraId="7A7B5589" w14:textId="77777777" w:rsidTr="0078492E">
        <w:tc>
          <w:tcPr>
            <w:tcW w:w="1838" w:type="dxa"/>
            <w:vMerge/>
            <w:vAlign w:val="center"/>
          </w:tcPr>
          <w:p w14:paraId="01256FC8" w14:textId="77777777" w:rsidR="008B61F6" w:rsidRPr="0072026F" w:rsidRDefault="008B61F6" w:rsidP="0078492E">
            <w:pPr>
              <w:spacing w:after="0" w:line="264" w:lineRule="auto"/>
              <w:jc w:val="center"/>
              <w:rPr>
                <w:rFonts w:cstheme="minorHAnsi"/>
              </w:rPr>
            </w:pPr>
          </w:p>
        </w:tc>
        <w:tc>
          <w:tcPr>
            <w:tcW w:w="5073" w:type="dxa"/>
          </w:tcPr>
          <w:p w14:paraId="143DFB63" w14:textId="77777777" w:rsidR="008B61F6" w:rsidRPr="0072026F" w:rsidRDefault="008B61F6" w:rsidP="0078492E">
            <w:pPr>
              <w:spacing w:after="0" w:line="264" w:lineRule="auto"/>
              <w:jc w:val="both"/>
              <w:rPr>
                <w:rFonts w:cstheme="minorHAnsi"/>
              </w:rPr>
            </w:pPr>
            <w:r w:rsidRPr="0072026F">
              <w:rPr>
                <w:rFonts w:cstheme="minorHAnsi"/>
              </w:rPr>
              <w:t>Sanitarije</w:t>
            </w:r>
          </w:p>
        </w:tc>
        <w:tc>
          <w:tcPr>
            <w:tcW w:w="2149" w:type="dxa"/>
          </w:tcPr>
          <w:p w14:paraId="28E1D37E" w14:textId="77777777" w:rsidR="008B61F6" w:rsidRPr="0072026F" w:rsidRDefault="008B61F6" w:rsidP="0078492E">
            <w:pPr>
              <w:spacing w:after="0" w:line="264" w:lineRule="auto"/>
              <w:jc w:val="right"/>
              <w:rPr>
                <w:rFonts w:cstheme="minorHAnsi"/>
              </w:rPr>
            </w:pPr>
            <w:r w:rsidRPr="0072026F">
              <w:rPr>
                <w:rFonts w:cstheme="minorHAnsi"/>
              </w:rPr>
              <w:t>41,80</w:t>
            </w:r>
          </w:p>
        </w:tc>
      </w:tr>
      <w:tr w:rsidR="008B61F6" w:rsidRPr="0072026F" w14:paraId="43849538" w14:textId="77777777" w:rsidTr="0078492E">
        <w:tc>
          <w:tcPr>
            <w:tcW w:w="6911" w:type="dxa"/>
            <w:gridSpan w:val="2"/>
            <w:vAlign w:val="center"/>
          </w:tcPr>
          <w:p w14:paraId="688D5946" w14:textId="77777777" w:rsidR="008B61F6" w:rsidRPr="0072026F" w:rsidRDefault="008B61F6" w:rsidP="0078492E">
            <w:pPr>
              <w:spacing w:after="0" w:line="264" w:lineRule="auto"/>
              <w:jc w:val="both"/>
              <w:rPr>
                <w:rFonts w:cstheme="minorHAnsi"/>
              </w:rPr>
            </w:pPr>
            <w:r w:rsidRPr="0072026F">
              <w:rPr>
                <w:rFonts w:cstheme="minorHAnsi"/>
              </w:rPr>
              <w:t>Skupaj hodniki, stopnišča</w:t>
            </w:r>
          </w:p>
        </w:tc>
        <w:tc>
          <w:tcPr>
            <w:tcW w:w="2149" w:type="dxa"/>
          </w:tcPr>
          <w:p w14:paraId="11A6B543" w14:textId="77777777" w:rsidR="008B61F6" w:rsidRPr="0072026F" w:rsidRDefault="008B61F6" w:rsidP="0078492E">
            <w:pPr>
              <w:spacing w:after="0" w:line="264" w:lineRule="auto"/>
              <w:jc w:val="right"/>
              <w:rPr>
                <w:rFonts w:cstheme="minorHAnsi"/>
              </w:rPr>
            </w:pPr>
            <w:r w:rsidRPr="0072026F">
              <w:rPr>
                <w:rFonts w:cstheme="minorHAnsi"/>
              </w:rPr>
              <w:t>1.120,36</w:t>
            </w:r>
          </w:p>
        </w:tc>
      </w:tr>
      <w:tr w:rsidR="008B61F6" w:rsidRPr="0072026F" w14:paraId="573BAA4F" w14:textId="77777777" w:rsidTr="0078492E">
        <w:tc>
          <w:tcPr>
            <w:tcW w:w="6911" w:type="dxa"/>
            <w:gridSpan w:val="2"/>
            <w:tcBorders>
              <w:bottom w:val="single" w:sz="4" w:space="0" w:color="auto"/>
            </w:tcBorders>
          </w:tcPr>
          <w:p w14:paraId="505D62EE" w14:textId="77777777" w:rsidR="008B61F6" w:rsidRPr="0072026F" w:rsidRDefault="008B61F6" w:rsidP="0078492E">
            <w:pPr>
              <w:spacing w:after="0" w:line="264" w:lineRule="auto"/>
              <w:jc w:val="both"/>
              <w:rPr>
                <w:rFonts w:cstheme="minorHAnsi"/>
              </w:rPr>
            </w:pPr>
            <w:r w:rsidRPr="0072026F">
              <w:rPr>
                <w:rFonts w:cstheme="minorHAnsi"/>
              </w:rPr>
              <w:t>Skupaj sanitarije</w:t>
            </w:r>
          </w:p>
        </w:tc>
        <w:tc>
          <w:tcPr>
            <w:tcW w:w="2149" w:type="dxa"/>
            <w:tcBorders>
              <w:bottom w:val="single" w:sz="4" w:space="0" w:color="auto"/>
            </w:tcBorders>
          </w:tcPr>
          <w:p w14:paraId="29A91948" w14:textId="77777777" w:rsidR="008B61F6" w:rsidRPr="0072026F" w:rsidRDefault="008B61F6" w:rsidP="0078492E">
            <w:pPr>
              <w:spacing w:after="0" w:line="264" w:lineRule="auto"/>
              <w:jc w:val="right"/>
              <w:rPr>
                <w:rFonts w:cstheme="minorHAnsi"/>
              </w:rPr>
            </w:pPr>
            <w:r w:rsidRPr="0072026F">
              <w:rPr>
                <w:rFonts w:cstheme="minorHAnsi"/>
              </w:rPr>
              <w:t>167,20</w:t>
            </w:r>
          </w:p>
        </w:tc>
      </w:tr>
      <w:tr w:rsidR="008B61F6" w:rsidRPr="0072026F" w14:paraId="1A9EA8D7" w14:textId="77777777" w:rsidTr="0078492E">
        <w:tc>
          <w:tcPr>
            <w:tcW w:w="6911" w:type="dxa"/>
            <w:gridSpan w:val="2"/>
            <w:tcBorders>
              <w:bottom w:val="single" w:sz="4" w:space="0" w:color="auto"/>
            </w:tcBorders>
          </w:tcPr>
          <w:p w14:paraId="270179A9" w14:textId="77777777" w:rsidR="008B61F6" w:rsidRPr="0072026F" w:rsidRDefault="008B61F6" w:rsidP="0078492E">
            <w:pPr>
              <w:spacing w:after="0" w:line="264" w:lineRule="auto"/>
              <w:jc w:val="both"/>
              <w:rPr>
                <w:rFonts w:cstheme="minorHAnsi"/>
              </w:rPr>
            </w:pPr>
            <w:r w:rsidRPr="0072026F">
              <w:rPr>
                <w:rFonts w:cstheme="minorHAnsi"/>
              </w:rPr>
              <w:t>Skupaj pisarne</w:t>
            </w:r>
          </w:p>
        </w:tc>
        <w:tc>
          <w:tcPr>
            <w:tcW w:w="2149" w:type="dxa"/>
            <w:tcBorders>
              <w:bottom w:val="single" w:sz="4" w:space="0" w:color="auto"/>
            </w:tcBorders>
          </w:tcPr>
          <w:p w14:paraId="7EA4FD84" w14:textId="0201EA53" w:rsidR="008B61F6" w:rsidRPr="0072026F" w:rsidRDefault="0072026F" w:rsidP="0078492E">
            <w:pPr>
              <w:spacing w:after="0" w:line="264" w:lineRule="auto"/>
              <w:jc w:val="right"/>
              <w:rPr>
                <w:rFonts w:cstheme="minorHAnsi"/>
              </w:rPr>
            </w:pPr>
            <w:r>
              <w:rPr>
                <w:rFonts w:cstheme="minorHAnsi"/>
              </w:rPr>
              <w:t>70,3</w:t>
            </w:r>
            <w:r w:rsidR="008B61F6" w:rsidRPr="0072026F">
              <w:rPr>
                <w:rFonts w:cstheme="minorHAnsi"/>
              </w:rPr>
              <w:t>0</w:t>
            </w:r>
          </w:p>
        </w:tc>
      </w:tr>
      <w:tr w:rsidR="008B61F6" w:rsidRPr="0072026F" w14:paraId="4B8F2AE0" w14:textId="77777777" w:rsidTr="0078492E">
        <w:tc>
          <w:tcPr>
            <w:tcW w:w="6911" w:type="dxa"/>
            <w:gridSpan w:val="2"/>
            <w:tcBorders>
              <w:bottom w:val="single" w:sz="4" w:space="0" w:color="auto"/>
            </w:tcBorders>
          </w:tcPr>
          <w:p w14:paraId="53C00B8F" w14:textId="77777777" w:rsidR="008B61F6" w:rsidRPr="0072026F" w:rsidRDefault="008B61F6" w:rsidP="0078492E">
            <w:pPr>
              <w:spacing w:after="0" w:line="264" w:lineRule="auto"/>
              <w:jc w:val="both"/>
              <w:rPr>
                <w:rFonts w:cstheme="minorHAnsi"/>
              </w:rPr>
            </w:pPr>
            <w:r w:rsidRPr="0072026F">
              <w:rPr>
                <w:rFonts w:cstheme="minorHAnsi"/>
              </w:rPr>
              <w:t>Skupaj</w:t>
            </w:r>
          </w:p>
        </w:tc>
        <w:tc>
          <w:tcPr>
            <w:tcW w:w="2149" w:type="dxa"/>
            <w:tcBorders>
              <w:bottom w:val="single" w:sz="4" w:space="0" w:color="auto"/>
            </w:tcBorders>
          </w:tcPr>
          <w:p w14:paraId="0988436C" w14:textId="4E9CF41E" w:rsidR="008B61F6" w:rsidRPr="0072026F" w:rsidRDefault="008B61F6" w:rsidP="0078492E">
            <w:pPr>
              <w:spacing w:after="0" w:line="264" w:lineRule="auto"/>
              <w:jc w:val="right"/>
              <w:rPr>
                <w:rFonts w:cstheme="minorHAnsi"/>
              </w:rPr>
            </w:pPr>
            <w:r w:rsidRPr="0072026F">
              <w:rPr>
                <w:rFonts w:cstheme="minorHAnsi"/>
              </w:rPr>
              <w:t>1.357,</w:t>
            </w:r>
            <w:r w:rsidR="00E874DD">
              <w:rPr>
                <w:rFonts w:cstheme="minorHAnsi"/>
              </w:rPr>
              <w:t>8</w:t>
            </w:r>
            <w:r w:rsidRPr="0072026F">
              <w:rPr>
                <w:rFonts w:cstheme="minorHAnsi"/>
              </w:rPr>
              <w:t>6</w:t>
            </w:r>
          </w:p>
        </w:tc>
      </w:tr>
    </w:tbl>
    <w:p w14:paraId="4E6CA665" w14:textId="77777777" w:rsidR="008B61F6" w:rsidRPr="0072026F" w:rsidRDefault="008B61F6" w:rsidP="008B61F6">
      <w:pPr>
        <w:spacing w:after="0" w:line="264" w:lineRule="auto"/>
        <w:contextualSpacing/>
        <w:jc w:val="both"/>
      </w:pPr>
    </w:p>
    <w:p w14:paraId="3938546C" w14:textId="4A0EEFE1" w:rsidR="008B61F6" w:rsidRPr="0072026F" w:rsidRDefault="008C7F6E" w:rsidP="008B61F6">
      <w:pPr>
        <w:spacing w:after="0" w:line="264" w:lineRule="auto"/>
        <w:contextualSpacing/>
        <w:jc w:val="both"/>
      </w:pPr>
      <w:r>
        <w:t>Velikost</w:t>
      </w:r>
      <w:r w:rsidRPr="0072026F">
        <w:t xml:space="preserve"> </w:t>
      </w:r>
      <w:r w:rsidR="008B61F6" w:rsidRPr="0072026F">
        <w:t>zunanjih površin (okolica), ki se čisti in ureja, obsega cca. 2.770 m².</w:t>
      </w:r>
    </w:p>
    <w:p w14:paraId="410B8402" w14:textId="77777777" w:rsidR="008B61F6" w:rsidRPr="0072026F" w:rsidRDefault="008B61F6" w:rsidP="008B61F6">
      <w:pPr>
        <w:spacing w:after="0" w:line="264" w:lineRule="auto"/>
        <w:contextualSpacing/>
        <w:jc w:val="both"/>
      </w:pPr>
    </w:p>
    <w:p w14:paraId="71D41338" w14:textId="7F1EDABD" w:rsidR="008B61F6" w:rsidRPr="0072026F" w:rsidRDefault="008B61F6" w:rsidP="008B61F6">
      <w:pPr>
        <w:pStyle w:val="Style1"/>
        <w:adjustRightInd/>
        <w:spacing w:line="264" w:lineRule="auto"/>
        <w:contextualSpacing/>
        <w:jc w:val="both"/>
        <w:rPr>
          <w:rFonts w:asciiTheme="minorHAnsi" w:hAnsiTheme="minorHAnsi"/>
          <w:bCs/>
        </w:rPr>
      </w:pPr>
      <w:r w:rsidRPr="0072026F">
        <w:rPr>
          <w:rFonts w:asciiTheme="minorHAnsi" w:hAnsiTheme="minorHAnsi"/>
          <w:bCs/>
        </w:rPr>
        <w:t>Poslovni prostori v poslovni stavbi Metalna trenutno niso polno zasedeni (prosto oz. nezasedeno je celotno III. nadstropje), zato izvajalec do zapolnitve prostorskih kapacitet dnevno oz. tedensko čisti zgolj prostore v kleti, pritličju, I. in II. etaži ter okolico poslovne stavbe, tj. 1.357,</w:t>
      </w:r>
      <w:r w:rsidR="007D2248">
        <w:rPr>
          <w:rFonts w:asciiTheme="minorHAnsi" w:hAnsiTheme="minorHAnsi"/>
          <w:bCs/>
        </w:rPr>
        <w:t>8</w:t>
      </w:r>
      <w:r w:rsidRPr="0072026F">
        <w:rPr>
          <w:rFonts w:asciiTheme="minorHAnsi" w:hAnsiTheme="minorHAnsi"/>
          <w:bCs/>
        </w:rPr>
        <w:t xml:space="preserve">6 </w:t>
      </w:r>
      <w:r w:rsidRPr="0072026F">
        <w:rPr>
          <w:rFonts w:asciiTheme="minorHAnsi" w:hAnsiTheme="minorHAnsi"/>
        </w:rPr>
        <w:t xml:space="preserve">m² notranjih površin </w:t>
      </w:r>
      <w:r w:rsidRPr="0072026F">
        <w:rPr>
          <w:rFonts w:asciiTheme="minorHAnsi" w:hAnsiTheme="minorHAnsi"/>
          <w:bCs/>
        </w:rPr>
        <w:t xml:space="preserve">in cca. 2.770 </w:t>
      </w:r>
      <w:r w:rsidRPr="0072026F">
        <w:rPr>
          <w:rFonts w:asciiTheme="minorHAnsi" w:hAnsiTheme="minorHAnsi"/>
        </w:rPr>
        <w:t>m² zunanjih površin</w:t>
      </w:r>
      <w:r w:rsidRPr="0072026F">
        <w:rPr>
          <w:rFonts w:asciiTheme="minorHAnsi" w:hAnsiTheme="minorHAnsi"/>
          <w:bCs/>
        </w:rPr>
        <w:t>.</w:t>
      </w:r>
    </w:p>
    <w:p w14:paraId="6FF24B05" w14:textId="77777777" w:rsidR="008B61F6" w:rsidRPr="0072026F" w:rsidRDefault="008B61F6" w:rsidP="008B61F6">
      <w:pPr>
        <w:pStyle w:val="Style1"/>
        <w:adjustRightInd/>
        <w:spacing w:line="264" w:lineRule="auto"/>
        <w:contextualSpacing/>
        <w:rPr>
          <w:rFonts w:asciiTheme="minorHAnsi" w:hAnsiTheme="minorHAnsi"/>
          <w:bCs/>
        </w:rPr>
      </w:pPr>
    </w:p>
    <w:p w14:paraId="3D34EC70" w14:textId="77777777" w:rsidR="008B61F6" w:rsidRPr="0072026F" w:rsidRDefault="008B61F6" w:rsidP="008B61F6">
      <w:pPr>
        <w:spacing w:after="0" w:line="264" w:lineRule="auto"/>
        <w:jc w:val="both"/>
      </w:pPr>
      <w:r w:rsidRPr="0072026F">
        <w:t xml:space="preserve">Obračunava se čiščenje tistih površin, ki se dejansko čistijo. V primeru, da naročnik oz. najemnik / uporabnik poslovnih prostorov iz katerih koli razlogov sprejme odločitev, da del ali vse prostore čisti sam, se pri obračunu upošteva zmanjšan obseg prostorov, ki so predmet čiščenja. Konec vsakega meseca naročnik (oz. najemnik / uporabnik) in izvajalec preverita morebitne spremembe in jih uskladita. </w:t>
      </w:r>
    </w:p>
    <w:p w14:paraId="325F54A3" w14:textId="77777777" w:rsidR="008B61F6" w:rsidRPr="0072026F" w:rsidRDefault="008B61F6" w:rsidP="008B61F6">
      <w:pPr>
        <w:pStyle w:val="Style1"/>
        <w:adjustRightInd/>
        <w:spacing w:line="264" w:lineRule="auto"/>
        <w:contextualSpacing/>
        <w:rPr>
          <w:rFonts w:asciiTheme="minorHAnsi" w:hAnsiTheme="minorHAnsi"/>
          <w:b/>
          <w:bCs/>
        </w:rPr>
      </w:pPr>
    </w:p>
    <w:p w14:paraId="0E3EC3CA" w14:textId="77777777" w:rsidR="008B61F6" w:rsidRPr="0072026F" w:rsidRDefault="008B61F6" w:rsidP="008B61F6">
      <w:pPr>
        <w:spacing w:after="0" w:line="264" w:lineRule="auto"/>
        <w:jc w:val="both"/>
        <w:rPr>
          <w:bCs/>
          <w:color w:val="FF0000"/>
        </w:rPr>
      </w:pPr>
      <w:r w:rsidRPr="0072026F">
        <w:rPr>
          <w:bCs/>
        </w:rPr>
        <w:t>Storitve čiščenja se izvajajo tako, da je zagotovljena normalna uporaba poslovnih prostorov lastnikom, najemnikom in uporabnikom in da se ne moti delovnega procesa (tj. da se ne moti prisotnih zaposlenih, temveč se v času njihove prisotnosti čistijo prostori, v katerih zaposleni ne delajo, oz. okolica). Čiščenje se praviloma opravlja v popoldanskem času med 15. in 22. uro (okolica se lahko čisti tudi dopoldne) ali po medsebojnem dogovoru z naročnikom oz. najemnikom / uporabnikom v drugačnem času.</w:t>
      </w:r>
    </w:p>
    <w:p w14:paraId="18E9D64E" w14:textId="77777777" w:rsidR="008B61F6" w:rsidRPr="0072026F" w:rsidRDefault="008B61F6" w:rsidP="008B61F6">
      <w:pPr>
        <w:pStyle w:val="Style1"/>
        <w:adjustRightInd/>
        <w:spacing w:line="264" w:lineRule="auto"/>
        <w:contextualSpacing/>
        <w:rPr>
          <w:rFonts w:asciiTheme="minorHAnsi" w:hAnsiTheme="minorHAnsi"/>
          <w:b/>
          <w:bCs/>
        </w:rPr>
      </w:pPr>
    </w:p>
    <w:p w14:paraId="5DCF3178" w14:textId="77777777" w:rsidR="008B61F6" w:rsidRDefault="008B61F6" w:rsidP="008B61F6">
      <w:pPr>
        <w:pStyle w:val="Style1"/>
        <w:adjustRightInd/>
        <w:spacing w:line="264" w:lineRule="auto"/>
        <w:contextualSpacing/>
        <w:jc w:val="both"/>
        <w:rPr>
          <w:rFonts w:asciiTheme="minorHAnsi" w:hAnsiTheme="minorHAnsi"/>
          <w:bCs/>
        </w:rPr>
      </w:pPr>
      <w:r w:rsidRPr="0072026F">
        <w:rPr>
          <w:rFonts w:asciiTheme="minorHAnsi" w:hAnsiTheme="minorHAnsi"/>
          <w:bCs/>
        </w:rPr>
        <w:lastRenderedPageBreak/>
        <w:t>Čiščenje obsega:</w:t>
      </w:r>
    </w:p>
    <w:p w14:paraId="3B191C56" w14:textId="77777777" w:rsidR="008B61F6" w:rsidRPr="0072026F" w:rsidRDefault="008B61F6" w:rsidP="008B61F6">
      <w:pPr>
        <w:pStyle w:val="Style1"/>
        <w:numPr>
          <w:ilvl w:val="0"/>
          <w:numId w:val="47"/>
        </w:numPr>
        <w:adjustRightInd/>
        <w:spacing w:line="264" w:lineRule="auto"/>
        <w:ind w:right="432"/>
        <w:contextualSpacing/>
        <w:jc w:val="both"/>
        <w:rPr>
          <w:rStyle w:val="CharacterStyle1"/>
          <w:rFonts w:asciiTheme="minorHAnsi" w:hAnsiTheme="minorHAnsi" w:cstheme="minorHAnsi"/>
          <w:b/>
          <w:u w:val="single"/>
        </w:rPr>
      </w:pPr>
      <w:r w:rsidRPr="0072026F">
        <w:rPr>
          <w:rStyle w:val="CharacterStyle1"/>
          <w:rFonts w:asciiTheme="minorHAnsi" w:hAnsiTheme="minorHAnsi" w:cstheme="minorHAnsi"/>
          <w:b/>
          <w:u w:val="single"/>
        </w:rPr>
        <w:t xml:space="preserve">Dnevno čiščenje sanitarij </w:t>
      </w:r>
    </w:p>
    <w:p w14:paraId="4D60DF31" w14:textId="77777777" w:rsidR="008B61F6" w:rsidRPr="0072026F" w:rsidRDefault="008B61F6" w:rsidP="00CE3F04">
      <w:pPr>
        <w:pStyle w:val="Style1"/>
        <w:numPr>
          <w:ilvl w:val="0"/>
          <w:numId w:val="65"/>
        </w:numPr>
        <w:adjustRightInd/>
        <w:spacing w:line="264" w:lineRule="auto"/>
        <w:ind w:right="144"/>
        <w:contextualSpacing/>
        <w:jc w:val="both"/>
        <w:rPr>
          <w:rFonts w:asciiTheme="minorHAnsi" w:hAnsiTheme="minorHAnsi"/>
        </w:rPr>
      </w:pPr>
      <w:r w:rsidRPr="0072026F">
        <w:rPr>
          <w:rFonts w:asciiTheme="minorHAnsi" w:hAnsiTheme="minorHAnsi"/>
        </w:rPr>
        <w:t>brisanje prahu, pometanje, sesanje in brisanje tal, ometanje pajčevin, brisanje vrat (zlasti madežev in odtisov) in čiščenje opreme v sanitarijah (v III. nadstropju se ta opravila izvajajo 1-krat mesečno);</w:t>
      </w:r>
    </w:p>
    <w:p w14:paraId="185F2D60" w14:textId="77777777" w:rsidR="008B61F6" w:rsidRPr="0072026F" w:rsidRDefault="008B61F6" w:rsidP="00CE3F04">
      <w:pPr>
        <w:pStyle w:val="Style1"/>
        <w:numPr>
          <w:ilvl w:val="0"/>
          <w:numId w:val="65"/>
        </w:numPr>
        <w:adjustRightInd/>
        <w:spacing w:line="264" w:lineRule="auto"/>
        <w:ind w:right="360"/>
        <w:contextualSpacing/>
        <w:jc w:val="both"/>
        <w:rPr>
          <w:rFonts w:asciiTheme="minorHAnsi" w:hAnsiTheme="minorHAnsi"/>
        </w:rPr>
      </w:pPr>
      <w:r w:rsidRPr="0072026F">
        <w:rPr>
          <w:rFonts w:asciiTheme="minorHAnsi" w:hAnsiTheme="minorHAnsi"/>
        </w:rPr>
        <w:t>praznjenje in čiščenje košev ter zbiranje, odnašanje in ločeno odlaganje v smetnjake po sistemu ločenega zbiranja odpadkov;</w:t>
      </w:r>
    </w:p>
    <w:p w14:paraId="165C75CC" w14:textId="77777777" w:rsidR="008B61F6" w:rsidRPr="0072026F" w:rsidRDefault="008B61F6" w:rsidP="00CE3F04">
      <w:pPr>
        <w:pStyle w:val="Style1"/>
        <w:numPr>
          <w:ilvl w:val="0"/>
          <w:numId w:val="65"/>
        </w:numPr>
        <w:adjustRightInd/>
        <w:spacing w:line="264" w:lineRule="auto"/>
        <w:ind w:right="360"/>
        <w:contextualSpacing/>
        <w:jc w:val="both"/>
        <w:rPr>
          <w:rFonts w:asciiTheme="minorHAnsi" w:hAnsiTheme="minorHAnsi"/>
        </w:rPr>
      </w:pPr>
      <w:r w:rsidRPr="0072026F">
        <w:rPr>
          <w:rFonts w:asciiTheme="minorHAnsi" w:hAnsiTheme="minorHAnsi"/>
        </w:rPr>
        <w:t xml:space="preserve">dodajanje toaletnega papirja, mila, dišav in brisač (cca. 36 podajalnikov brisač, 36 podajalnikov papirja in 36 </w:t>
      </w:r>
      <w:proofErr w:type="spellStart"/>
      <w:r w:rsidRPr="0072026F">
        <w:rPr>
          <w:rFonts w:asciiTheme="minorHAnsi" w:hAnsiTheme="minorHAnsi"/>
        </w:rPr>
        <w:t>milnikov</w:t>
      </w:r>
      <w:proofErr w:type="spellEnd"/>
      <w:r w:rsidRPr="0072026F">
        <w:rPr>
          <w:rFonts w:asciiTheme="minorHAnsi" w:hAnsiTheme="minorHAnsi"/>
        </w:rPr>
        <w:t xml:space="preserve">). </w:t>
      </w:r>
    </w:p>
    <w:p w14:paraId="741FD63E" w14:textId="77777777" w:rsidR="008B61F6" w:rsidRDefault="008B61F6" w:rsidP="008B61F6">
      <w:pPr>
        <w:pStyle w:val="Style1"/>
        <w:adjustRightInd/>
        <w:spacing w:line="264" w:lineRule="auto"/>
        <w:ind w:right="360"/>
        <w:contextualSpacing/>
        <w:jc w:val="both"/>
        <w:rPr>
          <w:rFonts w:asciiTheme="minorHAnsi" w:hAnsiTheme="minorHAnsi"/>
        </w:rPr>
      </w:pPr>
    </w:p>
    <w:p w14:paraId="5E87DF02" w14:textId="77777777" w:rsidR="00954282" w:rsidRPr="0072026F" w:rsidRDefault="00954282" w:rsidP="00954282">
      <w:pPr>
        <w:pStyle w:val="Style1"/>
        <w:numPr>
          <w:ilvl w:val="0"/>
          <w:numId w:val="47"/>
        </w:numPr>
        <w:adjustRightInd/>
        <w:spacing w:line="264" w:lineRule="auto"/>
        <w:ind w:right="72"/>
        <w:contextualSpacing/>
        <w:jc w:val="both"/>
        <w:rPr>
          <w:rStyle w:val="CharacterStyle1"/>
          <w:rFonts w:asciiTheme="minorHAnsi" w:hAnsiTheme="minorHAnsi" w:cstheme="minorHAnsi"/>
          <w:b/>
          <w:u w:val="single"/>
        </w:rPr>
      </w:pPr>
      <w:r w:rsidRPr="0072026F">
        <w:rPr>
          <w:rStyle w:val="CharacterStyle1"/>
          <w:rFonts w:asciiTheme="minorHAnsi" w:hAnsiTheme="minorHAnsi" w:cstheme="minorHAnsi"/>
          <w:b/>
          <w:u w:val="single"/>
        </w:rPr>
        <w:t>Redno čiščenje pisarn – 2x tedensko</w:t>
      </w:r>
    </w:p>
    <w:p w14:paraId="1D8342E5" w14:textId="77777777" w:rsidR="00954282" w:rsidRPr="0072026F" w:rsidRDefault="00954282" w:rsidP="00954282">
      <w:pPr>
        <w:pStyle w:val="Style1"/>
        <w:numPr>
          <w:ilvl w:val="0"/>
          <w:numId w:val="67"/>
        </w:numPr>
        <w:adjustRightInd/>
        <w:spacing w:line="264" w:lineRule="auto"/>
        <w:ind w:right="72"/>
        <w:contextualSpacing/>
        <w:jc w:val="both"/>
        <w:rPr>
          <w:rFonts w:asciiTheme="minorHAnsi" w:hAnsiTheme="minorHAnsi"/>
        </w:rPr>
      </w:pPr>
      <w:r w:rsidRPr="0072026F">
        <w:rPr>
          <w:rFonts w:asciiTheme="minorHAnsi" w:hAnsiTheme="minorHAnsi"/>
        </w:rPr>
        <w:t>brisanje kontaktnih površin na pohištvu in delovnih mizah, mokro brisanje tal, ometanje pajčevin, brisanje vrat, odstranjevanje madežev iz drugih kontaktnih površin;</w:t>
      </w:r>
    </w:p>
    <w:p w14:paraId="4FAA05A3" w14:textId="77777777" w:rsidR="00954282" w:rsidRPr="0072026F" w:rsidRDefault="00954282" w:rsidP="00954282">
      <w:pPr>
        <w:pStyle w:val="Style1"/>
        <w:numPr>
          <w:ilvl w:val="0"/>
          <w:numId w:val="67"/>
        </w:numPr>
        <w:adjustRightInd/>
        <w:spacing w:line="264" w:lineRule="auto"/>
        <w:ind w:right="72"/>
        <w:contextualSpacing/>
        <w:jc w:val="both"/>
        <w:rPr>
          <w:rStyle w:val="CharacterStyle1"/>
          <w:rFonts w:asciiTheme="minorHAnsi" w:hAnsiTheme="minorHAnsi" w:cstheme="minorHAnsi"/>
        </w:rPr>
      </w:pPr>
      <w:r w:rsidRPr="0072026F">
        <w:rPr>
          <w:rFonts w:asciiTheme="minorHAnsi" w:hAnsiTheme="minorHAnsi"/>
        </w:rPr>
        <w:t>praznjenje in čiščenje košev ter zbiranje, odnašanje in ločeno odlaganje v smetnjake po sistemu ločenega zbiranja odpadkov</w:t>
      </w:r>
      <w:r w:rsidRPr="0072026F">
        <w:rPr>
          <w:rStyle w:val="CharacterStyle1"/>
          <w:rFonts w:asciiTheme="minorHAnsi" w:hAnsiTheme="minorHAnsi" w:cstheme="minorHAnsi"/>
        </w:rPr>
        <w:t>.</w:t>
      </w:r>
    </w:p>
    <w:p w14:paraId="2A38C26F" w14:textId="77777777" w:rsidR="00954282" w:rsidRPr="0072026F" w:rsidRDefault="00954282" w:rsidP="008B61F6">
      <w:pPr>
        <w:pStyle w:val="Style1"/>
        <w:adjustRightInd/>
        <w:spacing w:line="264" w:lineRule="auto"/>
        <w:ind w:right="360"/>
        <w:contextualSpacing/>
        <w:jc w:val="both"/>
        <w:rPr>
          <w:rFonts w:asciiTheme="minorHAnsi" w:hAnsiTheme="minorHAnsi"/>
        </w:rPr>
      </w:pPr>
    </w:p>
    <w:p w14:paraId="046AFF24" w14:textId="77777777" w:rsidR="008B61F6" w:rsidRPr="0072026F" w:rsidRDefault="008B61F6" w:rsidP="008B61F6">
      <w:pPr>
        <w:pStyle w:val="Style1"/>
        <w:numPr>
          <w:ilvl w:val="0"/>
          <w:numId w:val="47"/>
        </w:numPr>
        <w:adjustRightInd/>
        <w:spacing w:line="264" w:lineRule="auto"/>
        <w:ind w:right="360"/>
        <w:contextualSpacing/>
        <w:jc w:val="both"/>
        <w:rPr>
          <w:rFonts w:asciiTheme="minorHAnsi" w:hAnsiTheme="minorHAnsi"/>
          <w:b/>
          <w:u w:val="single"/>
        </w:rPr>
      </w:pPr>
      <w:r w:rsidRPr="0072026F">
        <w:rPr>
          <w:rFonts w:asciiTheme="minorHAnsi" w:hAnsiTheme="minorHAnsi"/>
          <w:b/>
          <w:u w:val="single"/>
        </w:rPr>
        <w:t>Tedensko čiščenje hodnikov in stopnišč</w:t>
      </w:r>
    </w:p>
    <w:p w14:paraId="17CAA9E0" w14:textId="77777777" w:rsidR="008B61F6" w:rsidRPr="0072026F" w:rsidRDefault="008B61F6" w:rsidP="00CE3F04">
      <w:pPr>
        <w:pStyle w:val="Style1"/>
        <w:numPr>
          <w:ilvl w:val="0"/>
          <w:numId w:val="66"/>
        </w:numPr>
        <w:adjustRightInd/>
        <w:spacing w:line="264" w:lineRule="auto"/>
        <w:ind w:right="72"/>
        <w:contextualSpacing/>
        <w:jc w:val="both"/>
        <w:rPr>
          <w:rFonts w:asciiTheme="minorHAnsi" w:hAnsiTheme="minorHAnsi"/>
        </w:rPr>
      </w:pPr>
      <w:r w:rsidRPr="0072026F">
        <w:rPr>
          <w:rFonts w:asciiTheme="minorHAnsi" w:hAnsiTheme="minorHAnsi"/>
        </w:rPr>
        <w:t xml:space="preserve">brisanje prahu, pometanje, sesanje in brisanje tal, ometanje pajčevin, brisanje vrat, zlasti madežev in odtisov (v III. nadstropju se ta opravila izvajajo 1-krat mesečno); </w:t>
      </w:r>
    </w:p>
    <w:p w14:paraId="54E3A6C7" w14:textId="77777777" w:rsidR="008B61F6" w:rsidRPr="0072026F" w:rsidRDefault="008B61F6" w:rsidP="00CE3F04">
      <w:pPr>
        <w:pStyle w:val="Style1"/>
        <w:numPr>
          <w:ilvl w:val="0"/>
          <w:numId w:val="66"/>
        </w:numPr>
        <w:adjustRightInd/>
        <w:spacing w:line="264" w:lineRule="auto"/>
        <w:ind w:right="139"/>
        <w:contextualSpacing/>
        <w:jc w:val="both"/>
        <w:rPr>
          <w:rFonts w:asciiTheme="minorHAnsi" w:hAnsiTheme="minorHAnsi"/>
        </w:rPr>
      </w:pPr>
      <w:r w:rsidRPr="0072026F">
        <w:rPr>
          <w:rFonts w:asciiTheme="minorHAnsi" w:hAnsiTheme="minorHAnsi"/>
        </w:rPr>
        <w:t>praznjenje in čiščenje košev ter zbiranje, odnašanje in ločeno odlaganje v smetnjake po sistemu ločenega zbiranja odpadkov;</w:t>
      </w:r>
    </w:p>
    <w:p w14:paraId="3C82072C" w14:textId="77777777" w:rsidR="008B61F6" w:rsidRPr="0072026F" w:rsidRDefault="008B61F6" w:rsidP="00CE3F04">
      <w:pPr>
        <w:pStyle w:val="Style1"/>
        <w:numPr>
          <w:ilvl w:val="0"/>
          <w:numId w:val="66"/>
        </w:numPr>
        <w:adjustRightInd/>
        <w:spacing w:line="264" w:lineRule="auto"/>
        <w:ind w:right="72"/>
        <w:contextualSpacing/>
        <w:jc w:val="both"/>
        <w:rPr>
          <w:rStyle w:val="CharacterStyle1"/>
          <w:rFonts w:asciiTheme="minorHAnsi" w:hAnsiTheme="minorHAnsi" w:cstheme="minorHAnsi"/>
        </w:rPr>
      </w:pPr>
      <w:r w:rsidRPr="0072026F">
        <w:rPr>
          <w:rStyle w:val="CharacterStyle1"/>
          <w:rFonts w:asciiTheme="minorHAnsi" w:hAnsiTheme="minorHAnsi" w:cstheme="minorHAnsi"/>
        </w:rPr>
        <w:t>čiščenje stopnišča pred vhodom v poslovno stavbo;</w:t>
      </w:r>
    </w:p>
    <w:p w14:paraId="6359E585" w14:textId="77777777" w:rsidR="008B61F6" w:rsidRPr="0072026F" w:rsidRDefault="008B61F6" w:rsidP="00CE3F04">
      <w:pPr>
        <w:pStyle w:val="Style1"/>
        <w:numPr>
          <w:ilvl w:val="0"/>
          <w:numId w:val="66"/>
        </w:numPr>
        <w:adjustRightInd/>
        <w:spacing w:line="264" w:lineRule="auto"/>
        <w:ind w:right="72"/>
        <w:contextualSpacing/>
        <w:jc w:val="both"/>
        <w:rPr>
          <w:rStyle w:val="CharacterStyle1"/>
          <w:rFonts w:asciiTheme="minorHAnsi" w:hAnsiTheme="minorHAnsi" w:cstheme="minorHAnsi"/>
        </w:rPr>
      </w:pPr>
      <w:r w:rsidRPr="0072026F">
        <w:rPr>
          <w:rStyle w:val="CharacterStyle1"/>
          <w:rFonts w:asciiTheme="minorHAnsi" w:hAnsiTheme="minorHAnsi" w:cstheme="minorHAnsi"/>
        </w:rPr>
        <w:t>čiščenje steklenih vrat in steklenega vetrolova (1-krat mesečno).</w:t>
      </w:r>
    </w:p>
    <w:p w14:paraId="0AC7048C" w14:textId="77777777" w:rsidR="008B61F6" w:rsidRPr="0072026F" w:rsidRDefault="008B61F6" w:rsidP="008B61F6">
      <w:pPr>
        <w:pStyle w:val="Style1"/>
        <w:adjustRightInd/>
        <w:spacing w:line="264" w:lineRule="auto"/>
        <w:ind w:left="1800" w:right="72"/>
        <w:contextualSpacing/>
        <w:jc w:val="both"/>
        <w:rPr>
          <w:rStyle w:val="CharacterStyle1"/>
          <w:rFonts w:asciiTheme="minorHAnsi" w:hAnsiTheme="minorHAnsi" w:cstheme="minorHAnsi"/>
        </w:rPr>
      </w:pPr>
      <w:r w:rsidRPr="0072026F">
        <w:rPr>
          <w:rStyle w:val="CharacterStyle1"/>
          <w:rFonts w:asciiTheme="minorHAnsi" w:hAnsiTheme="minorHAnsi" w:cstheme="minorHAnsi"/>
        </w:rPr>
        <w:t xml:space="preserve"> </w:t>
      </w:r>
    </w:p>
    <w:p w14:paraId="1006318C" w14:textId="77777777" w:rsidR="008B61F6" w:rsidRPr="0072026F" w:rsidRDefault="008B61F6" w:rsidP="008B61F6">
      <w:pPr>
        <w:pStyle w:val="Style1"/>
        <w:numPr>
          <w:ilvl w:val="0"/>
          <w:numId w:val="47"/>
        </w:numPr>
        <w:adjustRightInd/>
        <w:spacing w:line="264" w:lineRule="auto"/>
        <w:ind w:right="72"/>
        <w:contextualSpacing/>
        <w:jc w:val="both"/>
        <w:rPr>
          <w:rStyle w:val="CharacterStyle1"/>
          <w:rFonts w:asciiTheme="minorHAnsi" w:hAnsiTheme="minorHAnsi" w:cstheme="minorHAnsi"/>
          <w:b/>
          <w:u w:val="single"/>
        </w:rPr>
      </w:pPr>
      <w:r w:rsidRPr="0072026F">
        <w:rPr>
          <w:rStyle w:val="CharacterStyle1"/>
          <w:rFonts w:asciiTheme="minorHAnsi" w:hAnsiTheme="minorHAnsi" w:cstheme="minorHAnsi"/>
          <w:b/>
          <w:u w:val="single"/>
        </w:rPr>
        <w:t>Tedensko čiščenje okolice stavbe</w:t>
      </w:r>
    </w:p>
    <w:p w14:paraId="58A794A9" w14:textId="77777777" w:rsidR="008B61F6" w:rsidRPr="0072026F" w:rsidRDefault="008B61F6" w:rsidP="00CE3F04">
      <w:pPr>
        <w:pStyle w:val="Style1"/>
        <w:numPr>
          <w:ilvl w:val="0"/>
          <w:numId w:val="67"/>
        </w:numPr>
        <w:adjustRightInd/>
        <w:spacing w:line="264" w:lineRule="auto"/>
        <w:ind w:right="72"/>
        <w:contextualSpacing/>
        <w:jc w:val="both"/>
        <w:rPr>
          <w:rStyle w:val="CharacterStyle1"/>
          <w:rFonts w:asciiTheme="minorHAnsi" w:hAnsiTheme="minorHAnsi" w:cstheme="minorHAnsi"/>
        </w:rPr>
      </w:pPr>
      <w:r w:rsidRPr="0072026F">
        <w:rPr>
          <w:rStyle w:val="CharacterStyle1"/>
          <w:rFonts w:asciiTheme="minorHAnsi" w:hAnsiTheme="minorHAnsi" w:cstheme="minorHAnsi"/>
        </w:rPr>
        <w:t>pobiranje smeti in pometanje dvorišča in parkirišča poslovne stavbe;</w:t>
      </w:r>
    </w:p>
    <w:p w14:paraId="2FFEF834" w14:textId="77777777" w:rsidR="008B61F6" w:rsidRPr="0072026F" w:rsidRDefault="008B61F6" w:rsidP="00CE3F04">
      <w:pPr>
        <w:pStyle w:val="Style1"/>
        <w:numPr>
          <w:ilvl w:val="0"/>
          <w:numId w:val="67"/>
        </w:numPr>
        <w:adjustRightInd/>
        <w:spacing w:line="264" w:lineRule="auto"/>
        <w:ind w:right="72"/>
        <w:contextualSpacing/>
        <w:jc w:val="both"/>
        <w:rPr>
          <w:rStyle w:val="CharacterStyle1"/>
          <w:rFonts w:asciiTheme="minorHAnsi" w:hAnsiTheme="minorHAnsi" w:cstheme="minorHAnsi"/>
        </w:rPr>
      </w:pPr>
      <w:r w:rsidRPr="0072026F">
        <w:rPr>
          <w:rStyle w:val="CharacterStyle1"/>
          <w:rFonts w:asciiTheme="minorHAnsi" w:hAnsiTheme="minorHAnsi" w:cstheme="minorHAnsi"/>
        </w:rPr>
        <w:t>pobiranje smeti, pometanje, čiščenje z visokotlačnim čistilcem (po potrebi) v prostoru za smetnjake.</w:t>
      </w:r>
    </w:p>
    <w:p w14:paraId="057A87BA" w14:textId="77777777" w:rsidR="008B61F6" w:rsidRPr="0072026F" w:rsidRDefault="008B61F6" w:rsidP="008B61F6">
      <w:pPr>
        <w:pStyle w:val="Style1"/>
        <w:adjustRightInd/>
        <w:spacing w:line="264" w:lineRule="auto"/>
        <w:ind w:right="144"/>
        <w:contextualSpacing/>
        <w:jc w:val="both"/>
        <w:rPr>
          <w:rFonts w:asciiTheme="minorHAnsi" w:hAnsiTheme="minorHAnsi"/>
        </w:rPr>
      </w:pPr>
    </w:p>
    <w:p w14:paraId="5BB8A54F" w14:textId="0EC77E63" w:rsidR="00954282" w:rsidRPr="0072026F" w:rsidRDefault="00954282" w:rsidP="00954282">
      <w:pPr>
        <w:pStyle w:val="Style1"/>
        <w:numPr>
          <w:ilvl w:val="0"/>
          <w:numId w:val="47"/>
        </w:numPr>
        <w:adjustRightInd/>
        <w:spacing w:line="264" w:lineRule="auto"/>
        <w:ind w:right="360"/>
        <w:contextualSpacing/>
        <w:jc w:val="both"/>
        <w:rPr>
          <w:rFonts w:asciiTheme="minorHAnsi" w:hAnsiTheme="minorHAnsi"/>
          <w:b/>
          <w:u w:val="single"/>
        </w:rPr>
      </w:pPr>
      <w:r w:rsidRPr="00954282">
        <w:rPr>
          <w:rFonts w:asciiTheme="minorHAnsi" w:hAnsiTheme="minorHAnsi"/>
          <w:b/>
          <w:u w:val="single"/>
        </w:rPr>
        <w:t>Dežurstvo in izvajanje čiščenj v času dežurstva</w:t>
      </w:r>
    </w:p>
    <w:p w14:paraId="511EEFCC" w14:textId="77777777" w:rsidR="00954282" w:rsidRDefault="00954282" w:rsidP="00BF2C8F">
      <w:pPr>
        <w:widowControl w:val="0"/>
        <w:spacing w:after="0" w:line="264" w:lineRule="auto"/>
        <w:jc w:val="both"/>
      </w:pPr>
    </w:p>
    <w:p w14:paraId="45922572" w14:textId="558E98B2" w:rsidR="00BF2C8F" w:rsidRDefault="00BF2C8F" w:rsidP="00BF2C8F">
      <w:pPr>
        <w:widowControl w:val="0"/>
        <w:spacing w:after="0" w:line="264" w:lineRule="auto"/>
        <w:jc w:val="both"/>
        <w:rPr>
          <w:lang w:eastAsia="zh-CN"/>
        </w:rPr>
      </w:pPr>
      <w:r w:rsidRPr="005809B2">
        <w:t>V ceno čiščenja so vključeni vsi stroški, potrebni za nemoteno in strokovno izvajanje storitev čiščenja, vključno s stroški vseh čistil,  delovne opreme in materiala.</w:t>
      </w:r>
      <w:r w:rsidRPr="005809B2">
        <w:rPr>
          <w:lang w:eastAsia="zh-CN"/>
        </w:rPr>
        <w:t xml:space="preserve"> </w:t>
      </w:r>
    </w:p>
    <w:p w14:paraId="12B36427" w14:textId="77777777" w:rsidR="00BF2C8F" w:rsidRDefault="00BF2C8F" w:rsidP="00BF2C8F">
      <w:pPr>
        <w:widowControl w:val="0"/>
        <w:spacing w:after="0" w:line="264" w:lineRule="auto"/>
        <w:jc w:val="both"/>
        <w:rPr>
          <w:lang w:eastAsia="zh-CN"/>
        </w:rPr>
      </w:pPr>
    </w:p>
    <w:p w14:paraId="0715E890" w14:textId="77777777" w:rsidR="00BF2C8F" w:rsidRPr="00B21E37" w:rsidRDefault="00BF2C8F" w:rsidP="00BF2C8F">
      <w:pPr>
        <w:widowControl w:val="0"/>
        <w:spacing w:after="0" w:line="264" w:lineRule="auto"/>
        <w:jc w:val="both"/>
        <w:rPr>
          <w:lang w:eastAsia="zh-CN"/>
        </w:rPr>
      </w:pPr>
      <w:r w:rsidRPr="00B21E37">
        <w:rPr>
          <w:lang w:eastAsia="zh-CN"/>
        </w:rPr>
        <w:t xml:space="preserve">Dobava sanitarnega materiala (milo za roke, papirnate brisače, toaletni papir, higienske vrečke za damske vložke, obloge za WC desko, dišeče mrežice za pisoar in dišeče WC obešanke) ni predmet tega javnega naročila. Sanitarni material bo dobavljal gospodarski subjekt, s katerim ima naročnik v ta namen sklenjeno pogodbo. Material se skladišči v kleti ali pritličju objekta. </w:t>
      </w:r>
    </w:p>
    <w:p w14:paraId="6E879F39" w14:textId="77777777" w:rsidR="00BF2C8F" w:rsidRDefault="00BF2C8F" w:rsidP="00BF2C8F">
      <w:pPr>
        <w:widowControl w:val="0"/>
        <w:spacing w:after="0" w:line="264" w:lineRule="auto"/>
        <w:jc w:val="both"/>
        <w:rPr>
          <w:lang w:eastAsia="zh-CN"/>
        </w:rPr>
      </w:pPr>
    </w:p>
    <w:p w14:paraId="0D4B303E" w14:textId="77777777" w:rsidR="008C283F" w:rsidRDefault="008C283F" w:rsidP="008C283F">
      <w:pPr>
        <w:widowControl w:val="0"/>
        <w:spacing w:after="0" w:line="264" w:lineRule="auto"/>
        <w:jc w:val="both"/>
        <w:rPr>
          <w:lang w:eastAsia="zh-CN"/>
        </w:rPr>
      </w:pPr>
      <w:r w:rsidRPr="005809B2">
        <w:rPr>
          <w:lang w:eastAsia="zh-CN"/>
        </w:rPr>
        <w:t xml:space="preserve">Pri </w:t>
      </w:r>
      <w:r w:rsidRPr="00B21E37">
        <w:rPr>
          <w:lang w:eastAsia="zh-CN"/>
        </w:rPr>
        <w:t>izvajanju storitev čiščenja</w:t>
      </w:r>
      <w:r w:rsidRPr="005809B2">
        <w:rPr>
          <w:lang w:eastAsia="zh-CN"/>
        </w:rPr>
        <w:t xml:space="preserve"> mora izvajalec </w:t>
      </w:r>
      <w:r>
        <w:rPr>
          <w:lang w:eastAsia="zh-CN"/>
        </w:rPr>
        <w:t>zagotoviti</w:t>
      </w:r>
      <w:r w:rsidRPr="005809B2">
        <w:rPr>
          <w:lang w:eastAsia="zh-CN"/>
        </w:rPr>
        <w:t xml:space="preserve">, da </w:t>
      </w:r>
      <w:r w:rsidRPr="00B21E37">
        <w:rPr>
          <w:lang w:eastAsia="zh-CN"/>
        </w:rPr>
        <w:t>je izpolnjen cilj</w:t>
      </w:r>
      <w:r w:rsidRPr="005809B2">
        <w:rPr>
          <w:lang w:eastAsia="zh-CN"/>
        </w:rPr>
        <w:t xml:space="preserve"> iz 2</w:t>
      </w:r>
      <w:r>
        <w:rPr>
          <w:lang w:eastAsia="zh-CN"/>
        </w:rPr>
        <w:t>4</w:t>
      </w:r>
      <w:r w:rsidRPr="005809B2">
        <w:rPr>
          <w:lang w:eastAsia="zh-CN"/>
        </w:rPr>
        <w:t>. točke drugega odstavka 6. člena Uredbe o zelenem javnem naročanju (</w:t>
      </w:r>
      <w:r w:rsidRPr="00180DD6">
        <w:rPr>
          <w:lang w:eastAsia="zh-CN"/>
        </w:rPr>
        <w:t>Uradni list RS, št. 51/17, 64/19, 121/21 in 132/23</w:t>
      </w:r>
      <w:r w:rsidRPr="005809B2">
        <w:rPr>
          <w:lang w:eastAsia="zh-CN"/>
        </w:rPr>
        <w:t xml:space="preserve">; Uredba o </w:t>
      </w:r>
      <w:proofErr w:type="spellStart"/>
      <w:r w:rsidRPr="005809B2">
        <w:rPr>
          <w:lang w:eastAsia="zh-CN"/>
        </w:rPr>
        <w:t>ZeJN</w:t>
      </w:r>
      <w:proofErr w:type="spellEnd"/>
      <w:r w:rsidRPr="005809B2">
        <w:rPr>
          <w:lang w:eastAsia="zh-CN"/>
        </w:rPr>
        <w:t xml:space="preserve">), </w:t>
      </w:r>
      <w:r w:rsidRPr="00BA262D">
        <w:rPr>
          <w:lang w:eastAsia="zh-CN"/>
        </w:rPr>
        <w:t>zaradi česar mora zagotoviti, da storitve izvaja tako, da so izpolnjene naslednje naročnikove zahteve:</w:t>
      </w:r>
    </w:p>
    <w:p w14:paraId="18867CFD" w14:textId="77777777" w:rsidR="008C283F" w:rsidRPr="00BA262D" w:rsidRDefault="008C283F" w:rsidP="00CE3F04">
      <w:pPr>
        <w:pStyle w:val="Odstavekseznama"/>
        <w:numPr>
          <w:ilvl w:val="0"/>
          <w:numId w:val="87"/>
        </w:numPr>
        <w:spacing w:after="0"/>
        <w:jc w:val="both"/>
      </w:pPr>
      <w:r w:rsidRPr="00BA262D">
        <w:t xml:space="preserve">čistila za čiščenje trdih površin (univerzalna čistila, čistila za </w:t>
      </w:r>
      <w:r w:rsidRPr="00BA262D">
        <w:rPr>
          <w:rStyle w:val="highlight"/>
        </w:rPr>
        <w:t>kuhinj</w:t>
      </w:r>
      <w:r w:rsidRPr="00BA262D">
        <w:t>e, čistila za okna in čistila za sanitarne prostore), ki se uporabljajo za izvajanje storitev čiščenja, morajo imeti znak za okolje EU ali certifikat Modri angel ali certifikat Nordijski labod;</w:t>
      </w:r>
    </w:p>
    <w:p w14:paraId="7A75ADCE" w14:textId="77777777" w:rsidR="008C283F" w:rsidRPr="00BA262D" w:rsidRDefault="008C283F" w:rsidP="00CE3F04">
      <w:pPr>
        <w:pStyle w:val="Odstavekseznama"/>
        <w:numPr>
          <w:ilvl w:val="0"/>
          <w:numId w:val="87"/>
        </w:numPr>
        <w:spacing w:after="0"/>
        <w:ind w:left="714" w:hanging="357"/>
        <w:jc w:val="both"/>
      </w:pPr>
      <w:r w:rsidRPr="00BA262D">
        <w:lastRenderedPageBreak/>
        <w:t>čistilom, ki se uporabljajo za izvajanje storitev čiščenja, morajo biti priložena jasna navodila za doziranje;</w:t>
      </w:r>
    </w:p>
    <w:p w14:paraId="0F99A502" w14:textId="77777777" w:rsidR="008C283F" w:rsidRPr="00BA262D" w:rsidRDefault="008C283F" w:rsidP="00CE3F04">
      <w:pPr>
        <w:pStyle w:val="Odstavekseznama"/>
        <w:numPr>
          <w:ilvl w:val="0"/>
          <w:numId w:val="87"/>
        </w:numPr>
        <w:spacing w:after="0"/>
        <w:ind w:left="714" w:hanging="357"/>
        <w:jc w:val="both"/>
      </w:pPr>
      <w:r w:rsidRPr="00BA262D">
        <w:t>razpršilci ne smejo vsebovati potisnega plina.</w:t>
      </w:r>
    </w:p>
    <w:p w14:paraId="145C0A3B" w14:textId="77777777" w:rsidR="008C283F" w:rsidRPr="00BA262D" w:rsidRDefault="008C283F" w:rsidP="008C283F">
      <w:pPr>
        <w:widowControl w:val="0"/>
        <w:spacing w:after="0" w:line="264" w:lineRule="auto"/>
        <w:jc w:val="both"/>
        <w:rPr>
          <w:lang w:eastAsia="zh-CN"/>
        </w:rPr>
      </w:pPr>
    </w:p>
    <w:p w14:paraId="2A013E5F" w14:textId="77777777" w:rsidR="008C283F" w:rsidRDefault="008C283F" w:rsidP="008C283F">
      <w:pPr>
        <w:widowControl w:val="0"/>
        <w:spacing w:after="0" w:line="264" w:lineRule="auto"/>
        <w:jc w:val="both"/>
      </w:pPr>
      <w:r w:rsidRPr="00BF2C8F">
        <w:t>Ponudnik mora kot prilogo in sestavni del ponudbe predložiti dokazila, ki izkazujejo, da blago, ki ga namerava ponudnik uporabiti pri izvajanju storite</w:t>
      </w:r>
      <w:r>
        <w:t>v</w:t>
      </w:r>
      <w:r w:rsidRPr="00BF2C8F">
        <w:t xml:space="preserve">, izpolnjuje zahteve zelenega javnega naročanja iz prejšnjega odstavka. Naročnik si pridržuje pravico, da izpolnjevanje teh zahtev periodično preverja tudi v času izvajanja storitev. Kot ustrezna bo naročnik štel naslednja dokazila: </w:t>
      </w:r>
    </w:p>
    <w:p w14:paraId="0CC27A30" w14:textId="77777777" w:rsidR="008C283F" w:rsidRPr="00175A2B" w:rsidRDefault="008C283F" w:rsidP="00CE3F04">
      <w:pPr>
        <w:widowControl w:val="0"/>
        <w:numPr>
          <w:ilvl w:val="0"/>
          <w:numId w:val="86"/>
        </w:numPr>
        <w:spacing w:after="0" w:line="264" w:lineRule="auto"/>
        <w:jc w:val="both"/>
      </w:pPr>
      <w:r w:rsidRPr="00175A2B">
        <w:t xml:space="preserve">za zahtevo iz </w:t>
      </w:r>
      <w:r>
        <w:t>1</w:t>
      </w:r>
      <w:r w:rsidRPr="00175A2B">
        <w:t>. točke prejšnjega odstavka: znak za okolje EU, certifikat Modri angel ali certifikat Nordijski labod</w:t>
      </w:r>
      <w:r w:rsidRPr="00BF2C8F">
        <w:rPr>
          <w:vertAlign w:val="superscript"/>
        </w:rPr>
        <w:footnoteReference w:id="5"/>
      </w:r>
      <w:r w:rsidRPr="00175A2B">
        <w:t>;</w:t>
      </w:r>
    </w:p>
    <w:p w14:paraId="1BD63558" w14:textId="77777777" w:rsidR="008C283F" w:rsidRPr="00175A2B" w:rsidRDefault="008C283F" w:rsidP="00CE3F04">
      <w:pPr>
        <w:widowControl w:val="0"/>
        <w:numPr>
          <w:ilvl w:val="0"/>
          <w:numId w:val="86"/>
        </w:numPr>
        <w:spacing w:after="0" w:line="264" w:lineRule="auto"/>
        <w:jc w:val="both"/>
      </w:pPr>
      <w:r w:rsidRPr="00175A2B">
        <w:t xml:space="preserve">za zahtevo iz </w:t>
      </w:r>
      <w:r>
        <w:t>2</w:t>
      </w:r>
      <w:r w:rsidRPr="00175A2B">
        <w:t>. točke prejšnjega odstavka: navodila za doziranje;</w:t>
      </w:r>
    </w:p>
    <w:p w14:paraId="03C92366" w14:textId="77777777" w:rsidR="008C283F" w:rsidRPr="00175A2B" w:rsidRDefault="008C283F" w:rsidP="00CE3F04">
      <w:pPr>
        <w:widowControl w:val="0"/>
        <w:numPr>
          <w:ilvl w:val="0"/>
          <w:numId w:val="86"/>
        </w:numPr>
        <w:spacing w:after="0" w:line="264" w:lineRule="auto"/>
        <w:jc w:val="both"/>
      </w:pPr>
      <w:r w:rsidRPr="00175A2B">
        <w:t xml:space="preserve">za zahtevo iz </w:t>
      </w:r>
      <w:r>
        <w:t>3</w:t>
      </w:r>
      <w:r w:rsidRPr="00175A2B">
        <w:t>. točke prejšnjega odstavka: tehnično dokumentacijo proizvajalca, iz katere izhaja, da je zahteva izpolnjena.</w:t>
      </w:r>
    </w:p>
    <w:p w14:paraId="565FBCE5" w14:textId="77777777" w:rsidR="008C283F" w:rsidRPr="00BF2C8F" w:rsidRDefault="008C283F" w:rsidP="008C283F">
      <w:pPr>
        <w:widowControl w:val="0"/>
        <w:spacing w:after="0" w:line="264" w:lineRule="auto"/>
        <w:jc w:val="both"/>
      </w:pPr>
      <w:r w:rsidRPr="00BF2C8F">
        <w:t xml:space="preserve">Naročnik bo sprejel tudi druga ustrezna enakovredna in primerljiva dokazila. </w:t>
      </w:r>
    </w:p>
    <w:p w14:paraId="376AE32E" w14:textId="77777777" w:rsidR="009A5EB1" w:rsidRPr="005809B2" w:rsidRDefault="009A5EB1" w:rsidP="00185714">
      <w:pPr>
        <w:widowControl w:val="0"/>
        <w:rPr>
          <w:lang w:eastAsia="zh-CN"/>
        </w:rPr>
      </w:pPr>
    </w:p>
    <w:p w14:paraId="43B66ECC" w14:textId="77777777" w:rsidR="00AB6221" w:rsidRPr="00E36828" w:rsidRDefault="00AB6221" w:rsidP="00D66C91"/>
    <w:p w14:paraId="5887AAB9" w14:textId="77777777" w:rsidR="00AB6221" w:rsidRPr="00E36828" w:rsidRDefault="00AB6221" w:rsidP="00D66C91"/>
    <w:p w14:paraId="10D8A56F" w14:textId="77777777" w:rsidR="00AB6221" w:rsidRDefault="00AB6221" w:rsidP="00786463">
      <w:pPr>
        <w:pStyle w:val="Naslov3"/>
        <w:sectPr w:rsidR="00AB6221" w:rsidSect="00175A2B">
          <w:pgSz w:w="11906" w:h="16838" w:code="9"/>
          <w:pgMar w:top="1418" w:right="1418" w:bottom="1418" w:left="1418" w:header="709" w:footer="709" w:gutter="0"/>
          <w:cols w:space="708"/>
          <w:docGrid w:linePitch="360"/>
        </w:sectPr>
      </w:pPr>
    </w:p>
    <w:p w14:paraId="624F4D18" w14:textId="3D0B16A3" w:rsidR="00AB6221" w:rsidRPr="005809B2" w:rsidRDefault="00AB6221" w:rsidP="00AB6221">
      <w:pPr>
        <w:pStyle w:val="Slog3"/>
        <w:pageBreakBefore w:val="0"/>
        <w:widowControl w:val="0"/>
        <w:rPr>
          <w:rStyle w:val="Neenpoudarek"/>
          <w:rFonts w:asciiTheme="minorHAnsi" w:hAnsiTheme="minorHAnsi" w:cstheme="minorHAnsi"/>
          <w:i/>
          <w:color w:val="auto"/>
          <w:sz w:val="22"/>
          <w:szCs w:val="22"/>
        </w:rPr>
      </w:pPr>
      <w:bookmarkStart w:id="43" w:name="_Toc179963082"/>
      <w:r w:rsidRPr="005809B2">
        <w:rPr>
          <w:rStyle w:val="Neenpoudarek"/>
          <w:rFonts w:asciiTheme="minorHAnsi" w:hAnsiTheme="minorHAnsi" w:cstheme="minorHAnsi"/>
          <w:i/>
          <w:color w:val="auto"/>
          <w:sz w:val="22"/>
          <w:szCs w:val="22"/>
        </w:rPr>
        <w:lastRenderedPageBreak/>
        <w:t>Priloga 2</w:t>
      </w:r>
      <w:r>
        <w:rPr>
          <w:rStyle w:val="Neenpoudarek"/>
          <w:rFonts w:asciiTheme="minorHAnsi" w:hAnsiTheme="minorHAnsi" w:cstheme="minorHAnsi"/>
          <w:i/>
          <w:color w:val="auto"/>
          <w:sz w:val="22"/>
          <w:szCs w:val="22"/>
        </w:rPr>
        <w:t xml:space="preserve"> – sklop 3</w:t>
      </w:r>
      <w:bookmarkEnd w:id="43"/>
    </w:p>
    <w:p w14:paraId="174D6D49" w14:textId="77777777" w:rsidR="00AB6221" w:rsidRPr="005809B2" w:rsidRDefault="00AB6221" w:rsidP="00AB6221">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44" w:name="_Toc179963083"/>
      <w:r w:rsidRPr="005809B2">
        <w:rPr>
          <w:b/>
          <w:bCs/>
          <w:i/>
          <w:iCs/>
          <w:spacing w:val="20"/>
          <w:lang w:eastAsia="zh-CN"/>
        </w:rPr>
        <w:t>TEHNIČNE SPECIFIKACIJE</w:t>
      </w:r>
      <w:bookmarkEnd w:id="44"/>
    </w:p>
    <w:p w14:paraId="1220D6AF" w14:textId="77777777" w:rsidR="00AB6221" w:rsidRPr="00E36828" w:rsidRDefault="00AB6221" w:rsidP="00D66C91"/>
    <w:p w14:paraId="28F114CD" w14:textId="25D57F8E" w:rsidR="009A5EB1" w:rsidRPr="005809B2" w:rsidRDefault="009A5EB1" w:rsidP="00786463">
      <w:pPr>
        <w:pStyle w:val="Naslov3"/>
      </w:pPr>
      <w:bookmarkStart w:id="45" w:name="_Toc179963084"/>
      <w:r w:rsidRPr="005809B2">
        <w:t xml:space="preserve">Tehnične </w:t>
      </w:r>
      <w:r w:rsidR="00413968">
        <w:t>specifikacije</w:t>
      </w:r>
      <w:r w:rsidR="00413968" w:rsidRPr="00786463">
        <w:t xml:space="preserve"> </w:t>
      </w:r>
      <w:r w:rsidRPr="005809B2">
        <w:t xml:space="preserve">za sklop 3: </w:t>
      </w:r>
      <w:r w:rsidR="000D0790" w:rsidRPr="000D0790">
        <w:t>Okolju prijazne storitve generalnega čiščenja poslovnih prostorov v PS Dunajski kristali in okolici</w:t>
      </w:r>
      <w:r w:rsidR="00413968" w:rsidRPr="005809B2">
        <w:t>, št. naročila 403/24-0331</w:t>
      </w:r>
      <w:bookmarkEnd w:id="45"/>
    </w:p>
    <w:p w14:paraId="7F8C2768" w14:textId="77777777" w:rsidR="008C283F" w:rsidRDefault="008C283F" w:rsidP="00185714">
      <w:pPr>
        <w:widowControl w:val="0"/>
        <w:spacing w:after="0" w:line="264" w:lineRule="auto"/>
        <w:jc w:val="both"/>
      </w:pPr>
    </w:p>
    <w:p w14:paraId="7D273DEE" w14:textId="38BE81F3" w:rsidR="00164965" w:rsidRPr="005809B2" w:rsidRDefault="00164965" w:rsidP="00185714">
      <w:pPr>
        <w:widowControl w:val="0"/>
        <w:spacing w:after="0" w:line="264" w:lineRule="auto"/>
        <w:jc w:val="both"/>
      </w:pPr>
      <w:r w:rsidRPr="005809B2">
        <w:t>Predmet generalnega čiščenja so poslovni prostori v uporabi Ministrstva za delo, družino in socialne zad</w:t>
      </w:r>
      <w:r w:rsidR="008E12BD" w:rsidRPr="005809B2">
        <w:t>eve ter Inšpektorata RS za delo, to so deli P3, S3, P4 in S4 stanovanjsko-poslovnega kompleksa Dunajski kristali, na naslovu Štukljeva cesta 42 in 44, Ljubljana.</w:t>
      </w:r>
      <w:r w:rsidRPr="005809B2">
        <w:t xml:space="preserve"> </w:t>
      </w:r>
      <w:r w:rsidR="003C79A8" w:rsidRPr="005809B2">
        <w:t>Površina poslovnih prostorov, ki so predmet generalnega čiščenja, znaša 8.636,65 m²</w:t>
      </w:r>
      <w:r w:rsidRPr="005809B2">
        <w:t xml:space="preserve"> pohodnih površin in </w:t>
      </w:r>
      <w:r w:rsidR="00887C03" w:rsidRPr="005809B2">
        <w:t>9.628,14</w:t>
      </w:r>
      <w:r w:rsidRPr="005809B2">
        <w:t xml:space="preserve"> m</w:t>
      </w:r>
      <w:r w:rsidRPr="005809B2">
        <w:rPr>
          <w:vertAlign w:val="superscript"/>
        </w:rPr>
        <w:t>2</w:t>
      </w:r>
      <w:r w:rsidRPr="005809B2">
        <w:t xml:space="preserve"> steklenih površin. Vrsta oz. namenska raba prostorov, ki so predmet generalnega čiščenja, ter njihove površine in klasifikacija </w:t>
      </w:r>
      <w:r w:rsidRPr="005809B2">
        <w:rPr>
          <w:bCs/>
        </w:rPr>
        <w:t xml:space="preserve">prostorov glede na </w:t>
      </w:r>
      <w:r w:rsidR="00B9443F" w:rsidRPr="005809B2">
        <w:rPr>
          <w:bCs/>
        </w:rPr>
        <w:t xml:space="preserve">pogostosti in </w:t>
      </w:r>
      <w:r w:rsidRPr="005809B2">
        <w:rPr>
          <w:bCs/>
        </w:rPr>
        <w:t xml:space="preserve">obseg </w:t>
      </w:r>
      <w:r w:rsidR="00B80FB4" w:rsidRPr="005809B2">
        <w:rPr>
          <w:bCs/>
        </w:rPr>
        <w:t xml:space="preserve">rednega </w:t>
      </w:r>
      <w:r w:rsidRPr="005809B2">
        <w:rPr>
          <w:bCs/>
        </w:rPr>
        <w:t>čiščenja</w:t>
      </w:r>
      <w:r w:rsidR="00EA5284" w:rsidRPr="005809B2">
        <w:rPr>
          <w:rStyle w:val="Sprotnaopomba-sklic"/>
          <w:bCs/>
        </w:rPr>
        <w:footnoteReference w:id="6"/>
      </w:r>
      <w:r w:rsidRPr="005809B2">
        <w:t xml:space="preserve"> so razvidni v nadaljevanju:</w:t>
      </w:r>
    </w:p>
    <w:p w14:paraId="657FDE3A" w14:textId="77777777" w:rsidR="009A5EB1" w:rsidRPr="005809B2" w:rsidRDefault="009A5EB1" w:rsidP="00185714">
      <w:pPr>
        <w:widowControl w:val="0"/>
        <w:spacing w:after="0" w:line="264" w:lineRule="auto"/>
        <w:jc w:val="both"/>
      </w:pPr>
    </w:p>
    <w:tbl>
      <w:tblPr>
        <w:tblW w:w="90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841"/>
        <w:gridCol w:w="850"/>
        <w:gridCol w:w="5954"/>
        <w:gridCol w:w="1405"/>
      </w:tblGrid>
      <w:tr w:rsidR="00B9443F" w:rsidRPr="005809B2" w14:paraId="702EC12D" w14:textId="77777777" w:rsidTr="008E12BD">
        <w:trPr>
          <w:trHeight w:val="238"/>
        </w:trPr>
        <w:tc>
          <w:tcPr>
            <w:tcW w:w="841" w:type="dxa"/>
            <w:tcBorders>
              <w:bottom w:val="single" w:sz="8" w:space="0" w:color="auto"/>
            </w:tcBorders>
            <w:shd w:val="clear" w:color="auto" w:fill="auto"/>
            <w:vAlign w:val="center"/>
          </w:tcPr>
          <w:p w14:paraId="757D4031" w14:textId="77777777" w:rsidR="00164965" w:rsidRPr="005809B2" w:rsidRDefault="00B9443F" w:rsidP="00185714">
            <w:pPr>
              <w:widowControl w:val="0"/>
              <w:spacing w:after="0" w:line="240" w:lineRule="auto"/>
              <w:jc w:val="center"/>
              <w:rPr>
                <w:rFonts w:eastAsia="Times New Roman"/>
                <w:b/>
                <w:bCs/>
              </w:rPr>
            </w:pPr>
            <w:r w:rsidRPr="005809B2">
              <w:rPr>
                <w:rFonts w:eastAsia="Times New Roman"/>
                <w:b/>
                <w:bCs/>
              </w:rPr>
              <w:t>Klas. prost.</w:t>
            </w:r>
          </w:p>
        </w:tc>
        <w:tc>
          <w:tcPr>
            <w:tcW w:w="850" w:type="dxa"/>
            <w:tcBorders>
              <w:bottom w:val="single" w:sz="8" w:space="0" w:color="auto"/>
            </w:tcBorders>
            <w:shd w:val="clear" w:color="auto" w:fill="auto"/>
            <w:noWrap/>
            <w:vAlign w:val="center"/>
            <w:hideMark/>
          </w:tcPr>
          <w:p w14:paraId="611491EF" w14:textId="77777777" w:rsidR="00164965" w:rsidRPr="005809B2" w:rsidRDefault="00164965" w:rsidP="00185714">
            <w:pPr>
              <w:widowControl w:val="0"/>
              <w:spacing w:after="0" w:line="240" w:lineRule="auto"/>
              <w:jc w:val="center"/>
              <w:rPr>
                <w:rFonts w:eastAsia="Times New Roman"/>
                <w:b/>
                <w:bCs/>
              </w:rPr>
            </w:pPr>
            <w:proofErr w:type="spellStart"/>
            <w:r w:rsidRPr="005809B2">
              <w:rPr>
                <w:rFonts w:eastAsia="Times New Roman"/>
                <w:b/>
                <w:bCs/>
              </w:rPr>
              <w:t>Zap</w:t>
            </w:r>
            <w:proofErr w:type="spellEnd"/>
            <w:r w:rsidRPr="005809B2">
              <w:rPr>
                <w:rFonts w:eastAsia="Times New Roman"/>
                <w:b/>
                <w:bCs/>
              </w:rPr>
              <w:t xml:space="preserve">. </w:t>
            </w:r>
            <w:r w:rsidR="00B9443F" w:rsidRPr="005809B2">
              <w:rPr>
                <w:rFonts w:eastAsia="Times New Roman"/>
                <w:b/>
                <w:bCs/>
              </w:rPr>
              <w:t>št.</w:t>
            </w:r>
          </w:p>
        </w:tc>
        <w:tc>
          <w:tcPr>
            <w:tcW w:w="5954" w:type="dxa"/>
            <w:tcBorders>
              <w:bottom w:val="single" w:sz="8" w:space="0" w:color="auto"/>
            </w:tcBorders>
            <w:shd w:val="clear" w:color="auto" w:fill="auto"/>
            <w:noWrap/>
            <w:vAlign w:val="center"/>
            <w:hideMark/>
          </w:tcPr>
          <w:p w14:paraId="6D2F5AA8" w14:textId="77777777" w:rsidR="00164965" w:rsidRPr="005809B2" w:rsidRDefault="00164965" w:rsidP="00185714">
            <w:pPr>
              <w:widowControl w:val="0"/>
              <w:spacing w:after="0" w:line="240" w:lineRule="auto"/>
              <w:rPr>
                <w:rFonts w:eastAsia="Times New Roman"/>
                <w:b/>
                <w:bCs/>
              </w:rPr>
            </w:pPr>
            <w:r w:rsidRPr="005809B2">
              <w:rPr>
                <w:rFonts w:eastAsia="Times New Roman"/>
                <w:b/>
                <w:bCs/>
              </w:rPr>
              <w:t>Vrsta oz. namenska raba prostorov</w:t>
            </w:r>
          </w:p>
        </w:tc>
        <w:tc>
          <w:tcPr>
            <w:tcW w:w="1405" w:type="dxa"/>
            <w:tcBorders>
              <w:bottom w:val="single" w:sz="8" w:space="0" w:color="auto"/>
            </w:tcBorders>
            <w:shd w:val="clear" w:color="auto" w:fill="auto"/>
            <w:noWrap/>
            <w:vAlign w:val="center"/>
            <w:hideMark/>
          </w:tcPr>
          <w:p w14:paraId="4CB5E142" w14:textId="77777777" w:rsidR="008E12BD" w:rsidRPr="005809B2" w:rsidRDefault="008E12BD" w:rsidP="00185714">
            <w:pPr>
              <w:widowControl w:val="0"/>
              <w:spacing w:after="0" w:line="240" w:lineRule="auto"/>
              <w:jc w:val="center"/>
              <w:rPr>
                <w:rFonts w:eastAsia="Times New Roman"/>
                <w:b/>
                <w:bCs/>
              </w:rPr>
            </w:pPr>
            <w:r w:rsidRPr="005809B2">
              <w:rPr>
                <w:rFonts w:eastAsia="Times New Roman"/>
                <w:b/>
                <w:bCs/>
              </w:rPr>
              <w:t>Pohodna</w:t>
            </w:r>
          </w:p>
          <w:p w14:paraId="788F6F20" w14:textId="77777777" w:rsidR="00164965" w:rsidRPr="005809B2" w:rsidRDefault="008E12BD" w:rsidP="00185714">
            <w:pPr>
              <w:widowControl w:val="0"/>
              <w:spacing w:after="0" w:line="240" w:lineRule="auto"/>
              <w:jc w:val="center"/>
              <w:rPr>
                <w:rFonts w:eastAsia="Times New Roman"/>
                <w:b/>
                <w:bCs/>
              </w:rPr>
            </w:pPr>
            <w:r w:rsidRPr="005809B2">
              <w:rPr>
                <w:rFonts w:eastAsia="Times New Roman"/>
                <w:b/>
                <w:bCs/>
              </w:rPr>
              <w:t>p</w:t>
            </w:r>
            <w:r w:rsidR="00164965" w:rsidRPr="005809B2">
              <w:rPr>
                <w:rFonts w:eastAsia="Times New Roman"/>
                <w:b/>
                <w:bCs/>
              </w:rPr>
              <w:t>ovršina</w:t>
            </w:r>
          </w:p>
          <w:p w14:paraId="31A709C6" w14:textId="77777777" w:rsidR="00164965" w:rsidRPr="005809B2" w:rsidRDefault="00164965" w:rsidP="00185714">
            <w:pPr>
              <w:widowControl w:val="0"/>
              <w:spacing w:after="0" w:line="240" w:lineRule="auto"/>
              <w:jc w:val="center"/>
              <w:rPr>
                <w:rFonts w:eastAsia="Times New Roman"/>
                <w:b/>
                <w:bCs/>
              </w:rPr>
            </w:pPr>
            <w:r w:rsidRPr="005809B2">
              <w:rPr>
                <w:rFonts w:eastAsia="Times New Roman"/>
                <w:b/>
                <w:bCs/>
              </w:rPr>
              <w:t>(m</w:t>
            </w:r>
            <w:r w:rsidRPr="005809B2">
              <w:rPr>
                <w:rFonts w:eastAsia="Times New Roman"/>
                <w:b/>
                <w:bCs/>
                <w:vertAlign w:val="superscript"/>
              </w:rPr>
              <w:t>2</w:t>
            </w:r>
            <w:r w:rsidRPr="005809B2">
              <w:rPr>
                <w:rFonts w:eastAsia="Times New Roman"/>
                <w:b/>
                <w:bCs/>
              </w:rPr>
              <w:t>)</w:t>
            </w:r>
          </w:p>
        </w:tc>
      </w:tr>
      <w:tr w:rsidR="00B9443F" w:rsidRPr="005809B2" w14:paraId="3FF94582"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4CB5C9CB"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Tip I</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0B40B1"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1.</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BDBF3C" w14:textId="77777777" w:rsidR="00164965" w:rsidRPr="005809B2" w:rsidRDefault="00164965" w:rsidP="00185714">
            <w:pPr>
              <w:widowControl w:val="0"/>
              <w:spacing w:after="0" w:line="240" w:lineRule="auto"/>
              <w:rPr>
                <w:rFonts w:eastAsia="Times New Roman"/>
              </w:rPr>
            </w:pPr>
            <w:r w:rsidRPr="005809B2">
              <w:rPr>
                <w:rFonts w:eastAsia="Times New Roman"/>
              </w:rPr>
              <w:t>Večnamenska dvorana</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5E413B"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81,27</w:t>
            </w:r>
          </w:p>
        </w:tc>
      </w:tr>
      <w:tr w:rsidR="00B9443F" w:rsidRPr="005809B2" w14:paraId="0F7F1FA1"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58EC543B"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684AA0"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2.</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03CB3F" w14:textId="77777777" w:rsidR="00164965" w:rsidRPr="005809B2" w:rsidRDefault="00164965" w:rsidP="00185714">
            <w:pPr>
              <w:widowControl w:val="0"/>
              <w:spacing w:after="0" w:line="240" w:lineRule="auto"/>
              <w:rPr>
                <w:rFonts w:eastAsia="Times New Roman"/>
              </w:rPr>
            </w:pPr>
            <w:r w:rsidRPr="005809B2">
              <w:rPr>
                <w:rFonts w:eastAsia="Times New Roman"/>
              </w:rPr>
              <w:t>Sanitarije</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98F1C0"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301,60</w:t>
            </w:r>
          </w:p>
        </w:tc>
      </w:tr>
      <w:tr w:rsidR="00B9443F" w:rsidRPr="005809B2" w14:paraId="535DE9FC"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1AED24E7"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AD7B5A"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3.</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61DF79" w14:textId="77777777" w:rsidR="00164965" w:rsidRPr="005809B2" w:rsidRDefault="00164965" w:rsidP="00185714">
            <w:pPr>
              <w:widowControl w:val="0"/>
              <w:spacing w:after="0" w:line="240" w:lineRule="auto"/>
              <w:rPr>
                <w:rFonts w:eastAsia="Times New Roman"/>
              </w:rPr>
            </w:pPr>
            <w:r w:rsidRPr="005809B2">
              <w:rPr>
                <w:rFonts w:eastAsia="Times New Roman"/>
              </w:rPr>
              <w:t>Čajne kuhinje</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C6EC23"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61,45</w:t>
            </w:r>
          </w:p>
        </w:tc>
      </w:tr>
      <w:tr w:rsidR="00B9443F" w:rsidRPr="005809B2" w14:paraId="62B59B1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54E63858"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0C72F8"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4.</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A35642" w14:textId="77777777" w:rsidR="00164965" w:rsidRPr="005809B2" w:rsidRDefault="00164965" w:rsidP="00185714">
            <w:pPr>
              <w:widowControl w:val="0"/>
              <w:spacing w:after="0" w:line="240" w:lineRule="auto"/>
              <w:rPr>
                <w:rFonts w:eastAsia="Times New Roman"/>
              </w:rPr>
            </w:pPr>
            <w:r w:rsidRPr="005809B2">
              <w:rPr>
                <w:rFonts w:eastAsia="Times New Roman"/>
              </w:rPr>
              <w:t>Vhodna avla, stopnišča, prostor pred dvigali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30E45E"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616,88</w:t>
            </w:r>
          </w:p>
        </w:tc>
      </w:tr>
      <w:tr w:rsidR="008E12BD" w:rsidRPr="005809B2" w14:paraId="6BABA3A5"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6C0B1931" w14:textId="77777777" w:rsidR="008E12BD" w:rsidRPr="005809B2" w:rsidRDefault="008E12BD" w:rsidP="00185714">
            <w:pPr>
              <w:widowControl w:val="0"/>
              <w:spacing w:after="0" w:line="240" w:lineRule="auto"/>
              <w:rPr>
                <w:rFonts w:eastAsia="Times New Roman"/>
                <w:bCs/>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D25F38" w14:textId="77777777" w:rsidR="008E12BD" w:rsidRPr="005809B2" w:rsidRDefault="008E12BD" w:rsidP="00185714">
            <w:pPr>
              <w:widowControl w:val="0"/>
              <w:spacing w:after="0" w:line="240" w:lineRule="auto"/>
              <w:rPr>
                <w:rFonts w:eastAsia="Times New Roman"/>
                <w:bCs/>
              </w:rPr>
            </w:pPr>
            <w:r w:rsidRPr="005809B2">
              <w:rPr>
                <w:rFonts w:eastAsia="Times New Roman"/>
                <w:bCs/>
              </w:rPr>
              <w:t>Skupaj prostori TIP 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9BA8E8" w14:textId="77777777" w:rsidR="008E12BD" w:rsidRPr="005809B2" w:rsidRDefault="008E12BD" w:rsidP="00185714">
            <w:pPr>
              <w:widowControl w:val="0"/>
              <w:spacing w:after="0" w:line="240" w:lineRule="auto"/>
              <w:jc w:val="right"/>
              <w:rPr>
                <w:rFonts w:eastAsia="Times New Roman"/>
                <w:bCs/>
              </w:rPr>
            </w:pPr>
            <w:r w:rsidRPr="005809B2">
              <w:rPr>
                <w:rFonts w:eastAsia="Times New Roman"/>
                <w:bCs/>
              </w:rPr>
              <w:t>1.061,20</w:t>
            </w:r>
          </w:p>
        </w:tc>
      </w:tr>
      <w:tr w:rsidR="00B9443F" w:rsidRPr="005809B2" w14:paraId="4A8A7F3C"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32B1F4B4"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Tip III</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057414"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5.</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43298A" w14:textId="77777777" w:rsidR="00164965" w:rsidRPr="005809B2" w:rsidRDefault="00164965" w:rsidP="00185714">
            <w:pPr>
              <w:widowControl w:val="0"/>
              <w:spacing w:after="0" w:line="240" w:lineRule="auto"/>
              <w:rPr>
                <w:rFonts w:eastAsia="Times New Roman"/>
              </w:rPr>
            </w:pPr>
            <w:r w:rsidRPr="005809B2">
              <w:rPr>
                <w:rFonts w:eastAsia="Times New Roman"/>
              </w:rPr>
              <w:t>Fotokopirnice in fotokopirne niše v internih hodnikih</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9D59CA"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66,38</w:t>
            </w:r>
          </w:p>
        </w:tc>
      </w:tr>
      <w:tr w:rsidR="00B9443F" w:rsidRPr="005809B2" w14:paraId="1759D506"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3E400D5E"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4DB08E"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6.</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7B1685" w14:textId="77777777" w:rsidR="00164965" w:rsidRPr="005809B2" w:rsidRDefault="00164965" w:rsidP="00185714">
            <w:pPr>
              <w:widowControl w:val="0"/>
              <w:spacing w:after="0" w:line="240" w:lineRule="auto"/>
              <w:rPr>
                <w:rFonts w:eastAsia="Times New Roman"/>
              </w:rPr>
            </w:pPr>
            <w:r w:rsidRPr="005809B2">
              <w:rPr>
                <w:rFonts w:eastAsia="Times New Roman"/>
              </w:rPr>
              <w:t>Poslovni (neto površina pisarn - prostori, ki so po namenu pisarniški)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1BCB79"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4.646,54</w:t>
            </w:r>
          </w:p>
        </w:tc>
      </w:tr>
      <w:tr w:rsidR="00B9443F" w:rsidRPr="005809B2" w14:paraId="25B4047D"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6C4E0897"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AC78A7"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7.</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9D5271" w14:textId="77777777" w:rsidR="00164965" w:rsidRPr="005809B2" w:rsidRDefault="00164965" w:rsidP="00185714">
            <w:pPr>
              <w:widowControl w:val="0"/>
              <w:spacing w:after="0" w:line="240" w:lineRule="auto"/>
              <w:rPr>
                <w:rFonts w:eastAsia="Times New Roman"/>
              </w:rPr>
            </w:pPr>
            <w:r w:rsidRPr="005809B2">
              <w:rPr>
                <w:rFonts w:eastAsia="Times New Roman"/>
              </w:rPr>
              <w:t xml:space="preserve">Sejne sobe </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70A699"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348,89</w:t>
            </w:r>
          </w:p>
        </w:tc>
      </w:tr>
      <w:tr w:rsidR="00B9443F" w:rsidRPr="005809B2" w14:paraId="15F0092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061CFF23"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749F62"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8.</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1338E3" w14:textId="77777777" w:rsidR="00164965" w:rsidRPr="005809B2" w:rsidRDefault="00164965" w:rsidP="00185714">
            <w:pPr>
              <w:widowControl w:val="0"/>
              <w:spacing w:after="0" w:line="240" w:lineRule="auto"/>
              <w:rPr>
                <w:rFonts w:eastAsia="Times New Roman"/>
              </w:rPr>
            </w:pPr>
            <w:r w:rsidRPr="005809B2">
              <w:rPr>
                <w:rFonts w:eastAsia="Times New Roman"/>
              </w:rPr>
              <w:t>Interni hodniki - horizontalne komunikacije</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7A1E7B"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1.415,56</w:t>
            </w:r>
          </w:p>
        </w:tc>
      </w:tr>
      <w:tr w:rsidR="00B9443F" w:rsidRPr="005809B2" w14:paraId="14A104C0"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349B3CE3"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7B9AA5"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9.</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E87F0A" w14:textId="77777777" w:rsidR="00164965" w:rsidRPr="005809B2" w:rsidRDefault="00164965" w:rsidP="00185714">
            <w:pPr>
              <w:widowControl w:val="0"/>
              <w:spacing w:after="0" w:line="240" w:lineRule="auto"/>
              <w:rPr>
                <w:rFonts w:eastAsia="Times New Roman"/>
              </w:rPr>
            </w:pPr>
            <w:r w:rsidRPr="005809B2">
              <w:rPr>
                <w:rFonts w:eastAsia="Times New Roman"/>
              </w:rPr>
              <w:t>Notranji atriji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5E66F7"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106,84</w:t>
            </w:r>
          </w:p>
        </w:tc>
      </w:tr>
      <w:tr w:rsidR="008E12BD" w:rsidRPr="005809B2" w14:paraId="54D7194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003FE643" w14:textId="77777777" w:rsidR="008E12BD" w:rsidRPr="005809B2" w:rsidRDefault="008E12BD" w:rsidP="00185714">
            <w:pPr>
              <w:widowControl w:val="0"/>
              <w:spacing w:after="0" w:line="240" w:lineRule="auto"/>
              <w:rPr>
                <w:rFonts w:eastAsia="Times New Roman"/>
                <w:bCs/>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7147C5" w14:textId="77777777" w:rsidR="008E12BD" w:rsidRPr="005809B2" w:rsidRDefault="008E12BD" w:rsidP="00185714">
            <w:pPr>
              <w:widowControl w:val="0"/>
              <w:spacing w:after="0" w:line="240" w:lineRule="auto"/>
              <w:rPr>
                <w:rFonts w:eastAsia="Times New Roman"/>
                <w:bCs/>
              </w:rPr>
            </w:pPr>
            <w:r w:rsidRPr="005809B2">
              <w:rPr>
                <w:rFonts w:eastAsia="Times New Roman"/>
                <w:bCs/>
              </w:rPr>
              <w:t>Skupaj prostori TIP III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DB2995" w14:textId="77777777" w:rsidR="008E12BD" w:rsidRPr="005809B2" w:rsidRDefault="008E12BD" w:rsidP="00185714">
            <w:pPr>
              <w:widowControl w:val="0"/>
              <w:spacing w:after="0" w:line="240" w:lineRule="auto"/>
              <w:jc w:val="right"/>
              <w:rPr>
                <w:rFonts w:eastAsia="Times New Roman"/>
                <w:bCs/>
              </w:rPr>
            </w:pPr>
            <w:r w:rsidRPr="005809B2">
              <w:rPr>
                <w:rFonts w:eastAsia="Times New Roman"/>
                <w:bCs/>
              </w:rPr>
              <w:t>6.584,21</w:t>
            </w:r>
          </w:p>
        </w:tc>
      </w:tr>
      <w:tr w:rsidR="00B9443F" w:rsidRPr="005809B2" w14:paraId="788498BC"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5AF0FAE7"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Tip IV</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D64868"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10.</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A4AB7A" w14:textId="77777777" w:rsidR="00164965" w:rsidRPr="005809B2" w:rsidRDefault="00164965" w:rsidP="00185714">
            <w:pPr>
              <w:widowControl w:val="0"/>
              <w:spacing w:after="0" w:line="240" w:lineRule="auto"/>
              <w:rPr>
                <w:rFonts w:eastAsia="Times New Roman"/>
              </w:rPr>
            </w:pPr>
            <w:r w:rsidRPr="005809B2">
              <w:rPr>
                <w:rFonts w:eastAsia="Times New Roman"/>
              </w:rPr>
              <w:t>TK prostori, varna soba</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533E2A"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122,15</w:t>
            </w:r>
          </w:p>
        </w:tc>
      </w:tr>
      <w:tr w:rsidR="00B9443F" w:rsidRPr="005809B2" w14:paraId="3B40FF46"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11E46F71"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94015F"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11.</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053948" w14:textId="77777777" w:rsidR="00164965" w:rsidRPr="005809B2" w:rsidRDefault="00164965" w:rsidP="00185714">
            <w:pPr>
              <w:widowControl w:val="0"/>
              <w:spacing w:after="0" w:line="240" w:lineRule="auto"/>
              <w:rPr>
                <w:rFonts w:eastAsia="Times New Roman"/>
              </w:rPr>
            </w:pPr>
            <w:r w:rsidRPr="005809B2">
              <w:rPr>
                <w:rFonts w:eastAsia="Times New Roman"/>
              </w:rPr>
              <w:t>Priročni arhivi, skladišča</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735998"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157,67</w:t>
            </w:r>
          </w:p>
        </w:tc>
      </w:tr>
      <w:tr w:rsidR="00B9443F" w:rsidRPr="005809B2" w14:paraId="4386EA62"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478DFF37"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84B234"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12.</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B54AD5" w14:textId="77777777" w:rsidR="00164965" w:rsidRPr="005809B2" w:rsidRDefault="00164965" w:rsidP="00185714">
            <w:pPr>
              <w:widowControl w:val="0"/>
              <w:spacing w:after="0" w:line="240" w:lineRule="auto"/>
              <w:rPr>
                <w:rFonts w:eastAsia="Times New Roman"/>
              </w:rPr>
            </w:pPr>
            <w:r w:rsidRPr="005809B2">
              <w:rPr>
                <w:rFonts w:eastAsia="Times New Roman"/>
              </w:rPr>
              <w:t>Arhivski prostori (klet 1 in klet 2)</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04B456"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660,00</w:t>
            </w:r>
          </w:p>
        </w:tc>
      </w:tr>
      <w:tr w:rsidR="008E12BD" w:rsidRPr="005809B2" w14:paraId="5E6FA079"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29DA92B6" w14:textId="77777777" w:rsidR="008E12BD" w:rsidRPr="005809B2" w:rsidRDefault="008E12BD" w:rsidP="00185714">
            <w:pPr>
              <w:widowControl w:val="0"/>
              <w:spacing w:after="0" w:line="240" w:lineRule="auto"/>
              <w:rPr>
                <w:rFonts w:eastAsia="Times New Roman"/>
                <w:bCs/>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3B132E" w14:textId="77777777" w:rsidR="008E12BD" w:rsidRPr="005809B2" w:rsidRDefault="008E12BD" w:rsidP="00185714">
            <w:pPr>
              <w:widowControl w:val="0"/>
              <w:spacing w:after="0" w:line="240" w:lineRule="auto"/>
              <w:rPr>
                <w:rFonts w:eastAsia="Times New Roman"/>
                <w:bCs/>
              </w:rPr>
            </w:pPr>
            <w:r w:rsidRPr="005809B2">
              <w:rPr>
                <w:rFonts w:eastAsia="Times New Roman"/>
                <w:bCs/>
              </w:rPr>
              <w:t>Skupaj prostori TIP IV</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5B94FE" w14:textId="77777777" w:rsidR="008E12BD" w:rsidRPr="005809B2" w:rsidRDefault="008E12BD" w:rsidP="00185714">
            <w:pPr>
              <w:widowControl w:val="0"/>
              <w:spacing w:after="0" w:line="240" w:lineRule="auto"/>
              <w:jc w:val="right"/>
              <w:rPr>
                <w:rFonts w:eastAsia="Times New Roman"/>
                <w:bCs/>
              </w:rPr>
            </w:pPr>
            <w:r w:rsidRPr="005809B2">
              <w:rPr>
                <w:rFonts w:eastAsia="Times New Roman"/>
                <w:bCs/>
              </w:rPr>
              <w:t>939,82</w:t>
            </w:r>
          </w:p>
        </w:tc>
      </w:tr>
      <w:tr w:rsidR="008E12BD" w:rsidRPr="005809B2" w14:paraId="78E6564E"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7B6C37BE" w14:textId="77777777" w:rsidR="00B9443F" w:rsidRPr="005809B2" w:rsidRDefault="00B9443F" w:rsidP="00185714">
            <w:pPr>
              <w:widowControl w:val="0"/>
              <w:spacing w:after="0" w:line="240" w:lineRule="auto"/>
              <w:jc w:val="center"/>
              <w:rPr>
                <w:rFonts w:eastAsia="Times New Roman"/>
              </w:rPr>
            </w:pPr>
            <w:r w:rsidRPr="005809B2">
              <w:rPr>
                <w:rFonts w:eastAsia="Times New Roman"/>
              </w:rPr>
              <w:t>Tip V</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A3628C" w14:textId="77777777" w:rsidR="00B9443F" w:rsidRPr="005809B2" w:rsidRDefault="00B9443F" w:rsidP="00185714">
            <w:pPr>
              <w:widowControl w:val="0"/>
              <w:spacing w:after="0" w:line="240" w:lineRule="auto"/>
              <w:jc w:val="center"/>
              <w:rPr>
                <w:rFonts w:eastAsia="Times New Roman"/>
              </w:rPr>
            </w:pPr>
            <w:r w:rsidRPr="005809B2">
              <w:rPr>
                <w:rFonts w:eastAsia="Times New Roman"/>
              </w:rPr>
              <w:t>13.</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084556" w14:textId="77777777" w:rsidR="00B9443F" w:rsidRPr="005809B2" w:rsidRDefault="00B9443F" w:rsidP="00185714">
            <w:pPr>
              <w:widowControl w:val="0"/>
              <w:spacing w:after="0" w:line="240" w:lineRule="auto"/>
              <w:rPr>
                <w:rFonts w:eastAsia="Times New Roman"/>
              </w:rPr>
            </w:pPr>
            <w:r w:rsidRPr="005809B2">
              <w:rPr>
                <w:rFonts w:eastAsia="Times New Roman"/>
              </w:rPr>
              <w:t>Energetski prostori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58E216" w14:textId="77777777" w:rsidR="00B9443F" w:rsidRPr="005809B2" w:rsidRDefault="00B9443F" w:rsidP="00185714">
            <w:pPr>
              <w:widowControl w:val="0"/>
              <w:spacing w:after="0" w:line="240" w:lineRule="auto"/>
              <w:jc w:val="right"/>
              <w:rPr>
                <w:rFonts w:eastAsia="Times New Roman"/>
                <w:bCs/>
              </w:rPr>
            </w:pPr>
            <w:r w:rsidRPr="005809B2">
              <w:rPr>
                <w:rFonts w:eastAsia="Times New Roman"/>
                <w:bCs/>
              </w:rPr>
              <w:t>51,42</w:t>
            </w:r>
          </w:p>
        </w:tc>
      </w:tr>
      <w:tr w:rsidR="008E12BD" w:rsidRPr="005809B2" w14:paraId="0B2C3B6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3789F954" w14:textId="77777777" w:rsidR="008E12BD" w:rsidRPr="005809B2" w:rsidRDefault="008E12BD" w:rsidP="00185714">
            <w:pPr>
              <w:widowControl w:val="0"/>
              <w:spacing w:after="0" w:line="240" w:lineRule="auto"/>
              <w:rPr>
                <w:rFonts w:eastAsia="Times New Roman"/>
                <w:bCs/>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14:paraId="432EE342" w14:textId="77777777" w:rsidR="008E12BD" w:rsidRPr="005809B2" w:rsidRDefault="008E12BD" w:rsidP="00185714">
            <w:pPr>
              <w:widowControl w:val="0"/>
              <w:spacing w:after="0" w:line="240" w:lineRule="auto"/>
              <w:rPr>
                <w:rFonts w:eastAsia="Times New Roman"/>
                <w:bCs/>
              </w:rPr>
            </w:pPr>
            <w:r w:rsidRPr="005809B2">
              <w:rPr>
                <w:rFonts w:eastAsia="Times New Roman"/>
                <w:bCs/>
              </w:rPr>
              <w:t>Skupaj prostori TIP V</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D12959" w14:textId="77777777" w:rsidR="008E12BD" w:rsidRPr="005809B2" w:rsidRDefault="008E12BD" w:rsidP="00185714">
            <w:pPr>
              <w:widowControl w:val="0"/>
              <w:spacing w:after="0" w:line="240" w:lineRule="auto"/>
              <w:jc w:val="right"/>
              <w:rPr>
                <w:rFonts w:eastAsia="Times New Roman"/>
                <w:bCs/>
              </w:rPr>
            </w:pPr>
            <w:r w:rsidRPr="005809B2">
              <w:rPr>
                <w:rFonts w:eastAsia="Times New Roman"/>
                <w:bCs/>
              </w:rPr>
              <w:t>51,42</w:t>
            </w:r>
          </w:p>
        </w:tc>
      </w:tr>
      <w:tr w:rsidR="008E12BD" w:rsidRPr="005809B2" w14:paraId="022636C4" w14:textId="77777777" w:rsidTr="008E12BD">
        <w:trPr>
          <w:trHeight w:val="238"/>
        </w:trPr>
        <w:tc>
          <w:tcPr>
            <w:tcW w:w="7645" w:type="dxa"/>
            <w:gridSpan w:val="3"/>
            <w:tcBorders>
              <w:top w:val="single" w:sz="8" w:space="0" w:color="auto"/>
              <w:left w:val="single" w:sz="8" w:space="0" w:color="auto"/>
              <w:bottom w:val="single" w:sz="8" w:space="0" w:color="auto"/>
              <w:right w:val="single" w:sz="8" w:space="0" w:color="auto"/>
            </w:tcBorders>
            <w:shd w:val="clear" w:color="auto" w:fill="auto"/>
          </w:tcPr>
          <w:p w14:paraId="3AEF08C7" w14:textId="77777777" w:rsidR="008E12BD" w:rsidRPr="005809B2" w:rsidRDefault="008E12BD" w:rsidP="00185714">
            <w:pPr>
              <w:widowControl w:val="0"/>
              <w:spacing w:after="0" w:line="240" w:lineRule="auto"/>
              <w:rPr>
                <w:rFonts w:eastAsia="Times New Roman"/>
                <w:bCs/>
              </w:rPr>
            </w:pPr>
            <w:r w:rsidRPr="005809B2">
              <w:rPr>
                <w:rFonts w:eastAsia="Times New Roman"/>
                <w:bCs/>
              </w:rPr>
              <w:t>Skupaj površina čiščenja (Tipi I+III+IV+V):</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307C87" w14:textId="77777777" w:rsidR="008E12BD" w:rsidRPr="005809B2" w:rsidRDefault="008E12BD" w:rsidP="00185714">
            <w:pPr>
              <w:widowControl w:val="0"/>
              <w:spacing w:after="0" w:line="240" w:lineRule="auto"/>
              <w:jc w:val="right"/>
              <w:rPr>
                <w:rFonts w:eastAsia="Times New Roman"/>
                <w:bCs/>
              </w:rPr>
            </w:pPr>
            <w:r w:rsidRPr="005809B2">
              <w:rPr>
                <w:rFonts w:eastAsia="Times New Roman"/>
                <w:bCs/>
              </w:rPr>
              <w:t>8.636,65</w:t>
            </w:r>
          </w:p>
        </w:tc>
      </w:tr>
    </w:tbl>
    <w:p w14:paraId="0F0FAA17" w14:textId="77777777" w:rsidR="009A5EB1" w:rsidRDefault="009A5EB1" w:rsidP="00185714">
      <w:pPr>
        <w:pStyle w:val="Style1"/>
        <w:adjustRightInd/>
        <w:ind w:right="72"/>
        <w:jc w:val="both"/>
        <w:rPr>
          <w:rStyle w:val="CharacterStyle1"/>
          <w:rFonts w:asciiTheme="minorHAnsi" w:hAnsiTheme="minorHAnsi" w:cstheme="minorHAnsi"/>
        </w:rPr>
      </w:pPr>
    </w:p>
    <w:p w14:paraId="69CA7264" w14:textId="77777777" w:rsidR="008C283F" w:rsidRDefault="008C283F" w:rsidP="00185714">
      <w:pPr>
        <w:pStyle w:val="Style1"/>
        <w:adjustRightInd/>
        <w:ind w:right="72"/>
        <w:jc w:val="both"/>
        <w:rPr>
          <w:rStyle w:val="CharacterStyle1"/>
        </w:rPr>
      </w:pPr>
    </w:p>
    <w:p w14:paraId="2F21E8F8" w14:textId="77777777" w:rsidR="008C283F" w:rsidRDefault="008C283F" w:rsidP="00185714">
      <w:pPr>
        <w:pStyle w:val="Style1"/>
        <w:adjustRightInd/>
        <w:ind w:right="72"/>
        <w:jc w:val="both"/>
        <w:rPr>
          <w:rStyle w:val="CharacterStyle1"/>
        </w:rPr>
      </w:pPr>
    </w:p>
    <w:p w14:paraId="08115FE4" w14:textId="77777777" w:rsidR="008C283F" w:rsidRDefault="008C283F" w:rsidP="00185714">
      <w:pPr>
        <w:pStyle w:val="Style1"/>
        <w:adjustRightInd/>
        <w:ind w:right="72"/>
        <w:jc w:val="both"/>
        <w:rPr>
          <w:rStyle w:val="CharacterStyle1"/>
        </w:rPr>
      </w:pPr>
    </w:p>
    <w:p w14:paraId="7B2FCF9D" w14:textId="77777777" w:rsidR="008C283F" w:rsidRDefault="008C283F" w:rsidP="00185714">
      <w:pPr>
        <w:pStyle w:val="Style1"/>
        <w:adjustRightInd/>
        <w:ind w:right="72"/>
        <w:jc w:val="both"/>
        <w:rPr>
          <w:rStyle w:val="CharacterStyle1"/>
        </w:rPr>
      </w:pPr>
    </w:p>
    <w:p w14:paraId="59EF5A40" w14:textId="77777777" w:rsidR="008C283F" w:rsidRDefault="008C283F" w:rsidP="00185714">
      <w:pPr>
        <w:pStyle w:val="Style1"/>
        <w:adjustRightInd/>
        <w:ind w:right="72"/>
        <w:jc w:val="both"/>
        <w:rPr>
          <w:rStyle w:val="CharacterStyle1"/>
        </w:rPr>
      </w:pPr>
    </w:p>
    <w:p w14:paraId="77871CAF" w14:textId="77777777" w:rsidR="003A4AA6" w:rsidRDefault="003A4AA6" w:rsidP="00185714">
      <w:pPr>
        <w:pStyle w:val="Style1"/>
        <w:adjustRightInd/>
        <w:ind w:right="72"/>
        <w:jc w:val="both"/>
        <w:rPr>
          <w:rStyle w:val="CharacterStyle1"/>
        </w:rPr>
      </w:pPr>
    </w:p>
    <w:p w14:paraId="43734BF4" w14:textId="77777777" w:rsidR="008C283F" w:rsidRPr="005809B2" w:rsidRDefault="008C283F" w:rsidP="00185714">
      <w:pPr>
        <w:pStyle w:val="Style1"/>
        <w:adjustRightInd/>
        <w:ind w:right="72"/>
        <w:jc w:val="both"/>
        <w:rPr>
          <w:rStyle w:val="CharacterStyle1"/>
          <w:rFonts w:asciiTheme="minorHAnsi" w:hAnsiTheme="minorHAnsi" w:cstheme="minorHAnsi"/>
        </w:rPr>
      </w:pPr>
    </w:p>
    <w:tbl>
      <w:tblP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6760"/>
        <w:gridCol w:w="1517"/>
      </w:tblGrid>
      <w:tr w:rsidR="009A5EB1" w:rsidRPr="005809B2" w14:paraId="7A0EE200" w14:textId="77777777" w:rsidTr="00887C03">
        <w:trPr>
          <w:trHeight w:val="213"/>
        </w:trPr>
        <w:tc>
          <w:tcPr>
            <w:tcW w:w="846" w:type="dxa"/>
            <w:shd w:val="clear" w:color="auto" w:fill="auto"/>
            <w:noWrap/>
            <w:vAlign w:val="center"/>
          </w:tcPr>
          <w:p w14:paraId="0E346C1E" w14:textId="77777777" w:rsidR="009A5EB1" w:rsidRPr="005809B2" w:rsidRDefault="009A5EB1" w:rsidP="00185714">
            <w:pPr>
              <w:widowControl w:val="0"/>
              <w:spacing w:after="0" w:line="240" w:lineRule="auto"/>
              <w:jc w:val="center"/>
              <w:rPr>
                <w:rFonts w:eastAsia="Times New Roman"/>
                <w:b/>
                <w:bCs/>
              </w:rPr>
            </w:pPr>
            <w:proofErr w:type="spellStart"/>
            <w:r w:rsidRPr="005809B2">
              <w:rPr>
                <w:rFonts w:eastAsia="Times New Roman"/>
                <w:b/>
                <w:bCs/>
              </w:rPr>
              <w:lastRenderedPageBreak/>
              <w:t>Zap</w:t>
            </w:r>
            <w:proofErr w:type="spellEnd"/>
            <w:r w:rsidRPr="005809B2">
              <w:rPr>
                <w:rFonts w:eastAsia="Times New Roman"/>
                <w:b/>
                <w:bCs/>
              </w:rPr>
              <w:t>. št.</w:t>
            </w:r>
          </w:p>
        </w:tc>
        <w:tc>
          <w:tcPr>
            <w:tcW w:w="6760" w:type="dxa"/>
            <w:shd w:val="clear" w:color="auto" w:fill="auto"/>
            <w:vAlign w:val="center"/>
          </w:tcPr>
          <w:p w14:paraId="0C248575" w14:textId="77777777" w:rsidR="009A5EB1" w:rsidRPr="005809B2" w:rsidRDefault="009A5EB1" w:rsidP="00185714">
            <w:pPr>
              <w:widowControl w:val="0"/>
              <w:spacing w:after="0" w:line="240" w:lineRule="auto"/>
              <w:rPr>
                <w:rFonts w:eastAsia="Times New Roman"/>
                <w:b/>
                <w:bCs/>
              </w:rPr>
            </w:pPr>
            <w:r w:rsidRPr="005809B2">
              <w:rPr>
                <w:rFonts w:eastAsia="Times New Roman"/>
                <w:b/>
                <w:bCs/>
              </w:rPr>
              <w:t>Vrsta prostorov</w:t>
            </w:r>
          </w:p>
        </w:tc>
        <w:tc>
          <w:tcPr>
            <w:tcW w:w="1517" w:type="dxa"/>
            <w:shd w:val="clear" w:color="auto" w:fill="auto"/>
            <w:vAlign w:val="center"/>
          </w:tcPr>
          <w:p w14:paraId="702082B6" w14:textId="77777777" w:rsidR="009A5EB1" w:rsidRPr="005809B2" w:rsidRDefault="008E12BD" w:rsidP="00185714">
            <w:pPr>
              <w:widowControl w:val="0"/>
              <w:spacing w:after="0" w:line="240" w:lineRule="auto"/>
              <w:jc w:val="center"/>
              <w:rPr>
                <w:b/>
                <w:bCs/>
              </w:rPr>
            </w:pPr>
            <w:r w:rsidRPr="005809B2">
              <w:rPr>
                <w:b/>
                <w:bCs/>
              </w:rPr>
              <w:t>Steklena p</w:t>
            </w:r>
            <w:r w:rsidR="009A5EB1" w:rsidRPr="005809B2">
              <w:rPr>
                <w:b/>
                <w:bCs/>
              </w:rPr>
              <w:t>ovršina</w:t>
            </w:r>
          </w:p>
          <w:p w14:paraId="2A437C93" w14:textId="77777777" w:rsidR="009A5EB1" w:rsidRPr="005809B2" w:rsidRDefault="009A5EB1" w:rsidP="00185714">
            <w:pPr>
              <w:widowControl w:val="0"/>
              <w:spacing w:after="0" w:line="240" w:lineRule="auto"/>
              <w:jc w:val="center"/>
              <w:rPr>
                <w:rFonts w:eastAsia="Times New Roman"/>
                <w:b/>
                <w:bCs/>
              </w:rPr>
            </w:pPr>
            <w:r w:rsidRPr="005809B2">
              <w:rPr>
                <w:bCs/>
              </w:rPr>
              <w:t>(m</w:t>
            </w:r>
            <w:r w:rsidRPr="005809B2">
              <w:rPr>
                <w:bCs/>
                <w:vertAlign w:val="superscript"/>
              </w:rPr>
              <w:t>2</w:t>
            </w:r>
            <w:r w:rsidRPr="005809B2">
              <w:rPr>
                <w:bCs/>
              </w:rPr>
              <w:t>)</w:t>
            </w:r>
          </w:p>
        </w:tc>
      </w:tr>
      <w:tr w:rsidR="009A5EB1" w:rsidRPr="005809B2" w14:paraId="4AB38CF4" w14:textId="77777777" w:rsidTr="008E12BD">
        <w:trPr>
          <w:trHeight w:val="407"/>
        </w:trPr>
        <w:tc>
          <w:tcPr>
            <w:tcW w:w="9123" w:type="dxa"/>
            <w:gridSpan w:val="3"/>
            <w:shd w:val="clear" w:color="auto" w:fill="auto"/>
            <w:noWrap/>
            <w:vAlign w:val="center"/>
            <w:hideMark/>
          </w:tcPr>
          <w:p w14:paraId="28010899" w14:textId="68BF51A7" w:rsidR="009A5EB1" w:rsidRPr="005809B2" w:rsidRDefault="009A5EB1" w:rsidP="00185714">
            <w:pPr>
              <w:widowControl w:val="0"/>
              <w:spacing w:after="0" w:line="240" w:lineRule="auto"/>
              <w:rPr>
                <w:rFonts w:eastAsia="Times New Roman"/>
                <w:bCs/>
              </w:rPr>
            </w:pPr>
            <w:r w:rsidRPr="005809B2">
              <w:rPr>
                <w:rFonts w:eastAsia="Times New Roman"/>
                <w:bCs/>
              </w:rPr>
              <w:t>P</w:t>
            </w:r>
            <w:r w:rsidR="008E12BD" w:rsidRPr="005809B2">
              <w:rPr>
                <w:rFonts w:eastAsia="Times New Roman"/>
                <w:bCs/>
              </w:rPr>
              <w:t>ritličje in mezanin stolpičev S</w:t>
            </w:r>
            <w:r w:rsidRPr="005809B2">
              <w:rPr>
                <w:rFonts w:eastAsia="Times New Roman"/>
                <w:bCs/>
              </w:rPr>
              <w:t xml:space="preserve">3 </w:t>
            </w:r>
            <w:r w:rsidR="00954B98">
              <w:rPr>
                <w:rFonts w:eastAsia="Times New Roman"/>
                <w:bCs/>
              </w:rPr>
              <w:t>in</w:t>
            </w:r>
            <w:r w:rsidRPr="005809B2">
              <w:rPr>
                <w:rFonts w:eastAsia="Times New Roman"/>
                <w:bCs/>
              </w:rPr>
              <w:t xml:space="preserve"> S4 </w:t>
            </w:r>
            <w:r w:rsidR="008E12BD" w:rsidRPr="005809B2">
              <w:rPr>
                <w:rFonts w:eastAsia="Times New Roman"/>
                <w:bCs/>
              </w:rPr>
              <w:t>s podesti</w:t>
            </w:r>
            <w:r w:rsidRPr="005809B2">
              <w:rPr>
                <w:rFonts w:eastAsia="Times New Roman"/>
                <w:bCs/>
              </w:rPr>
              <w:t>:</w:t>
            </w:r>
          </w:p>
        </w:tc>
      </w:tr>
      <w:tr w:rsidR="009A5EB1" w:rsidRPr="005809B2" w14:paraId="4317FC22" w14:textId="77777777" w:rsidTr="008E12BD">
        <w:trPr>
          <w:trHeight w:val="187"/>
        </w:trPr>
        <w:tc>
          <w:tcPr>
            <w:tcW w:w="846" w:type="dxa"/>
            <w:shd w:val="clear" w:color="auto" w:fill="auto"/>
            <w:noWrap/>
            <w:vAlign w:val="center"/>
            <w:hideMark/>
          </w:tcPr>
          <w:p w14:paraId="65334F65" w14:textId="77777777" w:rsidR="009A5EB1" w:rsidRPr="005809B2" w:rsidRDefault="009A5EB1" w:rsidP="00185714">
            <w:pPr>
              <w:widowControl w:val="0"/>
              <w:spacing w:after="0" w:line="240" w:lineRule="auto"/>
              <w:jc w:val="center"/>
              <w:rPr>
                <w:rFonts w:eastAsia="Times New Roman"/>
              </w:rPr>
            </w:pPr>
            <w:r w:rsidRPr="005809B2">
              <w:rPr>
                <w:rFonts w:eastAsia="Times New Roman"/>
              </w:rPr>
              <w:t>1.</w:t>
            </w:r>
          </w:p>
        </w:tc>
        <w:tc>
          <w:tcPr>
            <w:tcW w:w="6760" w:type="dxa"/>
            <w:shd w:val="clear" w:color="auto" w:fill="auto"/>
            <w:vAlign w:val="center"/>
            <w:hideMark/>
          </w:tcPr>
          <w:p w14:paraId="7C79BEF6" w14:textId="6CB4BCF8" w:rsidR="009A5EB1" w:rsidRPr="005809B2" w:rsidRDefault="009A5EB1" w:rsidP="00185714">
            <w:pPr>
              <w:widowControl w:val="0"/>
              <w:spacing w:after="0" w:line="240" w:lineRule="auto"/>
              <w:jc w:val="both"/>
              <w:rPr>
                <w:rFonts w:eastAsia="Times New Roman"/>
              </w:rPr>
            </w:pPr>
            <w:r w:rsidRPr="005809B2">
              <w:rPr>
                <w:rFonts w:eastAsia="Times New Roman"/>
              </w:rPr>
              <w:t>Površina vseh notranjih steklenih površin (okna</w:t>
            </w:r>
            <w:r w:rsidR="00954B98">
              <w:rPr>
                <w:rFonts w:eastAsia="Times New Roman"/>
              </w:rPr>
              <w:t xml:space="preserve"> – do višine 3,50 m</w:t>
            </w:r>
            <w:r w:rsidRPr="005809B2">
              <w:rPr>
                <w:rFonts w:eastAsia="Times New Roman"/>
              </w:rPr>
              <w:t>, steklena fasada</w:t>
            </w:r>
            <w:r w:rsidR="00954B98">
              <w:rPr>
                <w:rFonts w:eastAsia="Times New Roman"/>
              </w:rPr>
              <w:t xml:space="preserve"> – 7,00 m</w:t>
            </w:r>
            <w:r w:rsidRPr="005809B2">
              <w:rPr>
                <w:rFonts w:eastAsia="Times New Roman"/>
              </w:rPr>
              <w:t xml:space="preserve">, </w:t>
            </w:r>
            <w:proofErr w:type="spellStart"/>
            <w:r w:rsidRPr="005809B2">
              <w:rPr>
                <w:rFonts w:eastAsia="Times New Roman"/>
              </w:rPr>
              <w:t>svetlobniki</w:t>
            </w:r>
            <w:proofErr w:type="spellEnd"/>
            <w:r w:rsidRPr="005809B2">
              <w:rPr>
                <w:rFonts w:eastAsia="Times New Roman"/>
              </w:rPr>
              <w:t xml:space="preserve"> na strehi mezaninov, notranji atriji obojestransko</w:t>
            </w:r>
            <w:r w:rsidR="00533E78">
              <w:rPr>
                <w:rFonts w:eastAsia="Times New Roman"/>
              </w:rPr>
              <w:t xml:space="preserve">  – 8,00 m</w:t>
            </w:r>
            <w:r w:rsidRPr="005809B2">
              <w:rPr>
                <w:rFonts w:eastAsia="Times New Roman"/>
              </w:rPr>
              <w:t xml:space="preserve">) </w:t>
            </w:r>
          </w:p>
        </w:tc>
        <w:tc>
          <w:tcPr>
            <w:tcW w:w="1517" w:type="dxa"/>
            <w:shd w:val="clear" w:color="auto" w:fill="auto"/>
            <w:noWrap/>
            <w:vAlign w:val="center"/>
            <w:hideMark/>
          </w:tcPr>
          <w:p w14:paraId="659FEB6F" w14:textId="77777777" w:rsidR="009A5EB1" w:rsidRPr="005809B2" w:rsidRDefault="009A5EB1" w:rsidP="00185714">
            <w:pPr>
              <w:widowControl w:val="0"/>
              <w:spacing w:after="0" w:line="240" w:lineRule="auto"/>
              <w:jc w:val="right"/>
              <w:rPr>
                <w:rFonts w:eastAsia="Times New Roman"/>
              </w:rPr>
            </w:pPr>
            <w:r w:rsidRPr="005809B2">
              <w:rPr>
                <w:rFonts w:eastAsia="Times New Roman"/>
              </w:rPr>
              <w:t>2.114,61</w:t>
            </w:r>
          </w:p>
        </w:tc>
      </w:tr>
      <w:tr w:rsidR="009A5EB1" w:rsidRPr="005809B2" w14:paraId="4EAE4C58" w14:textId="77777777" w:rsidTr="008E12BD">
        <w:trPr>
          <w:trHeight w:val="191"/>
        </w:trPr>
        <w:tc>
          <w:tcPr>
            <w:tcW w:w="846" w:type="dxa"/>
            <w:shd w:val="clear" w:color="auto" w:fill="auto"/>
            <w:noWrap/>
            <w:vAlign w:val="center"/>
            <w:hideMark/>
          </w:tcPr>
          <w:p w14:paraId="0A307308" w14:textId="77777777" w:rsidR="009A5EB1" w:rsidRPr="005809B2" w:rsidRDefault="009A5EB1" w:rsidP="00185714">
            <w:pPr>
              <w:widowControl w:val="0"/>
              <w:spacing w:after="0" w:line="240" w:lineRule="auto"/>
              <w:jc w:val="center"/>
              <w:rPr>
                <w:rFonts w:eastAsia="Times New Roman"/>
              </w:rPr>
            </w:pPr>
            <w:r w:rsidRPr="005809B2">
              <w:rPr>
                <w:rFonts w:eastAsia="Times New Roman"/>
              </w:rPr>
              <w:t>2.</w:t>
            </w:r>
          </w:p>
        </w:tc>
        <w:tc>
          <w:tcPr>
            <w:tcW w:w="6760" w:type="dxa"/>
            <w:shd w:val="clear" w:color="auto" w:fill="auto"/>
            <w:vAlign w:val="center"/>
            <w:hideMark/>
          </w:tcPr>
          <w:p w14:paraId="7FB9A2BD" w14:textId="50BC1E42" w:rsidR="009A5EB1" w:rsidRPr="005809B2" w:rsidRDefault="009A5EB1" w:rsidP="00185714">
            <w:pPr>
              <w:widowControl w:val="0"/>
              <w:spacing w:after="0" w:line="240" w:lineRule="auto"/>
              <w:jc w:val="both"/>
              <w:rPr>
                <w:rFonts w:eastAsia="Times New Roman"/>
              </w:rPr>
            </w:pPr>
            <w:r w:rsidRPr="005809B2">
              <w:rPr>
                <w:rFonts w:eastAsia="Times New Roman"/>
              </w:rPr>
              <w:t>Površina vseh zunanjih steklenih površin</w:t>
            </w:r>
            <w:r w:rsidR="00954B98">
              <w:rPr>
                <w:rFonts w:eastAsia="Times New Roman"/>
              </w:rPr>
              <w:t xml:space="preserve"> – do </w:t>
            </w:r>
            <w:proofErr w:type="spellStart"/>
            <w:r w:rsidR="00954B98">
              <w:rPr>
                <w:rFonts w:eastAsia="Times New Roman"/>
              </w:rPr>
              <w:t>max</w:t>
            </w:r>
            <w:proofErr w:type="spellEnd"/>
            <w:r w:rsidR="00954B98">
              <w:rPr>
                <w:rFonts w:eastAsia="Times New Roman"/>
              </w:rPr>
              <w:t>. cca 10,00 m</w:t>
            </w:r>
            <w:r w:rsidRPr="005809B2">
              <w:rPr>
                <w:rFonts w:eastAsia="Times New Roman"/>
              </w:rPr>
              <w:t xml:space="preserve"> (okna, </w:t>
            </w:r>
            <w:proofErr w:type="spellStart"/>
            <w:r w:rsidRPr="005809B2">
              <w:rPr>
                <w:rFonts w:eastAsia="Times New Roman"/>
              </w:rPr>
              <w:t>svetlobniki</w:t>
            </w:r>
            <w:proofErr w:type="spellEnd"/>
            <w:r w:rsidRPr="005809B2">
              <w:rPr>
                <w:rFonts w:eastAsia="Times New Roman"/>
              </w:rPr>
              <w:t xml:space="preserve"> na strehi mezaninov)</w:t>
            </w:r>
          </w:p>
        </w:tc>
        <w:tc>
          <w:tcPr>
            <w:tcW w:w="1517" w:type="dxa"/>
            <w:shd w:val="clear" w:color="auto" w:fill="auto"/>
            <w:noWrap/>
            <w:vAlign w:val="center"/>
            <w:hideMark/>
          </w:tcPr>
          <w:p w14:paraId="0FA52CA4" w14:textId="77777777" w:rsidR="009A5EB1" w:rsidRPr="005809B2" w:rsidRDefault="009A5EB1" w:rsidP="00185714">
            <w:pPr>
              <w:widowControl w:val="0"/>
              <w:spacing w:after="0" w:line="240" w:lineRule="auto"/>
              <w:jc w:val="right"/>
              <w:rPr>
                <w:rFonts w:eastAsia="Times New Roman"/>
              </w:rPr>
            </w:pPr>
            <w:r w:rsidRPr="005809B2">
              <w:rPr>
                <w:rFonts w:eastAsia="Times New Roman"/>
              </w:rPr>
              <w:t>1.431,15</w:t>
            </w:r>
          </w:p>
        </w:tc>
      </w:tr>
      <w:tr w:rsidR="009A5EB1" w:rsidRPr="005809B2" w14:paraId="09785405" w14:textId="77777777" w:rsidTr="008E12BD">
        <w:trPr>
          <w:trHeight w:val="405"/>
        </w:trPr>
        <w:tc>
          <w:tcPr>
            <w:tcW w:w="7606" w:type="dxa"/>
            <w:gridSpan w:val="2"/>
            <w:shd w:val="clear" w:color="auto" w:fill="auto"/>
            <w:noWrap/>
            <w:vAlign w:val="center"/>
            <w:hideMark/>
          </w:tcPr>
          <w:p w14:paraId="0FB3B1BA" w14:textId="77777777" w:rsidR="009A5EB1" w:rsidRPr="005809B2" w:rsidRDefault="009A5EB1" w:rsidP="00185714">
            <w:pPr>
              <w:widowControl w:val="0"/>
              <w:spacing w:after="0" w:line="240" w:lineRule="auto"/>
              <w:rPr>
                <w:rFonts w:eastAsia="Times New Roman"/>
                <w:bCs/>
              </w:rPr>
            </w:pPr>
            <w:r w:rsidRPr="005809B2">
              <w:rPr>
                <w:rFonts w:eastAsia="Times New Roman"/>
                <w:bCs/>
              </w:rPr>
              <w:t xml:space="preserve">1. - 4. </w:t>
            </w:r>
            <w:r w:rsidR="008E12BD" w:rsidRPr="005809B2">
              <w:rPr>
                <w:rFonts w:eastAsia="Times New Roman"/>
                <w:bCs/>
              </w:rPr>
              <w:t>nadstropje stolpičev S3 in</w:t>
            </w:r>
            <w:r w:rsidRPr="005809B2">
              <w:rPr>
                <w:rFonts w:eastAsia="Times New Roman"/>
                <w:bCs/>
              </w:rPr>
              <w:t xml:space="preserve"> S4:</w:t>
            </w:r>
          </w:p>
        </w:tc>
        <w:tc>
          <w:tcPr>
            <w:tcW w:w="1517" w:type="dxa"/>
            <w:shd w:val="clear" w:color="auto" w:fill="auto"/>
            <w:noWrap/>
            <w:vAlign w:val="bottom"/>
            <w:hideMark/>
          </w:tcPr>
          <w:p w14:paraId="7BB5D34E" w14:textId="77777777" w:rsidR="009A5EB1" w:rsidRPr="005809B2" w:rsidRDefault="009A5EB1" w:rsidP="00185714">
            <w:pPr>
              <w:widowControl w:val="0"/>
              <w:spacing w:after="0" w:line="240" w:lineRule="auto"/>
              <w:rPr>
                <w:rFonts w:eastAsia="Times New Roman"/>
              </w:rPr>
            </w:pPr>
            <w:r w:rsidRPr="005809B2">
              <w:rPr>
                <w:rFonts w:eastAsia="Times New Roman"/>
              </w:rPr>
              <w:t> </w:t>
            </w:r>
          </w:p>
        </w:tc>
      </w:tr>
      <w:tr w:rsidR="009A5EB1" w:rsidRPr="005809B2" w14:paraId="3584C205" w14:textId="77777777" w:rsidTr="00887C03">
        <w:trPr>
          <w:trHeight w:val="562"/>
        </w:trPr>
        <w:tc>
          <w:tcPr>
            <w:tcW w:w="846" w:type="dxa"/>
            <w:shd w:val="clear" w:color="auto" w:fill="auto"/>
            <w:noWrap/>
            <w:vAlign w:val="center"/>
            <w:hideMark/>
          </w:tcPr>
          <w:p w14:paraId="683C00E1" w14:textId="77777777" w:rsidR="009A5EB1" w:rsidRPr="005809B2" w:rsidRDefault="009A5EB1" w:rsidP="00185714">
            <w:pPr>
              <w:widowControl w:val="0"/>
              <w:spacing w:after="0" w:line="240" w:lineRule="auto"/>
              <w:jc w:val="center"/>
              <w:rPr>
                <w:rFonts w:eastAsia="Times New Roman"/>
              </w:rPr>
            </w:pPr>
            <w:r w:rsidRPr="005809B2">
              <w:rPr>
                <w:rFonts w:eastAsia="Times New Roman"/>
              </w:rPr>
              <w:t>3.</w:t>
            </w:r>
          </w:p>
        </w:tc>
        <w:tc>
          <w:tcPr>
            <w:tcW w:w="6760" w:type="dxa"/>
            <w:shd w:val="clear" w:color="auto" w:fill="auto"/>
            <w:vAlign w:val="center"/>
            <w:hideMark/>
          </w:tcPr>
          <w:p w14:paraId="60FAB95D" w14:textId="77777777" w:rsidR="009A5EB1" w:rsidRPr="005809B2" w:rsidRDefault="009A5EB1" w:rsidP="00185714">
            <w:pPr>
              <w:widowControl w:val="0"/>
              <w:spacing w:after="0" w:line="240" w:lineRule="auto"/>
              <w:jc w:val="both"/>
              <w:rPr>
                <w:rFonts w:eastAsia="Times New Roman"/>
              </w:rPr>
            </w:pPr>
            <w:r w:rsidRPr="005809B2">
              <w:rPr>
                <w:rFonts w:eastAsia="Times New Roman"/>
              </w:rPr>
              <w:t>Površina vseh notranjih steklenih površin (okna, steklena fasada)</w:t>
            </w:r>
          </w:p>
        </w:tc>
        <w:tc>
          <w:tcPr>
            <w:tcW w:w="1517" w:type="dxa"/>
            <w:shd w:val="clear" w:color="auto" w:fill="auto"/>
            <w:noWrap/>
            <w:vAlign w:val="center"/>
            <w:hideMark/>
          </w:tcPr>
          <w:p w14:paraId="0DA607C5" w14:textId="77777777" w:rsidR="009A5EB1" w:rsidRPr="005809B2" w:rsidRDefault="009A5EB1" w:rsidP="00185714">
            <w:pPr>
              <w:widowControl w:val="0"/>
              <w:spacing w:after="0" w:line="240" w:lineRule="auto"/>
              <w:jc w:val="right"/>
              <w:rPr>
                <w:rFonts w:eastAsia="Times New Roman"/>
              </w:rPr>
            </w:pPr>
            <w:r w:rsidRPr="005809B2">
              <w:rPr>
                <w:rFonts w:eastAsia="Times New Roman"/>
              </w:rPr>
              <w:t>2.053,68</w:t>
            </w:r>
          </w:p>
        </w:tc>
      </w:tr>
      <w:tr w:rsidR="009A5EB1" w:rsidRPr="005809B2" w14:paraId="188211B8" w14:textId="77777777" w:rsidTr="008E12BD">
        <w:trPr>
          <w:trHeight w:val="187"/>
        </w:trPr>
        <w:tc>
          <w:tcPr>
            <w:tcW w:w="846" w:type="dxa"/>
            <w:shd w:val="clear" w:color="auto" w:fill="auto"/>
            <w:noWrap/>
            <w:vAlign w:val="center"/>
            <w:hideMark/>
          </w:tcPr>
          <w:p w14:paraId="41140F29" w14:textId="77777777" w:rsidR="009A5EB1" w:rsidRPr="005809B2" w:rsidRDefault="009A5EB1" w:rsidP="00185714">
            <w:pPr>
              <w:widowControl w:val="0"/>
              <w:spacing w:after="0" w:line="240" w:lineRule="auto"/>
              <w:jc w:val="center"/>
              <w:rPr>
                <w:rFonts w:eastAsia="Times New Roman"/>
              </w:rPr>
            </w:pPr>
            <w:r w:rsidRPr="005809B2">
              <w:rPr>
                <w:rFonts w:eastAsia="Times New Roman"/>
              </w:rPr>
              <w:t>4.</w:t>
            </w:r>
          </w:p>
        </w:tc>
        <w:tc>
          <w:tcPr>
            <w:tcW w:w="6760" w:type="dxa"/>
            <w:shd w:val="clear" w:color="auto" w:fill="auto"/>
            <w:vAlign w:val="center"/>
            <w:hideMark/>
          </w:tcPr>
          <w:p w14:paraId="39966D77" w14:textId="3397F6C6" w:rsidR="009A5EB1" w:rsidRPr="005809B2" w:rsidRDefault="009A5EB1" w:rsidP="00185714">
            <w:pPr>
              <w:widowControl w:val="0"/>
              <w:spacing w:after="0" w:line="240" w:lineRule="auto"/>
              <w:jc w:val="both"/>
              <w:rPr>
                <w:rFonts w:eastAsia="Times New Roman"/>
              </w:rPr>
            </w:pPr>
            <w:r w:rsidRPr="005809B2">
              <w:rPr>
                <w:rFonts w:eastAsia="Times New Roman"/>
              </w:rPr>
              <w:t>Površina vseh zunanjih steklenih površin (okna, steklena fasada</w:t>
            </w:r>
            <w:r w:rsidR="00954B98">
              <w:rPr>
                <w:rFonts w:eastAsia="Times New Roman"/>
              </w:rPr>
              <w:t xml:space="preserve"> – do </w:t>
            </w:r>
            <w:proofErr w:type="spellStart"/>
            <w:r w:rsidR="00954B98">
              <w:rPr>
                <w:rFonts w:eastAsia="Times New Roman"/>
              </w:rPr>
              <w:t>max</w:t>
            </w:r>
            <w:proofErr w:type="spellEnd"/>
            <w:r w:rsidR="00954B98">
              <w:rPr>
                <w:rFonts w:eastAsia="Times New Roman"/>
              </w:rPr>
              <w:t xml:space="preserve"> cca 25,00 m</w:t>
            </w:r>
            <w:r w:rsidRPr="005809B2">
              <w:rPr>
                <w:rFonts w:eastAsia="Times New Roman"/>
              </w:rPr>
              <w:t>, stekleni paneli)</w:t>
            </w:r>
          </w:p>
        </w:tc>
        <w:tc>
          <w:tcPr>
            <w:tcW w:w="1517" w:type="dxa"/>
            <w:shd w:val="clear" w:color="auto" w:fill="auto"/>
            <w:noWrap/>
            <w:vAlign w:val="center"/>
            <w:hideMark/>
          </w:tcPr>
          <w:p w14:paraId="5AF23257" w14:textId="77777777" w:rsidR="009A5EB1" w:rsidRPr="005809B2" w:rsidRDefault="009A5EB1" w:rsidP="00185714">
            <w:pPr>
              <w:widowControl w:val="0"/>
              <w:spacing w:after="0" w:line="240" w:lineRule="auto"/>
              <w:jc w:val="right"/>
              <w:rPr>
                <w:rFonts w:eastAsia="Times New Roman"/>
              </w:rPr>
            </w:pPr>
            <w:r w:rsidRPr="005809B2">
              <w:rPr>
                <w:rFonts w:eastAsia="Times New Roman"/>
              </w:rPr>
              <w:t>4.028,70</w:t>
            </w:r>
          </w:p>
        </w:tc>
      </w:tr>
      <w:tr w:rsidR="008E12BD" w:rsidRPr="005809B2" w14:paraId="142C6A63" w14:textId="77777777" w:rsidTr="00F233E4">
        <w:trPr>
          <w:trHeight w:val="187"/>
        </w:trPr>
        <w:tc>
          <w:tcPr>
            <w:tcW w:w="7606" w:type="dxa"/>
            <w:gridSpan w:val="2"/>
            <w:shd w:val="clear" w:color="auto" w:fill="auto"/>
            <w:noWrap/>
            <w:vAlign w:val="center"/>
          </w:tcPr>
          <w:p w14:paraId="50EE78B7" w14:textId="77777777" w:rsidR="008E12BD" w:rsidRPr="005809B2" w:rsidRDefault="008E12BD" w:rsidP="00185714">
            <w:pPr>
              <w:widowControl w:val="0"/>
              <w:spacing w:after="0" w:line="240" w:lineRule="auto"/>
              <w:jc w:val="both"/>
              <w:rPr>
                <w:rFonts w:eastAsia="Times New Roman"/>
              </w:rPr>
            </w:pPr>
            <w:r w:rsidRPr="005809B2">
              <w:rPr>
                <w:rFonts w:eastAsia="Times New Roman"/>
              </w:rPr>
              <w:t>Skupaj</w:t>
            </w:r>
          </w:p>
        </w:tc>
        <w:tc>
          <w:tcPr>
            <w:tcW w:w="1517" w:type="dxa"/>
            <w:shd w:val="clear" w:color="auto" w:fill="auto"/>
            <w:noWrap/>
            <w:vAlign w:val="center"/>
          </w:tcPr>
          <w:p w14:paraId="6799D926" w14:textId="77777777" w:rsidR="008E12BD" w:rsidRPr="005809B2" w:rsidRDefault="00887C03" w:rsidP="00185714">
            <w:pPr>
              <w:widowControl w:val="0"/>
              <w:spacing w:after="0" w:line="240" w:lineRule="auto"/>
              <w:jc w:val="right"/>
              <w:rPr>
                <w:rFonts w:eastAsia="Times New Roman"/>
              </w:rPr>
            </w:pPr>
            <w:r w:rsidRPr="005809B2">
              <w:rPr>
                <w:rFonts w:eastAsia="Times New Roman"/>
              </w:rPr>
              <w:t>9.628,14</w:t>
            </w:r>
          </w:p>
        </w:tc>
      </w:tr>
    </w:tbl>
    <w:p w14:paraId="06FA1ACE" w14:textId="77777777" w:rsidR="009A5EB1" w:rsidRPr="005809B2" w:rsidRDefault="009A5EB1" w:rsidP="00185714">
      <w:pPr>
        <w:pStyle w:val="Style1"/>
        <w:adjustRightInd/>
        <w:spacing w:line="264" w:lineRule="auto"/>
        <w:ind w:right="72"/>
        <w:jc w:val="both"/>
        <w:rPr>
          <w:rStyle w:val="CharacterStyle1"/>
          <w:rFonts w:asciiTheme="minorHAnsi" w:hAnsiTheme="minorHAnsi" w:cstheme="minorHAnsi"/>
        </w:rPr>
      </w:pPr>
    </w:p>
    <w:p w14:paraId="43E30536" w14:textId="77777777" w:rsidR="009A5EB1" w:rsidRPr="005809B2" w:rsidRDefault="009A5EB1" w:rsidP="00185714">
      <w:pPr>
        <w:widowControl w:val="0"/>
        <w:spacing w:after="0" w:line="264" w:lineRule="auto"/>
        <w:jc w:val="both"/>
      </w:pPr>
      <w:r w:rsidRPr="005809B2">
        <w:t>Talne obloge v poslovnih prostorih so pretežno vinil. Vhodna avla, del internih hodnikov v stolpičih, stopnišča in prostori pred dvigali imajo kamnito talno oblogo (cca. 1.100 m</w:t>
      </w:r>
      <w:r w:rsidRPr="005809B2">
        <w:rPr>
          <w:vertAlign w:val="superscript"/>
        </w:rPr>
        <w:t>2</w:t>
      </w:r>
      <w:r w:rsidRPr="005809B2">
        <w:t xml:space="preserve">). </w:t>
      </w:r>
    </w:p>
    <w:p w14:paraId="774BC12E" w14:textId="77777777" w:rsidR="009A5EB1" w:rsidRPr="005809B2" w:rsidRDefault="009A5EB1" w:rsidP="00185714">
      <w:pPr>
        <w:widowControl w:val="0"/>
        <w:spacing w:after="0" w:line="264" w:lineRule="auto"/>
        <w:jc w:val="both"/>
        <w:rPr>
          <w:lang w:eastAsia="zh-CN"/>
        </w:rPr>
      </w:pPr>
    </w:p>
    <w:p w14:paraId="303EF660" w14:textId="77777777" w:rsidR="00887C03" w:rsidRPr="005809B2" w:rsidRDefault="00887C03" w:rsidP="00185714">
      <w:pPr>
        <w:widowControl w:val="0"/>
        <w:suppressAutoHyphens/>
        <w:spacing w:after="0" w:line="264" w:lineRule="auto"/>
        <w:jc w:val="both"/>
        <w:rPr>
          <w:b/>
        </w:rPr>
      </w:pPr>
      <w:r w:rsidRPr="005809B2">
        <w:rPr>
          <w:b/>
        </w:rPr>
        <w:t xml:space="preserve">Generalno čiščenje se izvaja 1-krat letno, </w:t>
      </w:r>
      <w:r w:rsidRPr="005809B2">
        <w:rPr>
          <w:bCs/>
        </w:rPr>
        <w:t>in sicer v mesecu oktobru oziroma najkasneje do 30. novembra. Termin izvedbe generalnega čiščenja, ki se izvaja po naročilu, izvajalec predhodno uskladi z naročnikom oz. najemnikom / uporabnikom poslovnih prostorov.</w:t>
      </w:r>
    </w:p>
    <w:p w14:paraId="7A7E93AB" w14:textId="77777777" w:rsidR="00887C03" w:rsidRPr="005809B2" w:rsidRDefault="00887C03" w:rsidP="00185714">
      <w:pPr>
        <w:widowControl w:val="0"/>
        <w:suppressAutoHyphens/>
        <w:spacing w:after="0" w:line="264" w:lineRule="auto"/>
        <w:rPr>
          <w:b/>
        </w:rPr>
      </w:pPr>
    </w:p>
    <w:p w14:paraId="64F3FC4F" w14:textId="77777777" w:rsidR="00887C03" w:rsidRPr="005809B2" w:rsidRDefault="00887C03" w:rsidP="00185714">
      <w:pPr>
        <w:widowControl w:val="0"/>
        <w:suppressAutoHyphens/>
        <w:spacing w:after="0" w:line="264" w:lineRule="auto"/>
        <w:rPr>
          <w:b/>
        </w:rPr>
      </w:pPr>
      <w:r w:rsidRPr="005809B2">
        <w:rPr>
          <w:b/>
        </w:rPr>
        <w:t>Generalno čiščenje obsega:</w:t>
      </w:r>
    </w:p>
    <w:p w14:paraId="7F233FD5" w14:textId="77777777" w:rsidR="00887C03" w:rsidRPr="005809B2" w:rsidRDefault="00887C03" w:rsidP="005E4A3F">
      <w:pPr>
        <w:pStyle w:val="Odstavekseznama"/>
        <w:widowControl w:val="0"/>
        <w:numPr>
          <w:ilvl w:val="0"/>
          <w:numId w:val="46"/>
        </w:numPr>
        <w:suppressAutoHyphens/>
        <w:spacing w:after="0" w:line="264" w:lineRule="auto"/>
        <w:rPr>
          <w:b/>
        </w:rPr>
      </w:pPr>
      <w:r w:rsidRPr="005809B2">
        <w:t xml:space="preserve">čiščenje vseh </w:t>
      </w:r>
      <w:r w:rsidR="0005416E" w:rsidRPr="005809B2">
        <w:t xml:space="preserve">(notranjih) </w:t>
      </w:r>
      <w:r w:rsidRPr="005809B2">
        <w:t>steklenih površin in okenskih okvirjev;</w:t>
      </w:r>
    </w:p>
    <w:p w14:paraId="0654C61E" w14:textId="77777777" w:rsidR="00887C03" w:rsidRPr="005809B2" w:rsidRDefault="00887C03" w:rsidP="005E4A3F">
      <w:pPr>
        <w:pStyle w:val="Odstavekseznama"/>
        <w:widowControl w:val="0"/>
        <w:numPr>
          <w:ilvl w:val="0"/>
          <w:numId w:val="46"/>
        </w:numPr>
        <w:suppressAutoHyphens/>
        <w:spacing w:after="0" w:line="264" w:lineRule="auto"/>
        <w:jc w:val="both"/>
        <w:rPr>
          <w:b/>
        </w:rPr>
      </w:pPr>
      <w:r w:rsidRPr="005809B2">
        <w:t xml:space="preserve">čiščenje lamelnih zaves in t. i. </w:t>
      </w:r>
      <w:proofErr w:type="spellStart"/>
      <w:r w:rsidRPr="005809B2">
        <w:rPr>
          <w:i/>
        </w:rPr>
        <w:t>screen</w:t>
      </w:r>
      <w:proofErr w:type="spellEnd"/>
      <w:r w:rsidRPr="005809B2">
        <w:t xml:space="preserve"> rolojev, kar v odvisnosti od obsega umazanije zajema snemanje, pranje ter nameščanje;</w:t>
      </w:r>
    </w:p>
    <w:p w14:paraId="7D412A90" w14:textId="77777777" w:rsidR="00887C03" w:rsidRPr="005809B2" w:rsidRDefault="00887C03" w:rsidP="005E4A3F">
      <w:pPr>
        <w:pStyle w:val="Odstavekseznama"/>
        <w:widowControl w:val="0"/>
        <w:numPr>
          <w:ilvl w:val="0"/>
          <w:numId w:val="46"/>
        </w:numPr>
        <w:suppressAutoHyphens/>
        <w:spacing w:after="0" w:line="264" w:lineRule="auto"/>
        <w:rPr>
          <w:b/>
        </w:rPr>
      </w:pPr>
      <w:r w:rsidRPr="005809B2">
        <w:t>strojno čiščenje vinilnih podov (LVT);</w:t>
      </w:r>
    </w:p>
    <w:p w14:paraId="480AC2F5" w14:textId="77777777" w:rsidR="00887C03" w:rsidRPr="005809B2" w:rsidRDefault="00887C03" w:rsidP="005E4A3F">
      <w:pPr>
        <w:pStyle w:val="Odstavekseznama"/>
        <w:widowControl w:val="0"/>
        <w:numPr>
          <w:ilvl w:val="0"/>
          <w:numId w:val="46"/>
        </w:numPr>
        <w:suppressAutoHyphens/>
        <w:spacing w:after="0" w:line="264" w:lineRule="auto"/>
        <w:rPr>
          <w:b/>
        </w:rPr>
      </w:pPr>
      <w:r w:rsidRPr="005809B2">
        <w:t>strojno čiščenje kamnitih površin z impregnacijo prostorov tipa I, III, IV;</w:t>
      </w:r>
    </w:p>
    <w:p w14:paraId="5FE61987" w14:textId="77777777" w:rsidR="00887C03" w:rsidRPr="005809B2" w:rsidRDefault="00887C03" w:rsidP="005E4A3F">
      <w:pPr>
        <w:pStyle w:val="Odstavekseznama"/>
        <w:widowControl w:val="0"/>
        <w:numPr>
          <w:ilvl w:val="0"/>
          <w:numId w:val="46"/>
        </w:numPr>
        <w:suppressAutoHyphens/>
        <w:spacing w:after="0" w:line="264" w:lineRule="auto"/>
        <w:rPr>
          <w:b/>
        </w:rPr>
      </w:pPr>
      <w:r w:rsidRPr="005809B2">
        <w:t>temeljito čiščenje omar, pohištva, stolov, radiatorjev ipd.</w:t>
      </w:r>
    </w:p>
    <w:p w14:paraId="196E38CC" w14:textId="5C4F1FAA" w:rsidR="00887C03" w:rsidRPr="005809B2" w:rsidRDefault="00887C03" w:rsidP="005E4A3F">
      <w:pPr>
        <w:pStyle w:val="Odstavekseznama"/>
        <w:widowControl w:val="0"/>
        <w:numPr>
          <w:ilvl w:val="0"/>
          <w:numId w:val="46"/>
        </w:numPr>
        <w:suppressAutoHyphens/>
        <w:spacing w:after="0" w:line="264" w:lineRule="auto"/>
      </w:pPr>
      <w:r w:rsidRPr="005809B2">
        <w:t>čiščenje napisnih tab</w:t>
      </w:r>
      <w:r w:rsidR="00533E78">
        <w:t>lic</w:t>
      </w:r>
      <w:r w:rsidRPr="005809B2">
        <w:t xml:space="preserve"> in </w:t>
      </w:r>
      <w:r w:rsidR="00533E78">
        <w:t xml:space="preserve">steklenih </w:t>
      </w:r>
      <w:r w:rsidRPr="005809B2">
        <w:t>ograj</w:t>
      </w:r>
      <w:r w:rsidR="00533E78">
        <w:t xml:space="preserve"> v notranjosti objekta (</w:t>
      </w:r>
      <w:proofErr w:type="spellStart"/>
      <w:r w:rsidR="00533E78">
        <w:t>max</w:t>
      </w:r>
      <w:proofErr w:type="spellEnd"/>
      <w:r w:rsidR="00533E78">
        <w:t xml:space="preserve"> 20,00 m</w:t>
      </w:r>
      <w:r w:rsidR="00533E78" w:rsidRPr="00D66C91">
        <w:rPr>
          <w:vertAlign w:val="superscript"/>
        </w:rPr>
        <w:t>2</w:t>
      </w:r>
      <w:r w:rsidR="00533E78">
        <w:t>)</w:t>
      </w:r>
      <w:r w:rsidRPr="005809B2">
        <w:t xml:space="preserve">; </w:t>
      </w:r>
    </w:p>
    <w:p w14:paraId="34859B0A" w14:textId="22F806AC" w:rsidR="00887C03" w:rsidRPr="005809B2" w:rsidRDefault="00F82735" w:rsidP="005E4A3F">
      <w:pPr>
        <w:pStyle w:val="Odstavekseznama"/>
        <w:widowControl w:val="0"/>
        <w:numPr>
          <w:ilvl w:val="0"/>
          <w:numId w:val="46"/>
        </w:numPr>
        <w:suppressAutoHyphens/>
        <w:spacing w:after="0" w:line="264" w:lineRule="auto"/>
        <w:rPr>
          <w:b/>
        </w:rPr>
      </w:pPr>
      <w:r w:rsidRPr="005809B2">
        <w:t>mokro</w:t>
      </w:r>
      <w:r w:rsidR="00887C03" w:rsidRPr="005809B2">
        <w:t xml:space="preserve"> brisanje tal ali sesanje skupine prostorov tip V;</w:t>
      </w:r>
    </w:p>
    <w:p w14:paraId="04999991" w14:textId="77777777" w:rsidR="00887C03" w:rsidRPr="005809B2" w:rsidRDefault="00887C03" w:rsidP="005E4A3F">
      <w:pPr>
        <w:pStyle w:val="Odstavekseznama"/>
        <w:widowControl w:val="0"/>
        <w:numPr>
          <w:ilvl w:val="0"/>
          <w:numId w:val="46"/>
        </w:numPr>
        <w:suppressAutoHyphens/>
        <w:spacing w:after="0" w:line="264" w:lineRule="auto"/>
      </w:pPr>
      <w:r w:rsidRPr="005809B2">
        <w:t>temeljito čiščenje zunanjih steklenih površin in fasade objekta z ustreznimi čistili.</w:t>
      </w:r>
    </w:p>
    <w:p w14:paraId="13A4F55E" w14:textId="77777777" w:rsidR="006166E3" w:rsidRPr="005809B2" w:rsidRDefault="006166E3" w:rsidP="00185714">
      <w:pPr>
        <w:pStyle w:val="Style1"/>
        <w:adjustRightInd/>
        <w:spacing w:line="264" w:lineRule="auto"/>
        <w:ind w:right="144"/>
        <w:contextualSpacing/>
        <w:jc w:val="both"/>
        <w:rPr>
          <w:rFonts w:asciiTheme="minorHAnsi" w:hAnsiTheme="minorHAnsi"/>
        </w:rPr>
      </w:pPr>
    </w:p>
    <w:p w14:paraId="12662CE6" w14:textId="0E1D5A01" w:rsidR="00BF2C8F" w:rsidRDefault="00BF2C8F" w:rsidP="00BF2C8F">
      <w:pPr>
        <w:widowControl w:val="0"/>
        <w:spacing w:after="0" w:line="264" w:lineRule="auto"/>
        <w:jc w:val="both"/>
        <w:rPr>
          <w:lang w:eastAsia="zh-CN"/>
        </w:rPr>
      </w:pPr>
      <w:r w:rsidRPr="005809B2">
        <w:t>V ceno čiščenja so vključeni vsi stroški, potrebni za nemoteno in strokovno izvajanje storitev čiščenja, vključno s stroški vseh čistil, delovne opreme in materiala.</w:t>
      </w:r>
      <w:r w:rsidRPr="005809B2">
        <w:rPr>
          <w:lang w:eastAsia="zh-CN"/>
        </w:rPr>
        <w:t xml:space="preserve"> </w:t>
      </w:r>
    </w:p>
    <w:p w14:paraId="74D53184" w14:textId="77777777" w:rsidR="00BF2C8F" w:rsidRDefault="00BF2C8F" w:rsidP="00BF2C8F">
      <w:pPr>
        <w:widowControl w:val="0"/>
        <w:spacing w:after="0" w:line="264" w:lineRule="auto"/>
        <w:jc w:val="both"/>
        <w:rPr>
          <w:lang w:eastAsia="zh-CN"/>
        </w:rPr>
      </w:pPr>
    </w:p>
    <w:p w14:paraId="3935A522" w14:textId="77777777" w:rsidR="008C283F" w:rsidRDefault="008C283F" w:rsidP="008C283F">
      <w:pPr>
        <w:widowControl w:val="0"/>
        <w:spacing w:after="0" w:line="264" w:lineRule="auto"/>
        <w:jc w:val="both"/>
        <w:rPr>
          <w:lang w:eastAsia="zh-CN"/>
        </w:rPr>
      </w:pPr>
      <w:r w:rsidRPr="005809B2">
        <w:rPr>
          <w:lang w:eastAsia="zh-CN"/>
        </w:rPr>
        <w:t xml:space="preserve">Pri </w:t>
      </w:r>
      <w:r w:rsidRPr="00B21E37">
        <w:rPr>
          <w:lang w:eastAsia="zh-CN"/>
        </w:rPr>
        <w:t>izvajanju storitev čiščenja</w:t>
      </w:r>
      <w:r w:rsidRPr="005809B2">
        <w:rPr>
          <w:lang w:eastAsia="zh-CN"/>
        </w:rPr>
        <w:t xml:space="preserve"> mora izvajalec </w:t>
      </w:r>
      <w:r>
        <w:rPr>
          <w:lang w:eastAsia="zh-CN"/>
        </w:rPr>
        <w:t>zagotoviti</w:t>
      </w:r>
      <w:r w:rsidRPr="005809B2">
        <w:rPr>
          <w:lang w:eastAsia="zh-CN"/>
        </w:rPr>
        <w:t xml:space="preserve">, da </w:t>
      </w:r>
      <w:r w:rsidRPr="00B21E37">
        <w:rPr>
          <w:lang w:eastAsia="zh-CN"/>
        </w:rPr>
        <w:t>je izpolnjen cilj</w:t>
      </w:r>
      <w:r w:rsidRPr="005809B2">
        <w:rPr>
          <w:lang w:eastAsia="zh-CN"/>
        </w:rPr>
        <w:t xml:space="preserve"> iz 2</w:t>
      </w:r>
      <w:r>
        <w:rPr>
          <w:lang w:eastAsia="zh-CN"/>
        </w:rPr>
        <w:t>4</w:t>
      </w:r>
      <w:r w:rsidRPr="005809B2">
        <w:rPr>
          <w:lang w:eastAsia="zh-CN"/>
        </w:rPr>
        <w:t>. točke drugega odstavka 6. člena Uredbe o zelenem javnem naročanju (</w:t>
      </w:r>
      <w:r w:rsidRPr="00180DD6">
        <w:rPr>
          <w:lang w:eastAsia="zh-CN"/>
        </w:rPr>
        <w:t>Uradni list RS, št. 51/17, 64/19, 121/21 in 132/23</w:t>
      </w:r>
      <w:r w:rsidRPr="005809B2">
        <w:rPr>
          <w:lang w:eastAsia="zh-CN"/>
        </w:rPr>
        <w:t xml:space="preserve">; Uredba o </w:t>
      </w:r>
      <w:proofErr w:type="spellStart"/>
      <w:r w:rsidRPr="005809B2">
        <w:rPr>
          <w:lang w:eastAsia="zh-CN"/>
        </w:rPr>
        <w:t>ZeJN</w:t>
      </w:r>
      <w:proofErr w:type="spellEnd"/>
      <w:r w:rsidRPr="005809B2">
        <w:rPr>
          <w:lang w:eastAsia="zh-CN"/>
        </w:rPr>
        <w:t xml:space="preserve">), </w:t>
      </w:r>
      <w:r w:rsidRPr="00BA262D">
        <w:rPr>
          <w:lang w:eastAsia="zh-CN"/>
        </w:rPr>
        <w:t>zaradi česar mora zagotoviti, da storitve izvaja tako, da so izpolnjene naslednje naročnikove zahteve:</w:t>
      </w:r>
    </w:p>
    <w:p w14:paraId="5A0CECDB" w14:textId="77777777" w:rsidR="008C283F" w:rsidRPr="00BA262D" w:rsidRDefault="008C283F" w:rsidP="00CE3F04">
      <w:pPr>
        <w:pStyle w:val="Odstavekseznama"/>
        <w:numPr>
          <w:ilvl w:val="0"/>
          <w:numId w:val="88"/>
        </w:numPr>
        <w:spacing w:after="0"/>
        <w:jc w:val="both"/>
      </w:pPr>
      <w:r w:rsidRPr="00BA262D">
        <w:t xml:space="preserve">čistila za čiščenje trdih površin (univerzalna čistila, čistila za </w:t>
      </w:r>
      <w:r w:rsidRPr="00BA262D">
        <w:rPr>
          <w:rStyle w:val="highlight"/>
        </w:rPr>
        <w:t>kuhinj</w:t>
      </w:r>
      <w:r w:rsidRPr="00BA262D">
        <w:t>e, čistila za okna in čistila za sanitarne prostore), ki se uporabljajo za izvajanje storitev čiščenja, morajo imeti znak za okolje EU ali certifikat Modri angel ali certifikat Nordijski labod;</w:t>
      </w:r>
    </w:p>
    <w:p w14:paraId="3CE76FCA" w14:textId="77777777" w:rsidR="008C283F" w:rsidRPr="00BA262D" w:rsidRDefault="008C283F" w:rsidP="00CE3F04">
      <w:pPr>
        <w:pStyle w:val="Odstavekseznama"/>
        <w:numPr>
          <w:ilvl w:val="0"/>
          <w:numId w:val="88"/>
        </w:numPr>
        <w:spacing w:after="0"/>
        <w:ind w:left="714" w:hanging="357"/>
        <w:jc w:val="both"/>
      </w:pPr>
      <w:r w:rsidRPr="00BA262D">
        <w:t>čistilom, ki se uporabljajo za izvajanje storitev čiščenja, morajo biti priložena jasna navodila za doziranje;</w:t>
      </w:r>
    </w:p>
    <w:p w14:paraId="15B8773F" w14:textId="77777777" w:rsidR="008C283F" w:rsidRPr="00BA262D" w:rsidRDefault="008C283F" w:rsidP="00CE3F04">
      <w:pPr>
        <w:pStyle w:val="Odstavekseznama"/>
        <w:numPr>
          <w:ilvl w:val="0"/>
          <w:numId w:val="88"/>
        </w:numPr>
        <w:spacing w:after="0"/>
        <w:ind w:left="714" w:hanging="357"/>
        <w:jc w:val="both"/>
      </w:pPr>
      <w:r w:rsidRPr="00BA262D">
        <w:lastRenderedPageBreak/>
        <w:t>razpršilci ne smejo vsebovati potisnega plina.</w:t>
      </w:r>
    </w:p>
    <w:p w14:paraId="60C35DB6" w14:textId="77777777" w:rsidR="008C283F" w:rsidRPr="00BA262D" w:rsidRDefault="008C283F" w:rsidP="008C283F">
      <w:pPr>
        <w:widowControl w:val="0"/>
        <w:spacing w:after="0" w:line="264" w:lineRule="auto"/>
        <w:jc w:val="both"/>
        <w:rPr>
          <w:lang w:eastAsia="zh-CN"/>
        </w:rPr>
      </w:pPr>
    </w:p>
    <w:p w14:paraId="41EF074D" w14:textId="77777777" w:rsidR="008C283F" w:rsidRDefault="008C283F" w:rsidP="008C283F">
      <w:pPr>
        <w:widowControl w:val="0"/>
        <w:spacing w:after="0" w:line="264" w:lineRule="auto"/>
        <w:jc w:val="both"/>
      </w:pPr>
      <w:r w:rsidRPr="00BF2C8F">
        <w:t>Ponudnik mora kot prilogo in sestavni del ponudbe predložiti dokazila, ki izkazujejo, da blago, ki ga namerava ponudnik uporabiti pri izvajanju storite</w:t>
      </w:r>
      <w:r>
        <w:t>v</w:t>
      </w:r>
      <w:r w:rsidRPr="00BF2C8F">
        <w:t xml:space="preserve">, izpolnjuje zahteve zelenega javnega naročanja iz prejšnjega odstavka. Naročnik si pridržuje pravico, da izpolnjevanje teh zahtev periodično preverja tudi v času izvajanja storitev. Kot ustrezna bo naročnik štel naslednja dokazila: </w:t>
      </w:r>
    </w:p>
    <w:p w14:paraId="09F7FC4D" w14:textId="77777777" w:rsidR="008C283F" w:rsidRPr="00175A2B" w:rsidRDefault="008C283F" w:rsidP="00CE3F04">
      <w:pPr>
        <w:widowControl w:val="0"/>
        <w:numPr>
          <w:ilvl w:val="0"/>
          <w:numId w:val="86"/>
        </w:numPr>
        <w:spacing w:after="0" w:line="264" w:lineRule="auto"/>
        <w:jc w:val="both"/>
      </w:pPr>
      <w:r w:rsidRPr="00175A2B">
        <w:t xml:space="preserve">za zahtevo iz </w:t>
      </w:r>
      <w:r>
        <w:t>1</w:t>
      </w:r>
      <w:r w:rsidRPr="00175A2B">
        <w:t>. točke prejšnjega odstavka: znak za okolje EU, certifikat Modri angel ali certifikat Nordijski labod</w:t>
      </w:r>
      <w:r w:rsidRPr="00BF2C8F">
        <w:rPr>
          <w:vertAlign w:val="superscript"/>
        </w:rPr>
        <w:footnoteReference w:id="7"/>
      </w:r>
      <w:r w:rsidRPr="00175A2B">
        <w:t>;</w:t>
      </w:r>
    </w:p>
    <w:p w14:paraId="0996DBF6" w14:textId="77777777" w:rsidR="008C283F" w:rsidRPr="00175A2B" w:rsidRDefault="008C283F" w:rsidP="00CE3F04">
      <w:pPr>
        <w:widowControl w:val="0"/>
        <w:numPr>
          <w:ilvl w:val="0"/>
          <w:numId w:val="86"/>
        </w:numPr>
        <w:spacing w:after="0" w:line="264" w:lineRule="auto"/>
        <w:jc w:val="both"/>
      </w:pPr>
      <w:r w:rsidRPr="00175A2B">
        <w:t xml:space="preserve">za zahtevo iz </w:t>
      </w:r>
      <w:r>
        <w:t>2</w:t>
      </w:r>
      <w:r w:rsidRPr="00175A2B">
        <w:t>. točke prejšnjega odstavka: navodila za doziranje;</w:t>
      </w:r>
    </w:p>
    <w:p w14:paraId="7B811281" w14:textId="77777777" w:rsidR="008C283F" w:rsidRPr="00175A2B" w:rsidRDefault="008C283F" w:rsidP="00CE3F04">
      <w:pPr>
        <w:widowControl w:val="0"/>
        <w:numPr>
          <w:ilvl w:val="0"/>
          <w:numId w:val="86"/>
        </w:numPr>
        <w:spacing w:after="0" w:line="264" w:lineRule="auto"/>
        <w:jc w:val="both"/>
      </w:pPr>
      <w:r w:rsidRPr="00175A2B">
        <w:t xml:space="preserve">za zahtevo iz </w:t>
      </w:r>
      <w:r>
        <w:t>3</w:t>
      </w:r>
      <w:r w:rsidRPr="00175A2B">
        <w:t>. točke prejšnjega odstavka: tehnično dokumentacijo proizvajalca, iz katere izhaja, da je zahteva izpolnjena.</w:t>
      </w:r>
    </w:p>
    <w:p w14:paraId="21AFCA2A" w14:textId="77777777" w:rsidR="008C283F" w:rsidRPr="00BF2C8F" w:rsidRDefault="008C283F" w:rsidP="008C283F">
      <w:pPr>
        <w:widowControl w:val="0"/>
        <w:spacing w:after="0" w:line="264" w:lineRule="auto"/>
        <w:jc w:val="both"/>
      </w:pPr>
      <w:r w:rsidRPr="00BF2C8F">
        <w:t xml:space="preserve">Naročnik bo sprejel tudi druga ustrezna enakovredna in primerljiva dokazila. </w:t>
      </w:r>
    </w:p>
    <w:p w14:paraId="15F12D91" w14:textId="77777777" w:rsidR="008C283F" w:rsidRDefault="008C283F" w:rsidP="00175A2B">
      <w:pPr>
        <w:widowControl w:val="0"/>
        <w:spacing w:after="0" w:line="264" w:lineRule="auto"/>
        <w:jc w:val="both"/>
      </w:pPr>
    </w:p>
    <w:p w14:paraId="73DCB8B7" w14:textId="77777777" w:rsidR="008C283F" w:rsidRDefault="008C283F" w:rsidP="00175A2B">
      <w:pPr>
        <w:widowControl w:val="0"/>
        <w:spacing w:after="0" w:line="264" w:lineRule="auto"/>
        <w:jc w:val="both"/>
      </w:pPr>
    </w:p>
    <w:p w14:paraId="2C2E08E5" w14:textId="77777777" w:rsidR="008C283F" w:rsidRDefault="008C283F" w:rsidP="00175A2B">
      <w:pPr>
        <w:widowControl w:val="0"/>
        <w:spacing w:after="0" w:line="264" w:lineRule="auto"/>
        <w:jc w:val="both"/>
      </w:pPr>
    </w:p>
    <w:p w14:paraId="1A9165C7" w14:textId="77777777" w:rsidR="008C283F" w:rsidRDefault="008C283F" w:rsidP="00175A2B">
      <w:pPr>
        <w:widowControl w:val="0"/>
        <w:spacing w:after="0" w:line="264" w:lineRule="auto"/>
        <w:jc w:val="both"/>
      </w:pPr>
    </w:p>
    <w:p w14:paraId="35540E0B" w14:textId="77777777" w:rsidR="008C283F" w:rsidRDefault="008C283F" w:rsidP="00175A2B">
      <w:pPr>
        <w:widowControl w:val="0"/>
        <w:spacing w:after="0" w:line="264" w:lineRule="auto"/>
        <w:jc w:val="both"/>
        <w:sectPr w:rsidR="008C283F" w:rsidSect="008C283F">
          <w:pgSz w:w="11906" w:h="16838" w:code="9"/>
          <w:pgMar w:top="1418" w:right="1418" w:bottom="1418" w:left="1418" w:header="709" w:footer="709" w:gutter="0"/>
          <w:cols w:space="708"/>
          <w:docGrid w:linePitch="360"/>
        </w:sectPr>
      </w:pPr>
    </w:p>
    <w:p w14:paraId="04F17D0B" w14:textId="7C01F941" w:rsidR="00AB6221" w:rsidRPr="005809B2" w:rsidRDefault="00AB6221" w:rsidP="00AB6221">
      <w:pPr>
        <w:pStyle w:val="Slog3"/>
        <w:pageBreakBefore w:val="0"/>
        <w:widowControl w:val="0"/>
        <w:rPr>
          <w:rStyle w:val="Neenpoudarek"/>
          <w:rFonts w:asciiTheme="minorHAnsi" w:hAnsiTheme="minorHAnsi" w:cstheme="minorHAnsi"/>
          <w:i/>
          <w:color w:val="auto"/>
          <w:sz w:val="22"/>
          <w:szCs w:val="22"/>
        </w:rPr>
      </w:pPr>
      <w:bookmarkStart w:id="46" w:name="_Toc179963085"/>
      <w:r w:rsidRPr="005809B2">
        <w:rPr>
          <w:rStyle w:val="Neenpoudarek"/>
          <w:rFonts w:asciiTheme="minorHAnsi" w:hAnsiTheme="minorHAnsi" w:cstheme="minorHAnsi"/>
          <w:i/>
          <w:color w:val="auto"/>
          <w:sz w:val="22"/>
          <w:szCs w:val="22"/>
        </w:rPr>
        <w:lastRenderedPageBreak/>
        <w:t>Priloga 2</w:t>
      </w:r>
      <w:r>
        <w:rPr>
          <w:rStyle w:val="Neenpoudarek"/>
          <w:rFonts w:asciiTheme="minorHAnsi" w:hAnsiTheme="minorHAnsi" w:cstheme="minorHAnsi"/>
          <w:i/>
          <w:color w:val="auto"/>
          <w:sz w:val="22"/>
          <w:szCs w:val="22"/>
        </w:rPr>
        <w:t xml:space="preserve"> – sklop 4</w:t>
      </w:r>
      <w:bookmarkEnd w:id="46"/>
    </w:p>
    <w:p w14:paraId="3F56C911" w14:textId="77777777" w:rsidR="00AB6221" w:rsidRPr="005809B2" w:rsidRDefault="00AB6221" w:rsidP="00AB6221">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47" w:name="_Toc179963086"/>
      <w:r w:rsidRPr="005809B2">
        <w:rPr>
          <w:b/>
          <w:bCs/>
          <w:i/>
          <w:iCs/>
          <w:spacing w:val="20"/>
          <w:lang w:eastAsia="zh-CN"/>
        </w:rPr>
        <w:t>TEHNIČNE SPECIFIKACIJE</w:t>
      </w:r>
      <w:bookmarkEnd w:id="47"/>
    </w:p>
    <w:p w14:paraId="22D78316" w14:textId="77777777" w:rsidR="00AB6221" w:rsidRPr="00E36828" w:rsidRDefault="00AB6221" w:rsidP="00D66C91"/>
    <w:p w14:paraId="3D726D53" w14:textId="06869906" w:rsidR="009A5EB1" w:rsidRPr="005809B2" w:rsidRDefault="009A5EB1" w:rsidP="00786463">
      <w:pPr>
        <w:pStyle w:val="Naslov3"/>
      </w:pPr>
      <w:bookmarkStart w:id="48" w:name="_Toc179963087"/>
      <w:r w:rsidRPr="005809B2">
        <w:t xml:space="preserve">Tehnične </w:t>
      </w:r>
      <w:r w:rsidR="00413968">
        <w:t>specifikacije</w:t>
      </w:r>
      <w:r w:rsidR="00413968" w:rsidRPr="00786463">
        <w:t xml:space="preserve"> </w:t>
      </w:r>
      <w:r w:rsidRPr="005809B2">
        <w:t xml:space="preserve">za sklop 4: </w:t>
      </w:r>
      <w:r w:rsidR="00263F15" w:rsidRPr="00263F15">
        <w:t>Okolju prijazne storitve čiščenja poslovnih prostorov v PS Dunajska cesta 48, Ljubljana</w:t>
      </w:r>
      <w:r w:rsidR="00263F15" w:rsidRPr="0062565A">
        <w:rPr>
          <w:strike/>
          <w:color w:val="FF0000"/>
        </w:rPr>
        <w:t>, in okolici</w:t>
      </w:r>
      <w:r w:rsidR="00413968" w:rsidRPr="00CE74D4">
        <w:t>, št.</w:t>
      </w:r>
      <w:r w:rsidR="00413968" w:rsidRPr="005809B2">
        <w:t xml:space="preserve"> naročila 403/24-0332</w:t>
      </w:r>
      <w:bookmarkEnd w:id="48"/>
    </w:p>
    <w:p w14:paraId="69D8EAC8" w14:textId="77777777" w:rsidR="009A5EB1" w:rsidRPr="005809B2" w:rsidRDefault="009A5EB1" w:rsidP="00185714">
      <w:pPr>
        <w:widowControl w:val="0"/>
        <w:spacing w:after="0" w:line="240" w:lineRule="auto"/>
        <w:contextualSpacing/>
        <w:jc w:val="both"/>
        <w:rPr>
          <w:lang w:eastAsia="zh-CN"/>
        </w:rPr>
      </w:pPr>
    </w:p>
    <w:p w14:paraId="3181C2AA" w14:textId="1063AE5B" w:rsidR="005E4A3F" w:rsidRPr="005E4A3F" w:rsidRDefault="005E4A3F" w:rsidP="005E4A3F">
      <w:pPr>
        <w:spacing w:after="0"/>
        <w:jc w:val="both"/>
        <w:rPr>
          <w:bCs/>
        </w:rPr>
      </w:pPr>
      <w:r w:rsidRPr="005E4A3F">
        <w:rPr>
          <w:bCs/>
        </w:rPr>
        <w:t xml:space="preserve">Storitve čiščenja se izvajajo tako, da je zagotovljena normalna uporaba poslovnih prostorov lastnikom, najemnikom in uporabnikom in da se ne moti delovnega procesa (tj. da se ne moti prisotnih zaposlenih, temveč se v času njihove prisotnosti čistijo prostori, v katerih zaposleni ne delajo). Čiščenje se praviloma opravlja v popoldanskem času med 15. in 22. uro ali po medsebojnem dogovoru z najemnikom / uporabnikom v drugačnem času. Za opravljanje storitev čiščenja izvajalec dnevno zagotovi </w:t>
      </w:r>
      <w:r w:rsidR="00DF0D11">
        <w:rPr>
          <w:bCs/>
          <w:color w:val="FF0000"/>
        </w:rPr>
        <w:t xml:space="preserve">najmanj 2 delavca, skupaj prisotna </w:t>
      </w:r>
      <w:r w:rsidRPr="005E4A3F">
        <w:rPr>
          <w:bCs/>
        </w:rPr>
        <w:t xml:space="preserve">12 ur </w:t>
      </w:r>
      <w:r w:rsidRPr="00DF0D11">
        <w:rPr>
          <w:bCs/>
          <w:strike/>
          <w:color w:val="FF0000"/>
        </w:rPr>
        <w:t>prisotnosti osebja</w:t>
      </w:r>
      <w:r w:rsidRPr="005E4A3F">
        <w:rPr>
          <w:bCs/>
        </w:rPr>
        <w:t>.</w:t>
      </w:r>
    </w:p>
    <w:p w14:paraId="5A15C368" w14:textId="77777777" w:rsidR="005E4A3F" w:rsidRPr="005E4A3F" w:rsidRDefault="005E4A3F" w:rsidP="005E4A3F">
      <w:pPr>
        <w:spacing w:after="0"/>
        <w:jc w:val="both"/>
        <w:rPr>
          <w:bCs/>
        </w:rPr>
      </w:pPr>
    </w:p>
    <w:p w14:paraId="0FF649D8" w14:textId="77777777" w:rsidR="005E4A3F" w:rsidRPr="005E4A3F" w:rsidRDefault="005E4A3F" w:rsidP="005E4A3F">
      <w:pPr>
        <w:suppressAutoHyphens/>
        <w:spacing w:after="0"/>
      </w:pPr>
      <w:r w:rsidRPr="005E4A3F">
        <w:t>Čiščenje zajema:</w:t>
      </w:r>
    </w:p>
    <w:p w14:paraId="767BADDF" w14:textId="77777777" w:rsidR="005E4A3F" w:rsidRPr="005E4A3F" w:rsidRDefault="005E4A3F" w:rsidP="00CE3F04">
      <w:pPr>
        <w:pStyle w:val="Default"/>
        <w:numPr>
          <w:ilvl w:val="0"/>
          <w:numId w:val="77"/>
        </w:numPr>
        <w:spacing w:line="276" w:lineRule="auto"/>
        <w:ind w:left="426"/>
        <w:jc w:val="both"/>
        <w:rPr>
          <w:rFonts w:asciiTheme="minorHAnsi" w:hAnsiTheme="minorHAnsi" w:cstheme="minorHAnsi"/>
          <w:color w:val="auto"/>
          <w:sz w:val="22"/>
          <w:szCs w:val="22"/>
        </w:rPr>
      </w:pPr>
      <w:r w:rsidRPr="005E4A3F">
        <w:rPr>
          <w:rFonts w:asciiTheme="minorHAnsi" w:hAnsiTheme="minorHAnsi" w:cstheme="minorHAnsi"/>
          <w:b/>
          <w:bCs/>
          <w:i/>
          <w:iCs/>
          <w:sz w:val="22"/>
          <w:szCs w:val="22"/>
        </w:rPr>
        <w:t>Dnevno</w:t>
      </w:r>
      <w:r w:rsidRPr="005E4A3F">
        <w:rPr>
          <w:rFonts w:asciiTheme="minorHAnsi" w:hAnsiTheme="minorHAnsi" w:cstheme="minorHAnsi"/>
          <w:b/>
          <w:bCs/>
          <w:i/>
          <w:iCs/>
          <w:color w:val="auto"/>
          <w:sz w:val="22"/>
          <w:szCs w:val="22"/>
        </w:rPr>
        <w:t xml:space="preserve"> čiščenje poslovnih prostorov</w:t>
      </w:r>
      <w:r w:rsidRPr="005E4A3F">
        <w:rPr>
          <w:rStyle w:val="Sprotnaopomba-sklic"/>
          <w:rFonts w:asciiTheme="minorHAnsi" w:hAnsiTheme="minorHAnsi" w:cstheme="minorHAnsi"/>
          <w:b/>
          <w:bCs/>
          <w:i/>
          <w:iCs/>
          <w:color w:val="auto"/>
          <w:sz w:val="22"/>
          <w:szCs w:val="22"/>
        </w:rPr>
        <w:footnoteReference w:id="8"/>
      </w:r>
      <w:r w:rsidRPr="005E4A3F">
        <w:rPr>
          <w:rFonts w:asciiTheme="minorHAnsi" w:hAnsiTheme="minorHAnsi" w:cstheme="minorHAnsi"/>
          <w:b/>
          <w:bCs/>
          <w:i/>
          <w:iCs/>
          <w:color w:val="auto"/>
          <w:sz w:val="22"/>
          <w:szCs w:val="22"/>
        </w:rPr>
        <w:t xml:space="preserve"> (dnevne aktivnosti)</w:t>
      </w:r>
      <w:r w:rsidRPr="005E4A3F">
        <w:rPr>
          <w:rFonts w:asciiTheme="minorHAnsi" w:hAnsiTheme="minorHAnsi" w:cstheme="minorHAnsi"/>
          <w:bCs/>
          <w:iCs/>
          <w:color w:val="auto"/>
          <w:sz w:val="22"/>
          <w:szCs w:val="22"/>
        </w:rPr>
        <w:t xml:space="preserve">, kar obsega </w:t>
      </w:r>
      <w:r w:rsidRPr="005E4A3F">
        <w:rPr>
          <w:rFonts w:asciiTheme="minorHAnsi" w:hAnsiTheme="minorHAnsi" w:cstheme="minorHAnsi"/>
          <w:color w:val="auto"/>
          <w:sz w:val="22"/>
          <w:szCs w:val="22"/>
        </w:rPr>
        <w:t xml:space="preserve">čiščenje vseh prostorov, ki se uporabljajo v stavbi (pisarne, notranji hodniki, sejne sobe, sanitarije ipd.): </w:t>
      </w:r>
    </w:p>
    <w:p w14:paraId="01CA2C04"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brisanje prahu in vidnih madežev z delovnih površin, pisarniške opreme, pohištva, notranjih okenskih polic ipd.;</w:t>
      </w:r>
    </w:p>
    <w:p w14:paraId="44074D6D"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praznjenje in čiščenje košev za ločevanje odpadkov, zbranih na zbirnih otokih in v WC-jih, ter odnašanje smeti (ločeno papir, plastika, biološki odpadki itd.) v ustrezen zabojnik; </w:t>
      </w:r>
    </w:p>
    <w:p w14:paraId="67321C60"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čiščenje talnih površin v prostorih kabineta ministra in veliki sejni sobi; </w:t>
      </w:r>
    </w:p>
    <w:p w14:paraId="08776E30"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čiščenje sanitarnih prostorov, odstranjevanje vodnega kamna, urinskih usedlin, dezinfekcija in čiščenje WC školjk;</w:t>
      </w:r>
    </w:p>
    <w:p w14:paraId="68CADCB6"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vstavljanje in dobava toaletnega papirja (3-slojni v rolah), papirnatih brisač v dozirne enote (najmanj 3-slojne z ustrezno vpojnostjo in kakovostjo), nameščanje </w:t>
      </w:r>
      <w:proofErr w:type="spellStart"/>
      <w:r w:rsidRPr="005E4A3F">
        <w:rPr>
          <w:rFonts w:asciiTheme="minorHAnsi" w:hAnsiTheme="minorHAnsi" w:cstheme="minorHAnsi"/>
          <w:sz w:val="22"/>
          <w:szCs w:val="22"/>
          <w:lang w:val="sl-SI"/>
        </w:rPr>
        <w:t>nevtralizatorjev</w:t>
      </w:r>
      <w:proofErr w:type="spellEnd"/>
      <w:r w:rsidRPr="005E4A3F">
        <w:rPr>
          <w:rFonts w:asciiTheme="minorHAnsi" w:hAnsiTheme="minorHAnsi" w:cstheme="minorHAnsi"/>
          <w:sz w:val="22"/>
          <w:szCs w:val="22"/>
          <w:lang w:val="sl-SI"/>
        </w:rPr>
        <w:t xml:space="preserve"> in </w:t>
      </w:r>
      <w:proofErr w:type="spellStart"/>
      <w:r w:rsidRPr="005E4A3F">
        <w:rPr>
          <w:rFonts w:asciiTheme="minorHAnsi" w:hAnsiTheme="minorHAnsi" w:cstheme="minorHAnsi"/>
          <w:sz w:val="22"/>
          <w:szCs w:val="22"/>
          <w:lang w:val="sl-SI"/>
        </w:rPr>
        <w:t>osvežilcev</w:t>
      </w:r>
      <w:proofErr w:type="spellEnd"/>
      <w:r w:rsidRPr="005E4A3F">
        <w:rPr>
          <w:rFonts w:asciiTheme="minorHAnsi" w:hAnsiTheme="minorHAnsi" w:cstheme="minorHAnsi"/>
          <w:sz w:val="22"/>
          <w:szCs w:val="22"/>
          <w:lang w:val="sl-SI"/>
        </w:rPr>
        <w:t xml:space="preserve"> zraka, nameščanje pisoar mrežic in </w:t>
      </w:r>
      <w:proofErr w:type="spellStart"/>
      <w:r w:rsidRPr="005E4A3F">
        <w:rPr>
          <w:rFonts w:asciiTheme="minorHAnsi" w:hAnsiTheme="minorHAnsi" w:cstheme="minorHAnsi"/>
          <w:sz w:val="22"/>
          <w:szCs w:val="22"/>
          <w:lang w:val="sl-SI"/>
        </w:rPr>
        <w:t>osvežilcev</w:t>
      </w:r>
      <w:proofErr w:type="spellEnd"/>
      <w:r w:rsidRPr="005E4A3F">
        <w:rPr>
          <w:rFonts w:asciiTheme="minorHAnsi" w:hAnsiTheme="minorHAnsi" w:cstheme="minorHAnsi"/>
          <w:sz w:val="22"/>
          <w:szCs w:val="22"/>
          <w:lang w:val="sl-SI"/>
        </w:rPr>
        <w:t xml:space="preserve"> za WC školjko, vstavljanje dermatološko testiranega, rahlo parfumiranega in okolju prijaznega penilnega mila za roke v dozirne enote (ki naredijo peno) v sanitarnih prostorih, namestitev in polnjenje podajalnikov s papirnatimi oblogami za WC deske, namestitev vrečk za damske vložke v dozirne enote za vrečke;</w:t>
      </w:r>
    </w:p>
    <w:p w14:paraId="49821193" w14:textId="3DD57A90"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pobiranje posode po sejnih sobah (skupaj </w:t>
      </w:r>
      <w:r w:rsidRPr="0062565A">
        <w:rPr>
          <w:rFonts w:asciiTheme="minorHAnsi" w:hAnsiTheme="minorHAnsi" w:cstheme="minorHAnsi"/>
          <w:strike/>
          <w:color w:val="FF0000"/>
          <w:sz w:val="22"/>
          <w:szCs w:val="22"/>
          <w:lang w:val="sl-SI"/>
        </w:rPr>
        <w:t>4</w:t>
      </w:r>
      <w:r w:rsidR="0062565A">
        <w:rPr>
          <w:rFonts w:asciiTheme="minorHAnsi" w:hAnsiTheme="minorHAnsi" w:cstheme="minorHAnsi"/>
          <w:color w:val="FF0000"/>
          <w:sz w:val="22"/>
          <w:szCs w:val="22"/>
          <w:lang w:val="sl-SI"/>
        </w:rPr>
        <w:t xml:space="preserve"> 3</w:t>
      </w:r>
      <w:r w:rsidRPr="005E4A3F">
        <w:rPr>
          <w:rFonts w:asciiTheme="minorHAnsi" w:hAnsiTheme="minorHAnsi" w:cstheme="minorHAnsi"/>
          <w:sz w:val="22"/>
          <w:szCs w:val="22"/>
          <w:lang w:val="sl-SI"/>
        </w:rPr>
        <w:t xml:space="preserve"> sejne sobe: velika sejna soba in </w:t>
      </w:r>
      <w:r w:rsidRPr="00092D9D">
        <w:rPr>
          <w:rFonts w:asciiTheme="minorHAnsi" w:hAnsiTheme="minorHAnsi" w:cstheme="minorHAnsi"/>
          <w:strike/>
          <w:color w:val="FF0000"/>
          <w:sz w:val="22"/>
          <w:szCs w:val="22"/>
          <w:lang w:val="sl-SI"/>
        </w:rPr>
        <w:t>dve mali</w:t>
      </w:r>
      <w:r w:rsidR="00092D9D">
        <w:rPr>
          <w:rFonts w:asciiTheme="minorHAnsi" w:hAnsiTheme="minorHAnsi" w:cstheme="minorHAnsi"/>
          <w:color w:val="FF0000"/>
          <w:sz w:val="22"/>
          <w:szCs w:val="22"/>
          <w:lang w:val="sl-SI"/>
        </w:rPr>
        <w:t xml:space="preserve"> ena mala</w:t>
      </w:r>
      <w:r w:rsidRPr="005E4A3F">
        <w:rPr>
          <w:rFonts w:asciiTheme="minorHAnsi" w:hAnsiTheme="minorHAnsi" w:cstheme="minorHAnsi"/>
          <w:sz w:val="22"/>
          <w:szCs w:val="22"/>
          <w:lang w:val="sl-SI"/>
        </w:rPr>
        <w:t xml:space="preserve"> v II. nadstropju ter mala sejna soba v III. nadstropju) in pisarnah vodstva (skupaj 5 pisarn: pisarna ministra, državnih sekretarjev, generalne sekretarske in vodje kabineta v II. nadstropju) ter pomivanje posode; </w:t>
      </w:r>
    </w:p>
    <w:p w14:paraId="1DE91DFB"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dobava in pranje bombažnih kuhinjskih krp v kuhinjah (2 kuhinjski krpi dnevno za vsako izmed dveh čajnih kuhinj);</w:t>
      </w:r>
    </w:p>
    <w:p w14:paraId="132FD70A"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čiščenje odlagalnih površin v kuhinjah, kuhalne plošče, mikrovalovne pečice in morebitnih drugih gospodinjskih aparatov, ki so v stalni uporabi; </w:t>
      </w:r>
    </w:p>
    <w:p w14:paraId="2D595E98"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lastRenderedPageBreak/>
        <w:t>čiščenje vidnih madežev na talnih površinah, kuhinjskih omaricah, v sejnih sobah, pisarni ministra in vodje kabineta ter drugih vidnih madežev, pobiranje morebitnih odpadkov (npr. večje količine delcev papirja, raztresen sladkor) ipd.</w:t>
      </w:r>
    </w:p>
    <w:p w14:paraId="588EBD64" w14:textId="77777777" w:rsidR="005E4A3F" w:rsidRPr="005E4A3F" w:rsidRDefault="005E4A3F" w:rsidP="005E4A3F">
      <w:pPr>
        <w:pStyle w:val="Default"/>
        <w:spacing w:line="276" w:lineRule="auto"/>
        <w:jc w:val="both"/>
        <w:rPr>
          <w:rFonts w:asciiTheme="minorHAnsi" w:hAnsiTheme="minorHAnsi" w:cstheme="minorHAnsi"/>
          <w:color w:val="auto"/>
          <w:sz w:val="22"/>
          <w:szCs w:val="22"/>
        </w:rPr>
      </w:pPr>
    </w:p>
    <w:p w14:paraId="77048CCD" w14:textId="77777777" w:rsidR="005E4A3F" w:rsidRPr="005E4A3F" w:rsidRDefault="005E4A3F" w:rsidP="00CE3F04">
      <w:pPr>
        <w:pStyle w:val="Default"/>
        <w:numPr>
          <w:ilvl w:val="0"/>
          <w:numId w:val="77"/>
        </w:numPr>
        <w:spacing w:line="276" w:lineRule="auto"/>
        <w:ind w:left="426"/>
        <w:jc w:val="both"/>
        <w:rPr>
          <w:rFonts w:asciiTheme="minorHAnsi" w:hAnsiTheme="minorHAnsi" w:cstheme="minorHAnsi"/>
          <w:color w:val="auto"/>
          <w:sz w:val="22"/>
          <w:szCs w:val="22"/>
        </w:rPr>
      </w:pPr>
      <w:r w:rsidRPr="005E4A3F">
        <w:rPr>
          <w:rFonts w:asciiTheme="minorHAnsi" w:hAnsiTheme="minorHAnsi" w:cstheme="minorHAnsi"/>
          <w:b/>
          <w:bCs/>
          <w:i/>
          <w:iCs/>
          <w:color w:val="auto"/>
          <w:sz w:val="22"/>
          <w:szCs w:val="22"/>
        </w:rPr>
        <w:t xml:space="preserve">Tedensko </w:t>
      </w:r>
      <w:r w:rsidRPr="00E706E7">
        <w:rPr>
          <w:rFonts w:asciiTheme="minorHAnsi" w:hAnsiTheme="minorHAnsi" w:cstheme="minorHAnsi"/>
          <w:b/>
          <w:bCs/>
          <w:i/>
          <w:iCs/>
          <w:sz w:val="22"/>
          <w:szCs w:val="22"/>
        </w:rPr>
        <w:t>čiščenje</w:t>
      </w:r>
      <w:r w:rsidRPr="005E4A3F">
        <w:rPr>
          <w:rFonts w:asciiTheme="minorHAnsi" w:hAnsiTheme="minorHAnsi" w:cstheme="minorHAnsi"/>
          <w:b/>
          <w:bCs/>
          <w:i/>
          <w:iCs/>
          <w:color w:val="auto"/>
          <w:sz w:val="22"/>
          <w:szCs w:val="22"/>
        </w:rPr>
        <w:t xml:space="preserve"> poslovnih prostorov (tedenske aktivnosti)</w:t>
      </w:r>
    </w:p>
    <w:p w14:paraId="049A8EC2" w14:textId="77777777" w:rsidR="005E4A3F" w:rsidRPr="005E4A3F" w:rsidRDefault="005E4A3F" w:rsidP="00CE3F04">
      <w:pPr>
        <w:pStyle w:val="podpisi"/>
        <w:numPr>
          <w:ilvl w:val="0"/>
          <w:numId w:val="79"/>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ometanje pajčevin;</w:t>
      </w:r>
    </w:p>
    <w:p w14:paraId="38636CBD" w14:textId="77777777" w:rsidR="005E4A3F" w:rsidRPr="005E4A3F" w:rsidRDefault="005E4A3F" w:rsidP="00CE3F04">
      <w:pPr>
        <w:pStyle w:val="podpisi"/>
        <w:numPr>
          <w:ilvl w:val="0"/>
          <w:numId w:val="79"/>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temeljito čiščenje keramičnih ploščic in drugih sanitarnih površin v sanitarnih prostorih;</w:t>
      </w:r>
    </w:p>
    <w:p w14:paraId="594F5458" w14:textId="77777777" w:rsidR="005E4A3F" w:rsidRPr="005E4A3F" w:rsidRDefault="005E4A3F" w:rsidP="00CE3F04">
      <w:pPr>
        <w:pStyle w:val="podpisi"/>
        <w:numPr>
          <w:ilvl w:val="0"/>
          <w:numId w:val="79"/>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čiščenje talnih površin (sesanje oz. pomivanje);</w:t>
      </w:r>
    </w:p>
    <w:p w14:paraId="53638AF6" w14:textId="77777777" w:rsidR="005E4A3F" w:rsidRPr="005E4A3F" w:rsidRDefault="005E4A3F" w:rsidP="00CE3F04">
      <w:pPr>
        <w:pStyle w:val="podpisi"/>
        <w:numPr>
          <w:ilvl w:val="0"/>
          <w:numId w:val="79"/>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čiščenje madežev in prahu s stikal in vtičnic, okvirjev slik, avtomatov za pijačo, </w:t>
      </w:r>
      <w:proofErr w:type="spellStart"/>
      <w:r w:rsidRPr="005E4A3F">
        <w:rPr>
          <w:rFonts w:asciiTheme="minorHAnsi" w:hAnsiTheme="minorHAnsi" w:cstheme="minorHAnsi"/>
          <w:sz w:val="22"/>
          <w:szCs w:val="22"/>
          <w:lang w:val="sl-SI"/>
        </w:rPr>
        <w:t>konvektorjev</w:t>
      </w:r>
      <w:proofErr w:type="spellEnd"/>
      <w:r w:rsidRPr="005E4A3F">
        <w:rPr>
          <w:rFonts w:asciiTheme="minorHAnsi" w:hAnsiTheme="minorHAnsi" w:cstheme="minorHAnsi"/>
          <w:sz w:val="22"/>
          <w:szCs w:val="22"/>
          <w:lang w:val="sl-SI"/>
        </w:rPr>
        <w:t>, radiatorjev, korit za rože, podnožij stolov in miz ter ostale opreme in naprav;</w:t>
      </w:r>
    </w:p>
    <w:p w14:paraId="2CD6D4C9" w14:textId="77777777" w:rsidR="005E4A3F" w:rsidRPr="005E4A3F" w:rsidRDefault="005E4A3F" w:rsidP="00CE3F04">
      <w:pPr>
        <w:pStyle w:val="podpisi"/>
        <w:numPr>
          <w:ilvl w:val="0"/>
          <w:numId w:val="79"/>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brisanje omaric za hidrant in gasilnih aparatov;</w:t>
      </w:r>
    </w:p>
    <w:p w14:paraId="48ADFF8E" w14:textId="41CBCC11" w:rsidR="005E4A3F" w:rsidRPr="00092D9D" w:rsidRDefault="005E4A3F" w:rsidP="00CE3F04">
      <w:pPr>
        <w:numPr>
          <w:ilvl w:val="0"/>
          <w:numId w:val="79"/>
        </w:numPr>
        <w:overflowPunct w:val="0"/>
        <w:autoSpaceDE w:val="0"/>
        <w:autoSpaceDN w:val="0"/>
        <w:adjustRightInd w:val="0"/>
        <w:spacing w:after="0"/>
        <w:jc w:val="both"/>
        <w:textAlignment w:val="baseline"/>
      </w:pPr>
      <w:r w:rsidRPr="005E4A3F">
        <w:t>zalivanje rastlin po predhodnem dogovoru in terminskem planu (lončnic, nasada rastlin, novoletne smreke v avli ministrstva, lončnic in aranžmaja v pisarni ministra in veliki sejni sobi, novoletne smreke, božičnih zvezd ipd. na notranjih hodnikih)</w:t>
      </w:r>
      <w:r w:rsidRPr="00092D9D">
        <w:rPr>
          <w:strike/>
          <w:color w:val="FF0000"/>
        </w:rPr>
        <w:t>.</w:t>
      </w:r>
      <w:r w:rsidR="00092D9D">
        <w:rPr>
          <w:color w:val="FF0000"/>
        </w:rPr>
        <w:t>;</w:t>
      </w:r>
    </w:p>
    <w:p w14:paraId="097FFB1D" w14:textId="4848A21C" w:rsidR="00092D9D" w:rsidRPr="005E4A3F" w:rsidRDefault="00092D9D" w:rsidP="00CE3F04">
      <w:pPr>
        <w:numPr>
          <w:ilvl w:val="0"/>
          <w:numId w:val="79"/>
        </w:numPr>
        <w:overflowPunct w:val="0"/>
        <w:autoSpaceDE w:val="0"/>
        <w:autoSpaceDN w:val="0"/>
        <w:adjustRightInd w:val="0"/>
        <w:spacing w:after="0"/>
        <w:jc w:val="both"/>
        <w:textAlignment w:val="baseline"/>
      </w:pPr>
      <w:r>
        <w:rPr>
          <w:color w:val="FF0000"/>
        </w:rPr>
        <w:t xml:space="preserve">čiščenje </w:t>
      </w:r>
      <w:proofErr w:type="spellStart"/>
      <w:r>
        <w:rPr>
          <w:color w:val="FF0000"/>
        </w:rPr>
        <w:t>multifunkcijskih</w:t>
      </w:r>
      <w:proofErr w:type="spellEnd"/>
      <w:r>
        <w:rPr>
          <w:color w:val="FF0000"/>
        </w:rPr>
        <w:t xml:space="preserve"> naprav, stacionarnih telefonov ter rezalnikov papirja.</w:t>
      </w:r>
    </w:p>
    <w:p w14:paraId="5631D0F0" w14:textId="77777777" w:rsidR="005E4A3F" w:rsidRPr="005E4A3F" w:rsidRDefault="005E4A3F" w:rsidP="005E4A3F">
      <w:pPr>
        <w:pStyle w:val="Default"/>
        <w:spacing w:line="276" w:lineRule="auto"/>
        <w:jc w:val="both"/>
        <w:rPr>
          <w:rFonts w:asciiTheme="minorHAnsi" w:hAnsiTheme="minorHAnsi" w:cstheme="minorHAnsi"/>
          <w:b/>
          <w:bCs/>
          <w:i/>
          <w:iCs/>
          <w:color w:val="auto"/>
          <w:sz w:val="22"/>
          <w:szCs w:val="22"/>
        </w:rPr>
      </w:pPr>
    </w:p>
    <w:p w14:paraId="502965AC" w14:textId="77777777" w:rsidR="005E4A3F" w:rsidRPr="005E4A3F" w:rsidRDefault="005E4A3F" w:rsidP="00CE3F04">
      <w:pPr>
        <w:pStyle w:val="Default"/>
        <w:numPr>
          <w:ilvl w:val="0"/>
          <w:numId w:val="77"/>
        </w:numPr>
        <w:spacing w:line="276" w:lineRule="auto"/>
        <w:ind w:left="426"/>
        <w:jc w:val="both"/>
        <w:rPr>
          <w:rFonts w:asciiTheme="minorHAnsi" w:hAnsiTheme="minorHAnsi" w:cstheme="minorHAnsi"/>
          <w:b/>
          <w:bCs/>
          <w:i/>
          <w:iCs/>
          <w:color w:val="auto"/>
          <w:sz w:val="22"/>
          <w:szCs w:val="22"/>
        </w:rPr>
      </w:pPr>
      <w:r w:rsidRPr="00E706E7">
        <w:rPr>
          <w:rFonts w:asciiTheme="minorHAnsi" w:hAnsiTheme="minorHAnsi" w:cstheme="minorHAnsi"/>
          <w:b/>
          <w:bCs/>
          <w:i/>
          <w:iCs/>
          <w:sz w:val="22"/>
          <w:szCs w:val="22"/>
        </w:rPr>
        <w:t>Občasno</w:t>
      </w:r>
      <w:r w:rsidRPr="005E4A3F">
        <w:rPr>
          <w:rFonts w:asciiTheme="minorHAnsi" w:hAnsiTheme="minorHAnsi" w:cstheme="minorHAnsi"/>
          <w:b/>
          <w:bCs/>
          <w:i/>
          <w:iCs/>
          <w:color w:val="auto"/>
          <w:sz w:val="22"/>
          <w:szCs w:val="22"/>
        </w:rPr>
        <w:t xml:space="preserve"> čiščenje poslovnih prostorov </w:t>
      </w:r>
    </w:p>
    <w:p w14:paraId="5F2E5332"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3.A – strojno oz. globinsko generalno čiščenje talnih oblog – 2x letno (predvidoma v mesecu maju in oktobru);</w:t>
      </w:r>
    </w:p>
    <w:p w14:paraId="0F3A8B98"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3.B – strojno generalno čiščenje – poliranje in nanašanje premaza – 2x letno (predvidoma v mesecu maju in oktobru);</w:t>
      </w:r>
    </w:p>
    <w:p w14:paraId="540A054F"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3.C – generalno čiščenje okenskih stekel, okenskih okvirjev ter polic (zunanja in notranja stran) – 2x letno (predvidoma v mesecu maju in oktobru);</w:t>
      </w:r>
    </w:p>
    <w:p w14:paraId="1F7A7F4B"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3.D – temeljito čiščenje (zunaj in znotraj) kuhinjskih omaric in aparatov (pomivalni stroji in hladilniki v čajnih kuhinjah) – 2x letno (predvidoma v mesecu aprilu in septembru), razen čiščenja hladilnikov v čajnih kuhinjah, ki se izvede 4x letno (predvidoma v mesecu marcu, juniju, septembru in decembru);</w:t>
      </w:r>
    </w:p>
    <w:p w14:paraId="397220AF" w14:textId="3DF54C6D"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3.E – temeljito čiščenje pohištva (zunanje površine)</w:t>
      </w:r>
      <w:r w:rsidR="00092D9D">
        <w:t xml:space="preserve"> </w:t>
      </w:r>
      <w:r w:rsidR="00092D9D">
        <w:rPr>
          <w:color w:val="FF0000"/>
        </w:rPr>
        <w:t>in stolov (cca. 270 stolov)</w:t>
      </w:r>
      <w:r w:rsidRPr="005E4A3F">
        <w:t xml:space="preserve">, vključno s stavbnim pohištvom (vrata, pisarniška oprema) – </w:t>
      </w:r>
      <w:r w:rsidRPr="00B90435">
        <w:rPr>
          <w:strike/>
          <w:color w:val="FF0000"/>
        </w:rPr>
        <w:t>1x</w:t>
      </w:r>
      <w:r w:rsidRPr="00B90435">
        <w:rPr>
          <w:color w:val="FF0000"/>
        </w:rPr>
        <w:t xml:space="preserve"> </w:t>
      </w:r>
      <w:r w:rsidR="00B90435" w:rsidRPr="00B90435">
        <w:rPr>
          <w:color w:val="FF0000"/>
        </w:rPr>
        <w:t>2x</w:t>
      </w:r>
      <w:r w:rsidR="00B90435">
        <w:rPr>
          <w:color w:val="FF0000"/>
        </w:rPr>
        <w:t xml:space="preserve"> letno</w:t>
      </w:r>
      <w:r w:rsidR="00B90435">
        <w:t xml:space="preserve"> </w:t>
      </w:r>
      <w:r w:rsidRPr="00B90435">
        <w:rPr>
          <w:strike/>
          <w:color w:val="FF0000"/>
        </w:rPr>
        <w:t>v času trajanja pogodbe</w:t>
      </w:r>
      <w:r w:rsidRPr="005E4A3F">
        <w:t xml:space="preserve"> (</w:t>
      </w:r>
      <w:r w:rsidRPr="00B90435">
        <w:rPr>
          <w:strike/>
          <w:color w:val="FF0000"/>
        </w:rPr>
        <w:t>predvidoma v prvi polovici leta 2020</w:t>
      </w:r>
      <w:r w:rsidR="00B90435">
        <w:rPr>
          <w:color w:val="FF0000"/>
        </w:rPr>
        <w:t xml:space="preserve"> v okviru občasnega oz. generalnega čiščenja poslovnih prostorov</w:t>
      </w:r>
      <w:r w:rsidRPr="005E4A3F">
        <w:t>);</w:t>
      </w:r>
    </w:p>
    <w:p w14:paraId="6A5CBB81"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3.F – pranje in manjša popravila tekstilnih zaves cca. 800 m</w:t>
      </w:r>
      <w:r w:rsidRPr="005E4A3F">
        <w:rPr>
          <w:vertAlign w:val="superscript"/>
        </w:rPr>
        <w:t>2</w:t>
      </w:r>
      <w:r w:rsidRPr="005E4A3F">
        <w:t xml:space="preserve"> – 1x letno (predvidoma v mesecu maju); </w:t>
      </w:r>
    </w:p>
    <w:p w14:paraId="02922D37"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 xml:space="preserve">3.G – zamenjava WC metlic – 4x letno (predvidoma v mesecu marcu, juniju, septembru in decembru). </w:t>
      </w:r>
    </w:p>
    <w:p w14:paraId="3CDD594B" w14:textId="77777777" w:rsidR="005E4A3F" w:rsidRPr="005E4A3F" w:rsidRDefault="005E4A3F" w:rsidP="005E4A3F">
      <w:pPr>
        <w:overflowPunct w:val="0"/>
        <w:autoSpaceDE w:val="0"/>
        <w:autoSpaceDN w:val="0"/>
        <w:adjustRightInd w:val="0"/>
        <w:spacing w:after="0"/>
        <w:ind w:left="1080"/>
        <w:textAlignment w:val="baseline"/>
        <w:rPr>
          <w:highlight w:val="yellow"/>
        </w:rPr>
      </w:pPr>
    </w:p>
    <w:p w14:paraId="12B76293" w14:textId="77777777" w:rsidR="005E4A3F" w:rsidRPr="005E4A3F" w:rsidRDefault="005E4A3F" w:rsidP="00CE3F04">
      <w:pPr>
        <w:pStyle w:val="Default"/>
        <w:numPr>
          <w:ilvl w:val="0"/>
          <w:numId w:val="77"/>
        </w:numPr>
        <w:spacing w:line="276" w:lineRule="auto"/>
        <w:ind w:left="426"/>
        <w:jc w:val="both"/>
        <w:rPr>
          <w:rFonts w:asciiTheme="minorHAnsi" w:hAnsiTheme="minorHAnsi" w:cstheme="minorHAnsi"/>
          <w:color w:val="auto"/>
          <w:sz w:val="22"/>
          <w:szCs w:val="22"/>
        </w:rPr>
      </w:pPr>
      <w:r w:rsidRPr="005E4A3F">
        <w:rPr>
          <w:rFonts w:asciiTheme="minorHAnsi" w:hAnsiTheme="minorHAnsi" w:cstheme="minorHAnsi"/>
          <w:b/>
          <w:bCs/>
          <w:i/>
          <w:iCs/>
          <w:color w:val="auto"/>
          <w:sz w:val="22"/>
          <w:szCs w:val="22"/>
        </w:rPr>
        <w:t xml:space="preserve">Dodatno čiščenje po naročilu </w:t>
      </w:r>
    </w:p>
    <w:p w14:paraId="204D6118" w14:textId="66EBF822" w:rsidR="005E4A3F" w:rsidRPr="005E4A3F" w:rsidRDefault="005E4A3F" w:rsidP="00CE3F04">
      <w:pPr>
        <w:pStyle w:val="Odstavekseznama"/>
        <w:numPr>
          <w:ilvl w:val="0"/>
          <w:numId w:val="81"/>
        </w:numPr>
        <w:suppressAutoHyphens/>
        <w:spacing w:after="0"/>
        <w:jc w:val="both"/>
      </w:pPr>
      <w:r w:rsidRPr="005E4A3F">
        <w:t>dodatno čiščenje po zahtevah naročnika v delovnem času naročnika – okvirno 50 ur letno</w:t>
      </w:r>
      <w:r w:rsidR="00E706E7">
        <w:t>.</w:t>
      </w:r>
    </w:p>
    <w:p w14:paraId="53929854" w14:textId="77777777" w:rsidR="005E4A3F" w:rsidRPr="005E4A3F" w:rsidRDefault="005E4A3F" w:rsidP="005E4A3F">
      <w:pPr>
        <w:suppressAutoHyphens/>
        <w:spacing w:after="0"/>
      </w:pPr>
    </w:p>
    <w:p w14:paraId="39EABAB6" w14:textId="343C31F9" w:rsidR="005E4A3F" w:rsidRPr="005E4A3F" w:rsidRDefault="005E4A3F" w:rsidP="005E4A3F">
      <w:pPr>
        <w:pStyle w:val="podpisi"/>
        <w:tabs>
          <w:tab w:val="clear" w:pos="3402"/>
        </w:tabs>
        <w:spacing w:line="276" w:lineRule="auto"/>
        <w:jc w:val="both"/>
        <w:rPr>
          <w:rFonts w:asciiTheme="minorHAnsi" w:hAnsiTheme="minorHAnsi" w:cstheme="minorHAnsi"/>
          <w:bCs/>
          <w:sz w:val="22"/>
          <w:szCs w:val="22"/>
          <w:lang w:val="sl-SI"/>
        </w:rPr>
      </w:pPr>
      <w:r w:rsidRPr="00DF0D11">
        <w:rPr>
          <w:rFonts w:asciiTheme="minorHAnsi" w:hAnsiTheme="minorHAnsi" w:cstheme="minorHAnsi"/>
          <w:strike/>
          <w:color w:val="FF0000"/>
          <w:sz w:val="22"/>
          <w:szCs w:val="22"/>
          <w:lang w:val="sl-SI"/>
        </w:rPr>
        <w:t>Po predhodno opravljenem ogledu prostorov, ki so predmet čiščenja, izvajalec na podlagi lastne ocene zagotovi ustrezno število delavcev, da se storitve izvedejo kakovostno, pravočasno in v dogovorjenem obsegu.</w:t>
      </w:r>
      <w:r w:rsidRPr="005E4A3F">
        <w:rPr>
          <w:rFonts w:asciiTheme="minorHAnsi" w:hAnsiTheme="minorHAnsi" w:cstheme="minorHAnsi"/>
          <w:sz w:val="22"/>
          <w:szCs w:val="22"/>
          <w:lang w:val="sl-SI"/>
        </w:rPr>
        <w:t xml:space="preserve"> Predviden potek in terminski plan čiščenja ter število osebja, ki bo opravljajo storitve, izvajalec opredeli v načrtu izvajanja čiščenja, ki ga pripravi v skladu s četrtim odstavkom 2. člena osnutka pogodbe o izvedbi predmetnega javnega naročila iz Priloge </w:t>
      </w:r>
      <w:r w:rsidRPr="00954CBD">
        <w:rPr>
          <w:rFonts w:asciiTheme="minorHAnsi" w:hAnsiTheme="minorHAnsi" w:cstheme="minorHAnsi"/>
          <w:strike/>
          <w:color w:val="FF0000"/>
          <w:sz w:val="22"/>
          <w:szCs w:val="22"/>
          <w:lang w:val="sl-SI"/>
        </w:rPr>
        <w:t>9</w:t>
      </w:r>
      <w:r w:rsidR="00954CBD" w:rsidRPr="00954CBD">
        <w:rPr>
          <w:rFonts w:asciiTheme="minorHAnsi" w:hAnsiTheme="minorHAnsi" w:cstheme="minorHAnsi"/>
          <w:color w:val="FF0000"/>
          <w:sz w:val="22"/>
          <w:szCs w:val="22"/>
          <w:lang w:val="sl-SI"/>
        </w:rPr>
        <w:t xml:space="preserve"> 8</w:t>
      </w:r>
      <w:r w:rsidRPr="005E4A3F">
        <w:rPr>
          <w:rFonts w:asciiTheme="minorHAnsi" w:hAnsiTheme="minorHAnsi" w:cstheme="minorHAnsi"/>
          <w:sz w:val="22"/>
          <w:szCs w:val="22"/>
          <w:lang w:val="sl-SI"/>
        </w:rPr>
        <w:t xml:space="preserve"> te razpisne dokumentacije.</w:t>
      </w:r>
    </w:p>
    <w:p w14:paraId="7D09BD0B" w14:textId="77777777" w:rsidR="005E4A3F" w:rsidRDefault="005E4A3F" w:rsidP="005E4A3F">
      <w:pPr>
        <w:suppressAutoHyphens/>
        <w:spacing w:after="0"/>
      </w:pPr>
    </w:p>
    <w:p w14:paraId="20FE4528" w14:textId="77777777" w:rsidR="00E706E7" w:rsidRDefault="00E706E7" w:rsidP="005E4A3F">
      <w:pPr>
        <w:suppressAutoHyphens/>
        <w:spacing w:after="0"/>
      </w:pPr>
    </w:p>
    <w:p w14:paraId="53576FB5" w14:textId="77777777" w:rsidR="00E706E7" w:rsidRDefault="00E706E7" w:rsidP="005E4A3F">
      <w:pPr>
        <w:suppressAutoHyphens/>
        <w:spacing w:after="0"/>
      </w:pPr>
    </w:p>
    <w:p w14:paraId="36B96390" w14:textId="77777777" w:rsidR="00E706E7" w:rsidRDefault="00E706E7" w:rsidP="005E4A3F">
      <w:pPr>
        <w:suppressAutoHyphens/>
        <w:spacing w:after="0"/>
      </w:pPr>
    </w:p>
    <w:p w14:paraId="433875BD" w14:textId="77777777" w:rsidR="00E706E7" w:rsidRPr="005E4A3F" w:rsidRDefault="00E706E7" w:rsidP="005E4A3F">
      <w:pPr>
        <w:suppressAutoHyphens/>
        <w:spacing w:after="0"/>
      </w:pPr>
    </w:p>
    <w:p w14:paraId="79A64288" w14:textId="77777777" w:rsidR="005E4A3F" w:rsidRDefault="005E4A3F" w:rsidP="005E4A3F">
      <w:pPr>
        <w:spacing w:after="0"/>
        <w:jc w:val="both"/>
      </w:pPr>
      <w:r w:rsidRPr="005E4A3F">
        <w:t>Obseg prostorov, ki so predmet čiščenja, je razviden v nadaljevanju:</w:t>
      </w:r>
    </w:p>
    <w:p w14:paraId="4BCC0F38" w14:textId="77777777" w:rsidR="003C0C86" w:rsidRPr="005E4A3F" w:rsidRDefault="003C0C86" w:rsidP="005E4A3F">
      <w:pPr>
        <w:spacing w:after="0"/>
        <w:jc w:val="both"/>
      </w:pPr>
    </w:p>
    <w:tbl>
      <w:tblPr>
        <w:tblW w:w="8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
        <w:gridCol w:w="5245"/>
        <w:gridCol w:w="1507"/>
        <w:gridCol w:w="1277"/>
      </w:tblGrid>
      <w:tr w:rsidR="005E4A3F" w:rsidRPr="005E4A3F" w14:paraId="6B783B35" w14:textId="77777777" w:rsidTr="003C0C86">
        <w:trPr>
          <w:cantSplit/>
          <w:trHeight w:val="405"/>
        </w:trPr>
        <w:tc>
          <w:tcPr>
            <w:tcW w:w="8927" w:type="dxa"/>
            <w:gridSpan w:val="4"/>
            <w:shd w:val="clear" w:color="auto" w:fill="auto"/>
            <w:noWrap/>
            <w:vAlign w:val="center"/>
          </w:tcPr>
          <w:p w14:paraId="7A535F34" w14:textId="77777777" w:rsidR="005E4A3F" w:rsidRPr="005E4A3F" w:rsidRDefault="005E4A3F" w:rsidP="0078492E">
            <w:pPr>
              <w:spacing w:after="0"/>
              <w:rPr>
                <w:b/>
                <w:bCs/>
              </w:rPr>
            </w:pPr>
            <w:r w:rsidRPr="005E4A3F">
              <w:rPr>
                <w:b/>
                <w:bCs/>
              </w:rPr>
              <w:t xml:space="preserve">Pohodne površine poslovne stavbe na naslovu Dunajska cesta 48, Ljubljana </w:t>
            </w:r>
          </w:p>
        </w:tc>
      </w:tr>
      <w:tr w:rsidR="005E4A3F" w:rsidRPr="005E4A3F" w14:paraId="46646C25" w14:textId="77777777" w:rsidTr="003C0C86">
        <w:trPr>
          <w:cantSplit/>
          <w:trHeight w:val="405"/>
        </w:trPr>
        <w:tc>
          <w:tcPr>
            <w:tcW w:w="898" w:type="dxa"/>
            <w:shd w:val="clear" w:color="auto" w:fill="auto"/>
            <w:noWrap/>
            <w:vAlign w:val="center"/>
            <w:hideMark/>
          </w:tcPr>
          <w:p w14:paraId="7E84610D" w14:textId="77777777" w:rsidR="005E4A3F" w:rsidRPr="005E4A3F" w:rsidRDefault="005E4A3F" w:rsidP="0078492E">
            <w:pPr>
              <w:spacing w:after="0"/>
              <w:jc w:val="center"/>
              <w:rPr>
                <w:rFonts w:eastAsia="Times New Roman"/>
                <w:b/>
                <w:bCs/>
              </w:rPr>
            </w:pPr>
            <w:proofErr w:type="spellStart"/>
            <w:r w:rsidRPr="005E4A3F">
              <w:rPr>
                <w:rFonts w:eastAsia="Times New Roman"/>
                <w:b/>
                <w:bCs/>
              </w:rPr>
              <w:t>Nadstr</w:t>
            </w:r>
            <w:proofErr w:type="spellEnd"/>
            <w:r w:rsidRPr="005E4A3F">
              <w:rPr>
                <w:rFonts w:eastAsia="Times New Roman"/>
                <w:b/>
                <w:bCs/>
              </w:rPr>
              <w:t>.</w:t>
            </w:r>
          </w:p>
        </w:tc>
        <w:tc>
          <w:tcPr>
            <w:tcW w:w="5245" w:type="dxa"/>
            <w:shd w:val="clear" w:color="auto" w:fill="auto"/>
            <w:noWrap/>
            <w:vAlign w:val="center"/>
            <w:hideMark/>
          </w:tcPr>
          <w:p w14:paraId="378C3938" w14:textId="77777777" w:rsidR="005E4A3F" w:rsidRPr="005E4A3F" w:rsidRDefault="005E4A3F" w:rsidP="0078492E">
            <w:pPr>
              <w:spacing w:after="0"/>
              <w:rPr>
                <w:rFonts w:eastAsia="Times New Roman"/>
                <w:b/>
                <w:bCs/>
              </w:rPr>
            </w:pPr>
            <w:r w:rsidRPr="005E4A3F">
              <w:rPr>
                <w:rFonts w:eastAsia="Times New Roman"/>
                <w:b/>
                <w:bCs/>
              </w:rPr>
              <w:t>Vrsta oz. namenska raba prostorov</w:t>
            </w:r>
          </w:p>
        </w:tc>
        <w:tc>
          <w:tcPr>
            <w:tcW w:w="1507" w:type="dxa"/>
            <w:shd w:val="clear" w:color="auto" w:fill="auto"/>
            <w:noWrap/>
            <w:vAlign w:val="center"/>
            <w:hideMark/>
          </w:tcPr>
          <w:p w14:paraId="197BD8D0" w14:textId="77777777" w:rsidR="005E4A3F" w:rsidRPr="005E4A3F" w:rsidRDefault="005E4A3F" w:rsidP="0078492E">
            <w:pPr>
              <w:spacing w:after="0"/>
              <w:jc w:val="center"/>
              <w:rPr>
                <w:b/>
                <w:bCs/>
              </w:rPr>
            </w:pPr>
            <w:r w:rsidRPr="005E4A3F">
              <w:rPr>
                <w:b/>
                <w:bCs/>
              </w:rPr>
              <w:t>Površina</w:t>
            </w:r>
          </w:p>
          <w:p w14:paraId="3F395145" w14:textId="77777777" w:rsidR="005E4A3F" w:rsidRPr="005E4A3F" w:rsidRDefault="005E4A3F" w:rsidP="0078492E">
            <w:pPr>
              <w:spacing w:after="0"/>
              <w:jc w:val="center"/>
              <w:rPr>
                <w:rFonts w:eastAsia="Times New Roman"/>
                <w:b/>
                <w:bCs/>
              </w:rPr>
            </w:pPr>
            <w:r w:rsidRPr="005E4A3F">
              <w:rPr>
                <w:bCs/>
              </w:rPr>
              <w:t>(m</w:t>
            </w:r>
            <w:r w:rsidRPr="005E4A3F">
              <w:rPr>
                <w:bCs/>
                <w:vertAlign w:val="superscript"/>
              </w:rPr>
              <w:t>2</w:t>
            </w:r>
            <w:r w:rsidRPr="005E4A3F">
              <w:rPr>
                <w:bCs/>
              </w:rPr>
              <w:t>)</w:t>
            </w:r>
          </w:p>
        </w:tc>
        <w:tc>
          <w:tcPr>
            <w:tcW w:w="1277" w:type="dxa"/>
            <w:shd w:val="clear" w:color="auto" w:fill="auto"/>
          </w:tcPr>
          <w:p w14:paraId="14EF9644" w14:textId="77777777" w:rsidR="005E4A3F" w:rsidRPr="005E4A3F" w:rsidRDefault="005E4A3F" w:rsidP="0078492E">
            <w:pPr>
              <w:spacing w:after="0"/>
              <w:jc w:val="center"/>
              <w:rPr>
                <w:b/>
                <w:bCs/>
              </w:rPr>
            </w:pPr>
            <w:r w:rsidRPr="005E4A3F">
              <w:rPr>
                <w:b/>
                <w:bCs/>
              </w:rPr>
              <w:t xml:space="preserve">Okvirno število zaposlenih </w:t>
            </w:r>
            <w:r w:rsidRPr="005E4A3F">
              <w:rPr>
                <w:bCs/>
              </w:rPr>
              <w:t>(osebe)</w:t>
            </w:r>
          </w:p>
        </w:tc>
      </w:tr>
      <w:tr w:rsidR="005E4A3F" w:rsidRPr="005E4A3F" w14:paraId="3713D348" w14:textId="77777777" w:rsidTr="00E706E7">
        <w:trPr>
          <w:cantSplit/>
          <w:trHeight w:val="410"/>
        </w:trPr>
        <w:tc>
          <w:tcPr>
            <w:tcW w:w="898" w:type="dxa"/>
            <w:vMerge w:val="restart"/>
            <w:shd w:val="clear" w:color="auto" w:fill="auto"/>
            <w:noWrap/>
            <w:vAlign w:val="center"/>
            <w:hideMark/>
          </w:tcPr>
          <w:p w14:paraId="15959F2F" w14:textId="77777777" w:rsidR="005E4A3F" w:rsidRPr="005E4A3F" w:rsidRDefault="005E4A3F" w:rsidP="0078492E">
            <w:pPr>
              <w:spacing w:after="0"/>
              <w:jc w:val="center"/>
              <w:rPr>
                <w:rFonts w:eastAsia="Times New Roman"/>
              </w:rPr>
            </w:pPr>
            <w:r w:rsidRPr="005E4A3F">
              <w:rPr>
                <w:rFonts w:eastAsia="Times New Roman"/>
              </w:rPr>
              <w:t>II.</w:t>
            </w:r>
          </w:p>
        </w:tc>
        <w:tc>
          <w:tcPr>
            <w:tcW w:w="5245" w:type="dxa"/>
            <w:shd w:val="clear" w:color="000000" w:fill="FFFFFF"/>
            <w:noWrap/>
            <w:vAlign w:val="center"/>
            <w:hideMark/>
          </w:tcPr>
          <w:p w14:paraId="28089C73" w14:textId="77777777" w:rsidR="005E4A3F" w:rsidRPr="005E4A3F" w:rsidRDefault="005E4A3F" w:rsidP="0078492E">
            <w:pPr>
              <w:widowControl w:val="0"/>
              <w:spacing w:after="0"/>
            </w:pPr>
            <w:r w:rsidRPr="005E4A3F">
              <w:t xml:space="preserve">Poslovni prostori s hodniki </w:t>
            </w:r>
          </w:p>
          <w:p w14:paraId="6D66C177" w14:textId="77777777" w:rsidR="005E4A3F" w:rsidRPr="005E4A3F" w:rsidRDefault="005E4A3F" w:rsidP="0078492E">
            <w:pPr>
              <w:widowControl w:val="0"/>
              <w:spacing w:after="0"/>
            </w:pPr>
            <w:r w:rsidRPr="005E4A3F">
              <w:t>(pisarne in velika</w:t>
            </w:r>
            <w:r w:rsidRPr="00B46ED3">
              <w:rPr>
                <w:strike/>
                <w:color w:val="FF0000"/>
              </w:rPr>
              <w:t>, srednja in</w:t>
            </w:r>
            <w:r w:rsidRPr="005E4A3F">
              <w:t xml:space="preserve"> mala sejna soba ter hodniki) </w:t>
            </w:r>
          </w:p>
        </w:tc>
        <w:tc>
          <w:tcPr>
            <w:tcW w:w="1507" w:type="dxa"/>
            <w:vMerge w:val="restart"/>
            <w:shd w:val="clear" w:color="auto" w:fill="auto"/>
            <w:noWrap/>
            <w:vAlign w:val="center"/>
          </w:tcPr>
          <w:p w14:paraId="1A18DC55" w14:textId="77777777" w:rsidR="005E4A3F" w:rsidRPr="005E4A3F" w:rsidRDefault="005E4A3F" w:rsidP="0078492E">
            <w:pPr>
              <w:spacing w:after="0"/>
              <w:jc w:val="right"/>
              <w:rPr>
                <w:rFonts w:eastAsia="Times New Roman"/>
              </w:rPr>
            </w:pPr>
            <w:r w:rsidRPr="005E4A3F">
              <w:t>1.138,00</w:t>
            </w:r>
          </w:p>
        </w:tc>
        <w:tc>
          <w:tcPr>
            <w:tcW w:w="1277" w:type="dxa"/>
            <w:vMerge w:val="restart"/>
            <w:vAlign w:val="center"/>
          </w:tcPr>
          <w:p w14:paraId="46C96426" w14:textId="77777777" w:rsidR="005E4A3F" w:rsidRPr="005E4A3F" w:rsidRDefault="005E4A3F" w:rsidP="0078492E">
            <w:pPr>
              <w:spacing w:after="0"/>
              <w:jc w:val="center"/>
            </w:pPr>
            <w:r w:rsidRPr="005E4A3F">
              <w:t>60</w:t>
            </w:r>
          </w:p>
        </w:tc>
      </w:tr>
      <w:tr w:rsidR="005E4A3F" w:rsidRPr="005E4A3F" w14:paraId="303C0D32" w14:textId="77777777" w:rsidTr="00E706E7">
        <w:trPr>
          <w:cantSplit/>
          <w:trHeight w:val="416"/>
        </w:trPr>
        <w:tc>
          <w:tcPr>
            <w:tcW w:w="898" w:type="dxa"/>
            <w:vMerge/>
            <w:shd w:val="clear" w:color="auto" w:fill="auto"/>
            <w:noWrap/>
            <w:vAlign w:val="center"/>
          </w:tcPr>
          <w:p w14:paraId="0E9D43F5" w14:textId="77777777" w:rsidR="005E4A3F" w:rsidRPr="005E4A3F" w:rsidRDefault="005E4A3F" w:rsidP="0078492E">
            <w:pPr>
              <w:spacing w:after="0"/>
              <w:jc w:val="center"/>
              <w:rPr>
                <w:rFonts w:eastAsia="Times New Roman"/>
              </w:rPr>
            </w:pPr>
          </w:p>
        </w:tc>
        <w:tc>
          <w:tcPr>
            <w:tcW w:w="5245" w:type="dxa"/>
            <w:shd w:val="clear" w:color="auto" w:fill="auto"/>
            <w:noWrap/>
            <w:vAlign w:val="center"/>
          </w:tcPr>
          <w:p w14:paraId="4244B677" w14:textId="77777777" w:rsidR="005E4A3F" w:rsidRPr="005E4A3F" w:rsidRDefault="005E4A3F" w:rsidP="0078492E">
            <w:pPr>
              <w:widowControl w:val="0"/>
              <w:spacing w:after="0"/>
            </w:pPr>
            <w:proofErr w:type="spellStart"/>
            <w:r w:rsidRPr="005E4A3F">
              <w:t>Serverska</w:t>
            </w:r>
            <w:proofErr w:type="spellEnd"/>
            <w:r w:rsidRPr="005E4A3F">
              <w:t xml:space="preserve"> soba</w:t>
            </w:r>
          </w:p>
        </w:tc>
        <w:tc>
          <w:tcPr>
            <w:tcW w:w="1507" w:type="dxa"/>
            <w:vMerge/>
            <w:shd w:val="clear" w:color="auto" w:fill="auto"/>
            <w:noWrap/>
            <w:vAlign w:val="center"/>
          </w:tcPr>
          <w:p w14:paraId="6118D05D" w14:textId="77777777" w:rsidR="005E4A3F" w:rsidRPr="005E4A3F" w:rsidRDefault="005E4A3F" w:rsidP="0078492E">
            <w:pPr>
              <w:spacing w:after="0"/>
              <w:jc w:val="right"/>
              <w:rPr>
                <w:rFonts w:eastAsia="Times New Roman"/>
              </w:rPr>
            </w:pPr>
          </w:p>
        </w:tc>
        <w:tc>
          <w:tcPr>
            <w:tcW w:w="1277" w:type="dxa"/>
            <w:vMerge/>
          </w:tcPr>
          <w:p w14:paraId="0FFE7786" w14:textId="77777777" w:rsidR="005E4A3F" w:rsidRPr="005E4A3F" w:rsidRDefault="005E4A3F" w:rsidP="0078492E">
            <w:pPr>
              <w:spacing w:after="0"/>
              <w:jc w:val="right"/>
              <w:rPr>
                <w:rFonts w:eastAsia="Times New Roman"/>
              </w:rPr>
            </w:pPr>
          </w:p>
        </w:tc>
      </w:tr>
      <w:tr w:rsidR="005E4A3F" w:rsidRPr="005E4A3F" w14:paraId="14E46BDA" w14:textId="77777777" w:rsidTr="00E706E7">
        <w:trPr>
          <w:cantSplit/>
          <w:trHeight w:val="421"/>
        </w:trPr>
        <w:tc>
          <w:tcPr>
            <w:tcW w:w="898" w:type="dxa"/>
            <w:vMerge/>
            <w:shd w:val="clear" w:color="auto" w:fill="auto"/>
            <w:noWrap/>
            <w:vAlign w:val="center"/>
          </w:tcPr>
          <w:p w14:paraId="0AD315E1"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5EFAFCA1" w14:textId="77777777" w:rsidR="005E4A3F" w:rsidRPr="005E4A3F" w:rsidRDefault="005E4A3F" w:rsidP="0078492E">
            <w:pPr>
              <w:spacing w:after="0"/>
              <w:jc w:val="both"/>
            </w:pPr>
            <w:r w:rsidRPr="005E4A3F">
              <w:t xml:space="preserve">Pomožni prostor </w:t>
            </w:r>
          </w:p>
          <w:p w14:paraId="5DBA868D" w14:textId="77777777" w:rsidR="005E4A3F" w:rsidRPr="005E4A3F" w:rsidRDefault="005E4A3F" w:rsidP="0078492E">
            <w:pPr>
              <w:widowControl w:val="0"/>
              <w:spacing w:after="0"/>
            </w:pPr>
            <w:r w:rsidRPr="005E4A3F">
              <w:t>(prostor za snažilke)</w:t>
            </w:r>
          </w:p>
        </w:tc>
        <w:tc>
          <w:tcPr>
            <w:tcW w:w="1507" w:type="dxa"/>
            <w:vMerge/>
            <w:shd w:val="clear" w:color="auto" w:fill="auto"/>
            <w:noWrap/>
            <w:vAlign w:val="center"/>
          </w:tcPr>
          <w:p w14:paraId="57C8B5CC" w14:textId="77777777" w:rsidR="005E4A3F" w:rsidRPr="005E4A3F" w:rsidRDefault="005E4A3F" w:rsidP="0078492E">
            <w:pPr>
              <w:spacing w:after="0"/>
              <w:jc w:val="right"/>
              <w:rPr>
                <w:rFonts w:eastAsia="Times New Roman"/>
              </w:rPr>
            </w:pPr>
          </w:p>
        </w:tc>
        <w:tc>
          <w:tcPr>
            <w:tcW w:w="1277" w:type="dxa"/>
            <w:vMerge/>
          </w:tcPr>
          <w:p w14:paraId="49F34680" w14:textId="77777777" w:rsidR="005E4A3F" w:rsidRPr="005E4A3F" w:rsidRDefault="005E4A3F" w:rsidP="0078492E">
            <w:pPr>
              <w:spacing w:after="0"/>
              <w:jc w:val="right"/>
              <w:rPr>
                <w:rFonts w:eastAsia="Times New Roman"/>
              </w:rPr>
            </w:pPr>
          </w:p>
        </w:tc>
      </w:tr>
      <w:tr w:rsidR="005E4A3F" w:rsidRPr="005E4A3F" w14:paraId="69FAD0A5" w14:textId="77777777" w:rsidTr="00E706E7">
        <w:trPr>
          <w:cantSplit/>
          <w:trHeight w:val="421"/>
        </w:trPr>
        <w:tc>
          <w:tcPr>
            <w:tcW w:w="898" w:type="dxa"/>
            <w:vMerge/>
            <w:shd w:val="clear" w:color="auto" w:fill="auto"/>
            <w:noWrap/>
            <w:vAlign w:val="center"/>
          </w:tcPr>
          <w:p w14:paraId="1A0A4B63"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17FAC97E" w14:textId="77777777" w:rsidR="005E4A3F" w:rsidRPr="005E4A3F" w:rsidRDefault="005E4A3F" w:rsidP="0078492E">
            <w:pPr>
              <w:widowControl w:val="0"/>
              <w:spacing w:after="0"/>
            </w:pPr>
            <w:r w:rsidRPr="005E4A3F">
              <w:t>Arhivska soba (mala)</w:t>
            </w:r>
          </w:p>
        </w:tc>
        <w:tc>
          <w:tcPr>
            <w:tcW w:w="1507" w:type="dxa"/>
            <w:vMerge/>
            <w:shd w:val="clear" w:color="auto" w:fill="auto"/>
            <w:noWrap/>
            <w:vAlign w:val="center"/>
          </w:tcPr>
          <w:p w14:paraId="0B10A6EA" w14:textId="77777777" w:rsidR="005E4A3F" w:rsidRPr="005E4A3F" w:rsidRDefault="005E4A3F" w:rsidP="0078492E">
            <w:pPr>
              <w:spacing w:after="0"/>
              <w:jc w:val="right"/>
              <w:rPr>
                <w:rFonts w:eastAsia="Times New Roman"/>
              </w:rPr>
            </w:pPr>
          </w:p>
        </w:tc>
        <w:tc>
          <w:tcPr>
            <w:tcW w:w="1277" w:type="dxa"/>
            <w:vMerge/>
          </w:tcPr>
          <w:p w14:paraId="18E02512" w14:textId="77777777" w:rsidR="005E4A3F" w:rsidRPr="005E4A3F" w:rsidRDefault="005E4A3F" w:rsidP="0078492E">
            <w:pPr>
              <w:spacing w:after="0"/>
              <w:jc w:val="right"/>
              <w:rPr>
                <w:rFonts w:eastAsia="Times New Roman"/>
              </w:rPr>
            </w:pPr>
          </w:p>
        </w:tc>
      </w:tr>
      <w:tr w:rsidR="005E4A3F" w:rsidRPr="005E4A3F" w14:paraId="5B357A82" w14:textId="77777777" w:rsidTr="00E706E7">
        <w:trPr>
          <w:cantSplit/>
          <w:trHeight w:val="413"/>
        </w:trPr>
        <w:tc>
          <w:tcPr>
            <w:tcW w:w="898" w:type="dxa"/>
            <w:vMerge/>
            <w:shd w:val="clear" w:color="auto" w:fill="auto"/>
            <w:noWrap/>
            <w:vAlign w:val="center"/>
          </w:tcPr>
          <w:p w14:paraId="5623311E"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1F202A4F" w14:textId="77777777" w:rsidR="005E4A3F" w:rsidRPr="005E4A3F" w:rsidRDefault="005E4A3F" w:rsidP="0078492E">
            <w:pPr>
              <w:widowControl w:val="0"/>
              <w:spacing w:after="0"/>
            </w:pPr>
            <w:r w:rsidRPr="005E4A3F">
              <w:t xml:space="preserve">Sanitarije za invalide </w:t>
            </w:r>
          </w:p>
          <w:p w14:paraId="3003ED72" w14:textId="77777777" w:rsidR="005E4A3F" w:rsidRPr="005E4A3F" w:rsidRDefault="005E4A3F" w:rsidP="0078492E">
            <w:pPr>
              <w:widowControl w:val="0"/>
              <w:spacing w:after="0"/>
            </w:pPr>
            <w:r w:rsidRPr="005E4A3F">
              <w:t>(prostor z WC-jem in umivalnikom)</w:t>
            </w:r>
          </w:p>
        </w:tc>
        <w:tc>
          <w:tcPr>
            <w:tcW w:w="1507" w:type="dxa"/>
            <w:vMerge/>
            <w:shd w:val="clear" w:color="auto" w:fill="auto"/>
            <w:noWrap/>
            <w:vAlign w:val="center"/>
          </w:tcPr>
          <w:p w14:paraId="21B8F29A" w14:textId="77777777" w:rsidR="005E4A3F" w:rsidRPr="005E4A3F" w:rsidRDefault="005E4A3F" w:rsidP="0078492E">
            <w:pPr>
              <w:spacing w:after="0"/>
              <w:jc w:val="right"/>
              <w:rPr>
                <w:rFonts w:eastAsia="Times New Roman"/>
              </w:rPr>
            </w:pPr>
          </w:p>
        </w:tc>
        <w:tc>
          <w:tcPr>
            <w:tcW w:w="1277" w:type="dxa"/>
            <w:vMerge/>
          </w:tcPr>
          <w:p w14:paraId="4F3FBCA9" w14:textId="77777777" w:rsidR="005E4A3F" w:rsidRPr="005E4A3F" w:rsidRDefault="005E4A3F" w:rsidP="0078492E">
            <w:pPr>
              <w:spacing w:after="0"/>
              <w:jc w:val="right"/>
              <w:rPr>
                <w:rFonts w:eastAsia="Times New Roman"/>
              </w:rPr>
            </w:pPr>
          </w:p>
        </w:tc>
      </w:tr>
      <w:tr w:rsidR="005E4A3F" w:rsidRPr="005E4A3F" w14:paraId="7F1961CD" w14:textId="77777777" w:rsidTr="00E706E7">
        <w:trPr>
          <w:cantSplit/>
          <w:trHeight w:val="844"/>
        </w:trPr>
        <w:tc>
          <w:tcPr>
            <w:tcW w:w="898" w:type="dxa"/>
            <w:vMerge/>
            <w:shd w:val="clear" w:color="auto" w:fill="auto"/>
            <w:noWrap/>
            <w:vAlign w:val="center"/>
          </w:tcPr>
          <w:p w14:paraId="2DA9A246"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5FC3111F" w14:textId="77777777" w:rsidR="005E4A3F" w:rsidRPr="005E4A3F" w:rsidRDefault="005E4A3F" w:rsidP="0078492E">
            <w:pPr>
              <w:widowControl w:val="0"/>
              <w:spacing w:after="0"/>
            </w:pPr>
            <w:r w:rsidRPr="005E4A3F">
              <w:t>Sanitarije za ženske</w:t>
            </w:r>
          </w:p>
          <w:p w14:paraId="5974CD38" w14:textId="77777777" w:rsidR="005E4A3F" w:rsidRPr="005E4A3F" w:rsidRDefault="005E4A3F" w:rsidP="0078492E">
            <w:pPr>
              <w:widowControl w:val="0"/>
              <w:spacing w:after="0"/>
            </w:pPr>
            <w:r w:rsidRPr="005E4A3F">
              <w:t>(2 ločena WC-ja in prostor z umivalnikom)</w:t>
            </w:r>
          </w:p>
        </w:tc>
        <w:tc>
          <w:tcPr>
            <w:tcW w:w="1507" w:type="dxa"/>
            <w:vMerge/>
            <w:shd w:val="clear" w:color="auto" w:fill="auto"/>
            <w:noWrap/>
            <w:vAlign w:val="center"/>
          </w:tcPr>
          <w:p w14:paraId="70F1B9F4" w14:textId="77777777" w:rsidR="005E4A3F" w:rsidRPr="005E4A3F" w:rsidRDefault="005E4A3F" w:rsidP="0078492E">
            <w:pPr>
              <w:spacing w:after="0"/>
              <w:jc w:val="right"/>
              <w:rPr>
                <w:rFonts w:eastAsia="Times New Roman"/>
              </w:rPr>
            </w:pPr>
          </w:p>
        </w:tc>
        <w:tc>
          <w:tcPr>
            <w:tcW w:w="1277" w:type="dxa"/>
            <w:vMerge/>
          </w:tcPr>
          <w:p w14:paraId="0477B2F7" w14:textId="77777777" w:rsidR="005E4A3F" w:rsidRPr="005E4A3F" w:rsidRDefault="005E4A3F" w:rsidP="0078492E">
            <w:pPr>
              <w:spacing w:after="0"/>
              <w:jc w:val="right"/>
              <w:rPr>
                <w:rFonts w:eastAsia="Times New Roman"/>
              </w:rPr>
            </w:pPr>
          </w:p>
        </w:tc>
      </w:tr>
      <w:tr w:rsidR="005E4A3F" w:rsidRPr="005E4A3F" w14:paraId="56B94665" w14:textId="77777777" w:rsidTr="00E706E7">
        <w:trPr>
          <w:cantSplit/>
          <w:trHeight w:val="403"/>
        </w:trPr>
        <w:tc>
          <w:tcPr>
            <w:tcW w:w="898" w:type="dxa"/>
            <w:vMerge/>
            <w:shd w:val="clear" w:color="auto" w:fill="auto"/>
            <w:noWrap/>
            <w:vAlign w:val="center"/>
          </w:tcPr>
          <w:p w14:paraId="0BC9FEE5"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5F444FC3" w14:textId="77777777" w:rsidR="005E4A3F" w:rsidRPr="005E4A3F" w:rsidRDefault="005E4A3F" w:rsidP="0078492E">
            <w:pPr>
              <w:widowControl w:val="0"/>
              <w:spacing w:after="0"/>
            </w:pPr>
            <w:r w:rsidRPr="005E4A3F">
              <w:t xml:space="preserve">Sanitarije za moške </w:t>
            </w:r>
          </w:p>
          <w:p w14:paraId="5AB4CAFF" w14:textId="77777777" w:rsidR="005E4A3F" w:rsidRPr="005E4A3F" w:rsidRDefault="005E4A3F" w:rsidP="0078492E">
            <w:pPr>
              <w:widowControl w:val="0"/>
              <w:spacing w:after="0"/>
            </w:pPr>
            <w:r w:rsidRPr="005E4A3F">
              <w:t>(2 ločena WC-ja in prostor z umivalnikom, prostor s pisoarjem)</w:t>
            </w:r>
          </w:p>
        </w:tc>
        <w:tc>
          <w:tcPr>
            <w:tcW w:w="1507" w:type="dxa"/>
            <w:vMerge/>
            <w:shd w:val="clear" w:color="auto" w:fill="auto"/>
            <w:noWrap/>
            <w:vAlign w:val="center"/>
          </w:tcPr>
          <w:p w14:paraId="64DC8CB3" w14:textId="77777777" w:rsidR="005E4A3F" w:rsidRPr="005E4A3F" w:rsidRDefault="005E4A3F" w:rsidP="0078492E">
            <w:pPr>
              <w:spacing w:after="0"/>
              <w:jc w:val="right"/>
              <w:rPr>
                <w:rFonts w:eastAsia="Times New Roman"/>
              </w:rPr>
            </w:pPr>
          </w:p>
        </w:tc>
        <w:tc>
          <w:tcPr>
            <w:tcW w:w="1277" w:type="dxa"/>
            <w:vMerge/>
          </w:tcPr>
          <w:p w14:paraId="7C0E96BA" w14:textId="77777777" w:rsidR="005E4A3F" w:rsidRPr="005E4A3F" w:rsidRDefault="005E4A3F" w:rsidP="0078492E">
            <w:pPr>
              <w:spacing w:after="0"/>
              <w:jc w:val="right"/>
              <w:rPr>
                <w:rFonts w:eastAsia="Times New Roman"/>
              </w:rPr>
            </w:pPr>
          </w:p>
        </w:tc>
      </w:tr>
      <w:tr w:rsidR="005E4A3F" w:rsidRPr="005E4A3F" w14:paraId="146879DF" w14:textId="77777777" w:rsidTr="00E706E7">
        <w:trPr>
          <w:cantSplit/>
          <w:trHeight w:val="409"/>
        </w:trPr>
        <w:tc>
          <w:tcPr>
            <w:tcW w:w="898" w:type="dxa"/>
            <w:vMerge/>
            <w:shd w:val="clear" w:color="auto" w:fill="auto"/>
            <w:noWrap/>
            <w:vAlign w:val="center"/>
          </w:tcPr>
          <w:p w14:paraId="1CCE6F07"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36862D52" w14:textId="77777777" w:rsidR="005E4A3F" w:rsidRPr="005E4A3F" w:rsidRDefault="005E4A3F" w:rsidP="0078492E">
            <w:pPr>
              <w:spacing w:after="0"/>
              <w:rPr>
                <w:rFonts w:eastAsia="Times New Roman"/>
              </w:rPr>
            </w:pPr>
            <w:r w:rsidRPr="005E4A3F">
              <w:t>Čajna kuhinja</w:t>
            </w:r>
          </w:p>
        </w:tc>
        <w:tc>
          <w:tcPr>
            <w:tcW w:w="1507" w:type="dxa"/>
            <w:vMerge/>
            <w:shd w:val="clear" w:color="auto" w:fill="auto"/>
            <w:noWrap/>
            <w:vAlign w:val="center"/>
          </w:tcPr>
          <w:p w14:paraId="54856B18" w14:textId="77777777" w:rsidR="005E4A3F" w:rsidRPr="005E4A3F" w:rsidRDefault="005E4A3F" w:rsidP="0078492E">
            <w:pPr>
              <w:spacing w:after="0"/>
              <w:jc w:val="right"/>
              <w:rPr>
                <w:rFonts w:eastAsia="Times New Roman"/>
              </w:rPr>
            </w:pPr>
          </w:p>
        </w:tc>
        <w:tc>
          <w:tcPr>
            <w:tcW w:w="1277" w:type="dxa"/>
            <w:vMerge/>
          </w:tcPr>
          <w:p w14:paraId="1D6A5C6D" w14:textId="77777777" w:rsidR="005E4A3F" w:rsidRPr="005E4A3F" w:rsidRDefault="005E4A3F" w:rsidP="0078492E">
            <w:pPr>
              <w:spacing w:after="0"/>
              <w:jc w:val="right"/>
              <w:rPr>
                <w:rFonts w:eastAsia="Times New Roman"/>
              </w:rPr>
            </w:pPr>
          </w:p>
        </w:tc>
      </w:tr>
      <w:tr w:rsidR="005E4A3F" w:rsidRPr="005E4A3F" w14:paraId="4534F123" w14:textId="77777777" w:rsidTr="00E706E7">
        <w:trPr>
          <w:cantSplit/>
          <w:trHeight w:val="415"/>
        </w:trPr>
        <w:tc>
          <w:tcPr>
            <w:tcW w:w="898" w:type="dxa"/>
            <w:vMerge w:val="restart"/>
            <w:shd w:val="clear" w:color="auto" w:fill="auto"/>
            <w:noWrap/>
            <w:vAlign w:val="center"/>
          </w:tcPr>
          <w:p w14:paraId="0718234D" w14:textId="77777777" w:rsidR="005E4A3F" w:rsidRPr="005E4A3F" w:rsidRDefault="005E4A3F" w:rsidP="0078492E">
            <w:pPr>
              <w:spacing w:after="0"/>
              <w:jc w:val="center"/>
              <w:rPr>
                <w:rFonts w:eastAsia="Times New Roman"/>
              </w:rPr>
            </w:pPr>
            <w:r w:rsidRPr="005E4A3F">
              <w:rPr>
                <w:rFonts w:eastAsia="Times New Roman"/>
              </w:rPr>
              <w:t>III.</w:t>
            </w:r>
          </w:p>
        </w:tc>
        <w:tc>
          <w:tcPr>
            <w:tcW w:w="5245" w:type="dxa"/>
            <w:shd w:val="clear" w:color="auto" w:fill="auto"/>
            <w:noWrap/>
            <w:vAlign w:val="center"/>
          </w:tcPr>
          <w:p w14:paraId="440EF8CB" w14:textId="77777777" w:rsidR="005E4A3F" w:rsidRPr="005E4A3F" w:rsidRDefault="005E4A3F" w:rsidP="0078492E">
            <w:pPr>
              <w:widowControl w:val="0"/>
              <w:spacing w:after="0"/>
            </w:pPr>
            <w:r w:rsidRPr="005E4A3F">
              <w:t xml:space="preserve">Poslovni prostori s hodniki </w:t>
            </w:r>
          </w:p>
          <w:p w14:paraId="0D6B69F4" w14:textId="77777777" w:rsidR="005E4A3F" w:rsidRPr="005E4A3F" w:rsidRDefault="005E4A3F" w:rsidP="0078492E">
            <w:pPr>
              <w:widowControl w:val="0"/>
              <w:spacing w:after="0"/>
            </w:pPr>
            <w:r w:rsidRPr="005E4A3F">
              <w:t>(pisarne in mala sejna soba ter hodniki)</w:t>
            </w:r>
          </w:p>
        </w:tc>
        <w:tc>
          <w:tcPr>
            <w:tcW w:w="1507" w:type="dxa"/>
            <w:vMerge w:val="restart"/>
            <w:shd w:val="clear" w:color="auto" w:fill="auto"/>
            <w:noWrap/>
            <w:vAlign w:val="center"/>
          </w:tcPr>
          <w:p w14:paraId="6CCC5FD3" w14:textId="77777777" w:rsidR="005E4A3F" w:rsidRPr="005E4A3F" w:rsidRDefault="005E4A3F" w:rsidP="0078492E">
            <w:pPr>
              <w:spacing w:after="0"/>
              <w:jc w:val="right"/>
              <w:rPr>
                <w:rFonts w:eastAsia="Times New Roman"/>
                <w:b/>
              </w:rPr>
            </w:pPr>
            <w:r w:rsidRPr="005E4A3F">
              <w:t>647,00</w:t>
            </w:r>
          </w:p>
        </w:tc>
        <w:tc>
          <w:tcPr>
            <w:tcW w:w="1277" w:type="dxa"/>
            <w:vMerge w:val="restart"/>
            <w:vAlign w:val="center"/>
          </w:tcPr>
          <w:p w14:paraId="7785059B" w14:textId="77777777" w:rsidR="005E4A3F" w:rsidRPr="005E4A3F" w:rsidRDefault="005E4A3F" w:rsidP="0078492E">
            <w:pPr>
              <w:spacing w:after="0"/>
              <w:jc w:val="center"/>
              <w:rPr>
                <w:rFonts w:eastAsia="Times New Roman"/>
              </w:rPr>
            </w:pPr>
            <w:r w:rsidRPr="005E4A3F">
              <w:rPr>
                <w:rFonts w:eastAsia="Times New Roman"/>
              </w:rPr>
              <w:t>51</w:t>
            </w:r>
          </w:p>
        </w:tc>
      </w:tr>
      <w:tr w:rsidR="005E4A3F" w:rsidRPr="005E4A3F" w14:paraId="73FAA995" w14:textId="77777777" w:rsidTr="00E706E7">
        <w:trPr>
          <w:cantSplit/>
          <w:trHeight w:val="563"/>
        </w:trPr>
        <w:tc>
          <w:tcPr>
            <w:tcW w:w="898" w:type="dxa"/>
            <w:vMerge/>
            <w:shd w:val="clear" w:color="auto" w:fill="auto"/>
            <w:noWrap/>
            <w:vAlign w:val="center"/>
          </w:tcPr>
          <w:p w14:paraId="1B139FDD" w14:textId="77777777" w:rsidR="005E4A3F" w:rsidRPr="005E4A3F" w:rsidRDefault="005E4A3F" w:rsidP="0078492E">
            <w:pPr>
              <w:spacing w:after="0"/>
              <w:jc w:val="center"/>
              <w:rPr>
                <w:rFonts w:eastAsia="Times New Roman"/>
              </w:rPr>
            </w:pPr>
          </w:p>
        </w:tc>
        <w:tc>
          <w:tcPr>
            <w:tcW w:w="5245" w:type="dxa"/>
            <w:shd w:val="clear" w:color="auto" w:fill="auto"/>
            <w:noWrap/>
            <w:vAlign w:val="center"/>
          </w:tcPr>
          <w:p w14:paraId="5AE89416" w14:textId="77777777" w:rsidR="005E4A3F" w:rsidRPr="005E4A3F" w:rsidRDefault="005E4A3F" w:rsidP="0078492E">
            <w:pPr>
              <w:spacing w:after="0"/>
              <w:jc w:val="both"/>
              <w:rPr>
                <w:rFonts w:eastAsia="Times New Roman"/>
              </w:rPr>
            </w:pPr>
            <w:proofErr w:type="spellStart"/>
            <w:r w:rsidRPr="005E4A3F">
              <w:t>Serverska</w:t>
            </w:r>
            <w:proofErr w:type="spellEnd"/>
            <w:r w:rsidRPr="005E4A3F">
              <w:t xml:space="preserve"> soba</w:t>
            </w:r>
          </w:p>
        </w:tc>
        <w:tc>
          <w:tcPr>
            <w:tcW w:w="1507" w:type="dxa"/>
            <w:vMerge/>
            <w:shd w:val="clear" w:color="auto" w:fill="auto"/>
            <w:noWrap/>
            <w:vAlign w:val="center"/>
          </w:tcPr>
          <w:p w14:paraId="2785EFAD" w14:textId="77777777" w:rsidR="005E4A3F" w:rsidRPr="005E4A3F" w:rsidRDefault="005E4A3F" w:rsidP="0078492E">
            <w:pPr>
              <w:spacing w:after="0"/>
              <w:jc w:val="right"/>
              <w:rPr>
                <w:rFonts w:eastAsia="Times New Roman"/>
              </w:rPr>
            </w:pPr>
          </w:p>
        </w:tc>
        <w:tc>
          <w:tcPr>
            <w:tcW w:w="1277" w:type="dxa"/>
            <w:vMerge/>
          </w:tcPr>
          <w:p w14:paraId="584897F6" w14:textId="77777777" w:rsidR="005E4A3F" w:rsidRPr="005E4A3F" w:rsidRDefault="005E4A3F" w:rsidP="0078492E">
            <w:pPr>
              <w:spacing w:after="0"/>
              <w:jc w:val="right"/>
              <w:rPr>
                <w:rFonts w:eastAsia="Times New Roman"/>
              </w:rPr>
            </w:pPr>
          </w:p>
        </w:tc>
      </w:tr>
      <w:tr w:rsidR="005E4A3F" w:rsidRPr="005E4A3F" w14:paraId="59778E8D" w14:textId="77777777" w:rsidTr="00E706E7">
        <w:trPr>
          <w:cantSplit/>
          <w:trHeight w:val="563"/>
        </w:trPr>
        <w:tc>
          <w:tcPr>
            <w:tcW w:w="898" w:type="dxa"/>
            <w:vMerge/>
            <w:shd w:val="clear" w:color="auto" w:fill="auto"/>
            <w:noWrap/>
            <w:vAlign w:val="center"/>
          </w:tcPr>
          <w:p w14:paraId="7248A493" w14:textId="77777777" w:rsidR="005E4A3F" w:rsidRPr="005E4A3F" w:rsidRDefault="005E4A3F" w:rsidP="0078492E">
            <w:pPr>
              <w:spacing w:after="0"/>
              <w:jc w:val="center"/>
              <w:rPr>
                <w:rFonts w:eastAsia="Times New Roman"/>
              </w:rPr>
            </w:pPr>
          </w:p>
        </w:tc>
        <w:tc>
          <w:tcPr>
            <w:tcW w:w="5245" w:type="dxa"/>
            <w:shd w:val="clear" w:color="auto" w:fill="auto"/>
            <w:noWrap/>
            <w:vAlign w:val="center"/>
          </w:tcPr>
          <w:p w14:paraId="67DE8786" w14:textId="77777777" w:rsidR="005E4A3F" w:rsidRPr="005E4A3F" w:rsidRDefault="005E4A3F" w:rsidP="0078492E">
            <w:pPr>
              <w:spacing w:after="0"/>
              <w:jc w:val="both"/>
            </w:pPr>
            <w:r w:rsidRPr="005E4A3F">
              <w:t xml:space="preserve">Pomožni prostor </w:t>
            </w:r>
          </w:p>
          <w:p w14:paraId="5F01FDB7" w14:textId="77777777" w:rsidR="005E4A3F" w:rsidRPr="005E4A3F" w:rsidRDefault="005E4A3F" w:rsidP="0078492E">
            <w:pPr>
              <w:spacing w:after="0"/>
              <w:jc w:val="both"/>
              <w:rPr>
                <w:rFonts w:eastAsia="Times New Roman"/>
              </w:rPr>
            </w:pPr>
            <w:r w:rsidRPr="005E4A3F">
              <w:t>(prostor za snažilke in prostor s stopnicami za izhod na streho)</w:t>
            </w:r>
          </w:p>
        </w:tc>
        <w:tc>
          <w:tcPr>
            <w:tcW w:w="1507" w:type="dxa"/>
            <w:vMerge/>
            <w:shd w:val="clear" w:color="auto" w:fill="auto"/>
            <w:noWrap/>
            <w:vAlign w:val="center"/>
          </w:tcPr>
          <w:p w14:paraId="6A6F2DBE" w14:textId="77777777" w:rsidR="005E4A3F" w:rsidRPr="005E4A3F" w:rsidRDefault="005E4A3F" w:rsidP="0078492E">
            <w:pPr>
              <w:spacing w:after="0"/>
              <w:jc w:val="right"/>
              <w:rPr>
                <w:rFonts w:eastAsia="Times New Roman"/>
              </w:rPr>
            </w:pPr>
          </w:p>
        </w:tc>
        <w:tc>
          <w:tcPr>
            <w:tcW w:w="1277" w:type="dxa"/>
            <w:vMerge/>
          </w:tcPr>
          <w:p w14:paraId="463AD12D" w14:textId="77777777" w:rsidR="005E4A3F" w:rsidRPr="005E4A3F" w:rsidRDefault="005E4A3F" w:rsidP="0078492E">
            <w:pPr>
              <w:spacing w:after="0"/>
              <w:jc w:val="right"/>
              <w:rPr>
                <w:rFonts w:eastAsia="Times New Roman"/>
              </w:rPr>
            </w:pPr>
          </w:p>
        </w:tc>
      </w:tr>
      <w:tr w:rsidR="005E4A3F" w:rsidRPr="005E4A3F" w14:paraId="7E0E4721" w14:textId="77777777" w:rsidTr="00E706E7">
        <w:trPr>
          <w:cantSplit/>
          <w:trHeight w:val="563"/>
        </w:trPr>
        <w:tc>
          <w:tcPr>
            <w:tcW w:w="898" w:type="dxa"/>
            <w:vMerge/>
            <w:shd w:val="clear" w:color="auto" w:fill="auto"/>
            <w:noWrap/>
            <w:vAlign w:val="center"/>
          </w:tcPr>
          <w:p w14:paraId="5AA4A3F1" w14:textId="77777777" w:rsidR="005E4A3F" w:rsidRPr="005E4A3F" w:rsidRDefault="005E4A3F" w:rsidP="0078492E">
            <w:pPr>
              <w:spacing w:after="0"/>
              <w:jc w:val="center"/>
              <w:rPr>
                <w:rFonts w:eastAsia="Times New Roman"/>
              </w:rPr>
            </w:pPr>
          </w:p>
        </w:tc>
        <w:tc>
          <w:tcPr>
            <w:tcW w:w="5245" w:type="dxa"/>
            <w:shd w:val="clear" w:color="auto" w:fill="auto"/>
            <w:noWrap/>
            <w:vAlign w:val="center"/>
          </w:tcPr>
          <w:p w14:paraId="793243E4" w14:textId="77777777" w:rsidR="005E4A3F" w:rsidRPr="005E4A3F" w:rsidRDefault="005E4A3F" w:rsidP="0078492E">
            <w:pPr>
              <w:spacing w:after="0"/>
              <w:jc w:val="both"/>
            </w:pPr>
            <w:r w:rsidRPr="005E4A3F">
              <w:t xml:space="preserve">Sanitarije za ženske/moške </w:t>
            </w:r>
          </w:p>
          <w:p w14:paraId="18637EE3" w14:textId="77777777" w:rsidR="005E4A3F" w:rsidRPr="005E4A3F" w:rsidRDefault="005E4A3F" w:rsidP="0078492E">
            <w:pPr>
              <w:spacing w:after="0"/>
              <w:jc w:val="both"/>
            </w:pPr>
            <w:r w:rsidRPr="005E4A3F">
              <w:t>(2 ločena WC-ja in prostor s pisoarjem ter prostor z umivalnikom)</w:t>
            </w:r>
          </w:p>
        </w:tc>
        <w:tc>
          <w:tcPr>
            <w:tcW w:w="1507" w:type="dxa"/>
            <w:vMerge/>
            <w:shd w:val="clear" w:color="auto" w:fill="auto"/>
            <w:noWrap/>
            <w:vAlign w:val="center"/>
          </w:tcPr>
          <w:p w14:paraId="3C078416" w14:textId="77777777" w:rsidR="005E4A3F" w:rsidRPr="005E4A3F" w:rsidRDefault="005E4A3F" w:rsidP="0078492E">
            <w:pPr>
              <w:spacing w:after="0"/>
              <w:jc w:val="right"/>
              <w:rPr>
                <w:rFonts w:eastAsia="Times New Roman"/>
              </w:rPr>
            </w:pPr>
          </w:p>
        </w:tc>
        <w:tc>
          <w:tcPr>
            <w:tcW w:w="1277" w:type="dxa"/>
            <w:vMerge/>
          </w:tcPr>
          <w:p w14:paraId="07630D9F" w14:textId="77777777" w:rsidR="005E4A3F" w:rsidRPr="005E4A3F" w:rsidRDefault="005E4A3F" w:rsidP="0078492E">
            <w:pPr>
              <w:spacing w:after="0"/>
              <w:jc w:val="right"/>
              <w:rPr>
                <w:rFonts w:eastAsia="Times New Roman"/>
              </w:rPr>
            </w:pPr>
          </w:p>
        </w:tc>
      </w:tr>
      <w:tr w:rsidR="005E4A3F" w:rsidRPr="005E4A3F" w14:paraId="53D37B05" w14:textId="77777777" w:rsidTr="00E706E7">
        <w:trPr>
          <w:cantSplit/>
          <w:trHeight w:val="563"/>
        </w:trPr>
        <w:tc>
          <w:tcPr>
            <w:tcW w:w="898" w:type="dxa"/>
            <w:vMerge/>
            <w:shd w:val="clear" w:color="auto" w:fill="auto"/>
            <w:noWrap/>
            <w:vAlign w:val="center"/>
          </w:tcPr>
          <w:p w14:paraId="04CBA9F0" w14:textId="77777777" w:rsidR="005E4A3F" w:rsidRPr="005E4A3F" w:rsidRDefault="005E4A3F" w:rsidP="0078492E">
            <w:pPr>
              <w:spacing w:after="0"/>
              <w:jc w:val="center"/>
              <w:rPr>
                <w:rFonts w:eastAsia="Times New Roman"/>
              </w:rPr>
            </w:pPr>
          </w:p>
        </w:tc>
        <w:tc>
          <w:tcPr>
            <w:tcW w:w="5245" w:type="dxa"/>
            <w:shd w:val="clear" w:color="auto" w:fill="auto"/>
            <w:noWrap/>
            <w:vAlign w:val="center"/>
          </w:tcPr>
          <w:p w14:paraId="144313DD" w14:textId="77777777" w:rsidR="005E4A3F" w:rsidRPr="005E4A3F" w:rsidRDefault="005E4A3F" w:rsidP="0078492E">
            <w:pPr>
              <w:spacing w:after="0"/>
              <w:jc w:val="both"/>
            </w:pPr>
            <w:r w:rsidRPr="005E4A3F">
              <w:t xml:space="preserve">Sanitarije za ženske/moške </w:t>
            </w:r>
          </w:p>
          <w:p w14:paraId="6C5DB72F" w14:textId="77777777" w:rsidR="005E4A3F" w:rsidRPr="005E4A3F" w:rsidRDefault="005E4A3F" w:rsidP="0078492E">
            <w:pPr>
              <w:spacing w:after="0"/>
              <w:jc w:val="both"/>
              <w:rPr>
                <w:rFonts w:eastAsia="Times New Roman"/>
              </w:rPr>
            </w:pPr>
            <w:r w:rsidRPr="005E4A3F">
              <w:t>(2 ločena WC-ja in prostor z umivalnikom)</w:t>
            </w:r>
          </w:p>
        </w:tc>
        <w:tc>
          <w:tcPr>
            <w:tcW w:w="1507" w:type="dxa"/>
            <w:vMerge/>
            <w:shd w:val="clear" w:color="auto" w:fill="auto"/>
            <w:noWrap/>
            <w:vAlign w:val="center"/>
          </w:tcPr>
          <w:p w14:paraId="6249853A" w14:textId="77777777" w:rsidR="005E4A3F" w:rsidRPr="005E4A3F" w:rsidRDefault="005E4A3F" w:rsidP="0078492E">
            <w:pPr>
              <w:spacing w:after="0"/>
              <w:jc w:val="right"/>
              <w:rPr>
                <w:rFonts w:eastAsia="Times New Roman"/>
              </w:rPr>
            </w:pPr>
          </w:p>
        </w:tc>
        <w:tc>
          <w:tcPr>
            <w:tcW w:w="1277" w:type="dxa"/>
            <w:vMerge/>
          </w:tcPr>
          <w:p w14:paraId="3988E55A" w14:textId="77777777" w:rsidR="005E4A3F" w:rsidRPr="005E4A3F" w:rsidRDefault="005E4A3F" w:rsidP="0078492E">
            <w:pPr>
              <w:spacing w:after="0"/>
              <w:jc w:val="right"/>
              <w:rPr>
                <w:rFonts w:eastAsia="Times New Roman"/>
              </w:rPr>
            </w:pPr>
          </w:p>
        </w:tc>
      </w:tr>
      <w:tr w:rsidR="005E4A3F" w:rsidRPr="005E4A3F" w14:paraId="59AE393E" w14:textId="77777777" w:rsidTr="00E706E7">
        <w:trPr>
          <w:cantSplit/>
          <w:trHeight w:val="563"/>
        </w:trPr>
        <w:tc>
          <w:tcPr>
            <w:tcW w:w="898" w:type="dxa"/>
            <w:vMerge/>
            <w:shd w:val="clear" w:color="auto" w:fill="auto"/>
            <w:noWrap/>
            <w:vAlign w:val="center"/>
            <w:hideMark/>
          </w:tcPr>
          <w:p w14:paraId="73235A09" w14:textId="77777777" w:rsidR="005E4A3F" w:rsidRPr="005E4A3F" w:rsidRDefault="005E4A3F" w:rsidP="0078492E">
            <w:pPr>
              <w:spacing w:after="0"/>
              <w:rPr>
                <w:rFonts w:eastAsia="Times New Roman"/>
              </w:rPr>
            </w:pPr>
          </w:p>
        </w:tc>
        <w:tc>
          <w:tcPr>
            <w:tcW w:w="5245" w:type="dxa"/>
            <w:shd w:val="clear" w:color="auto" w:fill="auto"/>
            <w:noWrap/>
            <w:vAlign w:val="center"/>
          </w:tcPr>
          <w:p w14:paraId="2E4208B3" w14:textId="77777777" w:rsidR="005E4A3F" w:rsidRPr="005E4A3F" w:rsidRDefault="005E4A3F" w:rsidP="0078492E">
            <w:pPr>
              <w:spacing w:after="0"/>
              <w:jc w:val="both"/>
              <w:rPr>
                <w:rFonts w:eastAsia="Times New Roman"/>
              </w:rPr>
            </w:pPr>
            <w:r w:rsidRPr="005E4A3F">
              <w:t>Čajna kuhinja</w:t>
            </w:r>
          </w:p>
        </w:tc>
        <w:tc>
          <w:tcPr>
            <w:tcW w:w="1507" w:type="dxa"/>
            <w:vMerge/>
            <w:shd w:val="clear" w:color="auto" w:fill="auto"/>
            <w:noWrap/>
            <w:vAlign w:val="center"/>
          </w:tcPr>
          <w:p w14:paraId="36549791" w14:textId="77777777" w:rsidR="005E4A3F" w:rsidRPr="005E4A3F" w:rsidRDefault="005E4A3F" w:rsidP="0078492E">
            <w:pPr>
              <w:spacing w:after="0"/>
              <w:jc w:val="right"/>
              <w:rPr>
                <w:rFonts w:eastAsia="Times New Roman"/>
              </w:rPr>
            </w:pPr>
          </w:p>
        </w:tc>
        <w:tc>
          <w:tcPr>
            <w:tcW w:w="1277" w:type="dxa"/>
            <w:vMerge/>
          </w:tcPr>
          <w:p w14:paraId="664755AA" w14:textId="77777777" w:rsidR="005E4A3F" w:rsidRPr="005E4A3F" w:rsidRDefault="005E4A3F" w:rsidP="0078492E">
            <w:pPr>
              <w:spacing w:after="0"/>
              <w:jc w:val="right"/>
              <w:rPr>
                <w:rFonts w:eastAsia="Times New Roman"/>
              </w:rPr>
            </w:pPr>
          </w:p>
        </w:tc>
      </w:tr>
      <w:tr w:rsidR="005E4A3F" w:rsidRPr="005E4A3F" w14:paraId="414AF77C" w14:textId="77777777" w:rsidTr="003C0C86">
        <w:trPr>
          <w:cantSplit/>
          <w:trHeight w:val="361"/>
        </w:trPr>
        <w:tc>
          <w:tcPr>
            <w:tcW w:w="6143" w:type="dxa"/>
            <w:gridSpan w:val="2"/>
            <w:shd w:val="clear" w:color="auto" w:fill="auto"/>
            <w:noWrap/>
            <w:vAlign w:val="center"/>
            <w:hideMark/>
          </w:tcPr>
          <w:p w14:paraId="0BD6DB3D" w14:textId="77777777" w:rsidR="005E4A3F" w:rsidRPr="005E4A3F" w:rsidRDefault="005E4A3F" w:rsidP="0078492E">
            <w:pPr>
              <w:spacing w:after="0"/>
              <w:rPr>
                <w:rFonts w:eastAsia="Times New Roman"/>
                <w:b/>
              </w:rPr>
            </w:pPr>
            <w:r w:rsidRPr="005E4A3F">
              <w:rPr>
                <w:rFonts w:eastAsia="Times New Roman"/>
                <w:b/>
              </w:rPr>
              <w:t>Skupaj vse notranje površine, ki so predmet čiščenja</w:t>
            </w:r>
          </w:p>
        </w:tc>
        <w:tc>
          <w:tcPr>
            <w:tcW w:w="1507" w:type="dxa"/>
            <w:shd w:val="clear" w:color="auto" w:fill="auto"/>
            <w:noWrap/>
            <w:vAlign w:val="center"/>
            <w:hideMark/>
          </w:tcPr>
          <w:p w14:paraId="4CA57339" w14:textId="77777777" w:rsidR="005E4A3F" w:rsidRPr="005E4A3F" w:rsidRDefault="005E4A3F" w:rsidP="0078492E">
            <w:pPr>
              <w:spacing w:after="0"/>
              <w:jc w:val="right"/>
              <w:rPr>
                <w:rFonts w:eastAsia="Times New Roman"/>
                <w:b/>
              </w:rPr>
            </w:pPr>
            <w:r w:rsidRPr="005E4A3F">
              <w:rPr>
                <w:b/>
              </w:rPr>
              <w:t>1.785,00</w:t>
            </w:r>
          </w:p>
        </w:tc>
        <w:tc>
          <w:tcPr>
            <w:tcW w:w="1277" w:type="dxa"/>
            <w:shd w:val="clear" w:color="auto" w:fill="auto"/>
            <w:vAlign w:val="center"/>
          </w:tcPr>
          <w:p w14:paraId="0242372A" w14:textId="77777777" w:rsidR="005E4A3F" w:rsidRPr="005E4A3F" w:rsidRDefault="005E4A3F" w:rsidP="0078492E">
            <w:pPr>
              <w:spacing w:after="0"/>
              <w:jc w:val="center"/>
              <w:rPr>
                <w:rFonts w:eastAsia="Times New Roman"/>
                <w:b/>
              </w:rPr>
            </w:pPr>
            <w:r w:rsidRPr="005E4A3F">
              <w:rPr>
                <w:rFonts w:eastAsia="Times New Roman"/>
                <w:b/>
              </w:rPr>
              <w:t>111</w:t>
            </w:r>
          </w:p>
        </w:tc>
      </w:tr>
    </w:tbl>
    <w:p w14:paraId="740536D9" w14:textId="77777777" w:rsidR="005E4A3F" w:rsidRPr="005E4A3F" w:rsidRDefault="005E4A3F" w:rsidP="005E4A3F">
      <w:pPr>
        <w:pStyle w:val="podpisi"/>
        <w:tabs>
          <w:tab w:val="clear" w:pos="3402"/>
        </w:tabs>
        <w:spacing w:line="276" w:lineRule="auto"/>
        <w:rPr>
          <w:rStyle w:val="CharacterStyle1"/>
          <w:rFonts w:asciiTheme="minorHAnsi" w:hAnsiTheme="minorHAnsi" w:cstheme="minorHAnsi"/>
          <w:lang w:val="sl-SI"/>
        </w:rPr>
      </w:pPr>
    </w:p>
    <w:p w14:paraId="07161BC5" w14:textId="77777777" w:rsidR="005E4A3F" w:rsidRPr="005E4A3F" w:rsidRDefault="005E4A3F" w:rsidP="005E4A3F">
      <w:pPr>
        <w:pStyle w:val="podpisi"/>
        <w:tabs>
          <w:tab w:val="clear" w:pos="3402"/>
        </w:tabs>
        <w:spacing w:line="276" w:lineRule="auto"/>
        <w:rPr>
          <w:rStyle w:val="CharacterStyle1"/>
          <w:rFonts w:asciiTheme="minorHAnsi" w:hAnsiTheme="minorHAnsi" w:cstheme="minorHAnsi"/>
          <w:lang w:val="sl-SI"/>
        </w:rPr>
      </w:pPr>
    </w:p>
    <w:p w14:paraId="76340EA2" w14:textId="17C6B678" w:rsidR="005E4A3F" w:rsidRPr="005E4A3F" w:rsidRDefault="005E4A3F" w:rsidP="005E4A3F">
      <w:pPr>
        <w:pStyle w:val="podpisi"/>
        <w:tabs>
          <w:tab w:val="clear" w:pos="3402"/>
        </w:tabs>
        <w:spacing w:line="276" w:lineRule="auto"/>
        <w:jc w:val="both"/>
        <w:rPr>
          <w:rStyle w:val="CharacterStyle1"/>
          <w:rFonts w:asciiTheme="minorHAnsi" w:hAnsiTheme="minorHAnsi" w:cstheme="minorHAnsi"/>
          <w:lang w:val="sl-SI"/>
        </w:rPr>
      </w:pPr>
      <w:r w:rsidRPr="005E4A3F">
        <w:rPr>
          <w:rStyle w:val="CharacterStyle1"/>
          <w:rFonts w:asciiTheme="minorHAnsi" w:hAnsiTheme="minorHAnsi" w:cstheme="minorHAnsi"/>
          <w:lang w:val="sl-SI"/>
        </w:rPr>
        <w:t>Ob začetku izvajanja storitev izvajalec namesti novo sanitarno opremo oz. dozirne enote ter čistila in pripomočke</w:t>
      </w:r>
      <w:r w:rsidR="00E706E7">
        <w:rPr>
          <w:rStyle w:val="CharacterStyle1"/>
          <w:rFonts w:asciiTheme="minorHAnsi" w:hAnsiTheme="minorHAnsi" w:cstheme="minorHAnsi"/>
          <w:lang w:val="sl-SI"/>
        </w:rPr>
        <w:t>, v kolikor niso kompatibilni s sanitarnim potrošnim materialom, ki ga zagotavlja,</w:t>
      </w:r>
      <w:r w:rsidRPr="005E4A3F">
        <w:rPr>
          <w:rStyle w:val="CharacterStyle1"/>
          <w:rFonts w:asciiTheme="minorHAnsi" w:hAnsiTheme="minorHAnsi" w:cstheme="minorHAnsi"/>
          <w:lang w:val="sl-SI"/>
        </w:rPr>
        <w:t xml:space="preserve"> v skladu z naslednjimi zahtevami: </w:t>
      </w:r>
    </w:p>
    <w:p w14:paraId="4622544A"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podajalniki papirnatih brisač se namestijo v vseh sanitarijah v prostoru pri umivalniku in v obeh čajnih kuhinjah (skupaj 7 podajalnikov papirnatih brisač);</w:t>
      </w:r>
    </w:p>
    <w:p w14:paraId="2E08630A"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podajalniki toaletnega papirja, podajalniki s papirnimi oblogami za WC deske ter </w:t>
      </w:r>
      <w:proofErr w:type="spellStart"/>
      <w:r w:rsidRPr="005E4A3F">
        <w:rPr>
          <w:rFonts w:asciiTheme="minorHAnsi" w:hAnsiTheme="minorHAnsi" w:cstheme="minorHAnsi"/>
          <w:sz w:val="22"/>
          <w:szCs w:val="22"/>
          <w:lang w:val="sl-SI"/>
        </w:rPr>
        <w:t>nevtralizatorji</w:t>
      </w:r>
      <w:proofErr w:type="spellEnd"/>
      <w:r w:rsidRPr="005E4A3F">
        <w:rPr>
          <w:rFonts w:asciiTheme="minorHAnsi" w:hAnsiTheme="minorHAnsi" w:cstheme="minorHAnsi"/>
          <w:sz w:val="22"/>
          <w:szCs w:val="22"/>
          <w:lang w:val="sl-SI"/>
        </w:rPr>
        <w:t xml:space="preserve"> vonja se namestijo v vsakem WC-ju (skupaj 9 WC-jev);</w:t>
      </w:r>
    </w:p>
    <w:p w14:paraId="12CC4D67"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proofErr w:type="spellStart"/>
      <w:r w:rsidRPr="005E4A3F">
        <w:rPr>
          <w:rFonts w:asciiTheme="minorHAnsi" w:hAnsiTheme="minorHAnsi" w:cstheme="minorHAnsi"/>
          <w:sz w:val="22"/>
          <w:szCs w:val="22"/>
          <w:lang w:val="sl-SI"/>
        </w:rPr>
        <w:t>penilniki</w:t>
      </w:r>
      <w:proofErr w:type="spellEnd"/>
      <w:r w:rsidRPr="005E4A3F">
        <w:rPr>
          <w:rFonts w:asciiTheme="minorHAnsi" w:hAnsiTheme="minorHAnsi" w:cstheme="minorHAnsi"/>
          <w:sz w:val="22"/>
          <w:szCs w:val="22"/>
          <w:lang w:val="sl-SI"/>
        </w:rPr>
        <w:t xml:space="preserve"> mila se namestijo v sanitarijah ob umivalnikih (skupaj 5 dozirnih posod za milo);</w:t>
      </w:r>
    </w:p>
    <w:p w14:paraId="42C228EE"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držala za higienske vrečke za damske vložke in specializirani koši za higienske odpadke z raztopino za nevtralizacijo vonja se namestijo v ženske sanitarije in sanitarije za invalide v prostor z WC-jem (skupaj 5 WC-jev);</w:t>
      </w:r>
    </w:p>
    <w:p w14:paraId="2DA91B5D" w14:textId="3D52E2A6"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dozirne enote se dobavijo v beli barvi in se pričvrstijo na mesto obstoječih dozirnih enot (brez dodatnih izvrtin in škode na stenskih ploščicah oz. kamnu (npr. z ustreznim dvostranskim lepilnim trakom)</w:t>
      </w:r>
      <w:r w:rsidR="00E706E7">
        <w:rPr>
          <w:rFonts w:asciiTheme="minorHAnsi" w:hAnsiTheme="minorHAnsi" w:cstheme="minorHAnsi"/>
          <w:sz w:val="22"/>
          <w:szCs w:val="22"/>
          <w:lang w:val="sl-SI"/>
        </w:rPr>
        <w:t>)</w:t>
      </w:r>
      <w:r w:rsidRPr="005E4A3F">
        <w:rPr>
          <w:rFonts w:asciiTheme="minorHAnsi" w:hAnsiTheme="minorHAnsi" w:cstheme="minorHAnsi"/>
          <w:sz w:val="22"/>
          <w:szCs w:val="22"/>
          <w:lang w:val="sl-SI"/>
        </w:rPr>
        <w:t>;</w:t>
      </w:r>
    </w:p>
    <w:p w14:paraId="4B8B7DA6"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proofErr w:type="spellStart"/>
      <w:r w:rsidRPr="005E4A3F">
        <w:rPr>
          <w:rFonts w:asciiTheme="minorHAnsi" w:hAnsiTheme="minorHAnsi" w:cstheme="minorHAnsi"/>
          <w:sz w:val="22"/>
          <w:szCs w:val="22"/>
          <w:lang w:val="sl-SI"/>
        </w:rPr>
        <w:t>osvežilci</w:t>
      </w:r>
      <w:proofErr w:type="spellEnd"/>
      <w:r w:rsidRPr="005E4A3F">
        <w:rPr>
          <w:rFonts w:asciiTheme="minorHAnsi" w:hAnsiTheme="minorHAnsi" w:cstheme="minorHAnsi"/>
          <w:sz w:val="22"/>
          <w:szCs w:val="22"/>
          <w:lang w:val="sl-SI"/>
        </w:rPr>
        <w:t xml:space="preserve"> zraka se namestijo v vseh moških in ženskih sanitarijah ter v sanitarijah za invalide (v prostoru z WC-jem oz. </w:t>
      </w:r>
      <w:proofErr w:type="spellStart"/>
      <w:r w:rsidRPr="005E4A3F">
        <w:rPr>
          <w:rFonts w:asciiTheme="minorHAnsi" w:hAnsiTheme="minorHAnsi" w:cstheme="minorHAnsi"/>
          <w:sz w:val="22"/>
          <w:szCs w:val="22"/>
          <w:lang w:val="sl-SI"/>
        </w:rPr>
        <w:t>prisoarjem</w:t>
      </w:r>
      <w:proofErr w:type="spellEnd"/>
      <w:r w:rsidRPr="005E4A3F">
        <w:rPr>
          <w:rFonts w:asciiTheme="minorHAnsi" w:hAnsiTheme="minorHAnsi" w:cstheme="minorHAnsi"/>
          <w:sz w:val="22"/>
          <w:szCs w:val="22"/>
          <w:lang w:val="sl-SI"/>
        </w:rPr>
        <w:t xml:space="preserve">), v ministrovi pisarni in pisarni vodje kabineta, po potrebi pa tudi v sanitarijah v prostoru za umivanje rok (skupaj cca. 18 </w:t>
      </w:r>
      <w:proofErr w:type="spellStart"/>
      <w:r w:rsidRPr="005E4A3F">
        <w:rPr>
          <w:rFonts w:asciiTheme="minorHAnsi" w:hAnsiTheme="minorHAnsi" w:cstheme="minorHAnsi"/>
          <w:sz w:val="22"/>
          <w:szCs w:val="22"/>
          <w:lang w:val="sl-SI"/>
        </w:rPr>
        <w:t>osvežilcev</w:t>
      </w:r>
      <w:proofErr w:type="spellEnd"/>
      <w:r w:rsidRPr="005E4A3F">
        <w:rPr>
          <w:rFonts w:asciiTheme="minorHAnsi" w:hAnsiTheme="minorHAnsi" w:cstheme="minorHAnsi"/>
          <w:sz w:val="22"/>
          <w:szCs w:val="22"/>
          <w:lang w:val="sl-SI"/>
        </w:rPr>
        <w:t xml:space="preserve"> zraka);</w:t>
      </w:r>
    </w:p>
    <w:p w14:paraId="4160325B"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koši za papir se namestijo v vsak WC in v čajne kuhinje, kjer so nameščeni podajalniki papirnatih brisač (skupaj 7 košev);</w:t>
      </w:r>
    </w:p>
    <w:p w14:paraId="227899DD"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v obeh čajnih kuhinjah izvajalec redno zagotavlja sredstva in pripomočke za ročno in strojno pomivanje ter brisanje posode (2 bombažni kuhinjski krpi dnevno za vsako izmed dveh čajnih kuhinj, gobice za ročno pomivanje posode, </w:t>
      </w:r>
      <w:proofErr w:type="spellStart"/>
      <w:r w:rsidRPr="005E4A3F">
        <w:rPr>
          <w:rFonts w:asciiTheme="minorHAnsi" w:hAnsiTheme="minorHAnsi" w:cstheme="minorHAnsi"/>
          <w:sz w:val="22"/>
          <w:szCs w:val="22"/>
          <w:lang w:val="sl-SI"/>
        </w:rPr>
        <w:t>vileda</w:t>
      </w:r>
      <w:proofErr w:type="spellEnd"/>
      <w:r w:rsidRPr="005E4A3F">
        <w:rPr>
          <w:rFonts w:asciiTheme="minorHAnsi" w:hAnsiTheme="minorHAnsi" w:cstheme="minorHAnsi"/>
          <w:sz w:val="22"/>
          <w:szCs w:val="22"/>
          <w:lang w:val="sl-SI"/>
        </w:rPr>
        <w:t xml:space="preserve"> krpe za brisanje površin v čajni kuhinji, detergent za ročno pomivanje posode, detergent za pomivalni stroj – gel ali tablete, sol za pomivalni stroj, sijaj za pomivalni stroj, alkoholni kis);</w:t>
      </w:r>
    </w:p>
    <w:p w14:paraId="07B36DBC" w14:textId="19876D1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izvajalec dobavlja vrečke za ločeno zbiranje odpadkov (skupno cca. 8 otokov: 6 otokov za ločeno zbiranje embalaže, bioloških odpadkov ter ostalih odpadkov, 1 otok za ločeno zbiranje embalaže, bioloških odpadkov in stekla ter 1 otok za ločeno zbiranje embalaže, bioloških odpadkov, ostalih odpadkov in stekla)</w:t>
      </w:r>
      <w:r w:rsidR="00B90435">
        <w:rPr>
          <w:rFonts w:asciiTheme="minorHAnsi" w:hAnsiTheme="minorHAnsi" w:cstheme="minorHAnsi"/>
          <w:sz w:val="22"/>
          <w:szCs w:val="22"/>
          <w:lang w:val="sl-SI"/>
        </w:rPr>
        <w:t xml:space="preserve"> </w:t>
      </w:r>
      <w:r w:rsidR="00B90435">
        <w:rPr>
          <w:rFonts w:asciiTheme="minorHAnsi" w:hAnsiTheme="minorHAnsi" w:cstheme="minorHAnsi"/>
          <w:color w:val="FF0000"/>
          <w:sz w:val="22"/>
          <w:szCs w:val="22"/>
          <w:lang w:val="sl-SI"/>
        </w:rPr>
        <w:t>ter vrečke za rezalnike papirja</w:t>
      </w:r>
      <w:r w:rsidRPr="005E4A3F">
        <w:rPr>
          <w:rFonts w:asciiTheme="minorHAnsi" w:hAnsiTheme="minorHAnsi" w:cstheme="minorHAnsi"/>
          <w:sz w:val="22"/>
          <w:szCs w:val="22"/>
          <w:lang w:val="sl-SI"/>
        </w:rPr>
        <w:t>.</w:t>
      </w:r>
    </w:p>
    <w:p w14:paraId="09856C7D" w14:textId="77777777" w:rsidR="005E4A3F" w:rsidRPr="005E4A3F" w:rsidRDefault="005E4A3F" w:rsidP="005E4A3F">
      <w:pPr>
        <w:pStyle w:val="podpisi"/>
        <w:tabs>
          <w:tab w:val="clear" w:pos="3402"/>
        </w:tabs>
        <w:spacing w:line="276" w:lineRule="auto"/>
        <w:jc w:val="both"/>
        <w:rPr>
          <w:rFonts w:asciiTheme="minorHAnsi" w:hAnsiTheme="minorHAnsi" w:cstheme="minorHAnsi"/>
          <w:sz w:val="22"/>
          <w:szCs w:val="22"/>
          <w:lang w:val="sl-SI"/>
        </w:rPr>
      </w:pPr>
    </w:p>
    <w:p w14:paraId="5E9FAACF" w14:textId="77777777" w:rsidR="005E4A3F" w:rsidRPr="005E4A3F" w:rsidRDefault="005E4A3F" w:rsidP="005E4A3F">
      <w:pPr>
        <w:spacing w:after="0"/>
        <w:jc w:val="both"/>
      </w:pPr>
      <w:r w:rsidRPr="005E4A3F">
        <w:t xml:space="preserve">Izvajalec redno polni dozirne enote ter vzdržuje sanitarno opremo ter jo v primeru okvare servisira oz. nadomesti z novo. Čistila, sanitarni material in pripomočke dobavlja izvajalec periodično po potrebi oz. v dogovorjenih rokih. Sanitarni potrošni material izvajalec skladišči v prostorih, ki so temu namenjeni. Sanitarnega potrošnega materiala in opreme izvajalec ne sme puščati v recepciji, pred vhodom v objekt ali na hodnikih, temveč ga mora shraniti v prostore, ki jih je v ta namen zagotovil naročnik oz. uporabnik /najemnik poslovnih prostorov (po en prostor v vsakem nadstropju). </w:t>
      </w:r>
    </w:p>
    <w:p w14:paraId="2E68B844" w14:textId="77777777" w:rsidR="005E4A3F" w:rsidRPr="005E4A3F" w:rsidRDefault="005E4A3F" w:rsidP="005E4A3F">
      <w:pPr>
        <w:pStyle w:val="podpisi"/>
        <w:tabs>
          <w:tab w:val="clear" w:pos="3402"/>
        </w:tabs>
        <w:spacing w:line="276" w:lineRule="auto"/>
        <w:jc w:val="both"/>
        <w:rPr>
          <w:rFonts w:asciiTheme="minorHAnsi" w:hAnsiTheme="minorHAnsi" w:cstheme="minorHAnsi"/>
          <w:sz w:val="22"/>
          <w:szCs w:val="22"/>
          <w:lang w:val="sl-SI"/>
        </w:rPr>
      </w:pPr>
    </w:p>
    <w:p w14:paraId="0271E638" w14:textId="43845A61" w:rsidR="005E4A3F" w:rsidRPr="005E4A3F" w:rsidRDefault="005E4A3F" w:rsidP="005E4A3F">
      <w:pPr>
        <w:spacing w:after="0"/>
        <w:jc w:val="both"/>
      </w:pPr>
      <w:r w:rsidRPr="005E4A3F">
        <w:t>V ceno čiščenja so vključeni vsi stroški, potrebni za nemoteno izvajanje storitev čiščenja, vključno s stroški</w:t>
      </w:r>
      <w:r w:rsidR="003C0C86">
        <w:t xml:space="preserve"> vseh</w:t>
      </w:r>
      <w:r w:rsidRPr="005E4A3F">
        <w:t xml:space="preserve"> čistil, pripomočkov in vsega sanitarnega potrošnega materiala (toaletni papir, papirnate brisače, papirnate obloge za WC deske, milo za roke, </w:t>
      </w:r>
      <w:proofErr w:type="spellStart"/>
      <w:r w:rsidRPr="005E4A3F">
        <w:t>nevtralizatorji</w:t>
      </w:r>
      <w:proofErr w:type="spellEnd"/>
      <w:r w:rsidRPr="005E4A3F">
        <w:t xml:space="preserve"> vonja, </w:t>
      </w:r>
      <w:proofErr w:type="spellStart"/>
      <w:r w:rsidRPr="005E4A3F">
        <w:t>osvežilci</w:t>
      </w:r>
      <w:proofErr w:type="spellEnd"/>
      <w:r w:rsidRPr="005E4A3F">
        <w:t>, vrečke, detergenti in druga sredstva za pomivanje posode, gobice, bombažne kuhinjske krpe ipd.) ter stroški dobave, montaže in vzdrževanja dozirnih enot oz. aparatov – podajalnikov, delovne opreme.</w:t>
      </w:r>
    </w:p>
    <w:p w14:paraId="669999D4" w14:textId="77777777" w:rsidR="005E4A3F" w:rsidRPr="005E4A3F" w:rsidRDefault="005E4A3F" w:rsidP="005E4A3F">
      <w:pPr>
        <w:spacing w:after="0"/>
        <w:jc w:val="both"/>
      </w:pPr>
      <w:r w:rsidRPr="005E4A3F">
        <w:t xml:space="preserve"> </w:t>
      </w:r>
    </w:p>
    <w:p w14:paraId="2DAF4FA8" w14:textId="449D45C4" w:rsidR="005E4A3F" w:rsidRPr="005E4A3F" w:rsidRDefault="005E4A3F" w:rsidP="00175A2B">
      <w:pPr>
        <w:widowControl w:val="0"/>
        <w:spacing w:after="0"/>
        <w:jc w:val="both"/>
        <w:rPr>
          <w:lang w:eastAsia="zh-CN"/>
        </w:rPr>
      </w:pPr>
      <w:bookmarkStart w:id="49" w:name="_Hlk179793625"/>
      <w:r w:rsidRPr="005E4A3F">
        <w:rPr>
          <w:lang w:eastAsia="zh-CN"/>
        </w:rPr>
        <w:t xml:space="preserve">Pri izvajanju storitev čiščenja mora izvajalec zagotoviti, da so izpolnjeni cilji iz 4., 5. oz. 6. in 24. točke </w:t>
      </w:r>
      <w:r w:rsidRPr="005E4A3F">
        <w:rPr>
          <w:lang w:eastAsia="zh-CN"/>
        </w:rPr>
        <w:lastRenderedPageBreak/>
        <w:t>drugega odstavka 6. člena Uredbe o zelenem javnem naročanju (</w:t>
      </w:r>
      <w:r w:rsidR="00E706E7" w:rsidRPr="00E706E7">
        <w:rPr>
          <w:lang w:eastAsia="zh-CN"/>
        </w:rPr>
        <w:t>Uradni list RS, št. 51/17, 64/19, 121/21 in 132/23</w:t>
      </w:r>
      <w:r w:rsidRPr="005E4A3F">
        <w:rPr>
          <w:lang w:eastAsia="zh-CN"/>
        </w:rPr>
        <w:t xml:space="preserve">), zaradi česar mora zagotoviti, da storitve izvaja tako, da so izpolnjene naslednje naročnikove zahteve: </w:t>
      </w:r>
    </w:p>
    <w:p w14:paraId="398FB141" w14:textId="77777777" w:rsidR="005E4A3F" w:rsidRPr="005E4A3F" w:rsidRDefault="005E4A3F" w:rsidP="00CE3F04">
      <w:pPr>
        <w:pStyle w:val="Odstavekseznama"/>
        <w:widowControl w:val="0"/>
        <w:numPr>
          <w:ilvl w:val="0"/>
          <w:numId w:val="85"/>
        </w:numPr>
        <w:spacing w:after="0"/>
        <w:jc w:val="both"/>
        <w:rPr>
          <w:rFonts w:eastAsia="Times New Roman"/>
        </w:rPr>
      </w:pPr>
      <w:r w:rsidRPr="005E4A3F">
        <w:rPr>
          <w:lang w:eastAsia="zh-CN"/>
        </w:rPr>
        <w:t xml:space="preserve">bombažne kuhinjske krpe morajo vsebovati </w:t>
      </w:r>
      <w:r w:rsidRPr="005E4A3F">
        <w:rPr>
          <w:rFonts w:eastAsia="Times New Roman"/>
        </w:rPr>
        <w:t>najmanj 10 % bombažnih ali drugih naravnih vlaken, pridobljenih na ekološki način</w:t>
      </w:r>
      <w:r w:rsidRPr="005E4A3F">
        <w:rPr>
          <w:rStyle w:val="Sprotnaopomba-sklic"/>
          <w:rFonts w:eastAsia="Times New Roman"/>
        </w:rPr>
        <w:footnoteReference w:id="9"/>
      </w:r>
      <w:r w:rsidRPr="005E4A3F">
        <w:rPr>
          <w:rFonts w:eastAsia="Times New Roman"/>
        </w:rPr>
        <w:t>;</w:t>
      </w:r>
    </w:p>
    <w:p w14:paraId="588FE08E" w14:textId="77777777" w:rsidR="005E4A3F" w:rsidRPr="005E4A3F" w:rsidRDefault="005E4A3F" w:rsidP="00CE3F04">
      <w:pPr>
        <w:pStyle w:val="Odstavekseznama"/>
        <w:widowControl w:val="0"/>
        <w:numPr>
          <w:ilvl w:val="0"/>
          <w:numId w:val="85"/>
        </w:numPr>
        <w:spacing w:after="0"/>
        <w:jc w:val="both"/>
      </w:pPr>
      <w:r w:rsidRPr="005E4A3F">
        <w:t>papir higienskih papirnatih proizvodov (toaletni papir, papirnate brisače) iz primarne vlaknine mora biti izdelan iz primarne vlaknine, ki ni beljena z elementarnim klorom (ECF), pri čemer mora vsaj 50 % primarne vlaknine izvirati iz trajnostno upravljanih gozdov;</w:t>
      </w:r>
    </w:p>
    <w:p w14:paraId="22A68E8A" w14:textId="77777777" w:rsidR="005E4A3F" w:rsidRDefault="005E4A3F" w:rsidP="00CE3F04">
      <w:pPr>
        <w:pStyle w:val="Odstavekseznama"/>
        <w:widowControl w:val="0"/>
        <w:numPr>
          <w:ilvl w:val="0"/>
          <w:numId w:val="85"/>
        </w:numPr>
        <w:spacing w:after="0"/>
        <w:jc w:val="both"/>
        <w:rPr>
          <w:rFonts w:eastAsia="Times New Roman"/>
        </w:rPr>
      </w:pPr>
      <w:r w:rsidRPr="005E4A3F">
        <w:rPr>
          <w:rFonts w:eastAsia="Times New Roman"/>
        </w:rPr>
        <w:t xml:space="preserve">delež reciklirane vlaknine v higienskih papirnatih proizvodih </w:t>
      </w:r>
      <w:r w:rsidRPr="005E4A3F">
        <w:t>(toaletni papir, papirnate brisače)</w:t>
      </w:r>
      <w:r w:rsidRPr="005E4A3F">
        <w:rPr>
          <w:rFonts w:eastAsia="Times New Roman"/>
        </w:rPr>
        <w:t>, na osnovi predelanih vlaknin, mora znašati najmanj 30 %;</w:t>
      </w:r>
    </w:p>
    <w:p w14:paraId="6AB70DA3" w14:textId="5CE81F26" w:rsidR="005E4A3F" w:rsidRPr="00175A2B" w:rsidRDefault="005E4A3F" w:rsidP="00CE3F04">
      <w:pPr>
        <w:pStyle w:val="Odstavekseznama"/>
        <w:widowControl w:val="0"/>
        <w:numPr>
          <w:ilvl w:val="0"/>
          <w:numId w:val="85"/>
        </w:numPr>
        <w:spacing w:after="0"/>
        <w:ind w:left="714" w:hanging="357"/>
        <w:jc w:val="both"/>
      </w:pPr>
      <w:r w:rsidRPr="00175A2B">
        <w:t xml:space="preserve">čistila za čiščenje trdih površin (univerzalna čistila, čistila za </w:t>
      </w:r>
      <w:r w:rsidRPr="00175A2B">
        <w:rPr>
          <w:rStyle w:val="highlight"/>
        </w:rPr>
        <w:t>kuhinj</w:t>
      </w:r>
      <w:r w:rsidRPr="00175A2B">
        <w:t>e, čistila za okna in čistila za sanitarne prostore</w:t>
      </w:r>
      <w:r w:rsidR="00B90435">
        <w:t xml:space="preserve"> </w:t>
      </w:r>
      <w:r w:rsidR="00B90435">
        <w:rPr>
          <w:color w:val="FF0000"/>
        </w:rPr>
        <w:t>ter čistila za čiščenje tehnične opreme</w:t>
      </w:r>
      <w:r w:rsidRPr="00175A2B">
        <w:t>) in detergenti za ročno pomivanje posode, detergenti za pomivalne stroje ter detergenti za pranje perila, ki se uporabljajo za izvajanje storitev čiščenja, morajo imeti znak za okolje EU ali certifikat Modri angel ali certifikat Nordijski labod;</w:t>
      </w:r>
    </w:p>
    <w:p w14:paraId="0B930753" w14:textId="77777777" w:rsidR="005E4A3F" w:rsidRPr="00175A2B" w:rsidRDefault="005E4A3F" w:rsidP="00CE3F04">
      <w:pPr>
        <w:pStyle w:val="Odstavekseznama"/>
        <w:widowControl w:val="0"/>
        <w:numPr>
          <w:ilvl w:val="0"/>
          <w:numId w:val="85"/>
        </w:numPr>
        <w:spacing w:after="0"/>
        <w:ind w:left="714" w:hanging="357"/>
        <w:jc w:val="both"/>
      </w:pPr>
      <w:r w:rsidRPr="00175A2B">
        <w:t>čistilom in detergentom, ki se uporabljajo za izvajanje storitev čiščenja, morajo biti priložena jasna navodila za doziranje;</w:t>
      </w:r>
    </w:p>
    <w:p w14:paraId="228CBE37" w14:textId="77777777" w:rsidR="005E4A3F" w:rsidRPr="008C283F" w:rsidRDefault="005E4A3F" w:rsidP="00CE3F04">
      <w:pPr>
        <w:pStyle w:val="Odstavekseznama"/>
        <w:widowControl w:val="0"/>
        <w:numPr>
          <w:ilvl w:val="0"/>
          <w:numId w:val="85"/>
        </w:numPr>
        <w:spacing w:after="0"/>
        <w:ind w:left="714" w:hanging="357"/>
        <w:jc w:val="both"/>
      </w:pPr>
      <w:r w:rsidRPr="00175A2B">
        <w:t xml:space="preserve">tekoče (penilno) milo za roke mora imeti znak za okolje EU ali certifikat Modri angel ali </w:t>
      </w:r>
      <w:r w:rsidRPr="008C283F">
        <w:t>certifikat Nordijski labod;</w:t>
      </w:r>
    </w:p>
    <w:p w14:paraId="0C6A0D44" w14:textId="77777777" w:rsidR="005E4A3F" w:rsidRPr="008C283F" w:rsidRDefault="005E4A3F" w:rsidP="00CE3F04">
      <w:pPr>
        <w:pStyle w:val="Odstavekseznama"/>
        <w:widowControl w:val="0"/>
        <w:numPr>
          <w:ilvl w:val="0"/>
          <w:numId w:val="85"/>
        </w:numPr>
        <w:spacing w:after="0"/>
        <w:ind w:left="714" w:hanging="357"/>
        <w:jc w:val="both"/>
      </w:pPr>
      <w:r w:rsidRPr="008C283F">
        <w:t>razpršilci ne smejo vsebovati potisnega plina.</w:t>
      </w:r>
    </w:p>
    <w:p w14:paraId="5B8B8F8A" w14:textId="77777777" w:rsidR="005E4A3F" w:rsidRPr="008C283F" w:rsidRDefault="005E4A3F" w:rsidP="005E4A3F">
      <w:pPr>
        <w:pStyle w:val="Odstavekseznama"/>
        <w:spacing w:after="0"/>
        <w:ind w:left="0"/>
        <w:jc w:val="both"/>
      </w:pPr>
    </w:p>
    <w:p w14:paraId="140E96EC" w14:textId="282B5709" w:rsidR="005E4A3F" w:rsidRPr="008C283F" w:rsidRDefault="005E4A3F" w:rsidP="005E4A3F">
      <w:pPr>
        <w:pStyle w:val="Odstavekseznama"/>
        <w:spacing w:after="0"/>
        <w:ind w:left="0"/>
        <w:jc w:val="both"/>
      </w:pPr>
      <w:r w:rsidRPr="008C283F">
        <w:t>Ponudnik mora kot prilogo in sestavni del ponudbe predložiti dokazila, ki izkazujejo, da blago, ki ga namerava ponudnik uporabiti pri izvajanju storit</w:t>
      </w:r>
      <w:r w:rsidR="00175A2B" w:rsidRPr="008C283F">
        <w:t>ev,</w:t>
      </w:r>
      <w:r w:rsidRPr="008C283F">
        <w:t xml:space="preserve"> izpolnjuje zahteve zelenega javnega naročanja iz prejšnjega odstavka. Naročnik si pridržuje pravico, da izpolnjevanje teh zahtev periodično preverja tudi v času izvajanja storitev. Kot ustrezna bo naročnik štel naslednja dokazila:</w:t>
      </w:r>
    </w:p>
    <w:p w14:paraId="0EC0A3E5" w14:textId="77777777" w:rsidR="005E4A3F" w:rsidRPr="008C283F" w:rsidRDefault="005E4A3F" w:rsidP="00CE3F04">
      <w:pPr>
        <w:pStyle w:val="Odstavekseznama"/>
        <w:numPr>
          <w:ilvl w:val="0"/>
          <w:numId w:val="84"/>
        </w:numPr>
        <w:spacing w:after="0"/>
        <w:jc w:val="both"/>
      </w:pPr>
      <w:r w:rsidRPr="008C283F">
        <w:t>za zahtevo iz 1. točke prejšnjega odstavka: tehnično dokumentacijo proizvajalca, iz katere izhaja, da je zahteva izpolnjena;</w:t>
      </w:r>
    </w:p>
    <w:p w14:paraId="0F5C3899" w14:textId="77777777" w:rsidR="005E4A3F" w:rsidRPr="008C283F" w:rsidRDefault="005E4A3F" w:rsidP="00CE3F04">
      <w:pPr>
        <w:pStyle w:val="Odstavekseznama"/>
        <w:numPr>
          <w:ilvl w:val="0"/>
          <w:numId w:val="84"/>
        </w:numPr>
        <w:spacing w:after="0"/>
        <w:jc w:val="both"/>
      </w:pPr>
      <w:r w:rsidRPr="008C283F">
        <w:t>za zahtevi iz 2. točke prejšnjega odstavka: znak za okolje EU ali certifikat Nordijski labod;</w:t>
      </w:r>
    </w:p>
    <w:p w14:paraId="5FF40618" w14:textId="551011F1" w:rsidR="005E4A3F" w:rsidRPr="008C283F" w:rsidRDefault="005E4A3F" w:rsidP="00CE3F04">
      <w:pPr>
        <w:pStyle w:val="Odstavekseznama"/>
        <w:numPr>
          <w:ilvl w:val="0"/>
          <w:numId w:val="84"/>
        </w:numPr>
        <w:spacing w:after="0"/>
        <w:jc w:val="both"/>
      </w:pPr>
      <w:r w:rsidRPr="008C283F">
        <w:t>za zahtevo iz 3. točke prejšnjega odstavka: znak za okolje EU, certifikat Modri angel ali certifikat Nordijski labod</w:t>
      </w:r>
      <w:r w:rsidR="008C283F" w:rsidRPr="008C283F">
        <w:rPr>
          <w:rStyle w:val="Sprotnaopomba-sklic"/>
        </w:rPr>
        <w:footnoteReference w:id="10"/>
      </w:r>
      <w:r w:rsidRPr="008C283F">
        <w:t>;</w:t>
      </w:r>
    </w:p>
    <w:p w14:paraId="2F9AAF9F" w14:textId="77777777" w:rsidR="005E4A3F" w:rsidRPr="008C283F" w:rsidRDefault="005E4A3F" w:rsidP="00CE3F04">
      <w:pPr>
        <w:pStyle w:val="Odstavekseznama"/>
        <w:numPr>
          <w:ilvl w:val="0"/>
          <w:numId w:val="84"/>
        </w:numPr>
        <w:spacing w:after="0"/>
        <w:jc w:val="both"/>
      </w:pPr>
      <w:r w:rsidRPr="008C283F">
        <w:t>za zahtevo iz 4. točke prejšnjega odstavka: znak za okolje EU, certifikat Modri angel ali certifikat Nordijski labod;</w:t>
      </w:r>
    </w:p>
    <w:p w14:paraId="5C5025A0" w14:textId="77777777" w:rsidR="005E4A3F" w:rsidRPr="008C283F" w:rsidRDefault="005E4A3F" w:rsidP="00CE3F04">
      <w:pPr>
        <w:pStyle w:val="Odstavekseznama"/>
        <w:numPr>
          <w:ilvl w:val="0"/>
          <w:numId w:val="84"/>
        </w:numPr>
        <w:spacing w:after="0"/>
        <w:jc w:val="both"/>
      </w:pPr>
      <w:r w:rsidRPr="008C283F">
        <w:t>za zahtevo iz 5. točke prejšnjega odstavka: navodila za doziranje;</w:t>
      </w:r>
    </w:p>
    <w:p w14:paraId="09C0542E" w14:textId="77777777" w:rsidR="005E4A3F" w:rsidRPr="008C283F" w:rsidRDefault="005E4A3F" w:rsidP="00CE3F04">
      <w:pPr>
        <w:pStyle w:val="Odstavekseznama"/>
        <w:numPr>
          <w:ilvl w:val="0"/>
          <w:numId w:val="84"/>
        </w:numPr>
        <w:spacing w:after="0"/>
        <w:jc w:val="both"/>
      </w:pPr>
      <w:r w:rsidRPr="008C283F">
        <w:t>za zahtevo iz 6. točke prejšnjega odstavka: znak za okolje EU, certifikat Modri angel ali certifikat Nordijski labod;</w:t>
      </w:r>
    </w:p>
    <w:p w14:paraId="326A0F26" w14:textId="77777777" w:rsidR="005E4A3F" w:rsidRPr="008C283F" w:rsidRDefault="005E4A3F" w:rsidP="00CE3F04">
      <w:pPr>
        <w:pStyle w:val="Odstavekseznama"/>
        <w:numPr>
          <w:ilvl w:val="0"/>
          <w:numId w:val="84"/>
        </w:numPr>
        <w:spacing w:after="0"/>
        <w:jc w:val="both"/>
      </w:pPr>
      <w:r w:rsidRPr="008C283F">
        <w:t>za zahtevo iz 7. točke prejšnjega odstavka: tehnično dokumentacijo proizvajalca, iz katere izhaja, da je zahteva izpolnjena.</w:t>
      </w:r>
    </w:p>
    <w:p w14:paraId="439D5320" w14:textId="3040EF3B" w:rsidR="00677253" w:rsidRPr="00B90435" w:rsidRDefault="005E4A3F" w:rsidP="00B90435">
      <w:pPr>
        <w:spacing w:after="0"/>
        <w:jc w:val="both"/>
      </w:pPr>
      <w:r w:rsidRPr="008C283F">
        <w:t xml:space="preserve">Naročnik bo sprejel tudi druga ustrezna enakovredna in primerljiva dokazila. </w:t>
      </w:r>
      <w:bookmarkEnd w:id="49"/>
    </w:p>
    <w:p w14:paraId="64612BD5" w14:textId="77777777" w:rsidR="00677253" w:rsidRDefault="00677253" w:rsidP="00185714">
      <w:pPr>
        <w:widowControl w:val="0"/>
        <w:suppressAutoHyphens/>
        <w:spacing w:after="0"/>
        <w:rPr>
          <w:b/>
          <w:u w:val="single"/>
        </w:rPr>
        <w:sectPr w:rsidR="00677253" w:rsidSect="008C283F">
          <w:pgSz w:w="11906" w:h="16838" w:code="9"/>
          <w:pgMar w:top="1418" w:right="1418" w:bottom="1418" w:left="1418" w:header="709" w:footer="709" w:gutter="0"/>
          <w:cols w:space="708"/>
          <w:docGrid w:linePitch="360"/>
        </w:sectPr>
      </w:pPr>
    </w:p>
    <w:p w14:paraId="1C06EA77" w14:textId="2532B513" w:rsidR="00677253" w:rsidRPr="001606D3" w:rsidRDefault="00677253" w:rsidP="00677253">
      <w:pPr>
        <w:pageBreakBefore/>
        <w:tabs>
          <w:tab w:val="right" w:pos="2556"/>
          <w:tab w:val="right" w:pos="5609"/>
        </w:tabs>
        <w:suppressAutoHyphens/>
        <w:autoSpaceDN w:val="0"/>
        <w:spacing w:after="0"/>
        <w:ind w:right="6"/>
        <w:jc w:val="right"/>
        <w:textAlignment w:val="baseline"/>
        <w:outlineLvl w:val="1"/>
        <w:rPr>
          <w:b/>
          <w:bCs/>
          <w:i/>
          <w:iCs/>
        </w:rPr>
      </w:pPr>
      <w:bookmarkStart w:id="50" w:name="_Toc169077953"/>
      <w:bookmarkStart w:id="51" w:name="_Toc178062260"/>
      <w:bookmarkStart w:id="52" w:name="_Toc179963088"/>
      <w:r w:rsidRPr="001606D3">
        <w:rPr>
          <w:b/>
          <w:bCs/>
          <w:i/>
          <w:iCs/>
        </w:rPr>
        <w:lastRenderedPageBreak/>
        <w:t xml:space="preserve">Priloga </w:t>
      </w:r>
      <w:bookmarkEnd w:id="50"/>
      <w:bookmarkEnd w:id="51"/>
      <w:r w:rsidR="005623A1">
        <w:rPr>
          <w:b/>
          <w:bCs/>
          <w:i/>
          <w:iCs/>
        </w:rPr>
        <w:t>3</w:t>
      </w:r>
      <w:bookmarkEnd w:id="52"/>
    </w:p>
    <w:p w14:paraId="505D8F47" w14:textId="77777777" w:rsidR="00677253" w:rsidRPr="001606D3" w:rsidRDefault="00677253" w:rsidP="00677253">
      <w:pPr>
        <w:pBdr>
          <w:top w:val="single" w:sz="4" w:space="10" w:color="541C72"/>
          <w:bottom w:val="single" w:sz="4" w:space="0" w:color="541C72"/>
        </w:pBdr>
        <w:shd w:val="pct5" w:color="F8F2FC" w:fill="F7EFFB"/>
        <w:tabs>
          <w:tab w:val="center" w:pos="4535"/>
          <w:tab w:val="left" w:pos="6705"/>
        </w:tabs>
        <w:spacing w:after="0"/>
        <w:jc w:val="center"/>
        <w:outlineLvl w:val="1"/>
        <w:rPr>
          <w:b/>
          <w:bCs/>
          <w:i/>
          <w:iCs/>
          <w:caps/>
          <w:spacing w:val="20"/>
          <w:lang w:eastAsia="zh-CN"/>
        </w:rPr>
      </w:pPr>
      <w:bookmarkStart w:id="53" w:name="_Toc107214301"/>
      <w:bookmarkStart w:id="54" w:name="_Toc169077954"/>
      <w:bookmarkStart w:id="55" w:name="_Toc178062261"/>
      <w:bookmarkStart w:id="56" w:name="_Toc179963089"/>
      <w:bookmarkStart w:id="57" w:name="_Toc92456326"/>
      <w:bookmarkStart w:id="58" w:name="_Hlk178061036"/>
      <w:r w:rsidRPr="001606D3">
        <w:rPr>
          <w:b/>
          <w:bCs/>
          <w:i/>
          <w:iCs/>
          <w:caps/>
          <w:spacing w:val="20"/>
          <w:lang w:eastAsia="zh-CN"/>
        </w:rPr>
        <w:t>VZOREC FINANČNEGA ZAVAROVANJA</w:t>
      </w:r>
      <w:bookmarkEnd w:id="53"/>
      <w:bookmarkEnd w:id="54"/>
      <w:bookmarkEnd w:id="55"/>
      <w:bookmarkEnd w:id="56"/>
      <w:r w:rsidRPr="001606D3">
        <w:rPr>
          <w:b/>
          <w:bCs/>
          <w:i/>
          <w:iCs/>
          <w:caps/>
          <w:spacing w:val="20"/>
          <w:lang w:eastAsia="zh-CN"/>
        </w:rPr>
        <w:t xml:space="preserve"> </w:t>
      </w:r>
    </w:p>
    <w:p w14:paraId="304E6B8A" w14:textId="77777777" w:rsidR="00677253" w:rsidRPr="001606D3" w:rsidRDefault="00677253" w:rsidP="00677253">
      <w:pPr>
        <w:pBdr>
          <w:top w:val="single" w:sz="4" w:space="10" w:color="541C72"/>
          <w:bottom w:val="single" w:sz="4" w:space="0" w:color="541C72"/>
        </w:pBdr>
        <w:shd w:val="pct5" w:color="F8F2FC" w:fill="F7EFFB"/>
        <w:tabs>
          <w:tab w:val="center" w:pos="4535"/>
          <w:tab w:val="left" w:pos="6705"/>
        </w:tabs>
        <w:spacing w:after="0"/>
        <w:jc w:val="center"/>
        <w:outlineLvl w:val="1"/>
        <w:rPr>
          <w:b/>
          <w:bCs/>
          <w:i/>
          <w:iCs/>
          <w:caps/>
          <w:spacing w:val="20"/>
          <w:lang w:eastAsia="zh-CN"/>
        </w:rPr>
      </w:pPr>
      <w:bookmarkStart w:id="59" w:name="_Toc107214302"/>
      <w:bookmarkStart w:id="60" w:name="_Toc169077955"/>
      <w:bookmarkStart w:id="61" w:name="_Toc178062262"/>
      <w:bookmarkStart w:id="62" w:name="_Toc179963090"/>
      <w:r w:rsidRPr="001606D3">
        <w:rPr>
          <w:b/>
          <w:bCs/>
          <w:i/>
          <w:iCs/>
          <w:caps/>
          <w:spacing w:val="20"/>
          <w:lang w:eastAsia="zh-CN"/>
        </w:rPr>
        <w:t>ZA DOBRO IZVEDBO POGODBENIH OBVEZNOSTI</w:t>
      </w:r>
      <w:bookmarkEnd w:id="57"/>
      <w:bookmarkEnd w:id="59"/>
      <w:bookmarkEnd w:id="60"/>
      <w:bookmarkEnd w:id="61"/>
      <w:bookmarkEnd w:id="62"/>
    </w:p>
    <w:bookmarkEnd w:id="58"/>
    <w:p w14:paraId="4B805151" w14:textId="77777777" w:rsidR="00677253" w:rsidRPr="001606D3" w:rsidRDefault="00677253" w:rsidP="00677253">
      <w:pPr>
        <w:spacing w:after="0" w:line="240" w:lineRule="auto"/>
        <w:jc w:val="center"/>
        <w:rPr>
          <w:rFonts w:eastAsia="Times New Roman"/>
          <w:b/>
          <w:color w:val="000000" w:themeColor="text1"/>
        </w:rPr>
      </w:pPr>
    </w:p>
    <w:p w14:paraId="14BC7582" w14:textId="77777777" w:rsidR="00677253" w:rsidRPr="001606D3" w:rsidRDefault="00677253" w:rsidP="00677253">
      <w:pPr>
        <w:spacing w:after="0" w:line="240" w:lineRule="auto"/>
        <w:jc w:val="center"/>
        <w:rPr>
          <w:rFonts w:eastAsia="Times New Roman"/>
          <w:b/>
          <w:color w:val="000000" w:themeColor="text1"/>
        </w:rPr>
      </w:pPr>
      <w:r w:rsidRPr="001606D3">
        <w:rPr>
          <w:rFonts w:eastAsia="Times New Roman"/>
          <w:b/>
          <w:color w:val="000000" w:themeColor="text1"/>
        </w:rPr>
        <w:t>IZVRŠNICA</w:t>
      </w:r>
    </w:p>
    <w:p w14:paraId="1CF4B0FB" w14:textId="77777777" w:rsidR="00677253" w:rsidRPr="001606D3" w:rsidRDefault="00677253" w:rsidP="00677253">
      <w:pPr>
        <w:spacing w:after="0" w:line="240" w:lineRule="auto"/>
        <w:rPr>
          <w:rFonts w:eastAsia="Times New Roman"/>
          <w:color w:val="000000" w:themeColor="text1"/>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677253" w:rsidRPr="001606D3" w14:paraId="09A69DB7" w14:textId="77777777" w:rsidTr="000A49CD">
        <w:tc>
          <w:tcPr>
            <w:tcW w:w="1542" w:type="dxa"/>
            <w:vMerge w:val="restart"/>
          </w:tcPr>
          <w:p w14:paraId="72363BDC" w14:textId="77777777" w:rsidR="00677253" w:rsidRPr="005623A1" w:rsidRDefault="00677253" w:rsidP="000A49CD">
            <w:pPr>
              <w:spacing w:after="0" w:line="240" w:lineRule="auto"/>
              <w:ind w:left="-108"/>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DOLŽNIK:</w:t>
            </w:r>
          </w:p>
        </w:tc>
        <w:tc>
          <w:tcPr>
            <w:tcW w:w="7528" w:type="dxa"/>
            <w:tcBorders>
              <w:bottom w:val="single" w:sz="4" w:space="0" w:color="auto"/>
            </w:tcBorders>
          </w:tcPr>
          <w:p w14:paraId="25A36D58"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39F7D3DB" w14:textId="77777777" w:rsidTr="000A49CD">
        <w:tc>
          <w:tcPr>
            <w:tcW w:w="1542" w:type="dxa"/>
            <w:vMerge/>
          </w:tcPr>
          <w:p w14:paraId="57FD39AA"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Borders>
              <w:top w:val="single" w:sz="4" w:space="0" w:color="auto"/>
            </w:tcBorders>
          </w:tcPr>
          <w:p w14:paraId="289A13D6"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 xml:space="preserve">ime ali firma </w:t>
            </w:r>
          </w:p>
        </w:tc>
      </w:tr>
      <w:tr w:rsidR="00677253" w:rsidRPr="001606D3" w14:paraId="5969141B" w14:textId="77777777" w:rsidTr="000A49CD">
        <w:trPr>
          <w:trHeight w:val="476"/>
        </w:trPr>
        <w:tc>
          <w:tcPr>
            <w:tcW w:w="1542" w:type="dxa"/>
            <w:vMerge/>
          </w:tcPr>
          <w:p w14:paraId="73874D99"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Borders>
              <w:bottom w:val="single" w:sz="4" w:space="0" w:color="auto"/>
            </w:tcBorders>
            <w:vAlign w:val="bottom"/>
          </w:tcPr>
          <w:p w14:paraId="28B8ED01"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06820BD5" w14:textId="77777777" w:rsidTr="000A49CD">
        <w:tc>
          <w:tcPr>
            <w:tcW w:w="1542" w:type="dxa"/>
            <w:vMerge/>
          </w:tcPr>
          <w:p w14:paraId="2F353A5C"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Borders>
              <w:top w:val="single" w:sz="4" w:space="0" w:color="auto"/>
            </w:tcBorders>
          </w:tcPr>
          <w:p w14:paraId="280C9A23" w14:textId="77777777" w:rsidR="00677253" w:rsidRPr="001606D3" w:rsidRDefault="00677253" w:rsidP="000A49CD">
            <w:pPr>
              <w:spacing w:after="0" w:line="240" w:lineRule="auto"/>
              <w:rPr>
                <w:rFonts w:asciiTheme="minorHAnsi" w:hAnsiTheme="minorHAnsi" w:cstheme="minorHAnsi"/>
                <w:color w:val="000000" w:themeColor="text1"/>
              </w:rPr>
            </w:pPr>
            <w:r w:rsidRPr="001606D3">
              <w:rPr>
                <w:rFonts w:asciiTheme="minorHAnsi" w:hAnsiTheme="minorHAnsi" w:cstheme="minorHAnsi"/>
                <w:i/>
                <w:color w:val="000000" w:themeColor="text1"/>
              </w:rPr>
              <w:t>sedež ali poslovni naslov</w:t>
            </w:r>
          </w:p>
        </w:tc>
      </w:tr>
      <w:tr w:rsidR="00677253" w:rsidRPr="001606D3" w14:paraId="2211B3D3" w14:textId="77777777" w:rsidTr="000A49CD">
        <w:trPr>
          <w:trHeight w:val="458"/>
        </w:trPr>
        <w:tc>
          <w:tcPr>
            <w:tcW w:w="1542" w:type="dxa"/>
            <w:vMerge/>
          </w:tcPr>
          <w:p w14:paraId="460C990F"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Borders>
              <w:bottom w:val="single" w:sz="4" w:space="0" w:color="auto"/>
            </w:tcBorders>
            <w:vAlign w:val="bottom"/>
          </w:tcPr>
          <w:p w14:paraId="6C58B481"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35869CA1" w14:textId="77777777" w:rsidTr="000A49CD">
        <w:tc>
          <w:tcPr>
            <w:tcW w:w="1542" w:type="dxa"/>
            <w:vMerge/>
          </w:tcPr>
          <w:p w14:paraId="1C2C5BFA"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Borders>
              <w:top w:val="single" w:sz="4" w:space="0" w:color="auto"/>
            </w:tcBorders>
          </w:tcPr>
          <w:p w14:paraId="6CD153BE"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davčna številka</w:t>
            </w:r>
          </w:p>
        </w:tc>
      </w:tr>
      <w:tr w:rsidR="00677253" w:rsidRPr="001606D3" w14:paraId="26C10CE5" w14:textId="77777777" w:rsidTr="000A49CD">
        <w:tc>
          <w:tcPr>
            <w:tcW w:w="1542" w:type="dxa"/>
            <w:vMerge/>
          </w:tcPr>
          <w:p w14:paraId="0833A907"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Pr>
          <w:p w14:paraId="40E83188" w14:textId="77777777" w:rsidR="00677253" w:rsidRPr="001606D3" w:rsidRDefault="00677253" w:rsidP="000A49CD">
            <w:pPr>
              <w:spacing w:after="0" w:line="240" w:lineRule="auto"/>
              <w:rPr>
                <w:rFonts w:asciiTheme="minorHAnsi" w:hAnsiTheme="minorHAnsi" w:cstheme="minorHAnsi"/>
                <w:color w:val="000000" w:themeColor="text1"/>
              </w:rPr>
            </w:pPr>
          </w:p>
        </w:tc>
      </w:tr>
    </w:tbl>
    <w:p w14:paraId="5718628A" w14:textId="77777777" w:rsidR="00677253" w:rsidRPr="001606D3" w:rsidRDefault="00677253" w:rsidP="00677253">
      <w:pPr>
        <w:spacing w:after="0" w:line="240" w:lineRule="auto"/>
        <w:rPr>
          <w:rFonts w:eastAsia="Times New Roman"/>
          <w:color w:val="000000" w:themeColor="text1"/>
        </w:rPr>
      </w:pPr>
      <w:r w:rsidRPr="001606D3">
        <w:rPr>
          <w:rFonts w:eastAsia="Times New Roman"/>
          <w:color w:val="000000" w:themeColor="text1"/>
        </w:rPr>
        <w:t>se zavezujem plačati</w:t>
      </w:r>
    </w:p>
    <w:p w14:paraId="5D892E8F" w14:textId="77777777" w:rsidR="00677253" w:rsidRPr="001606D3" w:rsidRDefault="00677253" w:rsidP="00677253">
      <w:pPr>
        <w:spacing w:after="0" w:line="240" w:lineRule="auto"/>
        <w:rPr>
          <w:rFonts w:eastAsia="Times New Roman"/>
          <w:color w:val="000000" w:themeColor="text1"/>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677253" w:rsidRPr="005623A1" w14:paraId="22B50F9B" w14:textId="77777777" w:rsidTr="000A49CD">
        <w:tc>
          <w:tcPr>
            <w:tcW w:w="1536" w:type="dxa"/>
            <w:vMerge w:val="restart"/>
          </w:tcPr>
          <w:p w14:paraId="72CC0966" w14:textId="77777777" w:rsidR="00677253" w:rsidRPr="005623A1" w:rsidRDefault="00677253" w:rsidP="000A49CD">
            <w:pPr>
              <w:spacing w:after="0" w:line="240" w:lineRule="auto"/>
              <w:ind w:left="-108"/>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UPNIKU:</w:t>
            </w:r>
          </w:p>
        </w:tc>
        <w:tc>
          <w:tcPr>
            <w:tcW w:w="7534" w:type="dxa"/>
            <w:tcBorders>
              <w:bottom w:val="single" w:sz="4" w:space="0" w:color="auto"/>
            </w:tcBorders>
          </w:tcPr>
          <w:p w14:paraId="18918C03" w14:textId="77777777" w:rsidR="00677253" w:rsidRPr="005623A1" w:rsidRDefault="00677253" w:rsidP="000A49CD">
            <w:pPr>
              <w:spacing w:after="0" w:line="240" w:lineRule="auto"/>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D.S.U., d.o.o.</w:t>
            </w:r>
          </w:p>
        </w:tc>
      </w:tr>
      <w:tr w:rsidR="00677253" w:rsidRPr="001606D3" w14:paraId="151913B7" w14:textId="77777777" w:rsidTr="000A49CD">
        <w:tc>
          <w:tcPr>
            <w:tcW w:w="1536" w:type="dxa"/>
            <w:vMerge/>
          </w:tcPr>
          <w:p w14:paraId="17246FD9"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Borders>
              <w:top w:val="single" w:sz="4" w:space="0" w:color="auto"/>
            </w:tcBorders>
          </w:tcPr>
          <w:p w14:paraId="6BE396B2"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 xml:space="preserve">ime ali firma </w:t>
            </w:r>
          </w:p>
        </w:tc>
      </w:tr>
      <w:tr w:rsidR="00677253" w:rsidRPr="001606D3" w14:paraId="07928737" w14:textId="77777777" w:rsidTr="000A49CD">
        <w:trPr>
          <w:trHeight w:val="476"/>
        </w:trPr>
        <w:tc>
          <w:tcPr>
            <w:tcW w:w="1536" w:type="dxa"/>
            <w:vMerge/>
          </w:tcPr>
          <w:p w14:paraId="7E16206E"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Borders>
              <w:bottom w:val="single" w:sz="4" w:space="0" w:color="auto"/>
            </w:tcBorders>
            <w:vAlign w:val="bottom"/>
          </w:tcPr>
          <w:p w14:paraId="31E70AB5" w14:textId="77777777" w:rsidR="00677253" w:rsidRPr="005623A1" w:rsidRDefault="00677253" w:rsidP="000A49CD">
            <w:pPr>
              <w:spacing w:after="0" w:line="240" w:lineRule="auto"/>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Dunajska cesta 160, Ljubljana</w:t>
            </w:r>
          </w:p>
        </w:tc>
      </w:tr>
      <w:tr w:rsidR="00677253" w:rsidRPr="001606D3" w14:paraId="62CBCE6A" w14:textId="77777777" w:rsidTr="000A49CD">
        <w:tc>
          <w:tcPr>
            <w:tcW w:w="1536" w:type="dxa"/>
            <w:vMerge/>
          </w:tcPr>
          <w:p w14:paraId="1B5A0B12"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Borders>
              <w:top w:val="single" w:sz="4" w:space="0" w:color="auto"/>
            </w:tcBorders>
          </w:tcPr>
          <w:p w14:paraId="68676CF4" w14:textId="77777777" w:rsidR="00677253" w:rsidRPr="001606D3" w:rsidRDefault="00677253" w:rsidP="000A49CD">
            <w:pPr>
              <w:spacing w:after="0" w:line="240" w:lineRule="auto"/>
              <w:rPr>
                <w:rFonts w:asciiTheme="minorHAnsi" w:hAnsiTheme="minorHAnsi" w:cstheme="minorHAnsi"/>
                <w:color w:val="000000" w:themeColor="text1"/>
              </w:rPr>
            </w:pPr>
            <w:r w:rsidRPr="001606D3">
              <w:rPr>
                <w:rFonts w:asciiTheme="minorHAnsi" w:hAnsiTheme="minorHAnsi" w:cstheme="minorHAnsi"/>
                <w:i/>
                <w:color w:val="000000" w:themeColor="text1"/>
              </w:rPr>
              <w:t>sedež ali poslovni naslov</w:t>
            </w:r>
          </w:p>
        </w:tc>
      </w:tr>
      <w:tr w:rsidR="00677253" w:rsidRPr="001606D3" w14:paraId="377B9014" w14:textId="77777777" w:rsidTr="000A49CD">
        <w:trPr>
          <w:trHeight w:val="458"/>
        </w:trPr>
        <w:tc>
          <w:tcPr>
            <w:tcW w:w="1536" w:type="dxa"/>
            <w:vMerge/>
          </w:tcPr>
          <w:p w14:paraId="3FBAA96D"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Borders>
              <w:bottom w:val="single" w:sz="4" w:space="0" w:color="auto"/>
            </w:tcBorders>
            <w:vAlign w:val="bottom"/>
          </w:tcPr>
          <w:p w14:paraId="77028A2B" w14:textId="77777777" w:rsidR="00677253" w:rsidRPr="005623A1" w:rsidRDefault="00677253" w:rsidP="000A49CD">
            <w:pPr>
              <w:spacing w:after="0" w:line="240" w:lineRule="auto"/>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SI63283786</w:t>
            </w:r>
          </w:p>
        </w:tc>
      </w:tr>
      <w:tr w:rsidR="00677253" w:rsidRPr="001606D3" w14:paraId="7B5BB678" w14:textId="77777777" w:rsidTr="000A49CD">
        <w:tc>
          <w:tcPr>
            <w:tcW w:w="1536" w:type="dxa"/>
            <w:vMerge/>
          </w:tcPr>
          <w:p w14:paraId="1A531DDE"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Borders>
              <w:top w:val="single" w:sz="4" w:space="0" w:color="auto"/>
            </w:tcBorders>
          </w:tcPr>
          <w:p w14:paraId="01AD95E2"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davčna številka</w:t>
            </w:r>
          </w:p>
        </w:tc>
      </w:tr>
      <w:tr w:rsidR="00677253" w:rsidRPr="001606D3" w14:paraId="316CFB34" w14:textId="77777777" w:rsidTr="000A49CD">
        <w:tc>
          <w:tcPr>
            <w:tcW w:w="1536" w:type="dxa"/>
            <w:vMerge/>
          </w:tcPr>
          <w:p w14:paraId="087422B8"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Pr>
          <w:p w14:paraId="6A64A078" w14:textId="77777777" w:rsidR="00677253" w:rsidRPr="001606D3" w:rsidRDefault="00677253" w:rsidP="000A49CD">
            <w:pPr>
              <w:spacing w:after="0" w:line="240" w:lineRule="auto"/>
              <w:rPr>
                <w:rFonts w:asciiTheme="minorHAnsi" w:hAnsiTheme="minorHAnsi" w:cstheme="minorHAnsi"/>
                <w:color w:val="000000" w:themeColor="text1"/>
              </w:rPr>
            </w:pPr>
          </w:p>
        </w:tc>
      </w:tr>
    </w:tbl>
    <w:p w14:paraId="3CEDCB0A" w14:textId="77777777" w:rsidR="00677253" w:rsidRPr="001606D3" w:rsidRDefault="00677253" w:rsidP="00677253">
      <w:pPr>
        <w:spacing w:after="0" w:line="240" w:lineRule="auto"/>
        <w:rPr>
          <w:rFonts w:eastAsia="Times New Roman"/>
          <w:color w:val="000000" w:themeColor="text1"/>
        </w:rPr>
      </w:pPr>
      <w:r w:rsidRPr="001606D3">
        <w:rPr>
          <w:rFonts w:eastAsia="Times New Roman"/>
          <w:color w:val="000000" w:themeColor="text1"/>
        </w:rPr>
        <w:t>NEPOGOJNO DENARNO OBVEZNOST v denarnem znesku v EUR</w:t>
      </w:r>
    </w:p>
    <w:tbl>
      <w:tblPr>
        <w:tblStyle w:val="Tabelamrea31"/>
        <w:tblW w:w="0" w:type="auto"/>
        <w:tblLook w:val="04A0" w:firstRow="1" w:lastRow="0" w:firstColumn="1" w:lastColumn="0" w:noHBand="0" w:noVBand="1"/>
      </w:tblPr>
      <w:tblGrid>
        <w:gridCol w:w="1264"/>
        <w:gridCol w:w="841"/>
        <w:gridCol w:w="2487"/>
        <w:gridCol w:w="4592"/>
      </w:tblGrid>
      <w:tr w:rsidR="00677253" w:rsidRPr="005623A1" w14:paraId="1CC91EBC" w14:textId="77777777" w:rsidTr="000A49CD">
        <w:trPr>
          <w:trHeight w:val="370"/>
        </w:trPr>
        <w:tc>
          <w:tcPr>
            <w:tcW w:w="4644" w:type="dxa"/>
            <w:gridSpan w:val="3"/>
            <w:tcBorders>
              <w:top w:val="nil"/>
              <w:left w:val="nil"/>
              <w:bottom w:val="single" w:sz="4" w:space="0" w:color="auto"/>
              <w:right w:val="nil"/>
            </w:tcBorders>
            <w:vAlign w:val="bottom"/>
          </w:tcPr>
          <w:p w14:paraId="09930D9C"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c>
          <w:tcPr>
            <w:tcW w:w="4644" w:type="dxa"/>
            <w:tcBorders>
              <w:top w:val="nil"/>
              <w:left w:val="nil"/>
              <w:bottom w:val="single" w:sz="4" w:space="0" w:color="auto"/>
              <w:right w:val="nil"/>
            </w:tcBorders>
            <w:vAlign w:val="bottom"/>
          </w:tcPr>
          <w:p w14:paraId="697DDE61"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19D49398" w14:textId="77777777" w:rsidTr="000A49CD">
        <w:tc>
          <w:tcPr>
            <w:tcW w:w="4644" w:type="dxa"/>
            <w:gridSpan w:val="3"/>
            <w:tcBorders>
              <w:top w:val="single" w:sz="4" w:space="0" w:color="auto"/>
              <w:left w:val="nil"/>
              <w:bottom w:val="nil"/>
              <w:right w:val="nil"/>
            </w:tcBorders>
          </w:tcPr>
          <w:p w14:paraId="6AACD08F"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s številko</w:t>
            </w:r>
          </w:p>
        </w:tc>
        <w:tc>
          <w:tcPr>
            <w:tcW w:w="4644" w:type="dxa"/>
            <w:tcBorders>
              <w:top w:val="single" w:sz="4" w:space="0" w:color="auto"/>
              <w:left w:val="nil"/>
              <w:bottom w:val="nil"/>
              <w:right w:val="nil"/>
            </w:tcBorders>
          </w:tcPr>
          <w:p w14:paraId="02C9FBFC"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z besedo</w:t>
            </w:r>
          </w:p>
        </w:tc>
      </w:tr>
      <w:tr w:rsidR="00677253" w:rsidRPr="005623A1" w14:paraId="70189022" w14:textId="77777777" w:rsidTr="000A49CD">
        <w:trPr>
          <w:trHeight w:val="474"/>
        </w:trPr>
        <w:tc>
          <w:tcPr>
            <w:tcW w:w="4644" w:type="dxa"/>
            <w:gridSpan w:val="3"/>
            <w:tcBorders>
              <w:top w:val="nil"/>
              <w:left w:val="nil"/>
              <w:bottom w:val="single" w:sz="4" w:space="0" w:color="auto"/>
              <w:right w:val="nil"/>
            </w:tcBorders>
            <w:vAlign w:val="bottom"/>
          </w:tcPr>
          <w:p w14:paraId="0B2EE5AC"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c>
          <w:tcPr>
            <w:tcW w:w="4644" w:type="dxa"/>
            <w:tcBorders>
              <w:top w:val="nil"/>
              <w:left w:val="nil"/>
              <w:bottom w:val="single" w:sz="4" w:space="0" w:color="auto"/>
              <w:right w:val="nil"/>
            </w:tcBorders>
            <w:vAlign w:val="bottom"/>
          </w:tcPr>
          <w:p w14:paraId="212DAB7D"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2E8BBF31" w14:textId="77777777" w:rsidTr="000A49CD">
        <w:tc>
          <w:tcPr>
            <w:tcW w:w="4644" w:type="dxa"/>
            <w:gridSpan w:val="3"/>
            <w:tcBorders>
              <w:top w:val="single" w:sz="4" w:space="0" w:color="auto"/>
              <w:left w:val="nil"/>
              <w:bottom w:val="nil"/>
              <w:right w:val="nil"/>
            </w:tcBorders>
          </w:tcPr>
          <w:p w14:paraId="795E4B41"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 xml:space="preserve">začetek teka obresti </w:t>
            </w:r>
          </w:p>
        </w:tc>
        <w:tc>
          <w:tcPr>
            <w:tcW w:w="4644" w:type="dxa"/>
            <w:tcBorders>
              <w:top w:val="single" w:sz="4" w:space="0" w:color="auto"/>
              <w:left w:val="nil"/>
              <w:bottom w:val="nil"/>
              <w:right w:val="nil"/>
            </w:tcBorders>
          </w:tcPr>
          <w:p w14:paraId="3179F3D3"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obrestna mera</w:t>
            </w:r>
            <w:r w:rsidRPr="001606D3">
              <w:rPr>
                <w:rFonts w:asciiTheme="minorHAnsi" w:hAnsiTheme="minorHAnsi" w:cstheme="minorHAnsi"/>
                <w:i/>
                <w:color w:val="000000" w:themeColor="text1"/>
                <w:vertAlign w:val="superscript"/>
              </w:rPr>
              <w:footnoteReference w:id="11"/>
            </w:r>
          </w:p>
        </w:tc>
      </w:tr>
      <w:tr w:rsidR="00677253" w:rsidRPr="005623A1" w14:paraId="1C2B2841" w14:textId="77777777" w:rsidTr="000A49CD">
        <w:trPr>
          <w:trHeight w:val="474"/>
        </w:trPr>
        <w:tc>
          <w:tcPr>
            <w:tcW w:w="1271" w:type="dxa"/>
            <w:tcBorders>
              <w:top w:val="nil"/>
              <w:left w:val="nil"/>
              <w:bottom w:val="nil"/>
              <w:right w:val="nil"/>
            </w:tcBorders>
            <w:vAlign w:val="bottom"/>
          </w:tcPr>
          <w:p w14:paraId="423296F6" w14:textId="77777777" w:rsidR="00677253" w:rsidRPr="005623A1" w:rsidRDefault="00677253" w:rsidP="000A49CD">
            <w:pPr>
              <w:spacing w:after="0" w:line="240" w:lineRule="auto"/>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na podlagi</w:t>
            </w:r>
          </w:p>
        </w:tc>
        <w:tc>
          <w:tcPr>
            <w:tcW w:w="8017" w:type="dxa"/>
            <w:gridSpan w:val="3"/>
            <w:tcBorders>
              <w:top w:val="nil"/>
              <w:left w:val="nil"/>
              <w:bottom w:val="single" w:sz="4" w:space="0" w:color="auto"/>
              <w:right w:val="nil"/>
            </w:tcBorders>
            <w:vAlign w:val="bottom"/>
          </w:tcPr>
          <w:p w14:paraId="29D6453E"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3B321AEF" w14:textId="77777777" w:rsidTr="000A49CD">
        <w:tc>
          <w:tcPr>
            <w:tcW w:w="1271" w:type="dxa"/>
            <w:tcBorders>
              <w:top w:val="nil"/>
              <w:left w:val="nil"/>
              <w:bottom w:val="nil"/>
              <w:right w:val="nil"/>
            </w:tcBorders>
            <w:vAlign w:val="bottom"/>
          </w:tcPr>
          <w:p w14:paraId="3EB3F917" w14:textId="77777777" w:rsidR="00677253" w:rsidRPr="001606D3" w:rsidRDefault="00677253" w:rsidP="000A49CD">
            <w:pPr>
              <w:spacing w:after="0" w:line="240" w:lineRule="auto"/>
              <w:rPr>
                <w:rFonts w:asciiTheme="minorHAnsi" w:hAnsiTheme="minorHAnsi" w:cstheme="minorHAnsi"/>
                <w:color w:val="000000" w:themeColor="text1"/>
              </w:rPr>
            </w:pPr>
          </w:p>
        </w:tc>
        <w:tc>
          <w:tcPr>
            <w:tcW w:w="8017" w:type="dxa"/>
            <w:gridSpan w:val="3"/>
            <w:tcBorders>
              <w:top w:val="single" w:sz="4" w:space="0" w:color="auto"/>
              <w:left w:val="nil"/>
              <w:bottom w:val="nil"/>
              <w:right w:val="nil"/>
            </w:tcBorders>
            <w:vAlign w:val="bottom"/>
          </w:tcPr>
          <w:p w14:paraId="1967B908" w14:textId="77777777" w:rsidR="00677253" w:rsidRPr="001606D3" w:rsidRDefault="00677253" w:rsidP="000A49CD">
            <w:pPr>
              <w:spacing w:after="0" w:line="240" w:lineRule="auto"/>
              <w:ind w:left="1173" w:firstLine="992"/>
              <w:rPr>
                <w:rFonts w:asciiTheme="minorHAnsi" w:hAnsiTheme="minorHAnsi" w:cstheme="minorHAnsi"/>
                <w:i/>
                <w:color w:val="000000" w:themeColor="text1"/>
              </w:rPr>
            </w:pPr>
            <w:r w:rsidRPr="001606D3">
              <w:rPr>
                <w:rFonts w:asciiTheme="minorHAnsi" w:hAnsiTheme="minorHAnsi" w:cstheme="minorHAnsi"/>
                <w:i/>
                <w:color w:val="000000" w:themeColor="text1"/>
              </w:rPr>
              <w:t>pravni temelj nastanka obveznosti</w:t>
            </w:r>
          </w:p>
        </w:tc>
      </w:tr>
      <w:tr w:rsidR="00677253" w:rsidRPr="005623A1" w14:paraId="3988734C" w14:textId="77777777" w:rsidTr="000A49CD">
        <w:trPr>
          <w:trHeight w:val="439"/>
        </w:trPr>
        <w:tc>
          <w:tcPr>
            <w:tcW w:w="2122" w:type="dxa"/>
            <w:gridSpan w:val="2"/>
            <w:tcBorders>
              <w:top w:val="nil"/>
              <w:left w:val="nil"/>
              <w:bottom w:val="nil"/>
              <w:right w:val="nil"/>
            </w:tcBorders>
            <w:vAlign w:val="bottom"/>
          </w:tcPr>
          <w:p w14:paraId="0C40110E" w14:textId="77777777" w:rsidR="00677253" w:rsidRPr="005623A1" w:rsidRDefault="00677253" w:rsidP="000A49CD">
            <w:pPr>
              <w:spacing w:after="0" w:line="240" w:lineRule="auto"/>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ki se sme izplačati</w:t>
            </w:r>
          </w:p>
        </w:tc>
        <w:tc>
          <w:tcPr>
            <w:tcW w:w="7166" w:type="dxa"/>
            <w:gridSpan w:val="2"/>
            <w:tcBorders>
              <w:top w:val="nil"/>
              <w:left w:val="nil"/>
              <w:bottom w:val="single" w:sz="4" w:space="0" w:color="auto"/>
              <w:right w:val="nil"/>
            </w:tcBorders>
            <w:vAlign w:val="bottom"/>
          </w:tcPr>
          <w:p w14:paraId="10DAEB7A"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1964D3E4" w14:textId="77777777" w:rsidTr="000A49CD">
        <w:tc>
          <w:tcPr>
            <w:tcW w:w="2122" w:type="dxa"/>
            <w:gridSpan w:val="2"/>
            <w:tcBorders>
              <w:top w:val="nil"/>
              <w:left w:val="nil"/>
              <w:bottom w:val="nil"/>
              <w:right w:val="nil"/>
            </w:tcBorders>
          </w:tcPr>
          <w:p w14:paraId="42BC0B7E" w14:textId="77777777" w:rsidR="00677253" w:rsidRPr="001606D3" w:rsidRDefault="00677253" w:rsidP="000A49CD">
            <w:pPr>
              <w:spacing w:after="0" w:line="240" w:lineRule="auto"/>
              <w:rPr>
                <w:rFonts w:asciiTheme="minorHAnsi" w:hAnsiTheme="minorHAnsi" w:cstheme="minorHAnsi"/>
                <w:color w:val="000000" w:themeColor="text1"/>
              </w:rPr>
            </w:pPr>
          </w:p>
        </w:tc>
        <w:tc>
          <w:tcPr>
            <w:tcW w:w="7166" w:type="dxa"/>
            <w:gridSpan w:val="2"/>
            <w:tcBorders>
              <w:top w:val="single" w:sz="4" w:space="0" w:color="auto"/>
              <w:left w:val="nil"/>
              <w:bottom w:val="nil"/>
              <w:right w:val="nil"/>
            </w:tcBorders>
          </w:tcPr>
          <w:p w14:paraId="4311B54B" w14:textId="77777777" w:rsidR="00677253" w:rsidRPr="001606D3" w:rsidRDefault="00677253" w:rsidP="000A49CD">
            <w:pPr>
              <w:spacing w:after="0" w:line="240" w:lineRule="auto"/>
              <w:ind w:left="1456" w:hanging="142"/>
              <w:rPr>
                <w:rFonts w:asciiTheme="minorHAnsi" w:hAnsiTheme="minorHAnsi" w:cstheme="minorHAnsi"/>
                <w:i/>
                <w:color w:val="000000" w:themeColor="text1"/>
              </w:rPr>
            </w:pPr>
            <w:r w:rsidRPr="001606D3">
              <w:rPr>
                <w:rFonts w:asciiTheme="minorHAnsi" w:hAnsiTheme="minorHAnsi" w:cstheme="minorHAnsi"/>
                <w:i/>
                <w:color w:val="000000" w:themeColor="text1"/>
              </w:rPr>
              <w:t>datum dospelosti s številko (</w:t>
            </w:r>
            <w:proofErr w:type="spellStart"/>
            <w:r w:rsidRPr="001606D3">
              <w:rPr>
                <w:rFonts w:asciiTheme="minorHAnsi" w:hAnsiTheme="minorHAnsi" w:cstheme="minorHAnsi"/>
                <w:i/>
                <w:color w:val="000000" w:themeColor="text1"/>
              </w:rPr>
              <w:t>dd</w:t>
            </w:r>
            <w:proofErr w:type="spellEnd"/>
            <w:r w:rsidRPr="001606D3">
              <w:rPr>
                <w:rFonts w:asciiTheme="minorHAnsi" w:hAnsiTheme="minorHAnsi" w:cstheme="minorHAnsi"/>
                <w:i/>
                <w:color w:val="000000" w:themeColor="text1"/>
              </w:rPr>
              <w:t>/mm/</w:t>
            </w:r>
            <w:proofErr w:type="spellStart"/>
            <w:r w:rsidRPr="001606D3">
              <w:rPr>
                <w:rFonts w:asciiTheme="minorHAnsi" w:hAnsiTheme="minorHAnsi" w:cstheme="minorHAnsi"/>
                <w:i/>
                <w:color w:val="000000" w:themeColor="text1"/>
              </w:rPr>
              <w:t>llll</w:t>
            </w:r>
            <w:proofErr w:type="spellEnd"/>
            <w:r w:rsidRPr="001606D3">
              <w:rPr>
                <w:rFonts w:asciiTheme="minorHAnsi" w:hAnsiTheme="minorHAnsi" w:cstheme="minorHAnsi"/>
                <w:i/>
                <w:color w:val="000000" w:themeColor="text1"/>
              </w:rPr>
              <w:t>)in besedo</w:t>
            </w:r>
          </w:p>
        </w:tc>
      </w:tr>
    </w:tbl>
    <w:p w14:paraId="4C219CE8" w14:textId="77777777" w:rsidR="00677253" w:rsidRPr="001606D3" w:rsidRDefault="00677253" w:rsidP="00677253">
      <w:pPr>
        <w:spacing w:after="0" w:line="240" w:lineRule="auto"/>
        <w:rPr>
          <w:rFonts w:eastAsia="Times New Roman"/>
          <w:color w:val="000000" w:themeColor="text1"/>
        </w:rPr>
      </w:pPr>
    </w:p>
    <w:p w14:paraId="408D4A45" w14:textId="77777777" w:rsidR="00677253" w:rsidRPr="001606D3" w:rsidRDefault="00677253" w:rsidP="00677253">
      <w:pPr>
        <w:spacing w:after="0"/>
        <w:jc w:val="both"/>
        <w:rPr>
          <w:rFonts w:eastAsia="Times New Roman"/>
          <w:color w:val="000000" w:themeColor="text1"/>
        </w:rPr>
      </w:pPr>
      <w:r w:rsidRPr="001606D3">
        <w:rPr>
          <w:rFonts w:eastAsia="Times New Roman"/>
          <w:color w:val="000000" w:themeColor="text1"/>
        </w:rPr>
        <w:t>Dolžnik nepreklicno pooblaščam upnika, da zahteva izvršitev plačilne transakcije v breme mojih denarnih sredstev pri ponudnikih plačilnih storitev.</w:t>
      </w:r>
    </w:p>
    <w:p w14:paraId="076718AE" w14:textId="77777777" w:rsidR="00677253" w:rsidRPr="001606D3" w:rsidRDefault="00677253" w:rsidP="00677253">
      <w:pPr>
        <w:spacing w:after="0" w:line="240" w:lineRule="auto"/>
        <w:rPr>
          <w:rFonts w:eastAsia="Times New Roman"/>
          <w:color w:val="000000" w:themeColor="text1"/>
        </w:rPr>
      </w:pPr>
    </w:p>
    <w:tbl>
      <w:tblPr>
        <w:tblStyle w:val="Tabelamrea31"/>
        <w:tblW w:w="9498" w:type="dxa"/>
        <w:tblLook w:val="04A0" w:firstRow="1" w:lastRow="0" w:firstColumn="1" w:lastColumn="0" w:noHBand="0" w:noVBand="1"/>
      </w:tblPr>
      <w:tblGrid>
        <w:gridCol w:w="2547"/>
        <w:gridCol w:w="1564"/>
        <w:gridCol w:w="137"/>
        <w:gridCol w:w="5250"/>
      </w:tblGrid>
      <w:tr w:rsidR="00677253" w:rsidRPr="005623A1" w14:paraId="3376DD85" w14:textId="77777777" w:rsidTr="000A49CD">
        <w:trPr>
          <w:trHeight w:val="287"/>
        </w:trPr>
        <w:tc>
          <w:tcPr>
            <w:tcW w:w="2547" w:type="dxa"/>
            <w:tcBorders>
              <w:top w:val="nil"/>
              <w:left w:val="nil"/>
              <w:bottom w:val="single" w:sz="4" w:space="0" w:color="auto"/>
              <w:right w:val="nil"/>
            </w:tcBorders>
            <w:vAlign w:val="bottom"/>
          </w:tcPr>
          <w:p w14:paraId="192A75FF"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c>
          <w:tcPr>
            <w:tcW w:w="1701" w:type="dxa"/>
            <w:gridSpan w:val="2"/>
            <w:tcBorders>
              <w:top w:val="nil"/>
              <w:left w:val="nil"/>
              <w:bottom w:val="single" w:sz="4" w:space="0" w:color="auto"/>
              <w:right w:val="nil"/>
            </w:tcBorders>
            <w:vAlign w:val="bottom"/>
          </w:tcPr>
          <w:p w14:paraId="0CFD869D"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c>
          <w:tcPr>
            <w:tcW w:w="5250" w:type="dxa"/>
            <w:tcBorders>
              <w:top w:val="nil"/>
              <w:left w:val="nil"/>
              <w:bottom w:val="single" w:sz="4" w:space="0" w:color="auto"/>
              <w:right w:val="nil"/>
            </w:tcBorders>
            <w:vAlign w:val="bottom"/>
          </w:tcPr>
          <w:p w14:paraId="7521F9BE"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1FAC699D" w14:textId="77777777" w:rsidTr="000A49CD">
        <w:tc>
          <w:tcPr>
            <w:tcW w:w="2547" w:type="dxa"/>
            <w:tcBorders>
              <w:top w:val="single" w:sz="4" w:space="0" w:color="auto"/>
              <w:left w:val="nil"/>
              <w:bottom w:val="nil"/>
              <w:right w:val="nil"/>
            </w:tcBorders>
          </w:tcPr>
          <w:p w14:paraId="721CF594"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 xml:space="preserve">kraj izdaje </w:t>
            </w:r>
          </w:p>
        </w:tc>
        <w:tc>
          <w:tcPr>
            <w:tcW w:w="1564" w:type="dxa"/>
            <w:tcBorders>
              <w:top w:val="single" w:sz="4" w:space="0" w:color="auto"/>
              <w:left w:val="nil"/>
              <w:bottom w:val="nil"/>
              <w:right w:val="nil"/>
            </w:tcBorders>
          </w:tcPr>
          <w:p w14:paraId="5C062CCB"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datum</w:t>
            </w:r>
          </w:p>
          <w:p w14:paraId="73F155AA" w14:textId="77777777" w:rsidR="00677253" w:rsidRPr="001606D3" w:rsidRDefault="00677253" w:rsidP="000A49CD">
            <w:pPr>
              <w:spacing w:after="0" w:line="240" w:lineRule="auto"/>
              <w:rPr>
                <w:rFonts w:asciiTheme="minorHAnsi" w:hAnsiTheme="minorHAnsi" w:cstheme="minorHAnsi"/>
                <w:i/>
                <w:color w:val="000000" w:themeColor="text1"/>
              </w:rPr>
            </w:pPr>
          </w:p>
        </w:tc>
        <w:tc>
          <w:tcPr>
            <w:tcW w:w="5387" w:type="dxa"/>
            <w:gridSpan w:val="2"/>
            <w:tcBorders>
              <w:top w:val="single" w:sz="4" w:space="0" w:color="auto"/>
              <w:left w:val="nil"/>
              <w:bottom w:val="nil"/>
              <w:right w:val="nil"/>
            </w:tcBorders>
          </w:tcPr>
          <w:p w14:paraId="0C704682"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ime in priimek ter podpis zakonitega zastopnika dolžnika</w:t>
            </w:r>
            <w:r w:rsidRPr="001606D3">
              <w:rPr>
                <w:rFonts w:asciiTheme="minorHAnsi" w:hAnsiTheme="minorHAnsi" w:cstheme="minorHAnsi"/>
                <w:i/>
                <w:color w:val="000000" w:themeColor="text1"/>
                <w:vertAlign w:val="superscript"/>
              </w:rPr>
              <w:footnoteReference w:id="12"/>
            </w:r>
          </w:p>
          <w:p w14:paraId="4A4DA47F" w14:textId="77777777" w:rsidR="00677253" w:rsidRPr="001606D3" w:rsidRDefault="00677253" w:rsidP="000A49CD">
            <w:pPr>
              <w:spacing w:after="0" w:line="240" w:lineRule="auto"/>
              <w:rPr>
                <w:rFonts w:asciiTheme="minorHAnsi" w:hAnsiTheme="minorHAnsi" w:cstheme="minorHAnsi"/>
                <w:i/>
                <w:color w:val="000000" w:themeColor="text1"/>
              </w:rPr>
            </w:pPr>
          </w:p>
        </w:tc>
      </w:tr>
    </w:tbl>
    <w:p w14:paraId="345C7ED5" w14:textId="77777777" w:rsidR="00677253" w:rsidRPr="001606D3" w:rsidRDefault="00677253" w:rsidP="00677253">
      <w:pPr>
        <w:spacing w:after="0"/>
        <w:jc w:val="both"/>
        <w:rPr>
          <w:rFonts w:eastAsia="Times New Roman"/>
          <w:color w:val="000000" w:themeColor="text1"/>
        </w:rPr>
      </w:pPr>
      <w:r w:rsidRPr="001606D3">
        <w:rPr>
          <w:rFonts w:eastAsia="Times New Roman"/>
          <w:color w:val="000000" w:themeColor="text1"/>
        </w:rPr>
        <w:t>Dolžnik podeljujem nepreklicno soglasje vsem svojim ponudnikom plačilnih storitev, da v breme mojih denarnih sredstev izvršijo plačilno transakcijo, ki jo zahteva upnik.</w:t>
      </w:r>
    </w:p>
    <w:p w14:paraId="5B7A8034" w14:textId="77777777" w:rsidR="00677253" w:rsidRPr="001606D3" w:rsidRDefault="00677253" w:rsidP="00677253">
      <w:pPr>
        <w:spacing w:after="0" w:line="240" w:lineRule="auto"/>
        <w:rPr>
          <w:rFonts w:eastAsia="Times New Roman"/>
          <w:color w:val="000000" w:themeColor="text1"/>
        </w:rPr>
      </w:pPr>
    </w:p>
    <w:p w14:paraId="05952808" w14:textId="77777777" w:rsidR="00677253" w:rsidRPr="001606D3" w:rsidRDefault="00677253" w:rsidP="00677253">
      <w:pPr>
        <w:tabs>
          <w:tab w:val="center" w:pos="4535"/>
        </w:tabs>
        <w:spacing w:after="0" w:line="240" w:lineRule="auto"/>
        <w:rPr>
          <w:rFonts w:eastAsia="Times New Roman"/>
          <w:color w:val="000000" w:themeColor="text1"/>
        </w:rPr>
        <w:sectPr w:rsidR="00677253" w:rsidRPr="001606D3" w:rsidSect="00677253">
          <w:pgSz w:w="11906" w:h="16838" w:code="9"/>
          <w:pgMar w:top="1276" w:right="1361" w:bottom="567" w:left="1361" w:header="709" w:footer="709" w:gutter="0"/>
          <w:cols w:space="708"/>
          <w:docGrid w:linePitch="360"/>
        </w:sectPr>
      </w:pPr>
      <w:r w:rsidRPr="001606D3">
        <w:rPr>
          <w:rFonts w:eastAsia="Times New Roman"/>
          <w:color w:val="000000" w:themeColor="text1"/>
        </w:rPr>
        <w:t>Prostor za oznake banke:</w:t>
      </w:r>
    </w:p>
    <w:p w14:paraId="14C4943E" w14:textId="5F19D71D" w:rsidR="005623A1" w:rsidRPr="005809B2" w:rsidRDefault="005623A1" w:rsidP="005623A1">
      <w:pPr>
        <w:pStyle w:val="Slog3"/>
        <w:pageBreakBefore w:val="0"/>
        <w:widowControl w:val="0"/>
        <w:rPr>
          <w:rStyle w:val="Neenpoudarek"/>
          <w:rFonts w:asciiTheme="minorHAnsi" w:hAnsiTheme="minorHAnsi" w:cstheme="minorHAnsi"/>
          <w:i/>
          <w:color w:val="auto"/>
          <w:sz w:val="22"/>
          <w:szCs w:val="22"/>
        </w:rPr>
      </w:pPr>
      <w:bookmarkStart w:id="63" w:name="_Toc179963091"/>
      <w:r w:rsidRPr="005809B2">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4</w:t>
      </w:r>
      <w:bookmarkEnd w:id="63"/>
    </w:p>
    <w:p w14:paraId="5477BC14" w14:textId="77777777" w:rsidR="005623A1" w:rsidRPr="005809B2" w:rsidRDefault="005623A1" w:rsidP="005623A1">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64" w:name="_Toc179963092"/>
      <w:r w:rsidRPr="005809B2">
        <w:rPr>
          <w:b/>
          <w:bCs/>
          <w:i/>
          <w:iCs/>
          <w:spacing w:val="20"/>
          <w:lang w:eastAsia="zh-CN"/>
        </w:rPr>
        <w:t>SEZNAM ZAPOSLENIH, KI BODO OPRAVLJALI STORITVE</w:t>
      </w:r>
      <w:bookmarkEnd w:id="64"/>
    </w:p>
    <w:p w14:paraId="107735E4" w14:textId="77777777" w:rsidR="005623A1" w:rsidRPr="005809B2" w:rsidRDefault="005623A1" w:rsidP="005623A1">
      <w:pPr>
        <w:widowControl w:val="0"/>
        <w:spacing w:after="0"/>
        <w:jc w:val="both"/>
        <w:rPr>
          <w:b/>
          <w:bCs/>
        </w:rPr>
      </w:pPr>
    </w:p>
    <w:p w14:paraId="485B3183" w14:textId="4B2EB935" w:rsidR="005623A1" w:rsidRPr="005809B2" w:rsidRDefault="00A60616" w:rsidP="005623A1">
      <w:pPr>
        <w:widowControl w:val="0"/>
        <w:spacing w:after="0"/>
        <w:jc w:val="both"/>
        <w:rPr>
          <w:bCs/>
        </w:rPr>
      </w:pPr>
      <w:r w:rsidRPr="001606D3">
        <w:rPr>
          <w:color w:val="000000" w:themeColor="text1"/>
          <w:kern w:val="3"/>
          <w:lang w:eastAsia="zh-CN"/>
        </w:rPr>
        <w:t xml:space="preserve">Izjavljamo, da bodo storitve </w:t>
      </w:r>
      <w:r w:rsidR="00CE74D4">
        <w:rPr>
          <w:color w:val="000000" w:themeColor="text1"/>
          <w:kern w:val="3"/>
          <w:lang w:eastAsia="zh-CN"/>
        </w:rPr>
        <w:t>iz naslednjega sklopa</w:t>
      </w:r>
      <w:r>
        <w:rPr>
          <w:bCs/>
        </w:rPr>
        <w:t>:</w:t>
      </w:r>
      <w:r w:rsidRPr="005809B2">
        <w:rPr>
          <w:bCs/>
        </w:rPr>
        <w:t xml:space="preserve"> </w:t>
      </w:r>
    </w:p>
    <w:p w14:paraId="79853A8B" w14:textId="75FC2795" w:rsidR="005623A1" w:rsidRPr="005809B2" w:rsidRDefault="005623A1" w:rsidP="00A60616">
      <w:pPr>
        <w:widowControl w:val="0"/>
        <w:spacing w:before="120" w:after="0"/>
        <w:ind w:left="426" w:hanging="422"/>
        <w:jc w:val="both"/>
        <w:rPr>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lang w:eastAsia="zh-CN"/>
        </w:rPr>
        <w:t xml:space="preserve"> </w:t>
      </w:r>
      <w:r w:rsidRPr="005809B2">
        <w:rPr>
          <w:lang w:eastAsia="zh-CN"/>
        </w:rPr>
        <w:tab/>
      </w:r>
      <w:bookmarkStart w:id="65" w:name="_Hlk179790923"/>
      <w:r w:rsidR="00A60616" w:rsidRPr="005809B2">
        <w:rPr>
          <w:lang w:eastAsia="zh-CN"/>
        </w:rPr>
        <w:t xml:space="preserve">sklop 1: </w:t>
      </w:r>
      <w:r w:rsidR="008A7803" w:rsidRPr="008A7803">
        <w:rPr>
          <w:lang w:eastAsia="zh-CN"/>
        </w:rPr>
        <w:t>Okolju prijazne storitve čiščenja poslovnih prostorov v PS Smelt in okolici</w:t>
      </w:r>
      <w:r w:rsidR="00A60616" w:rsidRPr="005809B2">
        <w:rPr>
          <w:lang w:eastAsia="zh-CN"/>
        </w:rPr>
        <w:t>, št. naročila 403/24-0329</w:t>
      </w:r>
      <w:bookmarkEnd w:id="65"/>
      <w:r w:rsidR="00A60616">
        <w:rPr>
          <w:lang w:eastAsia="zh-CN"/>
        </w:rPr>
        <w:t>;</w:t>
      </w:r>
    </w:p>
    <w:p w14:paraId="07BDAE1F" w14:textId="42E09D6F" w:rsidR="005623A1" w:rsidRPr="005809B2" w:rsidRDefault="005623A1" w:rsidP="00A60616">
      <w:pPr>
        <w:widowControl w:val="0"/>
        <w:spacing w:before="120" w:after="0"/>
        <w:ind w:left="426" w:hanging="422"/>
        <w:jc w:val="both"/>
        <w:rPr>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lang w:eastAsia="zh-CN"/>
        </w:rPr>
        <w:t xml:space="preserve"> </w:t>
      </w:r>
      <w:r w:rsidRPr="005809B2">
        <w:rPr>
          <w:lang w:eastAsia="zh-CN"/>
        </w:rPr>
        <w:tab/>
      </w:r>
      <w:bookmarkStart w:id="66" w:name="_Hlk179791052"/>
      <w:r w:rsidR="00A60616" w:rsidRPr="005809B2">
        <w:rPr>
          <w:lang w:eastAsia="zh-CN"/>
        </w:rPr>
        <w:t xml:space="preserve">sklop 2: </w:t>
      </w:r>
      <w:r w:rsidR="00C62472" w:rsidRPr="005809B2">
        <w:rPr>
          <w:lang w:eastAsia="zh-CN"/>
        </w:rPr>
        <w:t xml:space="preserve">Okolju prijazne storitve čiščenja poslovnih prostorov </w:t>
      </w:r>
      <w:r w:rsidR="00C62472">
        <w:rPr>
          <w:lang w:eastAsia="zh-CN"/>
        </w:rPr>
        <w:t>v PS</w:t>
      </w:r>
      <w:r w:rsidR="00C62472" w:rsidRPr="005809B2">
        <w:rPr>
          <w:lang w:eastAsia="zh-CN"/>
        </w:rPr>
        <w:t xml:space="preserve"> Metalna </w:t>
      </w:r>
      <w:r w:rsidR="00C62472">
        <w:rPr>
          <w:lang w:eastAsia="zh-CN"/>
        </w:rPr>
        <w:t>in okolici</w:t>
      </w:r>
      <w:r w:rsidR="00A60616" w:rsidRPr="005809B2">
        <w:rPr>
          <w:lang w:eastAsia="zh-CN"/>
        </w:rPr>
        <w:t>, št. naročila 403/24-0330</w:t>
      </w:r>
      <w:bookmarkEnd w:id="66"/>
      <w:r w:rsidR="00A60616" w:rsidRPr="005809B2">
        <w:rPr>
          <w:lang w:eastAsia="zh-CN"/>
        </w:rPr>
        <w:t>;</w:t>
      </w:r>
    </w:p>
    <w:p w14:paraId="74A74649" w14:textId="75E5FBEE" w:rsidR="005623A1" w:rsidRDefault="005623A1" w:rsidP="00A60616">
      <w:pPr>
        <w:widowControl w:val="0"/>
        <w:spacing w:before="120" w:after="0"/>
        <w:ind w:left="426" w:hanging="422"/>
        <w:jc w:val="both"/>
        <w:rPr>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lang w:eastAsia="zh-CN"/>
        </w:rPr>
        <w:t xml:space="preserve"> </w:t>
      </w:r>
      <w:r w:rsidRPr="005809B2">
        <w:rPr>
          <w:lang w:eastAsia="zh-CN"/>
        </w:rPr>
        <w:tab/>
      </w:r>
      <w:bookmarkStart w:id="67" w:name="_Hlk179791066"/>
      <w:r w:rsidR="00A60616" w:rsidRPr="005809B2">
        <w:rPr>
          <w:lang w:eastAsia="zh-CN"/>
        </w:rPr>
        <w:t xml:space="preserve">sklop 3: </w:t>
      </w:r>
      <w:r w:rsidR="000D0790" w:rsidRPr="000D0790">
        <w:rPr>
          <w:lang w:eastAsia="zh-CN"/>
        </w:rPr>
        <w:t>Okolju prijazne storitve generalnega čiščenja poslovnih prostorov v PS Dunajski kristali in okolici</w:t>
      </w:r>
      <w:r w:rsidR="00A60616" w:rsidRPr="005809B2">
        <w:rPr>
          <w:lang w:eastAsia="zh-CN"/>
        </w:rPr>
        <w:t>, št. naročila 403/24-0331</w:t>
      </w:r>
      <w:bookmarkEnd w:id="67"/>
      <w:r w:rsidR="00A60616" w:rsidRPr="005809B2">
        <w:rPr>
          <w:lang w:eastAsia="zh-CN"/>
        </w:rPr>
        <w:t>;</w:t>
      </w:r>
    </w:p>
    <w:p w14:paraId="4BAF84C8" w14:textId="048A129B" w:rsidR="00A60616" w:rsidRPr="005809B2" w:rsidRDefault="00A60616" w:rsidP="00A60616">
      <w:pPr>
        <w:widowControl w:val="0"/>
        <w:spacing w:before="120" w:after="0"/>
        <w:ind w:left="426" w:hanging="422"/>
        <w:jc w:val="both"/>
        <w:rPr>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lang w:eastAsia="zh-CN"/>
        </w:rPr>
        <w:t xml:space="preserve"> </w:t>
      </w:r>
      <w:r w:rsidRPr="005809B2">
        <w:rPr>
          <w:lang w:eastAsia="zh-CN"/>
        </w:rPr>
        <w:tab/>
      </w:r>
      <w:bookmarkStart w:id="68" w:name="_Hlk179791080"/>
      <w:r w:rsidRPr="005809B2">
        <w:rPr>
          <w:lang w:eastAsia="zh-CN"/>
        </w:rPr>
        <w:t xml:space="preserve">sklop 4: </w:t>
      </w:r>
      <w:r w:rsidR="00263F15" w:rsidRPr="00263F15">
        <w:rPr>
          <w:lang w:eastAsia="zh-CN"/>
        </w:rPr>
        <w:t>Okolju prijazne storitve čiščenja poslovnih prostorov v PS Dunajska cesta 48, Ljubljana</w:t>
      </w:r>
      <w:r w:rsidR="00263F15" w:rsidRPr="0062565A">
        <w:rPr>
          <w:strike/>
          <w:color w:val="FF0000"/>
          <w:lang w:eastAsia="zh-CN"/>
        </w:rPr>
        <w:t>, in okolici</w:t>
      </w:r>
      <w:r w:rsidRPr="00CE74D4">
        <w:rPr>
          <w:lang w:eastAsia="zh-CN"/>
        </w:rPr>
        <w:t>, št. naročila 403/24-</w:t>
      </w:r>
      <w:r w:rsidRPr="005809B2">
        <w:rPr>
          <w:lang w:eastAsia="zh-CN"/>
        </w:rPr>
        <w:t>0332</w:t>
      </w:r>
      <w:bookmarkEnd w:id="68"/>
      <w:r>
        <w:rPr>
          <w:lang w:eastAsia="zh-CN"/>
        </w:rPr>
        <w:t>;</w:t>
      </w:r>
    </w:p>
    <w:p w14:paraId="50404552" w14:textId="77777777" w:rsidR="005623A1" w:rsidRPr="005809B2" w:rsidRDefault="005623A1" w:rsidP="005623A1">
      <w:pPr>
        <w:widowControl w:val="0"/>
        <w:spacing w:after="0"/>
        <w:jc w:val="both"/>
        <w:rPr>
          <w:b/>
          <w:bCs/>
        </w:rPr>
      </w:pPr>
      <w:r w:rsidRPr="005809B2">
        <w:rPr>
          <w:bCs/>
          <w:i/>
        </w:rPr>
        <w:t>(Izvajalec označi ustrezen sklop.)</w:t>
      </w:r>
    </w:p>
    <w:p w14:paraId="4CB03CB8" w14:textId="77777777" w:rsidR="005623A1" w:rsidRDefault="005623A1" w:rsidP="005623A1">
      <w:pPr>
        <w:widowControl w:val="0"/>
        <w:spacing w:after="0"/>
        <w:jc w:val="center"/>
        <w:rPr>
          <w:bCs/>
          <w:i/>
        </w:rPr>
      </w:pPr>
    </w:p>
    <w:p w14:paraId="60BA4777" w14:textId="49F4FF5B" w:rsidR="00A60616" w:rsidRDefault="00A60616" w:rsidP="00A60616">
      <w:pPr>
        <w:widowControl w:val="0"/>
        <w:spacing w:after="0"/>
        <w:rPr>
          <w:bCs/>
        </w:rPr>
      </w:pPr>
      <w:r w:rsidRPr="005809B2">
        <w:rPr>
          <w:bCs/>
        </w:rPr>
        <w:t xml:space="preserve">opravljali </w:t>
      </w:r>
      <w:r>
        <w:rPr>
          <w:bCs/>
        </w:rPr>
        <w:t>n</w:t>
      </w:r>
      <w:r w:rsidRPr="005809B2">
        <w:rPr>
          <w:bCs/>
        </w:rPr>
        <w:t>aslednji zaposleni:</w:t>
      </w:r>
    </w:p>
    <w:tbl>
      <w:tblPr>
        <w:tblStyle w:val="Tabelamrea"/>
        <w:tblW w:w="9357" w:type="dxa"/>
        <w:tblInd w:w="-5" w:type="dxa"/>
        <w:tblLook w:val="04A0" w:firstRow="1" w:lastRow="0" w:firstColumn="1" w:lastColumn="0" w:noHBand="0" w:noVBand="1"/>
      </w:tblPr>
      <w:tblGrid>
        <w:gridCol w:w="607"/>
        <w:gridCol w:w="3079"/>
        <w:gridCol w:w="2410"/>
        <w:gridCol w:w="3261"/>
      </w:tblGrid>
      <w:tr w:rsidR="00F071F8" w:rsidRPr="005809B2" w14:paraId="69D6E8FD" w14:textId="77777777" w:rsidTr="00F071F8">
        <w:trPr>
          <w:trHeight w:val="828"/>
        </w:trPr>
        <w:tc>
          <w:tcPr>
            <w:tcW w:w="607" w:type="dxa"/>
            <w:vAlign w:val="center"/>
          </w:tcPr>
          <w:p w14:paraId="20164832" w14:textId="77777777" w:rsidR="00F071F8" w:rsidRPr="005809B2" w:rsidRDefault="00F071F8" w:rsidP="000A49CD">
            <w:pPr>
              <w:widowControl w:val="0"/>
              <w:spacing w:after="0"/>
              <w:jc w:val="center"/>
              <w:rPr>
                <w:rFonts w:cstheme="minorHAnsi"/>
                <w:b/>
                <w:bCs/>
              </w:rPr>
            </w:pPr>
            <w:proofErr w:type="spellStart"/>
            <w:r w:rsidRPr="005809B2">
              <w:rPr>
                <w:rFonts w:cstheme="minorHAnsi"/>
                <w:b/>
                <w:bCs/>
              </w:rPr>
              <w:t>Zap</w:t>
            </w:r>
            <w:proofErr w:type="spellEnd"/>
            <w:r w:rsidRPr="005809B2">
              <w:rPr>
                <w:rFonts w:cstheme="minorHAnsi"/>
                <w:b/>
                <w:bCs/>
              </w:rPr>
              <w:t>. št.</w:t>
            </w:r>
          </w:p>
        </w:tc>
        <w:tc>
          <w:tcPr>
            <w:tcW w:w="3079" w:type="dxa"/>
            <w:vAlign w:val="center"/>
          </w:tcPr>
          <w:p w14:paraId="11DC687B" w14:textId="77777777" w:rsidR="00F071F8" w:rsidRPr="005809B2" w:rsidRDefault="00F071F8" w:rsidP="000A49CD">
            <w:pPr>
              <w:widowControl w:val="0"/>
              <w:spacing w:after="0"/>
              <w:jc w:val="center"/>
              <w:rPr>
                <w:rFonts w:cstheme="minorHAnsi"/>
                <w:b/>
                <w:bCs/>
              </w:rPr>
            </w:pPr>
            <w:r w:rsidRPr="005809B2">
              <w:rPr>
                <w:rFonts w:cstheme="minorHAnsi"/>
                <w:b/>
                <w:bCs/>
              </w:rPr>
              <w:t>Ime in priimek delavca</w:t>
            </w:r>
          </w:p>
        </w:tc>
        <w:tc>
          <w:tcPr>
            <w:tcW w:w="2410" w:type="dxa"/>
          </w:tcPr>
          <w:p w14:paraId="5ADC5CC9" w14:textId="2F8EA35A" w:rsidR="00F071F8" w:rsidRPr="00F071F8" w:rsidRDefault="00F071F8" w:rsidP="00F071F8">
            <w:pPr>
              <w:spacing w:after="0"/>
              <w:ind w:left="-57" w:right="-57"/>
              <w:jc w:val="center"/>
              <w:rPr>
                <w:rFonts w:cs="Arial"/>
                <w:b/>
                <w:bCs/>
              </w:rPr>
            </w:pPr>
            <w:r>
              <w:rPr>
                <w:rFonts w:cs="Arial"/>
                <w:b/>
                <w:bCs/>
              </w:rPr>
              <w:t xml:space="preserve">Potrdilo o opravljenem preizkusu varstva pri delu </w:t>
            </w:r>
            <w:r w:rsidRPr="007D19DC">
              <w:rPr>
                <w:rFonts w:cs="Arial"/>
                <w:bCs/>
              </w:rPr>
              <w:t>(datum in številka)</w:t>
            </w:r>
          </w:p>
        </w:tc>
        <w:tc>
          <w:tcPr>
            <w:tcW w:w="3261" w:type="dxa"/>
            <w:vAlign w:val="center"/>
          </w:tcPr>
          <w:p w14:paraId="4FA0E0A5" w14:textId="705BC38B" w:rsidR="00F071F8" w:rsidRPr="005809B2" w:rsidRDefault="00F071F8" w:rsidP="000A49CD">
            <w:pPr>
              <w:widowControl w:val="0"/>
              <w:spacing w:after="0"/>
              <w:jc w:val="center"/>
              <w:rPr>
                <w:rFonts w:cstheme="minorHAnsi"/>
                <w:b/>
                <w:bCs/>
              </w:rPr>
            </w:pPr>
            <w:r w:rsidRPr="005809B2">
              <w:rPr>
                <w:rFonts w:cstheme="minorHAnsi"/>
                <w:b/>
                <w:bCs/>
              </w:rPr>
              <w:t>Delodajalec, pri katerem je delavec zaposlen</w:t>
            </w:r>
            <w:r w:rsidR="00834D05">
              <w:rPr>
                <w:rStyle w:val="Sprotnaopomba-sklic"/>
                <w:rFonts w:cs="Arial"/>
                <w:b/>
                <w:bCs/>
              </w:rPr>
              <w:footnoteReference w:id="13"/>
            </w:r>
          </w:p>
        </w:tc>
      </w:tr>
      <w:tr w:rsidR="00F071F8" w:rsidRPr="005809B2" w14:paraId="677087B6" w14:textId="77777777" w:rsidTr="00F071F8">
        <w:trPr>
          <w:trHeight w:val="425"/>
        </w:trPr>
        <w:tc>
          <w:tcPr>
            <w:tcW w:w="607" w:type="dxa"/>
            <w:vAlign w:val="center"/>
          </w:tcPr>
          <w:p w14:paraId="74B523F3" w14:textId="77777777" w:rsidR="00F071F8" w:rsidRPr="005809B2" w:rsidRDefault="00F071F8" w:rsidP="000A49CD">
            <w:pPr>
              <w:widowControl w:val="0"/>
              <w:spacing w:after="0"/>
              <w:jc w:val="center"/>
              <w:rPr>
                <w:rFonts w:cstheme="minorHAnsi"/>
                <w:bCs/>
              </w:rPr>
            </w:pPr>
            <w:r w:rsidRPr="005809B2">
              <w:rPr>
                <w:rFonts w:cstheme="minorHAnsi"/>
                <w:bCs/>
              </w:rPr>
              <w:t>1.</w:t>
            </w:r>
          </w:p>
        </w:tc>
        <w:tc>
          <w:tcPr>
            <w:tcW w:w="3079" w:type="dxa"/>
            <w:vAlign w:val="center"/>
          </w:tcPr>
          <w:p w14:paraId="64310CA6" w14:textId="77777777" w:rsidR="00F071F8" w:rsidRPr="005809B2" w:rsidRDefault="00F071F8" w:rsidP="000A49CD">
            <w:pPr>
              <w:widowControl w:val="0"/>
              <w:spacing w:after="0"/>
              <w:rPr>
                <w:rFonts w:cstheme="minorHAnsi"/>
                <w:bCs/>
                <w:i/>
              </w:rPr>
            </w:pPr>
          </w:p>
        </w:tc>
        <w:tc>
          <w:tcPr>
            <w:tcW w:w="2410" w:type="dxa"/>
          </w:tcPr>
          <w:p w14:paraId="05679F26" w14:textId="77777777" w:rsidR="00F071F8" w:rsidRPr="005809B2" w:rsidRDefault="00F071F8" w:rsidP="000A49CD">
            <w:pPr>
              <w:widowControl w:val="0"/>
              <w:spacing w:after="0"/>
              <w:rPr>
                <w:bCs/>
                <w:i/>
              </w:rPr>
            </w:pPr>
          </w:p>
        </w:tc>
        <w:tc>
          <w:tcPr>
            <w:tcW w:w="3261" w:type="dxa"/>
            <w:vAlign w:val="center"/>
          </w:tcPr>
          <w:p w14:paraId="48BF2162" w14:textId="52E063F5" w:rsidR="00F071F8" w:rsidRPr="005809B2" w:rsidRDefault="00F071F8" w:rsidP="000A49CD">
            <w:pPr>
              <w:widowControl w:val="0"/>
              <w:spacing w:after="0"/>
              <w:rPr>
                <w:rFonts w:cstheme="minorHAnsi"/>
                <w:bCs/>
                <w:i/>
              </w:rPr>
            </w:pPr>
          </w:p>
        </w:tc>
      </w:tr>
      <w:tr w:rsidR="00F071F8" w:rsidRPr="005809B2" w14:paraId="6897D54C" w14:textId="77777777" w:rsidTr="00F071F8">
        <w:trPr>
          <w:trHeight w:val="425"/>
        </w:trPr>
        <w:tc>
          <w:tcPr>
            <w:tcW w:w="607" w:type="dxa"/>
            <w:vAlign w:val="center"/>
          </w:tcPr>
          <w:p w14:paraId="63134C86" w14:textId="77777777" w:rsidR="00F071F8" w:rsidRPr="005809B2" w:rsidRDefault="00F071F8" w:rsidP="000A49CD">
            <w:pPr>
              <w:widowControl w:val="0"/>
              <w:spacing w:after="0"/>
              <w:jc w:val="center"/>
              <w:rPr>
                <w:rFonts w:cstheme="minorHAnsi"/>
                <w:bCs/>
              </w:rPr>
            </w:pPr>
            <w:r w:rsidRPr="005809B2">
              <w:rPr>
                <w:rFonts w:cstheme="minorHAnsi"/>
                <w:bCs/>
              </w:rPr>
              <w:t>2.</w:t>
            </w:r>
          </w:p>
        </w:tc>
        <w:tc>
          <w:tcPr>
            <w:tcW w:w="3079" w:type="dxa"/>
            <w:vAlign w:val="center"/>
          </w:tcPr>
          <w:p w14:paraId="766B90BC" w14:textId="77777777" w:rsidR="00F071F8" w:rsidRPr="005809B2" w:rsidRDefault="00F071F8" w:rsidP="000A49CD">
            <w:pPr>
              <w:widowControl w:val="0"/>
              <w:spacing w:after="0"/>
              <w:rPr>
                <w:rFonts w:cstheme="minorHAnsi"/>
                <w:bCs/>
                <w:i/>
              </w:rPr>
            </w:pPr>
          </w:p>
        </w:tc>
        <w:tc>
          <w:tcPr>
            <w:tcW w:w="2410" w:type="dxa"/>
          </w:tcPr>
          <w:p w14:paraId="0D1B5178" w14:textId="77777777" w:rsidR="00F071F8" w:rsidRPr="005809B2" w:rsidRDefault="00F071F8" w:rsidP="000A49CD">
            <w:pPr>
              <w:widowControl w:val="0"/>
              <w:spacing w:after="0"/>
              <w:rPr>
                <w:bCs/>
                <w:i/>
              </w:rPr>
            </w:pPr>
          </w:p>
        </w:tc>
        <w:tc>
          <w:tcPr>
            <w:tcW w:w="3261" w:type="dxa"/>
            <w:vAlign w:val="center"/>
          </w:tcPr>
          <w:p w14:paraId="179C7742" w14:textId="735132EB" w:rsidR="00F071F8" w:rsidRPr="005809B2" w:rsidRDefault="00F071F8" w:rsidP="000A49CD">
            <w:pPr>
              <w:widowControl w:val="0"/>
              <w:spacing w:after="0"/>
              <w:rPr>
                <w:rFonts w:cstheme="minorHAnsi"/>
                <w:bCs/>
                <w:i/>
              </w:rPr>
            </w:pPr>
          </w:p>
        </w:tc>
      </w:tr>
      <w:tr w:rsidR="00F071F8" w:rsidRPr="005809B2" w14:paraId="7E53C36B" w14:textId="77777777" w:rsidTr="00F071F8">
        <w:trPr>
          <w:trHeight w:val="425"/>
        </w:trPr>
        <w:tc>
          <w:tcPr>
            <w:tcW w:w="607" w:type="dxa"/>
            <w:vAlign w:val="center"/>
          </w:tcPr>
          <w:p w14:paraId="23DEB8E6" w14:textId="77777777" w:rsidR="00F071F8" w:rsidRPr="005809B2" w:rsidRDefault="00F071F8" w:rsidP="000A49CD">
            <w:pPr>
              <w:widowControl w:val="0"/>
              <w:spacing w:after="0"/>
              <w:jc w:val="center"/>
              <w:rPr>
                <w:rFonts w:cstheme="minorHAnsi"/>
                <w:bCs/>
              </w:rPr>
            </w:pPr>
            <w:r w:rsidRPr="005809B2">
              <w:rPr>
                <w:rFonts w:cstheme="minorHAnsi"/>
                <w:bCs/>
              </w:rPr>
              <w:t>3.</w:t>
            </w:r>
          </w:p>
        </w:tc>
        <w:tc>
          <w:tcPr>
            <w:tcW w:w="3079" w:type="dxa"/>
            <w:vAlign w:val="center"/>
          </w:tcPr>
          <w:p w14:paraId="326825CC" w14:textId="77777777" w:rsidR="00F071F8" w:rsidRPr="005809B2" w:rsidRDefault="00F071F8" w:rsidP="000A49CD">
            <w:pPr>
              <w:widowControl w:val="0"/>
              <w:spacing w:after="0"/>
              <w:rPr>
                <w:rFonts w:cstheme="minorHAnsi"/>
                <w:bCs/>
                <w:i/>
              </w:rPr>
            </w:pPr>
          </w:p>
        </w:tc>
        <w:tc>
          <w:tcPr>
            <w:tcW w:w="2410" w:type="dxa"/>
          </w:tcPr>
          <w:p w14:paraId="65E7C1CC" w14:textId="77777777" w:rsidR="00F071F8" w:rsidRPr="005809B2" w:rsidRDefault="00F071F8" w:rsidP="000A49CD">
            <w:pPr>
              <w:widowControl w:val="0"/>
              <w:spacing w:after="0"/>
              <w:rPr>
                <w:bCs/>
                <w:i/>
              </w:rPr>
            </w:pPr>
          </w:p>
        </w:tc>
        <w:tc>
          <w:tcPr>
            <w:tcW w:w="3261" w:type="dxa"/>
            <w:vAlign w:val="center"/>
          </w:tcPr>
          <w:p w14:paraId="607EDF92" w14:textId="6C1111E0" w:rsidR="00F071F8" w:rsidRPr="005809B2" w:rsidRDefault="00F071F8" w:rsidP="000A49CD">
            <w:pPr>
              <w:widowControl w:val="0"/>
              <w:spacing w:after="0"/>
              <w:rPr>
                <w:rFonts w:cstheme="minorHAnsi"/>
                <w:bCs/>
                <w:i/>
              </w:rPr>
            </w:pPr>
          </w:p>
        </w:tc>
      </w:tr>
      <w:tr w:rsidR="00F071F8" w:rsidRPr="005809B2" w14:paraId="2338FB91" w14:textId="77777777" w:rsidTr="00F071F8">
        <w:trPr>
          <w:trHeight w:val="425"/>
        </w:trPr>
        <w:tc>
          <w:tcPr>
            <w:tcW w:w="607" w:type="dxa"/>
            <w:vAlign w:val="center"/>
          </w:tcPr>
          <w:p w14:paraId="6E7CE8D6" w14:textId="77777777" w:rsidR="00F071F8" w:rsidRPr="005809B2" w:rsidRDefault="00F071F8" w:rsidP="000A49CD">
            <w:pPr>
              <w:widowControl w:val="0"/>
              <w:spacing w:after="0"/>
              <w:jc w:val="center"/>
              <w:rPr>
                <w:rFonts w:cstheme="minorHAnsi"/>
                <w:bCs/>
              </w:rPr>
            </w:pPr>
            <w:r w:rsidRPr="005809B2">
              <w:rPr>
                <w:rFonts w:cstheme="minorHAnsi"/>
                <w:bCs/>
              </w:rPr>
              <w:t>4.</w:t>
            </w:r>
          </w:p>
        </w:tc>
        <w:tc>
          <w:tcPr>
            <w:tcW w:w="3079" w:type="dxa"/>
            <w:vAlign w:val="center"/>
          </w:tcPr>
          <w:p w14:paraId="48FD5B71" w14:textId="77777777" w:rsidR="00F071F8" w:rsidRPr="005809B2" w:rsidRDefault="00F071F8" w:rsidP="000A49CD">
            <w:pPr>
              <w:widowControl w:val="0"/>
              <w:spacing w:after="0"/>
              <w:rPr>
                <w:rFonts w:cstheme="minorHAnsi"/>
                <w:bCs/>
                <w:i/>
              </w:rPr>
            </w:pPr>
          </w:p>
        </w:tc>
        <w:tc>
          <w:tcPr>
            <w:tcW w:w="2410" w:type="dxa"/>
          </w:tcPr>
          <w:p w14:paraId="0AC1FC1F" w14:textId="77777777" w:rsidR="00F071F8" w:rsidRPr="005809B2" w:rsidRDefault="00F071F8" w:rsidP="000A49CD">
            <w:pPr>
              <w:widowControl w:val="0"/>
              <w:spacing w:after="0"/>
              <w:rPr>
                <w:bCs/>
                <w:i/>
              </w:rPr>
            </w:pPr>
          </w:p>
        </w:tc>
        <w:tc>
          <w:tcPr>
            <w:tcW w:w="3261" w:type="dxa"/>
            <w:vAlign w:val="center"/>
          </w:tcPr>
          <w:p w14:paraId="3AA9E813" w14:textId="0702A008" w:rsidR="00F071F8" w:rsidRPr="005809B2" w:rsidRDefault="00F071F8" w:rsidP="000A49CD">
            <w:pPr>
              <w:widowControl w:val="0"/>
              <w:spacing w:after="0"/>
              <w:rPr>
                <w:rFonts w:cstheme="minorHAnsi"/>
                <w:bCs/>
                <w:i/>
              </w:rPr>
            </w:pPr>
          </w:p>
        </w:tc>
      </w:tr>
      <w:tr w:rsidR="00F071F8" w:rsidRPr="005809B2" w14:paraId="1E64B6E0" w14:textId="77777777" w:rsidTr="00F071F8">
        <w:trPr>
          <w:trHeight w:val="425"/>
        </w:trPr>
        <w:tc>
          <w:tcPr>
            <w:tcW w:w="607" w:type="dxa"/>
            <w:vAlign w:val="center"/>
          </w:tcPr>
          <w:p w14:paraId="5C17BB45" w14:textId="77777777" w:rsidR="00F071F8" w:rsidRPr="005809B2" w:rsidRDefault="00F071F8" w:rsidP="000A49CD">
            <w:pPr>
              <w:widowControl w:val="0"/>
              <w:spacing w:after="0"/>
              <w:jc w:val="center"/>
              <w:rPr>
                <w:rFonts w:cstheme="minorHAnsi"/>
                <w:bCs/>
              </w:rPr>
            </w:pPr>
            <w:r w:rsidRPr="005809B2">
              <w:rPr>
                <w:rFonts w:cstheme="minorHAnsi"/>
                <w:bCs/>
              </w:rPr>
              <w:t>5.</w:t>
            </w:r>
          </w:p>
        </w:tc>
        <w:tc>
          <w:tcPr>
            <w:tcW w:w="3079" w:type="dxa"/>
            <w:vAlign w:val="center"/>
          </w:tcPr>
          <w:p w14:paraId="15783EDB" w14:textId="77777777" w:rsidR="00F071F8" w:rsidRPr="005809B2" w:rsidRDefault="00F071F8" w:rsidP="000A49CD">
            <w:pPr>
              <w:widowControl w:val="0"/>
              <w:spacing w:after="0"/>
              <w:rPr>
                <w:rFonts w:cstheme="minorHAnsi"/>
                <w:bCs/>
                <w:i/>
              </w:rPr>
            </w:pPr>
          </w:p>
        </w:tc>
        <w:tc>
          <w:tcPr>
            <w:tcW w:w="2410" w:type="dxa"/>
          </w:tcPr>
          <w:p w14:paraId="30513ECD" w14:textId="77777777" w:rsidR="00F071F8" w:rsidRPr="005809B2" w:rsidRDefault="00F071F8" w:rsidP="000A49CD">
            <w:pPr>
              <w:widowControl w:val="0"/>
              <w:spacing w:after="0"/>
              <w:rPr>
                <w:bCs/>
                <w:i/>
              </w:rPr>
            </w:pPr>
          </w:p>
        </w:tc>
        <w:tc>
          <w:tcPr>
            <w:tcW w:w="3261" w:type="dxa"/>
            <w:vAlign w:val="center"/>
          </w:tcPr>
          <w:p w14:paraId="4110038B" w14:textId="4EF1E0FE" w:rsidR="00F071F8" w:rsidRPr="005809B2" w:rsidRDefault="00F071F8" w:rsidP="000A49CD">
            <w:pPr>
              <w:widowControl w:val="0"/>
              <w:spacing w:after="0"/>
              <w:rPr>
                <w:rFonts w:cstheme="minorHAnsi"/>
                <w:bCs/>
                <w:i/>
              </w:rPr>
            </w:pPr>
          </w:p>
        </w:tc>
      </w:tr>
      <w:tr w:rsidR="00F071F8" w:rsidRPr="005809B2" w14:paraId="627CA5B1" w14:textId="77777777" w:rsidTr="00F071F8">
        <w:trPr>
          <w:trHeight w:val="425"/>
        </w:trPr>
        <w:tc>
          <w:tcPr>
            <w:tcW w:w="607" w:type="dxa"/>
            <w:vAlign w:val="center"/>
          </w:tcPr>
          <w:p w14:paraId="18C87EE0" w14:textId="77777777" w:rsidR="00F071F8" w:rsidRPr="005809B2" w:rsidRDefault="00F071F8" w:rsidP="000A49CD">
            <w:pPr>
              <w:widowControl w:val="0"/>
              <w:spacing w:after="0"/>
              <w:jc w:val="center"/>
              <w:rPr>
                <w:rFonts w:cstheme="minorHAnsi"/>
                <w:bCs/>
              </w:rPr>
            </w:pPr>
            <w:r w:rsidRPr="005809B2">
              <w:rPr>
                <w:rFonts w:cstheme="minorHAnsi"/>
                <w:bCs/>
              </w:rPr>
              <w:t>6.</w:t>
            </w:r>
          </w:p>
        </w:tc>
        <w:tc>
          <w:tcPr>
            <w:tcW w:w="3079" w:type="dxa"/>
            <w:vAlign w:val="center"/>
          </w:tcPr>
          <w:p w14:paraId="5EB8267F" w14:textId="77777777" w:rsidR="00F071F8" w:rsidRPr="005809B2" w:rsidRDefault="00F071F8" w:rsidP="000A49CD">
            <w:pPr>
              <w:widowControl w:val="0"/>
              <w:spacing w:after="0"/>
              <w:rPr>
                <w:rFonts w:cstheme="minorHAnsi"/>
                <w:bCs/>
                <w:i/>
              </w:rPr>
            </w:pPr>
          </w:p>
        </w:tc>
        <w:tc>
          <w:tcPr>
            <w:tcW w:w="2410" w:type="dxa"/>
          </w:tcPr>
          <w:p w14:paraId="1A79B128" w14:textId="77777777" w:rsidR="00F071F8" w:rsidRPr="005809B2" w:rsidRDefault="00F071F8" w:rsidP="000A49CD">
            <w:pPr>
              <w:widowControl w:val="0"/>
              <w:spacing w:after="0"/>
              <w:rPr>
                <w:bCs/>
                <w:i/>
              </w:rPr>
            </w:pPr>
          </w:p>
        </w:tc>
        <w:tc>
          <w:tcPr>
            <w:tcW w:w="3261" w:type="dxa"/>
            <w:vAlign w:val="center"/>
          </w:tcPr>
          <w:p w14:paraId="59A9CF25" w14:textId="37E2FFBC" w:rsidR="00F071F8" w:rsidRPr="005809B2" w:rsidRDefault="00F071F8" w:rsidP="000A49CD">
            <w:pPr>
              <w:widowControl w:val="0"/>
              <w:spacing w:after="0"/>
              <w:rPr>
                <w:rFonts w:cstheme="minorHAnsi"/>
                <w:bCs/>
                <w:i/>
              </w:rPr>
            </w:pPr>
          </w:p>
        </w:tc>
      </w:tr>
      <w:tr w:rsidR="00F071F8" w:rsidRPr="005809B2" w14:paraId="38C83088" w14:textId="77777777" w:rsidTr="00F071F8">
        <w:trPr>
          <w:trHeight w:val="425"/>
        </w:trPr>
        <w:tc>
          <w:tcPr>
            <w:tcW w:w="607" w:type="dxa"/>
            <w:vAlign w:val="center"/>
          </w:tcPr>
          <w:p w14:paraId="62ED5CAD" w14:textId="77777777" w:rsidR="00F071F8" w:rsidRPr="005809B2" w:rsidRDefault="00F071F8" w:rsidP="000A49CD">
            <w:pPr>
              <w:widowControl w:val="0"/>
              <w:spacing w:after="0"/>
              <w:jc w:val="center"/>
              <w:rPr>
                <w:rFonts w:cstheme="minorHAnsi"/>
                <w:bCs/>
              </w:rPr>
            </w:pPr>
            <w:r w:rsidRPr="005809B2">
              <w:rPr>
                <w:rFonts w:cstheme="minorHAnsi"/>
                <w:bCs/>
              </w:rPr>
              <w:t>7.</w:t>
            </w:r>
          </w:p>
        </w:tc>
        <w:tc>
          <w:tcPr>
            <w:tcW w:w="3079" w:type="dxa"/>
            <w:vAlign w:val="center"/>
          </w:tcPr>
          <w:p w14:paraId="47094FD5" w14:textId="77777777" w:rsidR="00F071F8" w:rsidRPr="005809B2" w:rsidRDefault="00F071F8" w:rsidP="000A49CD">
            <w:pPr>
              <w:widowControl w:val="0"/>
              <w:spacing w:after="0"/>
              <w:rPr>
                <w:rFonts w:cstheme="minorHAnsi"/>
                <w:bCs/>
                <w:i/>
              </w:rPr>
            </w:pPr>
          </w:p>
        </w:tc>
        <w:tc>
          <w:tcPr>
            <w:tcW w:w="2410" w:type="dxa"/>
          </w:tcPr>
          <w:p w14:paraId="68C472A7" w14:textId="77777777" w:rsidR="00F071F8" w:rsidRPr="005809B2" w:rsidRDefault="00F071F8" w:rsidP="000A49CD">
            <w:pPr>
              <w:widowControl w:val="0"/>
              <w:spacing w:after="0"/>
              <w:rPr>
                <w:bCs/>
                <w:i/>
              </w:rPr>
            </w:pPr>
          </w:p>
        </w:tc>
        <w:tc>
          <w:tcPr>
            <w:tcW w:w="3261" w:type="dxa"/>
            <w:vAlign w:val="center"/>
          </w:tcPr>
          <w:p w14:paraId="4B48894D" w14:textId="498E078C" w:rsidR="00F071F8" w:rsidRPr="005809B2" w:rsidRDefault="00F071F8" w:rsidP="000A49CD">
            <w:pPr>
              <w:widowControl w:val="0"/>
              <w:spacing w:after="0"/>
              <w:rPr>
                <w:rFonts w:cstheme="minorHAnsi"/>
                <w:bCs/>
                <w:i/>
              </w:rPr>
            </w:pPr>
          </w:p>
        </w:tc>
      </w:tr>
      <w:tr w:rsidR="00F071F8" w:rsidRPr="005809B2" w14:paraId="30DFF785" w14:textId="77777777" w:rsidTr="00F071F8">
        <w:trPr>
          <w:trHeight w:val="425"/>
        </w:trPr>
        <w:tc>
          <w:tcPr>
            <w:tcW w:w="607" w:type="dxa"/>
            <w:vAlign w:val="center"/>
          </w:tcPr>
          <w:p w14:paraId="72FA97E9" w14:textId="77777777" w:rsidR="00F071F8" w:rsidRPr="005809B2" w:rsidRDefault="00F071F8" w:rsidP="000A49CD">
            <w:pPr>
              <w:widowControl w:val="0"/>
              <w:spacing w:after="0"/>
              <w:jc w:val="center"/>
              <w:rPr>
                <w:rFonts w:cstheme="minorHAnsi"/>
                <w:bCs/>
              </w:rPr>
            </w:pPr>
            <w:r w:rsidRPr="005809B2">
              <w:rPr>
                <w:rFonts w:cstheme="minorHAnsi"/>
                <w:bCs/>
              </w:rPr>
              <w:t>8.</w:t>
            </w:r>
          </w:p>
        </w:tc>
        <w:tc>
          <w:tcPr>
            <w:tcW w:w="3079" w:type="dxa"/>
            <w:vAlign w:val="center"/>
          </w:tcPr>
          <w:p w14:paraId="12A2C2ED" w14:textId="77777777" w:rsidR="00F071F8" w:rsidRPr="005809B2" w:rsidRDefault="00F071F8" w:rsidP="000A49CD">
            <w:pPr>
              <w:widowControl w:val="0"/>
              <w:spacing w:after="0"/>
              <w:rPr>
                <w:rFonts w:cstheme="minorHAnsi"/>
                <w:bCs/>
                <w:i/>
              </w:rPr>
            </w:pPr>
          </w:p>
        </w:tc>
        <w:tc>
          <w:tcPr>
            <w:tcW w:w="2410" w:type="dxa"/>
          </w:tcPr>
          <w:p w14:paraId="73CE7DC0" w14:textId="77777777" w:rsidR="00F071F8" w:rsidRPr="005809B2" w:rsidRDefault="00F071F8" w:rsidP="000A49CD">
            <w:pPr>
              <w:widowControl w:val="0"/>
              <w:spacing w:after="0"/>
              <w:rPr>
                <w:bCs/>
                <w:i/>
              </w:rPr>
            </w:pPr>
          </w:p>
        </w:tc>
        <w:tc>
          <w:tcPr>
            <w:tcW w:w="3261" w:type="dxa"/>
            <w:vAlign w:val="center"/>
          </w:tcPr>
          <w:p w14:paraId="091CCC8D" w14:textId="536F66FB" w:rsidR="00F071F8" w:rsidRPr="005809B2" w:rsidRDefault="00F071F8" w:rsidP="000A49CD">
            <w:pPr>
              <w:widowControl w:val="0"/>
              <w:spacing w:after="0"/>
              <w:rPr>
                <w:rFonts w:cstheme="minorHAnsi"/>
                <w:bCs/>
                <w:i/>
              </w:rPr>
            </w:pPr>
          </w:p>
        </w:tc>
      </w:tr>
      <w:tr w:rsidR="00F071F8" w:rsidRPr="005809B2" w14:paraId="340C646A" w14:textId="77777777" w:rsidTr="00F071F8">
        <w:trPr>
          <w:trHeight w:val="425"/>
        </w:trPr>
        <w:tc>
          <w:tcPr>
            <w:tcW w:w="607" w:type="dxa"/>
            <w:vAlign w:val="center"/>
          </w:tcPr>
          <w:p w14:paraId="1B2768EF" w14:textId="77777777" w:rsidR="00F071F8" w:rsidRPr="005809B2" w:rsidRDefault="00F071F8" w:rsidP="000A49CD">
            <w:pPr>
              <w:widowControl w:val="0"/>
              <w:spacing w:after="0"/>
              <w:jc w:val="center"/>
              <w:rPr>
                <w:rFonts w:cstheme="minorHAnsi"/>
                <w:bCs/>
              </w:rPr>
            </w:pPr>
            <w:r w:rsidRPr="005809B2">
              <w:rPr>
                <w:rFonts w:cstheme="minorHAnsi"/>
                <w:bCs/>
              </w:rPr>
              <w:t>9.</w:t>
            </w:r>
          </w:p>
        </w:tc>
        <w:tc>
          <w:tcPr>
            <w:tcW w:w="3079" w:type="dxa"/>
            <w:vAlign w:val="center"/>
          </w:tcPr>
          <w:p w14:paraId="51F15477" w14:textId="77777777" w:rsidR="00F071F8" w:rsidRPr="005809B2" w:rsidRDefault="00F071F8" w:rsidP="000A49CD">
            <w:pPr>
              <w:widowControl w:val="0"/>
              <w:spacing w:after="0"/>
              <w:rPr>
                <w:rFonts w:cstheme="minorHAnsi"/>
                <w:bCs/>
                <w:i/>
              </w:rPr>
            </w:pPr>
          </w:p>
        </w:tc>
        <w:tc>
          <w:tcPr>
            <w:tcW w:w="2410" w:type="dxa"/>
          </w:tcPr>
          <w:p w14:paraId="4FFC4D44" w14:textId="77777777" w:rsidR="00F071F8" w:rsidRPr="005809B2" w:rsidRDefault="00F071F8" w:rsidP="000A49CD">
            <w:pPr>
              <w:widowControl w:val="0"/>
              <w:spacing w:after="0"/>
              <w:rPr>
                <w:bCs/>
                <w:i/>
              </w:rPr>
            </w:pPr>
          </w:p>
        </w:tc>
        <w:tc>
          <w:tcPr>
            <w:tcW w:w="3261" w:type="dxa"/>
            <w:vAlign w:val="center"/>
          </w:tcPr>
          <w:p w14:paraId="3242498D" w14:textId="53BB3565" w:rsidR="00F071F8" w:rsidRPr="005809B2" w:rsidRDefault="00F071F8" w:rsidP="000A49CD">
            <w:pPr>
              <w:widowControl w:val="0"/>
              <w:spacing w:after="0"/>
              <w:rPr>
                <w:rFonts w:cstheme="minorHAnsi"/>
                <w:bCs/>
                <w:i/>
              </w:rPr>
            </w:pPr>
          </w:p>
        </w:tc>
      </w:tr>
      <w:tr w:rsidR="00F071F8" w:rsidRPr="005809B2" w14:paraId="2238DC9A" w14:textId="77777777" w:rsidTr="00F071F8">
        <w:trPr>
          <w:trHeight w:val="425"/>
        </w:trPr>
        <w:tc>
          <w:tcPr>
            <w:tcW w:w="607" w:type="dxa"/>
            <w:vAlign w:val="center"/>
          </w:tcPr>
          <w:p w14:paraId="5A750734" w14:textId="77777777" w:rsidR="00F071F8" w:rsidRPr="005809B2" w:rsidRDefault="00F071F8" w:rsidP="000A49CD">
            <w:pPr>
              <w:widowControl w:val="0"/>
              <w:spacing w:after="0"/>
              <w:jc w:val="center"/>
              <w:rPr>
                <w:rFonts w:cstheme="minorHAnsi"/>
                <w:bCs/>
              </w:rPr>
            </w:pPr>
            <w:r w:rsidRPr="005809B2">
              <w:rPr>
                <w:rFonts w:cstheme="minorHAnsi"/>
                <w:bCs/>
              </w:rPr>
              <w:t>10.</w:t>
            </w:r>
          </w:p>
        </w:tc>
        <w:tc>
          <w:tcPr>
            <w:tcW w:w="3079" w:type="dxa"/>
            <w:vAlign w:val="center"/>
          </w:tcPr>
          <w:p w14:paraId="56A247C8" w14:textId="77777777" w:rsidR="00F071F8" w:rsidRPr="005809B2" w:rsidRDefault="00F071F8" w:rsidP="000A49CD">
            <w:pPr>
              <w:widowControl w:val="0"/>
              <w:spacing w:after="0"/>
              <w:rPr>
                <w:rFonts w:cstheme="minorHAnsi"/>
                <w:bCs/>
                <w:i/>
              </w:rPr>
            </w:pPr>
          </w:p>
        </w:tc>
        <w:tc>
          <w:tcPr>
            <w:tcW w:w="2410" w:type="dxa"/>
          </w:tcPr>
          <w:p w14:paraId="628921B1" w14:textId="77777777" w:rsidR="00F071F8" w:rsidRPr="005809B2" w:rsidRDefault="00F071F8" w:rsidP="000A49CD">
            <w:pPr>
              <w:widowControl w:val="0"/>
              <w:spacing w:after="0"/>
              <w:rPr>
                <w:bCs/>
                <w:i/>
              </w:rPr>
            </w:pPr>
          </w:p>
        </w:tc>
        <w:tc>
          <w:tcPr>
            <w:tcW w:w="3261" w:type="dxa"/>
            <w:vAlign w:val="center"/>
          </w:tcPr>
          <w:p w14:paraId="2AA8A118" w14:textId="1D2D00EC" w:rsidR="00F071F8" w:rsidRPr="005809B2" w:rsidRDefault="00F071F8" w:rsidP="000A49CD">
            <w:pPr>
              <w:widowControl w:val="0"/>
              <w:spacing w:after="0"/>
              <w:rPr>
                <w:rFonts w:cstheme="minorHAnsi"/>
                <w:bCs/>
                <w:i/>
              </w:rPr>
            </w:pPr>
          </w:p>
        </w:tc>
      </w:tr>
    </w:tbl>
    <w:p w14:paraId="7A73D356" w14:textId="77777777" w:rsidR="005623A1" w:rsidRPr="005809B2" w:rsidRDefault="005623A1" w:rsidP="005623A1">
      <w:pPr>
        <w:widowControl w:val="0"/>
        <w:spacing w:after="0"/>
        <w:rPr>
          <w:bCs/>
          <w:i/>
        </w:rPr>
      </w:pPr>
      <w:r w:rsidRPr="005809B2">
        <w:rPr>
          <w:bCs/>
          <w:i/>
        </w:rPr>
        <w:t>(Izvajalec navede delavce, ki jih priglaša za opravljanje storitev.)</w:t>
      </w:r>
    </w:p>
    <w:p w14:paraId="487F90D0" w14:textId="77777777" w:rsidR="005623A1" w:rsidRPr="005809B2" w:rsidRDefault="005623A1" w:rsidP="005623A1">
      <w:pPr>
        <w:widowControl w:val="0"/>
        <w:spacing w:after="0"/>
        <w:rPr>
          <w:bCs/>
        </w:rPr>
      </w:pPr>
    </w:p>
    <w:p w14:paraId="7120A10F" w14:textId="782C6735" w:rsidR="005623A1" w:rsidRPr="005809B2" w:rsidRDefault="005623A1" w:rsidP="005623A1">
      <w:pPr>
        <w:widowControl w:val="0"/>
        <w:spacing w:after="0"/>
        <w:ind w:left="3540"/>
        <w:rPr>
          <w:lang w:eastAsia="zh-CN"/>
        </w:rPr>
      </w:pPr>
      <w:r w:rsidRPr="005809B2">
        <w:rPr>
          <w:lang w:eastAsia="zh-CN"/>
        </w:rPr>
        <w:t>__________________________________________________</w:t>
      </w:r>
    </w:p>
    <w:p w14:paraId="0BCFB623" w14:textId="1254879A" w:rsidR="005623A1" w:rsidRPr="005623A1" w:rsidRDefault="005623A1" w:rsidP="005623A1">
      <w:pPr>
        <w:widowControl w:val="0"/>
        <w:spacing w:after="0"/>
        <w:ind w:left="2832"/>
        <w:rPr>
          <w:i/>
          <w:sz w:val="20"/>
          <w:szCs w:val="20"/>
          <w:lang w:eastAsia="zh-CN"/>
        </w:rPr>
      </w:pPr>
      <w:r w:rsidRPr="005623A1">
        <w:rPr>
          <w:i/>
          <w:sz w:val="20"/>
          <w:szCs w:val="20"/>
          <w:lang w:eastAsia="zh-CN"/>
        </w:rPr>
        <w:t xml:space="preserve">        </w:t>
      </w:r>
      <w:r>
        <w:rPr>
          <w:i/>
          <w:sz w:val="20"/>
          <w:szCs w:val="20"/>
          <w:lang w:eastAsia="zh-CN"/>
        </w:rPr>
        <w:t xml:space="preserve">         </w:t>
      </w:r>
      <w:r w:rsidRPr="005623A1">
        <w:rPr>
          <w:i/>
          <w:sz w:val="20"/>
          <w:szCs w:val="20"/>
          <w:lang w:eastAsia="zh-CN"/>
        </w:rPr>
        <w:t xml:space="preserve">  (ime in priimek ter podpis zakonitega zastopnika izvajalca in žig)</w:t>
      </w:r>
    </w:p>
    <w:p w14:paraId="3A8B0F98" w14:textId="77777777" w:rsidR="005623A1" w:rsidRPr="005809B2" w:rsidRDefault="005623A1" w:rsidP="005623A1">
      <w:pPr>
        <w:widowControl w:val="0"/>
        <w:spacing w:after="0"/>
        <w:rPr>
          <w:lang w:eastAsia="zh-CN"/>
        </w:rPr>
      </w:pPr>
    </w:p>
    <w:p w14:paraId="03E1FA83" w14:textId="5A8048AD" w:rsidR="005623A1" w:rsidRPr="005809B2" w:rsidRDefault="005623A1" w:rsidP="005623A1">
      <w:pPr>
        <w:widowControl w:val="0"/>
        <w:spacing w:after="0"/>
        <w:rPr>
          <w:lang w:eastAsia="zh-CN"/>
        </w:rPr>
      </w:pPr>
      <w:r w:rsidRPr="005809B2">
        <w:rPr>
          <w:lang w:eastAsia="zh-CN"/>
        </w:rPr>
        <w:t>Kraj in datum: ___________________________________</w:t>
      </w:r>
    </w:p>
    <w:p w14:paraId="0F542139" w14:textId="77777777" w:rsidR="005623A1" w:rsidRDefault="005623A1" w:rsidP="00185714">
      <w:pPr>
        <w:pStyle w:val="Slog3"/>
        <w:pageBreakBefore w:val="0"/>
        <w:widowControl w:val="0"/>
        <w:rPr>
          <w:rStyle w:val="Neenpoudarek"/>
          <w:rFonts w:asciiTheme="minorHAnsi" w:hAnsiTheme="minorHAnsi" w:cstheme="minorHAnsi"/>
          <w:i/>
          <w:color w:val="auto"/>
          <w:sz w:val="22"/>
          <w:szCs w:val="22"/>
        </w:rPr>
        <w:sectPr w:rsidR="005623A1" w:rsidSect="00875F23">
          <w:pgSz w:w="11906" w:h="16838" w:code="9"/>
          <w:pgMar w:top="1418" w:right="1418" w:bottom="567" w:left="1418" w:header="709" w:footer="709" w:gutter="0"/>
          <w:cols w:space="708"/>
          <w:docGrid w:linePitch="360"/>
        </w:sectPr>
      </w:pPr>
    </w:p>
    <w:p w14:paraId="1F8CCC00" w14:textId="77777777" w:rsidR="00D44F52" w:rsidRPr="005809B2" w:rsidRDefault="00D44F52" w:rsidP="00D44F52">
      <w:pPr>
        <w:pStyle w:val="Slog3"/>
        <w:pageBreakBefore w:val="0"/>
        <w:widowControl w:val="0"/>
        <w:rPr>
          <w:rStyle w:val="Neenpoudarek"/>
          <w:rFonts w:asciiTheme="minorHAnsi" w:hAnsiTheme="minorHAnsi" w:cstheme="minorHAnsi"/>
          <w:i/>
          <w:color w:val="auto"/>
          <w:sz w:val="22"/>
          <w:szCs w:val="22"/>
        </w:rPr>
      </w:pPr>
      <w:bookmarkStart w:id="69" w:name="_Toc179963093"/>
      <w:bookmarkStart w:id="70" w:name="_Toc178062254"/>
      <w:r w:rsidRPr="005809B2">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5</w:t>
      </w:r>
      <w:bookmarkEnd w:id="69"/>
    </w:p>
    <w:p w14:paraId="777AD997" w14:textId="77777777" w:rsidR="00D44F52" w:rsidRPr="005809B2" w:rsidRDefault="00D44F52" w:rsidP="00D44F52">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71" w:name="_Toc179963094"/>
      <w:r w:rsidRPr="005809B2">
        <w:rPr>
          <w:b/>
          <w:bCs/>
          <w:i/>
          <w:iCs/>
          <w:spacing w:val="20"/>
          <w:lang w:eastAsia="zh-CN"/>
        </w:rPr>
        <w:t xml:space="preserve">IZJAVA </w:t>
      </w:r>
      <w:r w:rsidRPr="00C75021">
        <w:rPr>
          <w:b/>
          <w:bCs/>
          <w:i/>
          <w:iCs/>
          <w:spacing w:val="20"/>
          <w:lang w:eastAsia="zh-CN"/>
        </w:rPr>
        <w:t xml:space="preserve">O </w:t>
      </w:r>
      <w:bookmarkStart w:id="72" w:name="_Hlk179804605"/>
      <w:r w:rsidRPr="00C75021">
        <w:rPr>
          <w:b/>
          <w:bCs/>
          <w:i/>
          <w:iCs/>
          <w:spacing w:val="20"/>
          <w:lang w:eastAsia="zh-CN"/>
        </w:rPr>
        <w:t>VAROVANJU PODATKOV IN SPOŠTOVANJU HIŠNEGA REDA</w:t>
      </w:r>
      <w:bookmarkEnd w:id="71"/>
      <w:bookmarkEnd w:id="72"/>
    </w:p>
    <w:p w14:paraId="3EFA5B89" w14:textId="77777777" w:rsidR="00D44F52" w:rsidRPr="005809B2" w:rsidRDefault="00D44F52" w:rsidP="00D44F52">
      <w:pPr>
        <w:widowControl w:val="0"/>
        <w:spacing w:after="0"/>
        <w:ind w:left="708"/>
        <w:jc w:val="both"/>
        <w:rPr>
          <w:bCs/>
          <w:i/>
        </w:rPr>
      </w:pPr>
    </w:p>
    <w:p w14:paraId="25965CFB" w14:textId="77777777" w:rsidR="00D44F52" w:rsidRPr="005809B2" w:rsidRDefault="00D44F52" w:rsidP="00D44F52">
      <w:pPr>
        <w:widowControl w:val="0"/>
        <w:spacing w:after="0"/>
        <w:ind w:left="708"/>
        <w:jc w:val="both"/>
        <w:rPr>
          <w:bCs/>
          <w:i/>
        </w:rPr>
      </w:pPr>
    </w:p>
    <w:p w14:paraId="1479C43B" w14:textId="77777777" w:rsidR="00D44F52" w:rsidRPr="005809B2" w:rsidRDefault="00D44F52" w:rsidP="00D44F52">
      <w:pPr>
        <w:widowControl w:val="0"/>
        <w:spacing w:after="0"/>
        <w:ind w:left="708"/>
        <w:jc w:val="both"/>
        <w:rPr>
          <w:bCs/>
          <w:i/>
        </w:rPr>
      </w:pPr>
    </w:p>
    <w:p w14:paraId="1E69C402" w14:textId="77777777" w:rsidR="00D44F52" w:rsidRPr="00C21CC0" w:rsidRDefault="00D44F52" w:rsidP="00D44F52">
      <w:pPr>
        <w:spacing w:after="0"/>
        <w:ind w:right="708"/>
        <w:jc w:val="both"/>
        <w:rPr>
          <w:bCs/>
          <w:lang w:eastAsia="en-US"/>
        </w:rPr>
      </w:pPr>
      <w:r w:rsidRPr="00C21CC0">
        <w:rPr>
          <w:bCs/>
          <w:lang w:eastAsia="en-US"/>
        </w:rPr>
        <w:t>Podpisani _________________________________________________________________,</w:t>
      </w:r>
    </w:p>
    <w:p w14:paraId="5A913985" w14:textId="77777777" w:rsidR="00D44F52" w:rsidRPr="00C21CC0" w:rsidRDefault="00D44F52" w:rsidP="00D44F52">
      <w:pPr>
        <w:spacing w:after="0"/>
        <w:ind w:right="708"/>
        <w:jc w:val="both"/>
        <w:rPr>
          <w:bCs/>
          <w:i/>
          <w:lang w:eastAsia="en-US"/>
        </w:rPr>
      </w:pPr>
      <w:r w:rsidRPr="00C21CC0">
        <w:rPr>
          <w:bCs/>
          <w:i/>
          <w:lang w:eastAsia="en-US"/>
        </w:rPr>
        <w:t xml:space="preserve">                                                                      (ime in priimek) </w:t>
      </w:r>
    </w:p>
    <w:p w14:paraId="10589762" w14:textId="77777777" w:rsidR="00D44F52" w:rsidRPr="00C21CC0" w:rsidRDefault="00D44F52" w:rsidP="00D44F52">
      <w:pPr>
        <w:spacing w:after="0"/>
        <w:ind w:right="708"/>
        <w:jc w:val="both"/>
        <w:rPr>
          <w:bCs/>
          <w:lang w:eastAsia="en-US"/>
        </w:rPr>
      </w:pPr>
    </w:p>
    <w:p w14:paraId="31B44BF1" w14:textId="77777777" w:rsidR="00D44F52" w:rsidRPr="00C21CC0" w:rsidRDefault="00D44F52" w:rsidP="00D44F52">
      <w:pPr>
        <w:spacing w:after="0"/>
        <w:ind w:right="708"/>
        <w:jc w:val="both"/>
        <w:rPr>
          <w:bCs/>
          <w:lang w:eastAsia="en-US"/>
        </w:rPr>
      </w:pPr>
      <w:r w:rsidRPr="00C21CC0">
        <w:rPr>
          <w:bCs/>
          <w:lang w:eastAsia="en-US"/>
        </w:rPr>
        <w:t xml:space="preserve">zaposlen pri _________________________________________________________, </w:t>
      </w:r>
    </w:p>
    <w:p w14:paraId="6CD21F03" w14:textId="77777777" w:rsidR="00D44F52" w:rsidRPr="00C21CC0" w:rsidRDefault="00D44F52" w:rsidP="00D44F52">
      <w:pPr>
        <w:spacing w:after="0"/>
        <w:ind w:right="708"/>
        <w:jc w:val="both"/>
        <w:rPr>
          <w:bCs/>
          <w:i/>
          <w:lang w:eastAsia="en-US"/>
        </w:rPr>
      </w:pPr>
      <w:r w:rsidRPr="00C21CC0">
        <w:rPr>
          <w:bCs/>
          <w:i/>
          <w:lang w:eastAsia="en-US"/>
        </w:rPr>
        <w:t xml:space="preserve">                                                                    (delodajalec)</w:t>
      </w:r>
    </w:p>
    <w:p w14:paraId="53FC9459" w14:textId="77777777" w:rsidR="00D44F52" w:rsidRPr="00C21CC0" w:rsidRDefault="00D44F52" w:rsidP="00D44F52">
      <w:pPr>
        <w:spacing w:after="0"/>
        <w:ind w:right="708"/>
        <w:jc w:val="both"/>
        <w:rPr>
          <w:bCs/>
          <w:lang w:eastAsia="en-US"/>
        </w:rPr>
      </w:pPr>
    </w:p>
    <w:p w14:paraId="1BD407A8" w14:textId="77777777" w:rsidR="00D44F52" w:rsidRPr="00C21CC0" w:rsidRDefault="00D44F52" w:rsidP="00D44F52">
      <w:pPr>
        <w:spacing w:after="0"/>
        <w:jc w:val="both"/>
        <w:rPr>
          <w:bCs/>
          <w:lang w:eastAsia="en-US"/>
        </w:rPr>
      </w:pPr>
    </w:p>
    <w:p w14:paraId="30366C08" w14:textId="77777777" w:rsidR="00D44F52" w:rsidRPr="00C21CC0" w:rsidRDefault="00D44F52" w:rsidP="00D44F52">
      <w:pPr>
        <w:spacing w:after="0"/>
        <w:jc w:val="both"/>
        <w:rPr>
          <w:b/>
          <w:lang w:eastAsia="en-US"/>
        </w:rPr>
      </w:pPr>
      <w:r w:rsidRPr="00C21CC0">
        <w:rPr>
          <w:bCs/>
          <w:lang w:eastAsia="en-US"/>
        </w:rPr>
        <w:t xml:space="preserve">pod kazensko in materialno odgovornostjo izjavljam, da bom pri svojem delu, povezanim s Pogodbo št. _______________ o izvedbi javnega naročila ________________________________________________________________________________________________________ , ki sta jo na podlagi oddanega javnega naročila št. 403/24-____ (sklop __), sklenila </w:t>
      </w:r>
      <w:r w:rsidRPr="00C21CC0">
        <w:rPr>
          <w:lang w:eastAsia="en-US"/>
        </w:rPr>
        <w:t xml:space="preserve">naročnik D.S.U., d.o.o. in izvajalec ___________________________: </w:t>
      </w:r>
    </w:p>
    <w:p w14:paraId="32DB4AFF" w14:textId="77777777" w:rsidR="00D44F52" w:rsidRPr="00C21CC0" w:rsidRDefault="00D44F52" w:rsidP="00D44F52">
      <w:pPr>
        <w:numPr>
          <w:ilvl w:val="0"/>
          <w:numId w:val="49"/>
        </w:numPr>
        <w:spacing w:after="0"/>
        <w:jc w:val="both"/>
        <w:rPr>
          <w:lang w:eastAsia="en-US"/>
        </w:rPr>
      </w:pPr>
      <w:r w:rsidRPr="00C21CC0">
        <w:rPr>
          <w:lang w:eastAsia="en-US"/>
        </w:rPr>
        <w:t>varoval vse podatke, ki mi bodo posredovani vezano na izvajanje pogodbenih del ali s katerimi se bom seznanil pri izvajanju del, in</w:t>
      </w:r>
    </w:p>
    <w:p w14:paraId="21D8D52E" w14:textId="77777777" w:rsidR="00D44F52" w:rsidRPr="00C21CC0" w:rsidRDefault="00D44F52" w:rsidP="00D44F52">
      <w:pPr>
        <w:numPr>
          <w:ilvl w:val="0"/>
          <w:numId w:val="49"/>
        </w:numPr>
        <w:spacing w:after="0"/>
        <w:jc w:val="both"/>
        <w:rPr>
          <w:lang w:eastAsia="en-US"/>
        </w:rPr>
      </w:pPr>
      <w:r w:rsidRPr="00C21CC0">
        <w:rPr>
          <w:lang w:eastAsia="en-US"/>
        </w:rPr>
        <w:t>spoštoval hišni red poslovne stavbe, v kateri s</w:t>
      </w:r>
      <w:r>
        <w:rPr>
          <w:lang w:eastAsia="en-US"/>
        </w:rPr>
        <w:t>e izvajajo pogodbena dela</w:t>
      </w:r>
      <w:r w:rsidRPr="00C21CC0">
        <w:rPr>
          <w:lang w:eastAsia="en-US"/>
        </w:rPr>
        <w:t xml:space="preserve">. </w:t>
      </w:r>
    </w:p>
    <w:p w14:paraId="16771690" w14:textId="77777777" w:rsidR="00D44F52" w:rsidRDefault="00D44F52" w:rsidP="00D44F52">
      <w:pPr>
        <w:widowControl w:val="0"/>
        <w:spacing w:after="0"/>
        <w:jc w:val="both"/>
        <w:rPr>
          <w:bCs/>
        </w:rPr>
      </w:pPr>
    </w:p>
    <w:p w14:paraId="71A94569" w14:textId="77777777" w:rsidR="00D44F52" w:rsidRDefault="00D44F52" w:rsidP="00D44F52">
      <w:pPr>
        <w:widowControl w:val="0"/>
        <w:spacing w:after="0"/>
        <w:jc w:val="both"/>
        <w:rPr>
          <w:bCs/>
        </w:rPr>
      </w:pPr>
    </w:p>
    <w:p w14:paraId="05D8C8B5" w14:textId="77777777" w:rsidR="00D44F52" w:rsidRPr="005809B2" w:rsidRDefault="00D44F52" w:rsidP="00D44F52">
      <w:pPr>
        <w:widowControl w:val="0"/>
        <w:spacing w:after="0"/>
        <w:rPr>
          <w:lang w:eastAsia="zh-CN"/>
        </w:rPr>
      </w:pPr>
    </w:p>
    <w:p w14:paraId="68986918" w14:textId="77777777" w:rsidR="00D44F52" w:rsidRPr="005809B2" w:rsidRDefault="00D44F52" w:rsidP="00D44F52">
      <w:pPr>
        <w:widowControl w:val="0"/>
        <w:spacing w:after="0"/>
        <w:ind w:left="3540" w:firstLine="708"/>
        <w:rPr>
          <w:lang w:eastAsia="zh-CN"/>
        </w:rPr>
      </w:pPr>
      <w:r w:rsidRPr="005809B2">
        <w:rPr>
          <w:lang w:eastAsia="zh-CN"/>
        </w:rPr>
        <w:t>___________________________________</w:t>
      </w:r>
    </w:p>
    <w:p w14:paraId="3A04B767" w14:textId="77777777" w:rsidR="00D44F52" w:rsidRPr="005809B2" w:rsidRDefault="00D44F52" w:rsidP="00D44F52">
      <w:pPr>
        <w:widowControl w:val="0"/>
        <w:spacing w:after="0"/>
        <w:ind w:left="4248" w:firstLine="708"/>
        <w:rPr>
          <w:i/>
          <w:lang w:eastAsia="zh-CN"/>
        </w:rPr>
      </w:pPr>
      <w:r w:rsidRPr="005809B2">
        <w:rPr>
          <w:i/>
          <w:lang w:eastAsia="zh-CN"/>
        </w:rPr>
        <w:t>(lastnoročni podpis)</w:t>
      </w:r>
    </w:p>
    <w:p w14:paraId="61FCC3A8" w14:textId="77777777" w:rsidR="00D44F52" w:rsidRDefault="00D44F52" w:rsidP="00D44F52">
      <w:pPr>
        <w:widowControl w:val="0"/>
        <w:spacing w:after="0"/>
        <w:rPr>
          <w:i/>
          <w:lang w:eastAsia="zh-CN"/>
        </w:rPr>
      </w:pPr>
    </w:p>
    <w:p w14:paraId="38EAEAAF" w14:textId="77777777" w:rsidR="00D44F52" w:rsidRDefault="00D44F52" w:rsidP="00D44F52">
      <w:pPr>
        <w:widowControl w:val="0"/>
        <w:spacing w:after="0"/>
        <w:rPr>
          <w:i/>
          <w:lang w:eastAsia="zh-CN"/>
        </w:rPr>
      </w:pPr>
    </w:p>
    <w:p w14:paraId="273A0F92" w14:textId="77777777" w:rsidR="00D44F52" w:rsidRPr="005809B2" w:rsidRDefault="00D44F52" w:rsidP="00D44F52">
      <w:pPr>
        <w:widowControl w:val="0"/>
        <w:spacing w:after="0"/>
        <w:rPr>
          <w:i/>
          <w:lang w:eastAsia="zh-CN"/>
        </w:rPr>
      </w:pPr>
    </w:p>
    <w:p w14:paraId="79741F44" w14:textId="77777777" w:rsidR="00D44F52" w:rsidRPr="005809B2" w:rsidRDefault="00D44F52" w:rsidP="00D44F52">
      <w:pPr>
        <w:widowControl w:val="0"/>
        <w:spacing w:after="0"/>
        <w:rPr>
          <w:i/>
          <w:lang w:eastAsia="zh-CN"/>
        </w:rPr>
      </w:pPr>
    </w:p>
    <w:p w14:paraId="76E05BA0" w14:textId="77777777" w:rsidR="00D44F52" w:rsidRPr="005809B2" w:rsidRDefault="00D44F52" w:rsidP="00D44F52">
      <w:pPr>
        <w:widowControl w:val="0"/>
        <w:spacing w:after="0"/>
        <w:rPr>
          <w:rStyle w:val="Neenpoudarek"/>
          <w:rFonts w:asciiTheme="minorHAnsi" w:hAnsiTheme="minorHAnsi" w:cstheme="minorHAnsi"/>
          <w:i w:val="0"/>
          <w:iCs w:val="0"/>
          <w:color w:val="auto"/>
          <w:sz w:val="22"/>
          <w:szCs w:val="22"/>
        </w:rPr>
      </w:pPr>
      <w:r w:rsidRPr="005809B2">
        <w:rPr>
          <w:lang w:eastAsia="zh-CN"/>
        </w:rPr>
        <w:t>Kraj in datum: ___________________________________</w:t>
      </w:r>
    </w:p>
    <w:p w14:paraId="182806EF" w14:textId="77777777" w:rsidR="00D44F52" w:rsidRDefault="00D44F52" w:rsidP="00D44F52">
      <w:pPr>
        <w:widowControl w:val="0"/>
        <w:spacing w:after="0"/>
        <w:rPr>
          <w:b/>
        </w:rPr>
      </w:pPr>
    </w:p>
    <w:p w14:paraId="2D088733" w14:textId="77777777" w:rsidR="00D44F52" w:rsidRDefault="00D44F52" w:rsidP="00D44F52">
      <w:pPr>
        <w:widowControl w:val="0"/>
        <w:spacing w:after="0"/>
        <w:rPr>
          <w:b/>
        </w:rPr>
      </w:pPr>
    </w:p>
    <w:p w14:paraId="6738FFE9" w14:textId="77777777" w:rsidR="00D44F52" w:rsidRDefault="00D44F52" w:rsidP="00D44F52">
      <w:pPr>
        <w:widowControl w:val="0"/>
        <w:spacing w:after="0"/>
        <w:rPr>
          <w:b/>
        </w:rPr>
      </w:pPr>
    </w:p>
    <w:p w14:paraId="193A8692" w14:textId="77777777" w:rsidR="00D44F52" w:rsidRDefault="00D44F52" w:rsidP="00D44F52">
      <w:pPr>
        <w:widowControl w:val="0"/>
        <w:spacing w:after="0"/>
        <w:rPr>
          <w:b/>
        </w:rPr>
        <w:sectPr w:rsidR="00D44F52" w:rsidSect="00A60616">
          <w:pgSz w:w="11906" w:h="16838" w:code="9"/>
          <w:pgMar w:top="1418" w:right="1418" w:bottom="993" w:left="1418" w:header="709" w:footer="709" w:gutter="0"/>
          <w:cols w:space="708"/>
          <w:docGrid w:linePitch="360"/>
        </w:sectPr>
      </w:pPr>
    </w:p>
    <w:p w14:paraId="14EE0268" w14:textId="55635520" w:rsidR="00A60616" w:rsidRPr="001606D3" w:rsidRDefault="00A60616" w:rsidP="00A60616">
      <w:pPr>
        <w:pStyle w:val="Slog3"/>
        <w:rPr>
          <w:rStyle w:val="Neenpoudarek"/>
          <w:rFonts w:asciiTheme="minorHAnsi" w:hAnsiTheme="minorHAnsi" w:cstheme="minorHAnsi"/>
          <w:i/>
          <w:iCs/>
          <w:color w:val="auto"/>
          <w:sz w:val="22"/>
          <w:szCs w:val="22"/>
        </w:rPr>
      </w:pPr>
      <w:bookmarkStart w:id="73" w:name="_Toc179963095"/>
      <w:r w:rsidRPr="001606D3">
        <w:rPr>
          <w:rStyle w:val="Neenpoudarek"/>
          <w:rFonts w:asciiTheme="minorHAnsi" w:hAnsiTheme="minorHAnsi" w:cstheme="minorHAnsi"/>
          <w:i/>
          <w:iCs/>
          <w:color w:val="auto"/>
          <w:sz w:val="22"/>
          <w:szCs w:val="22"/>
        </w:rPr>
        <w:lastRenderedPageBreak/>
        <w:t xml:space="preserve">Priloga </w:t>
      </w:r>
      <w:bookmarkEnd w:id="70"/>
      <w:r w:rsidR="009C5987">
        <w:rPr>
          <w:rStyle w:val="Neenpoudarek"/>
          <w:rFonts w:asciiTheme="minorHAnsi" w:hAnsiTheme="minorHAnsi" w:cstheme="minorHAnsi"/>
          <w:i/>
          <w:iCs/>
          <w:color w:val="auto"/>
          <w:sz w:val="22"/>
          <w:szCs w:val="22"/>
        </w:rPr>
        <w:t>6</w:t>
      </w:r>
      <w:bookmarkEnd w:id="73"/>
    </w:p>
    <w:p w14:paraId="09DF0A4E" w14:textId="77777777" w:rsidR="00A60616" w:rsidRPr="001606D3" w:rsidRDefault="00A60616" w:rsidP="00A60616">
      <w:pPr>
        <w:pStyle w:val="Intenzivencitat"/>
        <w:rPr>
          <w:rFonts w:asciiTheme="minorHAnsi" w:hAnsiTheme="minorHAnsi" w:cstheme="minorHAnsi"/>
        </w:rPr>
      </w:pPr>
      <w:bookmarkStart w:id="74" w:name="_Toc178062255"/>
      <w:bookmarkStart w:id="75" w:name="_Toc179963096"/>
      <w:bookmarkStart w:id="76" w:name="_Hlk177999701"/>
      <w:r w:rsidRPr="001606D3">
        <w:rPr>
          <w:rFonts w:asciiTheme="minorHAnsi" w:hAnsiTheme="minorHAnsi" w:cstheme="minorHAnsi"/>
        </w:rPr>
        <w:t>IZJAVA O UDELEŽBI FIZIČNIH IN PRAVNIH OSEB V LASTNIŠTVU IZVAJALCA</w:t>
      </w:r>
      <w:bookmarkEnd w:id="74"/>
      <w:bookmarkEnd w:id="75"/>
    </w:p>
    <w:bookmarkEnd w:id="76"/>
    <w:p w14:paraId="4C9B007E" w14:textId="77777777" w:rsidR="00A60616" w:rsidRPr="001606D3" w:rsidRDefault="00A60616" w:rsidP="00A60616">
      <w:pPr>
        <w:widowControl w:val="0"/>
        <w:autoSpaceDE w:val="0"/>
        <w:autoSpaceDN w:val="0"/>
        <w:adjustRightInd w:val="0"/>
        <w:spacing w:before="120" w:after="0"/>
        <w:jc w:val="both"/>
        <w:rPr>
          <w:noProof/>
        </w:rPr>
      </w:pPr>
      <w:r w:rsidRPr="001606D3">
        <w:rPr>
          <w:noProof/>
        </w:rPr>
        <w:t>Zaradi namena iz šestega odstavka 14. člena Zakona o integriteti in preprečevanju korupcije (</w:t>
      </w:r>
      <w:r w:rsidRPr="001606D3">
        <w:rPr>
          <w:lang w:eastAsia="zh-CN"/>
        </w:rPr>
        <w:t>Uradni list RS,</w:t>
      </w:r>
      <w:r w:rsidRPr="001606D3">
        <w:rPr>
          <w:noProof/>
        </w:rPr>
        <w:t xml:space="preserve"> št. 69/11 – uradno prečiščeno besedilo, 158/20, 3/22 – ZDeb in 16/23 – ZZPri; ZIntPK), tj. zaradi zagotovitve transparentnosti posla in preprečitve korupcijskih tveganj pri sklepanju pravnih poslov, kot zakoniti zastopnik ponudnika v postopku javnega naročanja podajam naslednjo </w:t>
      </w:r>
    </w:p>
    <w:p w14:paraId="716EB76A" w14:textId="77777777" w:rsidR="00A60616" w:rsidRPr="001606D3" w:rsidRDefault="00A60616" w:rsidP="00A60616">
      <w:pPr>
        <w:widowControl w:val="0"/>
        <w:autoSpaceDE w:val="0"/>
        <w:autoSpaceDN w:val="0"/>
        <w:adjustRightInd w:val="0"/>
        <w:spacing w:after="0"/>
        <w:jc w:val="center"/>
        <w:rPr>
          <w:b/>
          <w:bCs/>
          <w:noProof/>
        </w:rPr>
      </w:pPr>
    </w:p>
    <w:p w14:paraId="3F7F4EF3" w14:textId="77777777" w:rsidR="00A60616" w:rsidRPr="001606D3" w:rsidRDefault="00A60616" w:rsidP="00A60616">
      <w:pPr>
        <w:widowControl w:val="0"/>
        <w:autoSpaceDE w:val="0"/>
        <w:autoSpaceDN w:val="0"/>
        <w:adjustRightInd w:val="0"/>
        <w:spacing w:after="0"/>
        <w:jc w:val="center"/>
        <w:rPr>
          <w:noProof/>
        </w:rPr>
      </w:pPr>
      <w:r w:rsidRPr="001606D3">
        <w:rPr>
          <w:b/>
          <w:bCs/>
          <w:noProof/>
        </w:rPr>
        <w:t>IZJAVO O UDELEŽBI FIZIČNIH IN PRAVNIH OSEB V LASTNIŠTVU IZVAJALCA</w:t>
      </w:r>
    </w:p>
    <w:p w14:paraId="12049A6B" w14:textId="77777777" w:rsidR="00A60616" w:rsidRPr="001606D3" w:rsidRDefault="00A60616" w:rsidP="00A60616">
      <w:pPr>
        <w:widowControl w:val="0"/>
        <w:autoSpaceDE w:val="0"/>
        <w:autoSpaceDN w:val="0"/>
        <w:adjustRightInd w:val="0"/>
        <w:spacing w:after="0"/>
        <w:jc w:val="both"/>
        <w:rPr>
          <w:noProof/>
        </w:rPr>
      </w:pPr>
      <w:r w:rsidRPr="001606D3">
        <w:rPr>
          <w:noProof/>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A60616" w:rsidRPr="001606D3" w14:paraId="4496EEFF" w14:textId="77777777" w:rsidTr="000A49CD">
        <w:trPr>
          <w:trHeight w:val="192"/>
        </w:trPr>
        <w:tc>
          <w:tcPr>
            <w:tcW w:w="3715" w:type="dxa"/>
            <w:tcBorders>
              <w:top w:val="single" w:sz="4" w:space="0" w:color="auto"/>
              <w:left w:val="single" w:sz="4" w:space="0" w:color="auto"/>
              <w:bottom w:val="single" w:sz="4" w:space="0" w:color="auto"/>
              <w:right w:val="single" w:sz="4" w:space="0" w:color="auto"/>
            </w:tcBorders>
          </w:tcPr>
          <w:p w14:paraId="55A4C20D" w14:textId="77777777" w:rsidR="00A60616" w:rsidRPr="001606D3" w:rsidRDefault="00A60616" w:rsidP="000A49CD">
            <w:pPr>
              <w:spacing w:after="0"/>
              <w:jc w:val="both"/>
            </w:pPr>
            <w:r w:rsidRPr="001606D3">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2CB55BFE" w14:textId="17E98DC4" w:rsidR="00A60616" w:rsidRPr="001606D3" w:rsidRDefault="00A60616" w:rsidP="000A49CD">
            <w:pPr>
              <w:spacing w:after="0"/>
              <w:jc w:val="both"/>
            </w:pPr>
            <w:r w:rsidRPr="001606D3">
              <w:t>Javno naročilo »</w:t>
            </w:r>
            <w:r w:rsidRPr="00A60616">
              <w:t>Okolju prijazne storitve čiščenja poslovnih stavb</w:t>
            </w:r>
            <w:r w:rsidR="00955A5C" w:rsidRPr="00955A5C">
              <w:t xml:space="preserve"> v lasti oz. upravljanju D.S.U., d.o.o.</w:t>
            </w:r>
            <w:r w:rsidRPr="001606D3">
              <w:t xml:space="preserve">«, številka naročila </w:t>
            </w:r>
            <w:r w:rsidRPr="005809B2">
              <w:t>403/24-0329-0332</w:t>
            </w:r>
          </w:p>
        </w:tc>
      </w:tr>
    </w:tbl>
    <w:p w14:paraId="6D5B90AA" w14:textId="77777777" w:rsidR="00A60616" w:rsidRPr="001606D3" w:rsidRDefault="00A60616" w:rsidP="00A60616">
      <w:pPr>
        <w:widowControl w:val="0"/>
        <w:autoSpaceDE w:val="0"/>
        <w:autoSpaceDN w:val="0"/>
        <w:adjustRightInd w:val="0"/>
        <w:spacing w:after="0"/>
        <w:jc w:val="both"/>
        <w:rPr>
          <w:noProof/>
        </w:rPr>
      </w:pPr>
    </w:p>
    <w:p w14:paraId="6CC9B667" w14:textId="77777777" w:rsidR="00A60616" w:rsidRPr="001606D3" w:rsidRDefault="00A60616" w:rsidP="00A60616">
      <w:pPr>
        <w:widowControl w:val="0"/>
        <w:autoSpaceDE w:val="0"/>
        <w:autoSpaceDN w:val="0"/>
        <w:adjustRightInd w:val="0"/>
        <w:spacing w:after="0"/>
        <w:jc w:val="both"/>
        <w:rPr>
          <w:b/>
          <w:bCs/>
          <w:noProof/>
        </w:rPr>
      </w:pPr>
      <w:r w:rsidRPr="001606D3">
        <w:rPr>
          <w:b/>
          <w:bCs/>
          <w:noProof/>
        </w:rPr>
        <w:t xml:space="preserve">Podatki o ponudniku </w:t>
      </w:r>
      <w:r w:rsidRPr="001606D3">
        <w:rPr>
          <w:bCs/>
          <w:i/>
          <w:noProof/>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A60616" w:rsidRPr="001606D3" w14:paraId="196A4C23" w14:textId="77777777" w:rsidTr="000A49CD">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116775F2" w14:textId="77777777" w:rsidR="00A60616" w:rsidRPr="001606D3" w:rsidRDefault="00A60616" w:rsidP="000A49CD">
            <w:pPr>
              <w:spacing w:after="0"/>
              <w:jc w:val="both"/>
            </w:pPr>
            <w:r w:rsidRPr="001606D3">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49248760" w14:textId="77777777" w:rsidR="00A60616" w:rsidRPr="001606D3" w:rsidRDefault="00A60616" w:rsidP="000A49CD">
            <w:pPr>
              <w:spacing w:after="0"/>
              <w:rPr>
                <w:b/>
              </w:rPr>
            </w:pPr>
          </w:p>
        </w:tc>
      </w:tr>
      <w:tr w:rsidR="00A60616" w:rsidRPr="001606D3" w14:paraId="4FB31623" w14:textId="77777777" w:rsidTr="000A49CD">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1DF7A186" w14:textId="77777777" w:rsidR="00A60616" w:rsidRPr="001606D3" w:rsidRDefault="00A60616" w:rsidP="000A49CD">
            <w:pPr>
              <w:spacing w:after="0"/>
              <w:jc w:val="both"/>
            </w:pPr>
            <w:r w:rsidRPr="001606D3">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3FFC5E1B" w14:textId="77777777" w:rsidR="00A60616" w:rsidRPr="001606D3" w:rsidRDefault="00A60616" w:rsidP="000A49CD">
            <w:pPr>
              <w:spacing w:after="0"/>
              <w:rPr>
                <w:b/>
              </w:rPr>
            </w:pPr>
          </w:p>
        </w:tc>
      </w:tr>
      <w:tr w:rsidR="00A60616" w:rsidRPr="001606D3" w14:paraId="7554023A" w14:textId="77777777" w:rsidTr="000A49CD">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24651EDF" w14:textId="77777777" w:rsidR="00A60616" w:rsidRPr="001606D3" w:rsidRDefault="00A60616" w:rsidP="000A49CD">
            <w:pPr>
              <w:spacing w:after="0"/>
              <w:jc w:val="both"/>
            </w:pPr>
            <w:r w:rsidRPr="001606D3">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565E28E7" w14:textId="77777777" w:rsidR="00A60616" w:rsidRPr="001606D3" w:rsidRDefault="00A60616" w:rsidP="000A49CD">
            <w:pPr>
              <w:spacing w:after="0"/>
              <w:rPr>
                <w:b/>
                <w:noProof/>
              </w:rPr>
            </w:pPr>
          </w:p>
        </w:tc>
      </w:tr>
      <w:tr w:rsidR="00A60616" w:rsidRPr="001606D3" w14:paraId="08115727" w14:textId="77777777" w:rsidTr="000A49CD">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32E662E2" w14:textId="77777777" w:rsidR="00A60616" w:rsidRPr="001606D3" w:rsidRDefault="00A60616" w:rsidP="000A49CD">
            <w:pPr>
              <w:spacing w:after="0"/>
              <w:jc w:val="both"/>
            </w:pPr>
            <w:r w:rsidRPr="001606D3">
              <w:t>Ponudnik je nosilec tihe družbe</w:t>
            </w:r>
            <w:r w:rsidRPr="001606D3">
              <w:rPr>
                <w:b/>
              </w:rPr>
              <w:t>*</w:t>
            </w:r>
            <w:r w:rsidRPr="001606D3">
              <w:t xml:space="preserve">: </w:t>
            </w:r>
            <w:r w:rsidRPr="001606D3">
              <w:rPr>
                <w:i/>
              </w:rPr>
              <w:t>(ustrezno označi)</w:t>
            </w:r>
          </w:p>
        </w:tc>
        <w:tc>
          <w:tcPr>
            <w:tcW w:w="2448" w:type="dxa"/>
            <w:tcBorders>
              <w:top w:val="single" w:sz="4" w:space="0" w:color="auto"/>
              <w:left w:val="single" w:sz="4" w:space="0" w:color="auto"/>
              <w:bottom w:val="single" w:sz="4" w:space="0" w:color="auto"/>
              <w:right w:val="nil"/>
            </w:tcBorders>
            <w:vAlign w:val="center"/>
          </w:tcPr>
          <w:p w14:paraId="4B6C3CA9"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4"/>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DA</w:t>
            </w:r>
          </w:p>
        </w:tc>
        <w:tc>
          <w:tcPr>
            <w:tcW w:w="2789" w:type="dxa"/>
            <w:tcBorders>
              <w:top w:val="single" w:sz="4" w:space="0" w:color="auto"/>
              <w:left w:val="nil"/>
              <w:bottom w:val="single" w:sz="4" w:space="0" w:color="auto"/>
              <w:right w:val="single" w:sz="4" w:space="0" w:color="auto"/>
            </w:tcBorders>
            <w:vAlign w:val="center"/>
          </w:tcPr>
          <w:p w14:paraId="126000F4"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5"/>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NE</w:t>
            </w:r>
          </w:p>
        </w:tc>
      </w:tr>
    </w:tbl>
    <w:p w14:paraId="1C4923B9" w14:textId="77777777" w:rsidR="00A60616" w:rsidRPr="001606D3" w:rsidRDefault="00A60616" w:rsidP="00A60616">
      <w:pPr>
        <w:widowControl w:val="0"/>
        <w:autoSpaceDE w:val="0"/>
        <w:autoSpaceDN w:val="0"/>
        <w:adjustRightInd w:val="0"/>
        <w:spacing w:after="0"/>
        <w:jc w:val="both"/>
        <w:rPr>
          <w:noProof/>
        </w:rPr>
      </w:pPr>
    </w:p>
    <w:p w14:paraId="3CEC3EA8" w14:textId="77777777" w:rsidR="00A60616" w:rsidRPr="001606D3" w:rsidRDefault="00A60616" w:rsidP="00A60616">
      <w:pPr>
        <w:widowControl w:val="0"/>
        <w:autoSpaceDE w:val="0"/>
        <w:autoSpaceDN w:val="0"/>
        <w:adjustRightInd w:val="0"/>
        <w:spacing w:after="0"/>
        <w:jc w:val="both"/>
        <w:rPr>
          <w:noProof/>
        </w:rPr>
      </w:pPr>
      <w:r w:rsidRPr="001606D3">
        <w:rPr>
          <w:b/>
          <w:bCs/>
          <w:noProof/>
        </w:rPr>
        <w:t xml:space="preserve">Lastniška struktura ponudnika </w:t>
      </w:r>
    </w:p>
    <w:p w14:paraId="4E2C93B0" w14:textId="77777777" w:rsidR="00A60616" w:rsidRPr="001606D3" w:rsidRDefault="00A60616" w:rsidP="00A60616">
      <w:pPr>
        <w:widowControl w:val="0"/>
        <w:autoSpaceDE w:val="0"/>
        <w:autoSpaceDN w:val="0"/>
        <w:adjustRightInd w:val="0"/>
        <w:spacing w:after="0"/>
        <w:jc w:val="both"/>
        <w:rPr>
          <w:noProof/>
        </w:rPr>
      </w:pPr>
      <w:r w:rsidRPr="001606D3">
        <w:rPr>
          <w:b/>
          <w:bCs/>
          <w:noProof/>
        </w:rPr>
        <w:t>1.1.</w:t>
      </w:r>
      <w:r w:rsidRPr="001606D3">
        <w:rPr>
          <w:noProof/>
        </w:rPr>
        <w:t xml:space="preserve"> </w:t>
      </w:r>
      <w:r w:rsidRPr="001606D3">
        <w:rPr>
          <w:b/>
          <w:bCs/>
          <w:noProof/>
        </w:rPr>
        <w:t xml:space="preserve">Podatki o udeležbi fizičnih oseb v lastništvu ponudnika, vključno s tihimi </w:t>
      </w:r>
      <w:r w:rsidRPr="001606D3">
        <w:rPr>
          <w:b/>
          <w:bCs/>
          <w:i/>
          <w:noProof/>
        </w:rPr>
        <w:t>družbeniki</w:t>
      </w:r>
      <w:r w:rsidRPr="001606D3">
        <w:rPr>
          <w:i/>
          <w:noProof/>
        </w:rPr>
        <w:t xml:space="preserve"> (za vsako fizično osebo, udeleženo v lastništvu ponudnika z več kot 5 % deležem, izpolnite tabelo)</w:t>
      </w:r>
      <w:r w:rsidRPr="001606D3">
        <w:rPr>
          <w:b/>
          <w:bCs/>
          <w:noProo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60616" w:rsidRPr="001606D3" w14:paraId="6707B668" w14:textId="77777777" w:rsidTr="000A49CD">
        <w:trPr>
          <w:trHeight w:val="410"/>
        </w:trPr>
        <w:tc>
          <w:tcPr>
            <w:tcW w:w="3823" w:type="dxa"/>
            <w:shd w:val="clear" w:color="auto" w:fill="auto"/>
            <w:vAlign w:val="center"/>
          </w:tcPr>
          <w:p w14:paraId="1F2AACEB" w14:textId="77777777" w:rsidR="00A60616" w:rsidRPr="001606D3" w:rsidRDefault="00A60616" w:rsidP="000A49CD">
            <w:pPr>
              <w:spacing w:after="0"/>
              <w:rPr>
                <w:rFonts w:eastAsia="Times New Roman"/>
              </w:rPr>
            </w:pPr>
            <w:r w:rsidRPr="001606D3">
              <w:rPr>
                <w:rFonts w:eastAsia="Times New Roman"/>
              </w:rPr>
              <w:t>Ime in priimek:</w:t>
            </w:r>
          </w:p>
        </w:tc>
        <w:tc>
          <w:tcPr>
            <w:tcW w:w="5237" w:type="dxa"/>
            <w:gridSpan w:val="2"/>
            <w:shd w:val="clear" w:color="auto" w:fill="auto"/>
          </w:tcPr>
          <w:p w14:paraId="43386F04"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24DD4815" w14:textId="77777777" w:rsidTr="000A49CD">
        <w:tc>
          <w:tcPr>
            <w:tcW w:w="3823" w:type="dxa"/>
            <w:shd w:val="clear" w:color="auto" w:fill="auto"/>
            <w:vAlign w:val="center"/>
          </w:tcPr>
          <w:p w14:paraId="2DED9856" w14:textId="77777777" w:rsidR="00A60616" w:rsidRPr="001606D3" w:rsidRDefault="00A60616" w:rsidP="000A49CD">
            <w:pPr>
              <w:spacing w:after="0"/>
              <w:jc w:val="both"/>
              <w:rPr>
                <w:rFonts w:eastAsia="Times New Roman"/>
              </w:rPr>
            </w:pPr>
            <w:r w:rsidRPr="001606D3">
              <w:rPr>
                <w:rFonts w:eastAsia="Times New Roman"/>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0EF9EBF1"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687A34D3" w14:textId="77777777" w:rsidTr="000A49CD">
        <w:trPr>
          <w:trHeight w:val="390"/>
        </w:trPr>
        <w:tc>
          <w:tcPr>
            <w:tcW w:w="3823" w:type="dxa"/>
            <w:shd w:val="clear" w:color="auto" w:fill="auto"/>
            <w:vAlign w:val="center"/>
          </w:tcPr>
          <w:p w14:paraId="582304B3" w14:textId="77777777" w:rsidR="00A60616" w:rsidRPr="001606D3" w:rsidRDefault="00A60616" w:rsidP="000A49CD">
            <w:pPr>
              <w:spacing w:after="0"/>
              <w:jc w:val="both"/>
              <w:rPr>
                <w:rFonts w:eastAsia="Times New Roman"/>
              </w:rPr>
            </w:pPr>
            <w:r w:rsidRPr="001606D3">
              <w:rPr>
                <w:rFonts w:eastAsia="Times New Roman"/>
              </w:rPr>
              <w:t>Delež lastništva ponudnika:</w:t>
            </w:r>
          </w:p>
        </w:tc>
        <w:tc>
          <w:tcPr>
            <w:tcW w:w="5237" w:type="dxa"/>
            <w:gridSpan w:val="2"/>
            <w:shd w:val="clear" w:color="auto" w:fill="auto"/>
          </w:tcPr>
          <w:p w14:paraId="52783446"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559705EE" w14:textId="77777777" w:rsidTr="000A49CD">
        <w:tc>
          <w:tcPr>
            <w:tcW w:w="3823" w:type="dxa"/>
            <w:shd w:val="clear" w:color="auto" w:fill="auto"/>
            <w:vAlign w:val="center"/>
          </w:tcPr>
          <w:p w14:paraId="334962DD" w14:textId="77777777" w:rsidR="00A60616" w:rsidRPr="001606D3" w:rsidRDefault="00A60616" w:rsidP="000A49CD">
            <w:pPr>
              <w:spacing w:after="0"/>
              <w:jc w:val="both"/>
              <w:rPr>
                <w:rFonts w:eastAsia="Times New Roman"/>
              </w:rPr>
            </w:pPr>
            <w:r w:rsidRPr="001606D3">
              <w:rPr>
                <w:rFonts w:eastAsia="Times New Roman"/>
              </w:rPr>
              <w:t xml:space="preserve">Tihi družbenik*: </w:t>
            </w:r>
          </w:p>
          <w:p w14:paraId="21627474" w14:textId="77777777" w:rsidR="00A60616" w:rsidRPr="001606D3" w:rsidRDefault="00A60616" w:rsidP="000A49CD">
            <w:pPr>
              <w:spacing w:after="0"/>
              <w:jc w:val="both"/>
              <w:rPr>
                <w:rFonts w:eastAsia="Times New Roman"/>
                <w:i/>
              </w:rPr>
            </w:pPr>
            <w:r w:rsidRPr="001606D3">
              <w:rPr>
                <w:rFonts w:eastAsia="Times New Roman"/>
                <w:i/>
              </w:rPr>
              <w:t>(ustrezno označi)</w:t>
            </w:r>
          </w:p>
        </w:tc>
        <w:tc>
          <w:tcPr>
            <w:tcW w:w="2446" w:type="dxa"/>
            <w:tcBorders>
              <w:right w:val="nil"/>
            </w:tcBorders>
            <w:shd w:val="clear" w:color="auto" w:fill="auto"/>
            <w:vAlign w:val="center"/>
          </w:tcPr>
          <w:p w14:paraId="591A5A82"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4"/>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DA</w:t>
            </w:r>
          </w:p>
        </w:tc>
        <w:tc>
          <w:tcPr>
            <w:tcW w:w="2791" w:type="dxa"/>
            <w:tcBorders>
              <w:left w:val="nil"/>
            </w:tcBorders>
            <w:shd w:val="clear" w:color="auto" w:fill="auto"/>
            <w:vAlign w:val="center"/>
          </w:tcPr>
          <w:p w14:paraId="630F1B4B"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5"/>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NE</w:t>
            </w:r>
          </w:p>
        </w:tc>
      </w:tr>
      <w:tr w:rsidR="00A60616" w:rsidRPr="001606D3" w14:paraId="0BB41036" w14:textId="77777777" w:rsidTr="000A49CD">
        <w:trPr>
          <w:trHeight w:val="438"/>
        </w:trPr>
        <w:tc>
          <w:tcPr>
            <w:tcW w:w="3823" w:type="dxa"/>
            <w:shd w:val="clear" w:color="auto" w:fill="auto"/>
            <w:vAlign w:val="center"/>
          </w:tcPr>
          <w:p w14:paraId="1DCB54B4" w14:textId="77777777" w:rsidR="00A60616" w:rsidRPr="001606D3" w:rsidRDefault="00A60616" w:rsidP="000A49CD">
            <w:pPr>
              <w:spacing w:after="0"/>
              <w:jc w:val="both"/>
              <w:rPr>
                <w:rFonts w:eastAsia="Times New Roman"/>
              </w:rPr>
            </w:pPr>
            <w:r w:rsidRPr="001606D3">
              <w:rPr>
                <w:rFonts w:eastAsia="Times New Roman"/>
              </w:rPr>
              <w:t>Če DA, navedite nosilca tihe družbe</w:t>
            </w:r>
            <w:r w:rsidRPr="001606D3">
              <w:rPr>
                <w:rFonts w:eastAsia="Times New Roman"/>
                <w:b/>
              </w:rPr>
              <w:t>*</w:t>
            </w:r>
            <w:r w:rsidRPr="001606D3">
              <w:rPr>
                <w:rFonts w:eastAsia="Times New Roman"/>
              </w:rPr>
              <w:t>:</w:t>
            </w:r>
          </w:p>
        </w:tc>
        <w:tc>
          <w:tcPr>
            <w:tcW w:w="5237" w:type="dxa"/>
            <w:gridSpan w:val="2"/>
            <w:shd w:val="clear" w:color="auto" w:fill="auto"/>
          </w:tcPr>
          <w:p w14:paraId="1C7D3DAE" w14:textId="77777777" w:rsidR="00A60616" w:rsidRPr="001606D3" w:rsidRDefault="00A60616" w:rsidP="000A49CD">
            <w:pPr>
              <w:spacing w:after="0"/>
              <w:jc w:val="both"/>
              <w:rPr>
                <w:rFonts w:eastAsia="Times New Roman"/>
                <w:b/>
                <w:noProof/>
              </w:rPr>
            </w:pPr>
          </w:p>
        </w:tc>
      </w:tr>
    </w:tbl>
    <w:p w14:paraId="15DE8C7C" w14:textId="77777777" w:rsidR="00A60616" w:rsidRDefault="00A60616" w:rsidP="00A60616">
      <w:pPr>
        <w:widowControl w:val="0"/>
        <w:autoSpaceDE w:val="0"/>
        <w:autoSpaceDN w:val="0"/>
        <w:adjustRightInd w:val="0"/>
        <w:spacing w:after="0"/>
        <w:jc w:val="both"/>
        <w:rPr>
          <w:i/>
          <w:noProof/>
        </w:rPr>
      </w:pPr>
      <w:r w:rsidRPr="001606D3">
        <w:rPr>
          <w:i/>
          <w:noProof/>
        </w:rPr>
        <w:t xml:space="preserve">(ponudnik izpolni tabelo za vsako fizično osebo, zato po potrebi kopira tabelo) </w:t>
      </w:r>
    </w:p>
    <w:p w14:paraId="15C0329D" w14:textId="77777777" w:rsidR="00A60616" w:rsidRDefault="00A60616" w:rsidP="00A60616">
      <w:pPr>
        <w:widowControl w:val="0"/>
        <w:autoSpaceDE w:val="0"/>
        <w:autoSpaceDN w:val="0"/>
        <w:adjustRightInd w:val="0"/>
        <w:spacing w:after="0"/>
        <w:jc w:val="both"/>
        <w:rPr>
          <w:i/>
          <w:noProof/>
        </w:rPr>
      </w:pPr>
    </w:p>
    <w:p w14:paraId="0962620B" w14:textId="77777777" w:rsidR="00A60616" w:rsidRDefault="00A60616" w:rsidP="00A60616">
      <w:pPr>
        <w:widowControl w:val="0"/>
        <w:autoSpaceDE w:val="0"/>
        <w:autoSpaceDN w:val="0"/>
        <w:adjustRightInd w:val="0"/>
        <w:spacing w:after="0"/>
        <w:jc w:val="both"/>
        <w:rPr>
          <w:i/>
          <w:noProof/>
        </w:rPr>
      </w:pPr>
    </w:p>
    <w:p w14:paraId="1E57EB88" w14:textId="77777777" w:rsidR="00A60616" w:rsidRDefault="00A60616" w:rsidP="00A60616">
      <w:pPr>
        <w:widowControl w:val="0"/>
        <w:autoSpaceDE w:val="0"/>
        <w:autoSpaceDN w:val="0"/>
        <w:adjustRightInd w:val="0"/>
        <w:spacing w:after="0"/>
        <w:jc w:val="both"/>
        <w:rPr>
          <w:i/>
          <w:noProof/>
        </w:rPr>
      </w:pPr>
    </w:p>
    <w:p w14:paraId="2DF38857" w14:textId="77777777" w:rsidR="00A60616" w:rsidRDefault="00A60616" w:rsidP="00A60616">
      <w:pPr>
        <w:widowControl w:val="0"/>
        <w:autoSpaceDE w:val="0"/>
        <w:autoSpaceDN w:val="0"/>
        <w:adjustRightInd w:val="0"/>
        <w:spacing w:after="0"/>
        <w:jc w:val="both"/>
        <w:rPr>
          <w:i/>
          <w:noProof/>
        </w:rPr>
      </w:pPr>
    </w:p>
    <w:p w14:paraId="72C23377" w14:textId="77777777" w:rsidR="00A60616" w:rsidRPr="001606D3" w:rsidRDefault="00A60616" w:rsidP="00A60616">
      <w:pPr>
        <w:widowControl w:val="0"/>
        <w:autoSpaceDE w:val="0"/>
        <w:autoSpaceDN w:val="0"/>
        <w:adjustRightInd w:val="0"/>
        <w:spacing w:after="0"/>
        <w:jc w:val="both"/>
        <w:rPr>
          <w:i/>
          <w:noProof/>
        </w:rPr>
      </w:pPr>
    </w:p>
    <w:p w14:paraId="1F3D4F79" w14:textId="77777777" w:rsidR="00A60616" w:rsidRPr="001606D3" w:rsidRDefault="00A60616" w:rsidP="00A60616">
      <w:pPr>
        <w:widowControl w:val="0"/>
        <w:autoSpaceDE w:val="0"/>
        <w:autoSpaceDN w:val="0"/>
        <w:adjustRightInd w:val="0"/>
        <w:spacing w:after="0"/>
        <w:jc w:val="both"/>
        <w:rPr>
          <w:b/>
          <w:bCs/>
          <w:noProof/>
        </w:rPr>
      </w:pPr>
      <w:r w:rsidRPr="001606D3">
        <w:rPr>
          <w:b/>
          <w:bCs/>
          <w:noProof/>
        </w:rPr>
        <w:t>1.2.</w:t>
      </w:r>
      <w:r w:rsidRPr="001606D3">
        <w:rPr>
          <w:noProof/>
        </w:rPr>
        <w:t xml:space="preserve"> </w:t>
      </w:r>
      <w:r w:rsidRPr="001606D3">
        <w:rPr>
          <w:b/>
          <w:bCs/>
          <w:noProof/>
        </w:rPr>
        <w:t xml:space="preserve">Podatki o udeležbi pravnih oseb v lastništvu ponudnika, vključno z navedbo, ali je pravna oseba nosilec tihe družbe </w:t>
      </w:r>
      <w:r w:rsidRPr="001606D3">
        <w:rPr>
          <w:bCs/>
          <w:i/>
          <w:noProof/>
        </w:rPr>
        <w:t>(</w:t>
      </w:r>
      <w:r w:rsidRPr="001606D3">
        <w:rPr>
          <w:i/>
          <w:noProof/>
        </w:rPr>
        <w:t>za vsako pravno osebo, udeleženo v lastništvu ponudnika, izpolnite tabelo)</w:t>
      </w:r>
      <w:r w:rsidRPr="001606D3">
        <w:rPr>
          <w:b/>
          <w:bCs/>
          <w:noProo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A60616" w:rsidRPr="001606D3" w14:paraId="680E6278" w14:textId="77777777" w:rsidTr="000A49CD">
        <w:trPr>
          <w:trHeight w:val="507"/>
        </w:trPr>
        <w:tc>
          <w:tcPr>
            <w:tcW w:w="3823" w:type="dxa"/>
            <w:shd w:val="clear" w:color="auto" w:fill="auto"/>
            <w:vAlign w:val="center"/>
          </w:tcPr>
          <w:p w14:paraId="0E1E9686" w14:textId="77777777" w:rsidR="00A60616" w:rsidRPr="001606D3" w:rsidRDefault="00A60616" w:rsidP="000A49CD">
            <w:pPr>
              <w:spacing w:after="0"/>
              <w:jc w:val="both"/>
              <w:rPr>
                <w:rFonts w:eastAsia="Times New Roman"/>
              </w:rPr>
            </w:pPr>
            <w:r w:rsidRPr="001606D3">
              <w:rPr>
                <w:rFonts w:eastAsia="Times New Roman"/>
              </w:rPr>
              <w:t>Firma pravne osebe:</w:t>
            </w:r>
          </w:p>
        </w:tc>
        <w:tc>
          <w:tcPr>
            <w:tcW w:w="5237" w:type="dxa"/>
            <w:gridSpan w:val="2"/>
            <w:shd w:val="clear" w:color="auto" w:fill="auto"/>
          </w:tcPr>
          <w:p w14:paraId="468143AF" w14:textId="77777777" w:rsidR="00A60616" w:rsidRPr="001606D3" w:rsidRDefault="00A60616" w:rsidP="000A49CD">
            <w:pPr>
              <w:widowControl w:val="0"/>
              <w:autoSpaceDE w:val="0"/>
              <w:autoSpaceDN w:val="0"/>
              <w:adjustRightInd w:val="0"/>
              <w:spacing w:after="0"/>
              <w:jc w:val="both"/>
              <w:rPr>
                <w:rFonts w:eastAsia="Times New Roman"/>
                <w:b/>
                <w:noProof/>
              </w:rPr>
            </w:pPr>
          </w:p>
        </w:tc>
      </w:tr>
      <w:tr w:rsidR="00A60616" w:rsidRPr="001606D3" w14:paraId="715CEA2D" w14:textId="77777777" w:rsidTr="000A49CD">
        <w:trPr>
          <w:trHeight w:val="429"/>
        </w:trPr>
        <w:tc>
          <w:tcPr>
            <w:tcW w:w="3823" w:type="dxa"/>
            <w:shd w:val="clear" w:color="auto" w:fill="auto"/>
            <w:vAlign w:val="center"/>
          </w:tcPr>
          <w:p w14:paraId="0AE483E4" w14:textId="77777777" w:rsidR="00A60616" w:rsidRPr="001606D3" w:rsidRDefault="00A60616" w:rsidP="000A49CD">
            <w:pPr>
              <w:spacing w:after="0"/>
              <w:jc w:val="both"/>
              <w:rPr>
                <w:rFonts w:eastAsia="Times New Roman"/>
              </w:rPr>
            </w:pPr>
            <w:r w:rsidRPr="001606D3">
              <w:rPr>
                <w:rFonts w:eastAsia="Times New Roman"/>
              </w:rPr>
              <w:t>Sedež pravne osebe:</w:t>
            </w:r>
          </w:p>
        </w:tc>
        <w:tc>
          <w:tcPr>
            <w:tcW w:w="5237" w:type="dxa"/>
            <w:gridSpan w:val="2"/>
            <w:shd w:val="clear" w:color="auto" w:fill="auto"/>
          </w:tcPr>
          <w:p w14:paraId="7BA483B0" w14:textId="77777777" w:rsidR="00A60616" w:rsidRPr="001606D3" w:rsidRDefault="00A60616" w:rsidP="000A49CD">
            <w:pPr>
              <w:widowControl w:val="0"/>
              <w:autoSpaceDE w:val="0"/>
              <w:autoSpaceDN w:val="0"/>
              <w:adjustRightInd w:val="0"/>
              <w:spacing w:after="0"/>
              <w:jc w:val="both"/>
              <w:rPr>
                <w:rFonts w:eastAsia="Times New Roman"/>
                <w:b/>
                <w:noProof/>
              </w:rPr>
            </w:pPr>
          </w:p>
        </w:tc>
      </w:tr>
      <w:tr w:rsidR="00A60616" w:rsidRPr="001606D3" w14:paraId="32BBAFE1" w14:textId="77777777" w:rsidTr="000A49CD">
        <w:trPr>
          <w:trHeight w:val="535"/>
        </w:trPr>
        <w:tc>
          <w:tcPr>
            <w:tcW w:w="3823" w:type="dxa"/>
            <w:shd w:val="clear" w:color="auto" w:fill="auto"/>
            <w:vAlign w:val="center"/>
          </w:tcPr>
          <w:p w14:paraId="1490A847" w14:textId="77777777" w:rsidR="00A60616" w:rsidRPr="001606D3" w:rsidRDefault="00A60616" w:rsidP="000A49CD">
            <w:pPr>
              <w:spacing w:after="0"/>
              <w:jc w:val="both"/>
              <w:rPr>
                <w:rFonts w:eastAsia="Times New Roman"/>
              </w:rPr>
            </w:pPr>
            <w:r w:rsidRPr="001606D3">
              <w:rPr>
                <w:rFonts w:eastAsia="Times New Roman"/>
              </w:rPr>
              <w:t>Delež lastništva ponudnika:</w:t>
            </w:r>
          </w:p>
        </w:tc>
        <w:tc>
          <w:tcPr>
            <w:tcW w:w="5237" w:type="dxa"/>
            <w:gridSpan w:val="2"/>
            <w:shd w:val="clear" w:color="auto" w:fill="auto"/>
          </w:tcPr>
          <w:p w14:paraId="0C945CE0" w14:textId="77777777" w:rsidR="00A60616" w:rsidRPr="001606D3" w:rsidRDefault="00A60616" w:rsidP="000A49CD">
            <w:pPr>
              <w:widowControl w:val="0"/>
              <w:autoSpaceDE w:val="0"/>
              <w:autoSpaceDN w:val="0"/>
              <w:adjustRightInd w:val="0"/>
              <w:spacing w:after="0"/>
              <w:jc w:val="both"/>
              <w:rPr>
                <w:rFonts w:eastAsia="Times New Roman"/>
                <w:b/>
                <w:noProof/>
              </w:rPr>
            </w:pPr>
          </w:p>
        </w:tc>
      </w:tr>
      <w:tr w:rsidR="00A60616" w:rsidRPr="001606D3" w14:paraId="46CFED39" w14:textId="77777777" w:rsidTr="000A49CD">
        <w:tc>
          <w:tcPr>
            <w:tcW w:w="3823" w:type="dxa"/>
            <w:shd w:val="clear" w:color="auto" w:fill="auto"/>
            <w:vAlign w:val="center"/>
          </w:tcPr>
          <w:p w14:paraId="65570E8C" w14:textId="77777777" w:rsidR="00A60616" w:rsidRPr="001606D3" w:rsidRDefault="00A60616" w:rsidP="000A49CD">
            <w:pPr>
              <w:spacing w:after="0"/>
              <w:jc w:val="both"/>
              <w:rPr>
                <w:rFonts w:eastAsia="Times New Roman"/>
              </w:rPr>
            </w:pPr>
            <w:r w:rsidRPr="001606D3">
              <w:rPr>
                <w:rFonts w:eastAsia="Times New Roman"/>
              </w:rPr>
              <w:t>Matična številka pravne osebe oz. davčna številka za druge pravne osebe, ki niso vpisane v poslovnem registru:</w:t>
            </w:r>
          </w:p>
        </w:tc>
        <w:tc>
          <w:tcPr>
            <w:tcW w:w="5237" w:type="dxa"/>
            <w:gridSpan w:val="2"/>
            <w:shd w:val="clear" w:color="auto" w:fill="auto"/>
          </w:tcPr>
          <w:p w14:paraId="57D5F975"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585F423A" w14:textId="77777777" w:rsidTr="000A49CD">
        <w:tc>
          <w:tcPr>
            <w:tcW w:w="3823" w:type="dxa"/>
            <w:shd w:val="clear" w:color="auto" w:fill="auto"/>
            <w:vAlign w:val="center"/>
          </w:tcPr>
          <w:p w14:paraId="31CC76E1" w14:textId="77777777" w:rsidR="00A60616" w:rsidRPr="001606D3" w:rsidRDefault="00A60616" w:rsidP="000A49CD">
            <w:pPr>
              <w:spacing w:after="0"/>
              <w:rPr>
                <w:rFonts w:eastAsia="Times New Roman"/>
              </w:rPr>
            </w:pPr>
            <w:r w:rsidRPr="001606D3">
              <w:rPr>
                <w:rFonts w:eastAsia="Times New Roman"/>
              </w:rPr>
              <w:t>Pravna oseba je hkrati nosilec tihe družbe</w:t>
            </w:r>
            <w:r w:rsidRPr="001606D3">
              <w:rPr>
                <w:rFonts w:eastAsia="Times New Roman"/>
                <w:b/>
              </w:rPr>
              <w:t>*</w:t>
            </w:r>
            <w:r w:rsidRPr="001606D3">
              <w:rPr>
                <w:rFonts w:eastAsia="Times New Roman"/>
              </w:rPr>
              <w:t>:</w:t>
            </w:r>
          </w:p>
          <w:p w14:paraId="0BF9610B" w14:textId="77777777" w:rsidR="00A60616" w:rsidRPr="001606D3" w:rsidRDefault="00A60616" w:rsidP="000A49CD">
            <w:pPr>
              <w:spacing w:after="0"/>
              <w:rPr>
                <w:rFonts w:eastAsia="Times New Roman"/>
                <w:i/>
              </w:rPr>
            </w:pPr>
            <w:r w:rsidRPr="001606D3">
              <w:rPr>
                <w:rFonts w:eastAsia="Times New Roman"/>
                <w:i/>
              </w:rPr>
              <w:t>(ustrezno označi)</w:t>
            </w:r>
          </w:p>
        </w:tc>
        <w:tc>
          <w:tcPr>
            <w:tcW w:w="2443" w:type="dxa"/>
            <w:tcBorders>
              <w:right w:val="nil"/>
            </w:tcBorders>
            <w:shd w:val="clear" w:color="auto" w:fill="auto"/>
            <w:vAlign w:val="center"/>
          </w:tcPr>
          <w:p w14:paraId="790CAB86"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4"/>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DA</w:t>
            </w:r>
          </w:p>
        </w:tc>
        <w:tc>
          <w:tcPr>
            <w:tcW w:w="2794" w:type="dxa"/>
            <w:tcBorders>
              <w:left w:val="nil"/>
            </w:tcBorders>
            <w:shd w:val="clear" w:color="auto" w:fill="auto"/>
            <w:vAlign w:val="center"/>
          </w:tcPr>
          <w:p w14:paraId="761D2D49"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5"/>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NE</w:t>
            </w:r>
          </w:p>
        </w:tc>
      </w:tr>
    </w:tbl>
    <w:p w14:paraId="597C9CE3" w14:textId="77777777" w:rsidR="00A60616" w:rsidRPr="001606D3" w:rsidRDefault="00A60616" w:rsidP="00A60616">
      <w:pPr>
        <w:widowControl w:val="0"/>
        <w:autoSpaceDE w:val="0"/>
        <w:autoSpaceDN w:val="0"/>
        <w:adjustRightInd w:val="0"/>
        <w:spacing w:after="0"/>
        <w:jc w:val="both"/>
        <w:rPr>
          <w:i/>
          <w:noProof/>
        </w:rPr>
      </w:pPr>
      <w:r w:rsidRPr="001606D3">
        <w:rPr>
          <w:i/>
          <w:noProof/>
        </w:rPr>
        <w:t xml:space="preserve">(ponudnik izpolni tabelo za vsako pravno osebo, zato po potrebi kopira tabelo), </w:t>
      </w:r>
    </w:p>
    <w:p w14:paraId="1C9B86EF" w14:textId="77777777" w:rsidR="00A60616" w:rsidRPr="001606D3" w:rsidRDefault="00A60616" w:rsidP="00A60616">
      <w:pPr>
        <w:widowControl w:val="0"/>
        <w:autoSpaceDE w:val="0"/>
        <w:autoSpaceDN w:val="0"/>
        <w:adjustRightInd w:val="0"/>
        <w:spacing w:after="0"/>
        <w:jc w:val="both"/>
        <w:rPr>
          <w:noProof/>
        </w:rPr>
      </w:pPr>
    </w:p>
    <w:p w14:paraId="159449D5" w14:textId="77777777" w:rsidR="00A60616" w:rsidRPr="001606D3" w:rsidRDefault="00A60616" w:rsidP="00A60616">
      <w:pPr>
        <w:widowControl w:val="0"/>
        <w:autoSpaceDE w:val="0"/>
        <w:autoSpaceDN w:val="0"/>
        <w:adjustRightInd w:val="0"/>
        <w:spacing w:after="0"/>
        <w:jc w:val="both"/>
        <w:rPr>
          <w:noProof/>
        </w:rPr>
      </w:pPr>
      <w:r w:rsidRPr="001606D3">
        <w:rPr>
          <w:b/>
          <w:noProof/>
        </w:rPr>
        <w:t xml:space="preserve">pri čemer je pravna oseba v lasti naslednjih fizičnih oseb </w:t>
      </w:r>
      <w:r w:rsidRPr="001606D3">
        <w:rPr>
          <w:i/>
          <w:noProof/>
        </w:rPr>
        <w:t>(Za vsako fizično osebo, udeleženo v lastništvu pravne osebe z več kot 5 % deležem, izpolnite tabelo)</w:t>
      </w:r>
      <w:r w:rsidRPr="001606D3">
        <w:rPr>
          <w:b/>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60616" w:rsidRPr="001606D3" w14:paraId="266FBED9" w14:textId="77777777" w:rsidTr="000A49CD">
        <w:trPr>
          <w:trHeight w:val="482"/>
        </w:trPr>
        <w:tc>
          <w:tcPr>
            <w:tcW w:w="3823" w:type="dxa"/>
            <w:shd w:val="clear" w:color="auto" w:fill="auto"/>
          </w:tcPr>
          <w:p w14:paraId="74E11D09" w14:textId="77777777" w:rsidR="00A60616" w:rsidRPr="001606D3" w:rsidRDefault="00A60616" w:rsidP="000A49CD">
            <w:pPr>
              <w:spacing w:after="0"/>
              <w:jc w:val="both"/>
              <w:rPr>
                <w:rFonts w:eastAsia="Times New Roman"/>
              </w:rPr>
            </w:pPr>
            <w:r w:rsidRPr="001606D3">
              <w:rPr>
                <w:rFonts w:eastAsia="Times New Roman"/>
              </w:rPr>
              <w:t>Ime in priimek:</w:t>
            </w:r>
          </w:p>
        </w:tc>
        <w:tc>
          <w:tcPr>
            <w:tcW w:w="5237" w:type="dxa"/>
            <w:gridSpan w:val="2"/>
            <w:shd w:val="clear" w:color="auto" w:fill="auto"/>
          </w:tcPr>
          <w:p w14:paraId="7B23C5FF"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1731EC5C" w14:textId="77777777" w:rsidTr="000A49CD">
        <w:tc>
          <w:tcPr>
            <w:tcW w:w="3823" w:type="dxa"/>
            <w:shd w:val="clear" w:color="auto" w:fill="auto"/>
          </w:tcPr>
          <w:p w14:paraId="27F96460" w14:textId="77777777" w:rsidR="00A60616" w:rsidRPr="001606D3" w:rsidRDefault="00A60616" w:rsidP="000A49CD">
            <w:pPr>
              <w:spacing w:after="0"/>
              <w:jc w:val="both"/>
              <w:rPr>
                <w:rFonts w:eastAsia="Times New Roman"/>
              </w:rPr>
            </w:pPr>
            <w:r w:rsidRPr="001606D3">
              <w:rPr>
                <w:rFonts w:eastAsia="Times New Roman"/>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258C6CAD"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7C7B6CAF" w14:textId="77777777" w:rsidTr="000A49CD">
        <w:trPr>
          <w:trHeight w:val="500"/>
        </w:trPr>
        <w:tc>
          <w:tcPr>
            <w:tcW w:w="3823" w:type="dxa"/>
            <w:shd w:val="clear" w:color="auto" w:fill="auto"/>
          </w:tcPr>
          <w:p w14:paraId="71455225" w14:textId="77777777" w:rsidR="00A60616" w:rsidRPr="001606D3" w:rsidRDefault="00A60616" w:rsidP="000A49CD">
            <w:pPr>
              <w:spacing w:after="0"/>
              <w:jc w:val="both"/>
              <w:rPr>
                <w:rFonts w:eastAsia="Times New Roman"/>
              </w:rPr>
            </w:pPr>
            <w:r w:rsidRPr="001606D3">
              <w:rPr>
                <w:rFonts w:eastAsia="Times New Roman"/>
              </w:rPr>
              <w:t>Delež lastništva pravne osebe:</w:t>
            </w:r>
          </w:p>
        </w:tc>
        <w:tc>
          <w:tcPr>
            <w:tcW w:w="5237" w:type="dxa"/>
            <w:gridSpan w:val="2"/>
            <w:shd w:val="clear" w:color="auto" w:fill="auto"/>
          </w:tcPr>
          <w:p w14:paraId="0B6D55A6"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68CE58BE" w14:textId="77777777" w:rsidTr="000A49CD">
        <w:tc>
          <w:tcPr>
            <w:tcW w:w="3823" w:type="dxa"/>
            <w:shd w:val="clear" w:color="auto" w:fill="auto"/>
          </w:tcPr>
          <w:p w14:paraId="26057C4C" w14:textId="77777777" w:rsidR="00A60616" w:rsidRPr="001606D3" w:rsidRDefault="00A60616" w:rsidP="000A49CD">
            <w:pPr>
              <w:spacing w:after="0"/>
              <w:jc w:val="both"/>
              <w:rPr>
                <w:rFonts w:eastAsia="Times New Roman"/>
              </w:rPr>
            </w:pPr>
            <w:r w:rsidRPr="001606D3">
              <w:rPr>
                <w:rFonts w:eastAsia="Times New Roman"/>
              </w:rPr>
              <w:t>Tihi družbenik</w:t>
            </w:r>
            <w:r w:rsidRPr="001606D3">
              <w:rPr>
                <w:rFonts w:eastAsia="Times New Roman"/>
                <w:b/>
              </w:rPr>
              <w:t>*</w:t>
            </w:r>
            <w:r w:rsidRPr="001606D3">
              <w:rPr>
                <w:rFonts w:eastAsia="Times New Roman"/>
              </w:rPr>
              <w:t xml:space="preserve">: </w:t>
            </w:r>
          </w:p>
          <w:p w14:paraId="3B7E39DD" w14:textId="77777777" w:rsidR="00A60616" w:rsidRPr="001606D3" w:rsidRDefault="00A60616" w:rsidP="000A49CD">
            <w:pPr>
              <w:spacing w:after="0"/>
              <w:jc w:val="both"/>
              <w:rPr>
                <w:rFonts w:eastAsia="Times New Roman"/>
                <w:i/>
              </w:rPr>
            </w:pPr>
            <w:r w:rsidRPr="001606D3">
              <w:rPr>
                <w:rFonts w:eastAsia="Times New Roman"/>
                <w:i/>
              </w:rPr>
              <w:t>(ustrezno označi)</w:t>
            </w:r>
          </w:p>
        </w:tc>
        <w:tc>
          <w:tcPr>
            <w:tcW w:w="2446" w:type="dxa"/>
            <w:tcBorders>
              <w:right w:val="nil"/>
            </w:tcBorders>
            <w:shd w:val="clear" w:color="auto" w:fill="auto"/>
            <w:vAlign w:val="center"/>
          </w:tcPr>
          <w:p w14:paraId="747EAD59"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4"/>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DA</w:t>
            </w:r>
          </w:p>
        </w:tc>
        <w:tc>
          <w:tcPr>
            <w:tcW w:w="2791" w:type="dxa"/>
            <w:tcBorders>
              <w:left w:val="nil"/>
            </w:tcBorders>
            <w:shd w:val="clear" w:color="auto" w:fill="auto"/>
            <w:vAlign w:val="center"/>
          </w:tcPr>
          <w:p w14:paraId="3ACD15E9"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5"/>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NE</w:t>
            </w:r>
          </w:p>
        </w:tc>
      </w:tr>
      <w:tr w:rsidR="00A60616" w:rsidRPr="001606D3" w14:paraId="6604D48D" w14:textId="77777777" w:rsidTr="000A49CD">
        <w:trPr>
          <w:trHeight w:val="459"/>
        </w:trPr>
        <w:tc>
          <w:tcPr>
            <w:tcW w:w="3823" w:type="dxa"/>
            <w:shd w:val="clear" w:color="auto" w:fill="auto"/>
          </w:tcPr>
          <w:p w14:paraId="4F2F6DB4" w14:textId="77777777" w:rsidR="00A60616" w:rsidRPr="001606D3" w:rsidRDefault="00A60616" w:rsidP="000A49CD">
            <w:pPr>
              <w:spacing w:after="0"/>
              <w:jc w:val="both"/>
              <w:rPr>
                <w:rFonts w:eastAsia="Times New Roman"/>
              </w:rPr>
            </w:pPr>
            <w:r w:rsidRPr="001606D3">
              <w:rPr>
                <w:rFonts w:eastAsia="Times New Roman"/>
              </w:rPr>
              <w:t>Če DA, navedite nosilca tihe družbe</w:t>
            </w:r>
            <w:r w:rsidRPr="001606D3">
              <w:rPr>
                <w:rFonts w:eastAsia="Times New Roman"/>
                <w:b/>
              </w:rPr>
              <w:t>*</w:t>
            </w:r>
            <w:r w:rsidRPr="001606D3">
              <w:rPr>
                <w:rFonts w:eastAsia="Times New Roman"/>
              </w:rPr>
              <w:t>:</w:t>
            </w:r>
          </w:p>
        </w:tc>
        <w:tc>
          <w:tcPr>
            <w:tcW w:w="5237" w:type="dxa"/>
            <w:gridSpan w:val="2"/>
            <w:shd w:val="clear" w:color="auto" w:fill="auto"/>
          </w:tcPr>
          <w:p w14:paraId="699075D1" w14:textId="77777777" w:rsidR="00A60616" w:rsidRPr="001606D3" w:rsidRDefault="00A60616" w:rsidP="000A49CD">
            <w:pPr>
              <w:widowControl w:val="0"/>
              <w:autoSpaceDE w:val="0"/>
              <w:autoSpaceDN w:val="0"/>
              <w:adjustRightInd w:val="0"/>
              <w:spacing w:after="0"/>
              <w:jc w:val="both"/>
              <w:rPr>
                <w:rFonts w:eastAsia="Times New Roman"/>
                <w:noProof/>
              </w:rPr>
            </w:pPr>
          </w:p>
        </w:tc>
      </w:tr>
    </w:tbl>
    <w:p w14:paraId="625B0833" w14:textId="77777777" w:rsidR="00A60616" w:rsidRPr="001606D3" w:rsidRDefault="00A60616" w:rsidP="00A60616">
      <w:pPr>
        <w:widowControl w:val="0"/>
        <w:autoSpaceDE w:val="0"/>
        <w:autoSpaceDN w:val="0"/>
        <w:adjustRightInd w:val="0"/>
        <w:spacing w:after="0"/>
        <w:jc w:val="both"/>
        <w:rPr>
          <w:i/>
          <w:noProof/>
        </w:rPr>
      </w:pPr>
      <w:r w:rsidRPr="001606D3">
        <w:rPr>
          <w:i/>
          <w:noProof/>
        </w:rPr>
        <w:t>(ponudnik izpolni tabelo za vsako fizično osebo, zato po potrebi kopira tabelo)</w:t>
      </w:r>
    </w:p>
    <w:p w14:paraId="59568AB5" w14:textId="77777777" w:rsidR="00A60616" w:rsidRPr="001606D3" w:rsidRDefault="00A60616" w:rsidP="00A60616">
      <w:pPr>
        <w:widowControl w:val="0"/>
        <w:autoSpaceDE w:val="0"/>
        <w:autoSpaceDN w:val="0"/>
        <w:adjustRightInd w:val="0"/>
        <w:spacing w:after="0"/>
        <w:jc w:val="both"/>
        <w:rPr>
          <w:b/>
          <w:bCs/>
          <w:noProof/>
        </w:rPr>
      </w:pPr>
    </w:p>
    <w:p w14:paraId="68141718" w14:textId="77777777" w:rsidR="00A60616" w:rsidRPr="001606D3" w:rsidRDefault="00A60616" w:rsidP="00A60616">
      <w:pPr>
        <w:widowControl w:val="0"/>
        <w:autoSpaceDE w:val="0"/>
        <w:autoSpaceDN w:val="0"/>
        <w:adjustRightInd w:val="0"/>
        <w:spacing w:after="0"/>
        <w:jc w:val="both"/>
        <w:rPr>
          <w:b/>
          <w:bCs/>
          <w:noProof/>
        </w:rPr>
      </w:pPr>
      <w:r w:rsidRPr="001606D3">
        <w:rPr>
          <w:b/>
          <w:bCs/>
          <w:noProof/>
        </w:rPr>
        <w:t>1.3.</w:t>
      </w:r>
      <w:r w:rsidRPr="001606D3">
        <w:rPr>
          <w:noProof/>
        </w:rPr>
        <w:t xml:space="preserve"> </w:t>
      </w:r>
      <w:r w:rsidRPr="001606D3">
        <w:rPr>
          <w:b/>
          <w:bCs/>
          <w:noProof/>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A60616" w:rsidRPr="001606D3" w14:paraId="2C85B968" w14:textId="77777777" w:rsidTr="000A49CD">
        <w:tc>
          <w:tcPr>
            <w:tcW w:w="3823" w:type="dxa"/>
            <w:shd w:val="clear" w:color="auto" w:fill="auto"/>
          </w:tcPr>
          <w:p w14:paraId="65C6EFA6" w14:textId="77777777" w:rsidR="00A60616" w:rsidRPr="001606D3" w:rsidRDefault="00A60616" w:rsidP="000A49CD">
            <w:pPr>
              <w:spacing w:before="60" w:after="60"/>
              <w:jc w:val="both"/>
              <w:rPr>
                <w:rFonts w:eastAsia="Times New Roman"/>
              </w:rPr>
            </w:pPr>
            <w:r w:rsidRPr="001606D3">
              <w:rPr>
                <w:rFonts w:eastAsia="Times New Roman"/>
              </w:rPr>
              <w:t>Firma pravne osebe:</w:t>
            </w:r>
          </w:p>
        </w:tc>
        <w:tc>
          <w:tcPr>
            <w:tcW w:w="5237" w:type="dxa"/>
            <w:shd w:val="clear" w:color="auto" w:fill="auto"/>
          </w:tcPr>
          <w:p w14:paraId="1BE49DC8"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495030D2" w14:textId="77777777" w:rsidTr="000A49CD">
        <w:tc>
          <w:tcPr>
            <w:tcW w:w="3823" w:type="dxa"/>
            <w:shd w:val="clear" w:color="auto" w:fill="auto"/>
          </w:tcPr>
          <w:p w14:paraId="212683A7" w14:textId="77777777" w:rsidR="00A60616" w:rsidRPr="001606D3" w:rsidRDefault="00A60616" w:rsidP="000A49CD">
            <w:pPr>
              <w:spacing w:before="60" w:after="60"/>
              <w:jc w:val="both"/>
              <w:rPr>
                <w:rFonts w:eastAsia="Times New Roman"/>
              </w:rPr>
            </w:pPr>
            <w:r w:rsidRPr="001606D3">
              <w:rPr>
                <w:rFonts w:eastAsia="Times New Roman"/>
              </w:rPr>
              <w:t>Sedež pravne osebe:</w:t>
            </w:r>
          </w:p>
        </w:tc>
        <w:tc>
          <w:tcPr>
            <w:tcW w:w="5237" w:type="dxa"/>
            <w:shd w:val="clear" w:color="auto" w:fill="auto"/>
          </w:tcPr>
          <w:p w14:paraId="5D957256"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4256215F" w14:textId="77777777" w:rsidTr="000A49CD">
        <w:tc>
          <w:tcPr>
            <w:tcW w:w="3823" w:type="dxa"/>
            <w:shd w:val="clear" w:color="auto" w:fill="auto"/>
          </w:tcPr>
          <w:p w14:paraId="246DD17E" w14:textId="77777777" w:rsidR="00A60616" w:rsidRPr="001606D3" w:rsidRDefault="00A60616" w:rsidP="000A49CD">
            <w:pPr>
              <w:spacing w:before="60" w:after="60"/>
              <w:jc w:val="both"/>
              <w:rPr>
                <w:rFonts w:eastAsia="Times New Roman"/>
              </w:rPr>
            </w:pPr>
            <w:r w:rsidRPr="001606D3">
              <w:rPr>
                <w:rFonts w:eastAsia="Times New Roman"/>
              </w:rPr>
              <w:t>Delež lastništva ponudnika:</w:t>
            </w:r>
          </w:p>
        </w:tc>
        <w:tc>
          <w:tcPr>
            <w:tcW w:w="5237" w:type="dxa"/>
            <w:shd w:val="clear" w:color="auto" w:fill="auto"/>
          </w:tcPr>
          <w:p w14:paraId="240A8326"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7EDA7D5F" w14:textId="77777777" w:rsidTr="000A49CD">
        <w:tc>
          <w:tcPr>
            <w:tcW w:w="3823" w:type="dxa"/>
            <w:shd w:val="clear" w:color="auto" w:fill="auto"/>
          </w:tcPr>
          <w:p w14:paraId="7D4B07CF" w14:textId="77777777" w:rsidR="00A60616" w:rsidRPr="001606D3" w:rsidRDefault="00A60616" w:rsidP="000A49CD">
            <w:pPr>
              <w:spacing w:before="60" w:after="60"/>
              <w:jc w:val="both"/>
              <w:rPr>
                <w:rFonts w:eastAsia="Times New Roman"/>
              </w:rPr>
            </w:pPr>
            <w:r w:rsidRPr="001606D3">
              <w:rPr>
                <w:rFonts w:eastAsia="Times New Roman"/>
              </w:rPr>
              <w:t>Matična številka ponudnika oz. davčna številka za druge pravne osebe, ki niso vpisane v poslovnem registru:</w:t>
            </w:r>
          </w:p>
        </w:tc>
        <w:tc>
          <w:tcPr>
            <w:tcW w:w="5237" w:type="dxa"/>
            <w:shd w:val="clear" w:color="auto" w:fill="auto"/>
          </w:tcPr>
          <w:p w14:paraId="42778949"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71C07779" w14:textId="77777777" w:rsidTr="000A49CD">
        <w:tc>
          <w:tcPr>
            <w:tcW w:w="3823" w:type="dxa"/>
            <w:shd w:val="clear" w:color="auto" w:fill="auto"/>
          </w:tcPr>
          <w:p w14:paraId="1F08AD22" w14:textId="77777777" w:rsidR="00A60616" w:rsidRPr="001606D3" w:rsidRDefault="00A60616" w:rsidP="000A49CD">
            <w:pPr>
              <w:spacing w:before="60" w:after="60"/>
              <w:jc w:val="both"/>
              <w:rPr>
                <w:rFonts w:eastAsia="Times New Roman"/>
              </w:rPr>
            </w:pPr>
            <w:r w:rsidRPr="001606D3">
              <w:rPr>
                <w:rFonts w:eastAsia="Times New Roman"/>
              </w:rPr>
              <w:t>je s ponudnikom v medsebojnem razmerju, v skladu s 527. členom ZGD-1 povezana na način:</w:t>
            </w:r>
          </w:p>
        </w:tc>
        <w:tc>
          <w:tcPr>
            <w:tcW w:w="5237" w:type="dxa"/>
            <w:shd w:val="clear" w:color="auto" w:fill="auto"/>
          </w:tcPr>
          <w:p w14:paraId="2AE6C280" w14:textId="77777777" w:rsidR="00A60616" w:rsidRPr="001606D3" w:rsidRDefault="00A60616" w:rsidP="000A49CD">
            <w:pPr>
              <w:widowControl w:val="0"/>
              <w:autoSpaceDE w:val="0"/>
              <w:autoSpaceDN w:val="0"/>
              <w:adjustRightInd w:val="0"/>
              <w:spacing w:after="0"/>
              <w:jc w:val="both"/>
              <w:rPr>
                <w:rFonts w:eastAsia="Times New Roman"/>
                <w:noProof/>
              </w:rPr>
            </w:pPr>
          </w:p>
        </w:tc>
      </w:tr>
    </w:tbl>
    <w:p w14:paraId="7FB44807" w14:textId="77777777" w:rsidR="00A60616" w:rsidRPr="001606D3" w:rsidRDefault="00A60616" w:rsidP="00A60616">
      <w:pPr>
        <w:widowControl w:val="0"/>
        <w:autoSpaceDE w:val="0"/>
        <w:autoSpaceDN w:val="0"/>
        <w:adjustRightInd w:val="0"/>
        <w:spacing w:after="0"/>
        <w:jc w:val="both"/>
        <w:rPr>
          <w:i/>
          <w:noProof/>
        </w:rPr>
      </w:pPr>
      <w:r w:rsidRPr="001606D3">
        <w:rPr>
          <w:i/>
          <w:noProof/>
        </w:rPr>
        <w:t>(ponudnik izpolni tabelo za vsako pravno osebo, zato po potrebi kopira tabelo)</w:t>
      </w:r>
    </w:p>
    <w:p w14:paraId="423C241D" w14:textId="77777777" w:rsidR="00A60616" w:rsidRPr="001606D3" w:rsidRDefault="00A60616" w:rsidP="00A60616">
      <w:pPr>
        <w:widowControl w:val="0"/>
        <w:autoSpaceDE w:val="0"/>
        <w:autoSpaceDN w:val="0"/>
        <w:adjustRightInd w:val="0"/>
        <w:spacing w:after="0"/>
        <w:jc w:val="both"/>
        <w:rPr>
          <w:noProof/>
        </w:rPr>
      </w:pPr>
    </w:p>
    <w:p w14:paraId="184231D9" w14:textId="77777777" w:rsidR="00A60616" w:rsidRPr="001606D3" w:rsidRDefault="00A60616" w:rsidP="00A60616">
      <w:pPr>
        <w:widowControl w:val="0"/>
        <w:autoSpaceDE w:val="0"/>
        <w:autoSpaceDN w:val="0"/>
        <w:adjustRightInd w:val="0"/>
        <w:spacing w:after="0"/>
        <w:jc w:val="both"/>
        <w:rPr>
          <w:noProof/>
        </w:rPr>
      </w:pPr>
    </w:p>
    <w:p w14:paraId="3E7F05FC" w14:textId="77777777" w:rsidR="00A60616" w:rsidRPr="001606D3" w:rsidRDefault="00A60616" w:rsidP="00A60616">
      <w:pPr>
        <w:widowControl w:val="0"/>
        <w:autoSpaceDE w:val="0"/>
        <w:autoSpaceDN w:val="0"/>
        <w:adjustRightInd w:val="0"/>
        <w:spacing w:after="0"/>
        <w:jc w:val="both"/>
        <w:rPr>
          <w:noProof/>
        </w:rPr>
      </w:pPr>
      <w:r w:rsidRPr="001606D3">
        <w:rPr>
          <w:noProof/>
        </w:rPr>
        <w:t>Izjavljam, da sem kot fizične osebe – udeležence v lastništvu ponudnika navedel:</w:t>
      </w:r>
    </w:p>
    <w:p w14:paraId="2A155835" w14:textId="77777777" w:rsidR="00A60616" w:rsidRPr="001606D3" w:rsidRDefault="00A60616" w:rsidP="00A60616">
      <w:pPr>
        <w:widowControl w:val="0"/>
        <w:numPr>
          <w:ilvl w:val="0"/>
          <w:numId w:val="36"/>
        </w:numPr>
        <w:tabs>
          <w:tab w:val="left" w:pos="709"/>
        </w:tabs>
        <w:autoSpaceDE w:val="0"/>
        <w:autoSpaceDN w:val="0"/>
        <w:adjustRightInd w:val="0"/>
        <w:spacing w:after="0"/>
        <w:jc w:val="both"/>
        <w:rPr>
          <w:noProof/>
        </w:rPr>
      </w:pPr>
      <w:r w:rsidRPr="001606D3">
        <w:rPr>
          <w:noProof/>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0FE5C3EC" w14:textId="77777777" w:rsidR="00A60616" w:rsidRPr="001606D3" w:rsidRDefault="00A60616" w:rsidP="00A60616">
      <w:pPr>
        <w:widowControl w:val="0"/>
        <w:numPr>
          <w:ilvl w:val="0"/>
          <w:numId w:val="36"/>
        </w:numPr>
        <w:tabs>
          <w:tab w:val="left" w:pos="709"/>
        </w:tabs>
        <w:autoSpaceDE w:val="0"/>
        <w:autoSpaceDN w:val="0"/>
        <w:adjustRightInd w:val="0"/>
        <w:spacing w:after="0"/>
        <w:jc w:val="both"/>
        <w:rPr>
          <w:noProof/>
        </w:rPr>
      </w:pPr>
      <w:r w:rsidRPr="001606D3">
        <w:rPr>
          <w:noProof/>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C99DFF7" w14:textId="77777777" w:rsidR="00A60616" w:rsidRPr="001606D3" w:rsidRDefault="00A60616" w:rsidP="00A60616">
      <w:pPr>
        <w:widowControl w:val="0"/>
        <w:autoSpaceDE w:val="0"/>
        <w:autoSpaceDN w:val="0"/>
        <w:adjustRightInd w:val="0"/>
        <w:spacing w:after="0"/>
        <w:jc w:val="both"/>
        <w:rPr>
          <w:noProof/>
        </w:rPr>
      </w:pPr>
    </w:p>
    <w:p w14:paraId="3631FF84" w14:textId="77777777" w:rsidR="00A60616" w:rsidRPr="001606D3" w:rsidRDefault="00A60616" w:rsidP="00A60616">
      <w:pPr>
        <w:widowControl w:val="0"/>
        <w:autoSpaceDE w:val="0"/>
        <w:autoSpaceDN w:val="0"/>
        <w:adjustRightInd w:val="0"/>
        <w:spacing w:after="0"/>
        <w:jc w:val="both"/>
        <w:rPr>
          <w:noProof/>
        </w:rPr>
      </w:pPr>
      <w:r w:rsidRPr="001606D3">
        <w:rPr>
          <w:noProof/>
        </w:rPr>
        <w:t>S podpisom te izjave jamčim, da v celotni lastniški strukturi ni udeleženih drugih fizičnih, pravnih oseb in tihih družbenikov</w:t>
      </w:r>
      <w:r w:rsidRPr="001606D3">
        <w:rPr>
          <w:b/>
          <w:noProof/>
        </w:rPr>
        <w:t>*</w:t>
      </w:r>
      <w:r w:rsidRPr="001606D3">
        <w:rPr>
          <w:noProof/>
        </w:rPr>
        <w:t xml:space="preserve"> ter gospodarskih subjektov, za katere se glede na določbe zakona, ki ureja gospodarske družbe, šteje, da so povezane družbe.</w:t>
      </w:r>
    </w:p>
    <w:p w14:paraId="37243D4D" w14:textId="77777777" w:rsidR="00A60616" w:rsidRPr="001606D3" w:rsidRDefault="00A60616" w:rsidP="00A60616">
      <w:pPr>
        <w:widowControl w:val="0"/>
        <w:autoSpaceDE w:val="0"/>
        <w:autoSpaceDN w:val="0"/>
        <w:adjustRightInd w:val="0"/>
        <w:spacing w:after="0"/>
        <w:jc w:val="both"/>
        <w:rPr>
          <w:noProof/>
        </w:rPr>
      </w:pPr>
    </w:p>
    <w:p w14:paraId="04507E5B" w14:textId="77777777" w:rsidR="00A60616" w:rsidRPr="001606D3" w:rsidRDefault="00A60616" w:rsidP="00A60616">
      <w:pPr>
        <w:widowControl w:val="0"/>
        <w:autoSpaceDE w:val="0"/>
        <w:autoSpaceDN w:val="0"/>
        <w:adjustRightInd w:val="0"/>
        <w:spacing w:after="0"/>
        <w:jc w:val="both"/>
        <w:rPr>
          <w:noProof/>
        </w:rPr>
      </w:pPr>
      <w:r w:rsidRPr="001606D3">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0C1232" w14:textId="77777777" w:rsidR="00A60616" w:rsidRPr="001606D3" w:rsidRDefault="00A60616" w:rsidP="00A60616">
      <w:pPr>
        <w:widowControl w:val="0"/>
        <w:autoSpaceDE w:val="0"/>
        <w:autoSpaceDN w:val="0"/>
        <w:adjustRightInd w:val="0"/>
        <w:spacing w:after="0"/>
        <w:jc w:val="both"/>
        <w:rPr>
          <w:noProof/>
        </w:rPr>
      </w:pPr>
    </w:p>
    <w:p w14:paraId="2D22D74A" w14:textId="77777777" w:rsidR="00A60616" w:rsidRPr="001606D3" w:rsidRDefault="00A60616" w:rsidP="00A60616">
      <w:pPr>
        <w:widowControl w:val="0"/>
        <w:autoSpaceDE w:val="0"/>
        <w:autoSpaceDN w:val="0"/>
        <w:adjustRightInd w:val="0"/>
        <w:spacing w:after="0"/>
        <w:jc w:val="both"/>
        <w:rPr>
          <w:noProof/>
        </w:rPr>
      </w:pPr>
    </w:p>
    <w:p w14:paraId="2CAA0488" w14:textId="77777777" w:rsidR="00A60616" w:rsidRPr="001606D3" w:rsidRDefault="00A60616" w:rsidP="00A60616">
      <w:pPr>
        <w:widowControl w:val="0"/>
        <w:autoSpaceDE w:val="0"/>
        <w:autoSpaceDN w:val="0"/>
        <w:adjustRightInd w:val="0"/>
        <w:spacing w:after="0"/>
        <w:jc w:val="both"/>
        <w:rPr>
          <w:noProof/>
        </w:rPr>
      </w:pPr>
    </w:p>
    <w:p w14:paraId="117C964C" w14:textId="77777777" w:rsidR="00A60616" w:rsidRPr="001606D3" w:rsidRDefault="00A60616" w:rsidP="00A60616">
      <w:pPr>
        <w:widowControl w:val="0"/>
        <w:autoSpaceDE w:val="0"/>
        <w:autoSpaceDN w:val="0"/>
        <w:adjustRightInd w:val="0"/>
        <w:spacing w:after="0"/>
        <w:jc w:val="both"/>
        <w:rPr>
          <w:noProof/>
        </w:rPr>
      </w:pPr>
    </w:p>
    <w:tbl>
      <w:tblPr>
        <w:tblW w:w="0" w:type="auto"/>
        <w:tblLook w:val="04A0" w:firstRow="1" w:lastRow="0" w:firstColumn="1" w:lastColumn="0" w:noHBand="0" w:noVBand="1"/>
      </w:tblPr>
      <w:tblGrid>
        <w:gridCol w:w="4514"/>
        <w:gridCol w:w="4546"/>
      </w:tblGrid>
      <w:tr w:rsidR="00A60616" w:rsidRPr="001606D3" w14:paraId="552061F6" w14:textId="77777777" w:rsidTr="000A49CD">
        <w:tc>
          <w:tcPr>
            <w:tcW w:w="4514" w:type="dxa"/>
            <w:shd w:val="clear" w:color="auto" w:fill="auto"/>
          </w:tcPr>
          <w:p w14:paraId="739EA09F" w14:textId="77777777" w:rsidR="00A60616" w:rsidRPr="001606D3" w:rsidRDefault="00A60616" w:rsidP="000A49CD">
            <w:pPr>
              <w:widowControl w:val="0"/>
              <w:autoSpaceDE w:val="0"/>
              <w:autoSpaceDN w:val="0"/>
              <w:adjustRightInd w:val="0"/>
              <w:spacing w:after="0"/>
              <w:jc w:val="both"/>
              <w:rPr>
                <w:rFonts w:eastAsia="Times New Roman"/>
                <w:noProof/>
              </w:rPr>
            </w:pPr>
            <w:r w:rsidRPr="001606D3">
              <w:rPr>
                <w:rFonts w:eastAsia="Times New Roman"/>
                <w:noProof/>
              </w:rPr>
              <w:t xml:space="preserve">Kraj in datum: </w:t>
            </w:r>
          </w:p>
          <w:p w14:paraId="2784EAC0" w14:textId="77777777" w:rsidR="00A60616" w:rsidRPr="001606D3" w:rsidRDefault="00A60616" w:rsidP="000A49CD">
            <w:pPr>
              <w:widowControl w:val="0"/>
              <w:autoSpaceDE w:val="0"/>
              <w:autoSpaceDN w:val="0"/>
              <w:adjustRightInd w:val="0"/>
              <w:spacing w:after="0"/>
              <w:jc w:val="both"/>
              <w:rPr>
                <w:rFonts w:eastAsia="Times New Roman"/>
                <w:b/>
                <w:noProof/>
              </w:rPr>
            </w:pPr>
          </w:p>
          <w:p w14:paraId="312E8C50" w14:textId="77777777" w:rsidR="00A60616" w:rsidRPr="001606D3" w:rsidRDefault="00A60616" w:rsidP="000A49CD">
            <w:pPr>
              <w:widowControl w:val="0"/>
              <w:autoSpaceDE w:val="0"/>
              <w:autoSpaceDN w:val="0"/>
              <w:adjustRightInd w:val="0"/>
              <w:spacing w:after="0"/>
              <w:jc w:val="both"/>
              <w:rPr>
                <w:rFonts w:eastAsia="Times New Roman"/>
                <w:noProof/>
              </w:rPr>
            </w:pPr>
          </w:p>
        </w:tc>
        <w:tc>
          <w:tcPr>
            <w:tcW w:w="4546" w:type="dxa"/>
            <w:shd w:val="clear" w:color="auto" w:fill="auto"/>
          </w:tcPr>
          <w:p w14:paraId="61C99441" w14:textId="77777777" w:rsidR="00A60616" w:rsidRPr="001606D3" w:rsidRDefault="00A60616" w:rsidP="000A49CD">
            <w:pPr>
              <w:widowControl w:val="0"/>
              <w:autoSpaceDE w:val="0"/>
              <w:autoSpaceDN w:val="0"/>
              <w:adjustRightInd w:val="0"/>
              <w:spacing w:after="0"/>
              <w:jc w:val="center"/>
              <w:rPr>
                <w:rFonts w:eastAsia="Times New Roman"/>
                <w:noProof/>
              </w:rPr>
            </w:pPr>
            <w:r w:rsidRPr="001606D3">
              <w:rPr>
                <w:rFonts w:eastAsia="Times New Roman"/>
                <w:noProof/>
              </w:rPr>
              <w:t>Žig podjetja oz. ponudnika:</w:t>
            </w:r>
          </w:p>
          <w:p w14:paraId="0D496E7D" w14:textId="77777777" w:rsidR="00A60616" w:rsidRPr="001606D3" w:rsidRDefault="00A60616" w:rsidP="000A49CD">
            <w:pPr>
              <w:widowControl w:val="0"/>
              <w:autoSpaceDE w:val="0"/>
              <w:autoSpaceDN w:val="0"/>
              <w:adjustRightInd w:val="0"/>
              <w:spacing w:after="0"/>
              <w:jc w:val="both"/>
              <w:rPr>
                <w:rFonts w:eastAsia="Times New Roman"/>
                <w:b/>
                <w:noProof/>
              </w:rPr>
            </w:pPr>
          </w:p>
        </w:tc>
      </w:tr>
      <w:tr w:rsidR="00A60616" w:rsidRPr="001606D3" w14:paraId="19195421" w14:textId="77777777" w:rsidTr="000A49CD">
        <w:tc>
          <w:tcPr>
            <w:tcW w:w="4514" w:type="dxa"/>
            <w:shd w:val="clear" w:color="auto" w:fill="auto"/>
          </w:tcPr>
          <w:p w14:paraId="565B0F2E" w14:textId="77777777" w:rsidR="00A60616" w:rsidRPr="001606D3" w:rsidRDefault="00A60616" w:rsidP="000A49CD">
            <w:pPr>
              <w:widowControl w:val="0"/>
              <w:autoSpaceDE w:val="0"/>
              <w:autoSpaceDN w:val="0"/>
              <w:adjustRightInd w:val="0"/>
              <w:spacing w:after="0"/>
              <w:jc w:val="both"/>
              <w:rPr>
                <w:rFonts w:eastAsia="Times New Roman"/>
                <w:noProof/>
              </w:rPr>
            </w:pPr>
          </w:p>
        </w:tc>
        <w:tc>
          <w:tcPr>
            <w:tcW w:w="4546" w:type="dxa"/>
            <w:shd w:val="clear" w:color="auto" w:fill="auto"/>
          </w:tcPr>
          <w:p w14:paraId="7E62385D" w14:textId="77777777" w:rsidR="00A60616" w:rsidRPr="001606D3" w:rsidRDefault="00A60616" w:rsidP="000A49CD">
            <w:pPr>
              <w:widowControl w:val="0"/>
              <w:autoSpaceDE w:val="0"/>
              <w:autoSpaceDN w:val="0"/>
              <w:adjustRightInd w:val="0"/>
              <w:spacing w:after="0"/>
              <w:jc w:val="center"/>
              <w:rPr>
                <w:rFonts w:eastAsia="Times New Roman"/>
                <w:noProof/>
              </w:rPr>
            </w:pPr>
          </w:p>
        </w:tc>
      </w:tr>
      <w:tr w:rsidR="00A60616" w:rsidRPr="001606D3" w14:paraId="57C17BE1" w14:textId="77777777" w:rsidTr="000A49CD">
        <w:tc>
          <w:tcPr>
            <w:tcW w:w="4514" w:type="dxa"/>
            <w:shd w:val="clear" w:color="auto" w:fill="auto"/>
          </w:tcPr>
          <w:p w14:paraId="7BBD31B4" w14:textId="77777777" w:rsidR="00A60616" w:rsidRPr="001606D3" w:rsidRDefault="00A60616" w:rsidP="000A49CD">
            <w:pPr>
              <w:widowControl w:val="0"/>
              <w:autoSpaceDE w:val="0"/>
              <w:autoSpaceDN w:val="0"/>
              <w:adjustRightInd w:val="0"/>
              <w:spacing w:after="0"/>
              <w:jc w:val="both"/>
              <w:rPr>
                <w:rFonts w:eastAsia="Times New Roman"/>
                <w:noProof/>
              </w:rPr>
            </w:pPr>
          </w:p>
        </w:tc>
        <w:tc>
          <w:tcPr>
            <w:tcW w:w="4546" w:type="dxa"/>
            <w:tcBorders>
              <w:bottom w:val="single" w:sz="4" w:space="0" w:color="auto"/>
            </w:tcBorders>
            <w:shd w:val="clear" w:color="auto" w:fill="auto"/>
          </w:tcPr>
          <w:p w14:paraId="2428BDAE" w14:textId="77777777" w:rsidR="00A60616" w:rsidRPr="001606D3" w:rsidRDefault="00A60616" w:rsidP="000A49CD">
            <w:pPr>
              <w:widowControl w:val="0"/>
              <w:autoSpaceDE w:val="0"/>
              <w:autoSpaceDN w:val="0"/>
              <w:adjustRightInd w:val="0"/>
              <w:spacing w:after="0"/>
              <w:jc w:val="center"/>
              <w:rPr>
                <w:rFonts w:eastAsia="Times New Roman"/>
                <w:noProof/>
              </w:rPr>
            </w:pPr>
            <w:r w:rsidRPr="001606D3">
              <w:rPr>
                <w:rFonts w:eastAsia="Times New Roman"/>
                <w:noProof/>
              </w:rPr>
              <w:t>Ime in priimek zakonitega zastopnika:</w:t>
            </w:r>
          </w:p>
          <w:p w14:paraId="4A017648" w14:textId="77777777" w:rsidR="00A60616" w:rsidRPr="001606D3" w:rsidRDefault="00A60616" w:rsidP="000A49CD">
            <w:pPr>
              <w:widowControl w:val="0"/>
              <w:autoSpaceDE w:val="0"/>
              <w:autoSpaceDN w:val="0"/>
              <w:adjustRightInd w:val="0"/>
              <w:spacing w:after="0"/>
              <w:jc w:val="both"/>
              <w:rPr>
                <w:rFonts w:eastAsia="Times New Roman"/>
                <w:noProof/>
              </w:rPr>
            </w:pPr>
          </w:p>
          <w:p w14:paraId="3523793B" w14:textId="77777777" w:rsidR="00A60616" w:rsidRPr="001606D3" w:rsidRDefault="00A60616" w:rsidP="000A49CD">
            <w:pPr>
              <w:widowControl w:val="0"/>
              <w:autoSpaceDE w:val="0"/>
              <w:autoSpaceDN w:val="0"/>
              <w:adjustRightInd w:val="0"/>
              <w:spacing w:after="0"/>
              <w:jc w:val="both"/>
              <w:rPr>
                <w:rFonts w:eastAsia="Times New Roman"/>
                <w:noProof/>
              </w:rPr>
            </w:pPr>
          </w:p>
          <w:p w14:paraId="2CEE9471" w14:textId="77777777" w:rsidR="00A60616" w:rsidRPr="001606D3" w:rsidRDefault="00A60616" w:rsidP="000A49CD">
            <w:pPr>
              <w:widowControl w:val="0"/>
              <w:autoSpaceDE w:val="0"/>
              <w:autoSpaceDN w:val="0"/>
              <w:adjustRightInd w:val="0"/>
              <w:spacing w:after="0"/>
              <w:jc w:val="both"/>
              <w:rPr>
                <w:rFonts w:eastAsia="Times New Roman"/>
                <w:noProof/>
              </w:rPr>
            </w:pPr>
          </w:p>
        </w:tc>
      </w:tr>
    </w:tbl>
    <w:p w14:paraId="34BA55DC" w14:textId="77777777" w:rsidR="00A60616" w:rsidRPr="001606D3" w:rsidRDefault="00A60616" w:rsidP="00A60616">
      <w:pPr>
        <w:widowControl w:val="0"/>
        <w:autoSpaceDE w:val="0"/>
        <w:autoSpaceDN w:val="0"/>
        <w:adjustRightInd w:val="0"/>
        <w:spacing w:after="0"/>
        <w:ind w:left="4956" w:firstLine="708"/>
        <w:jc w:val="both"/>
        <w:rPr>
          <w:i/>
          <w:noProof/>
        </w:rPr>
      </w:pPr>
      <w:r w:rsidRPr="001606D3">
        <w:rPr>
          <w:rFonts w:eastAsia="Times New Roman"/>
          <w:i/>
          <w:noProof/>
        </w:rPr>
        <w:t>(podpis zakonitega zastopnika)</w:t>
      </w:r>
    </w:p>
    <w:p w14:paraId="6B7C9AB5" w14:textId="77777777" w:rsidR="00A60616" w:rsidRPr="001606D3" w:rsidRDefault="00A60616" w:rsidP="00A60616">
      <w:pPr>
        <w:spacing w:after="0"/>
        <w:jc w:val="center"/>
        <w:rPr>
          <w:i/>
          <w:noProof/>
        </w:rPr>
      </w:pPr>
    </w:p>
    <w:p w14:paraId="2647FE07" w14:textId="77777777" w:rsidR="00A60616" w:rsidRPr="001606D3" w:rsidRDefault="00A60616" w:rsidP="00A60616">
      <w:pPr>
        <w:spacing w:after="0"/>
        <w:jc w:val="both"/>
        <w:rPr>
          <w:noProof/>
        </w:rPr>
      </w:pPr>
    </w:p>
    <w:p w14:paraId="32E91827" w14:textId="77777777" w:rsidR="00A60616" w:rsidRPr="001606D3" w:rsidRDefault="00A60616" w:rsidP="00A60616">
      <w:pPr>
        <w:spacing w:after="0"/>
        <w:jc w:val="both"/>
        <w:rPr>
          <w:noProof/>
        </w:rPr>
      </w:pPr>
    </w:p>
    <w:p w14:paraId="33506031" w14:textId="77777777" w:rsidR="00A60616" w:rsidRPr="001606D3" w:rsidRDefault="00A60616" w:rsidP="00A60616">
      <w:pPr>
        <w:spacing w:after="0"/>
        <w:jc w:val="both"/>
        <w:rPr>
          <w:i/>
          <w:noProof/>
        </w:rPr>
      </w:pPr>
      <w:r w:rsidRPr="001606D3">
        <w:rPr>
          <w:i/>
          <w:noProof/>
        </w:rPr>
        <w:t>* Velja za tuje družbe, če po tujem pravu institut tihe družbe obstaja.</w:t>
      </w:r>
    </w:p>
    <w:p w14:paraId="2D871157" w14:textId="77777777" w:rsidR="00A60616" w:rsidRPr="001606D3" w:rsidRDefault="00A60616" w:rsidP="00A60616">
      <w:pPr>
        <w:spacing w:after="0" w:line="240" w:lineRule="auto"/>
        <w:rPr>
          <w:i/>
          <w:noProof/>
        </w:rPr>
        <w:sectPr w:rsidR="00A60616" w:rsidRPr="001606D3" w:rsidSect="00A60616">
          <w:pgSz w:w="11906" w:h="16838" w:code="9"/>
          <w:pgMar w:top="1418" w:right="1418" w:bottom="993" w:left="1418" w:header="709" w:footer="709" w:gutter="0"/>
          <w:cols w:space="708"/>
          <w:docGrid w:linePitch="360"/>
        </w:sectPr>
      </w:pPr>
    </w:p>
    <w:p w14:paraId="1DD1A5D0" w14:textId="10924420" w:rsidR="007E525C" w:rsidRPr="005809B2" w:rsidRDefault="007E525C" w:rsidP="00185714">
      <w:pPr>
        <w:pStyle w:val="Slog3"/>
        <w:pageBreakBefore w:val="0"/>
        <w:widowControl w:val="0"/>
        <w:rPr>
          <w:rStyle w:val="Neenpoudarek"/>
          <w:rFonts w:asciiTheme="minorHAnsi" w:hAnsiTheme="minorHAnsi" w:cstheme="minorHAnsi"/>
          <w:i/>
          <w:color w:val="auto"/>
          <w:sz w:val="22"/>
          <w:szCs w:val="22"/>
        </w:rPr>
      </w:pPr>
      <w:bookmarkStart w:id="77" w:name="_Toc179963097"/>
      <w:r w:rsidRPr="005809B2">
        <w:rPr>
          <w:rStyle w:val="Neenpoudarek"/>
          <w:rFonts w:asciiTheme="minorHAnsi" w:hAnsiTheme="minorHAnsi" w:cstheme="minorHAnsi"/>
          <w:i/>
          <w:color w:val="auto"/>
          <w:sz w:val="22"/>
          <w:szCs w:val="22"/>
        </w:rPr>
        <w:lastRenderedPageBreak/>
        <w:t xml:space="preserve">Priloga </w:t>
      </w:r>
      <w:r w:rsidR="009C5987">
        <w:rPr>
          <w:rStyle w:val="Neenpoudarek"/>
          <w:rFonts w:asciiTheme="minorHAnsi" w:hAnsiTheme="minorHAnsi" w:cstheme="minorHAnsi"/>
          <w:i/>
          <w:color w:val="auto"/>
          <w:sz w:val="22"/>
          <w:szCs w:val="22"/>
        </w:rPr>
        <w:t>7</w:t>
      </w:r>
      <w:bookmarkEnd w:id="77"/>
    </w:p>
    <w:p w14:paraId="0ED2D420" w14:textId="77777777" w:rsidR="007E525C" w:rsidRPr="005809B2" w:rsidRDefault="007E525C" w:rsidP="00185714">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78" w:name="_Toc179963098"/>
      <w:r w:rsidRPr="005809B2">
        <w:rPr>
          <w:b/>
          <w:bCs/>
          <w:i/>
          <w:iCs/>
          <w:spacing w:val="20"/>
          <w:lang w:eastAsia="zh-CN"/>
        </w:rPr>
        <w:t>IZJAVA PODIZVAJALCA</w:t>
      </w:r>
      <w:bookmarkEnd w:id="78"/>
    </w:p>
    <w:p w14:paraId="49208A42" w14:textId="77777777" w:rsidR="007E525C" w:rsidRPr="005809B2" w:rsidRDefault="007E525C" w:rsidP="00185714">
      <w:pPr>
        <w:widowControl w:val="0"/>
        <w:spacing w:after="0"/>
        <w:rPr>
          <w:lang w:eastAsia="zh-CN"/>
        </w:rPr>
      </w:pPr>
    </w:p>
    <w:tbl>
      <w:tblPr>
        <w:tblW w:w="4678" w:type="dxa"/>
        <w:tblInd w:w="4678" w:type="dxa"/>
        <w:tblLook w:val="01E0" w:firstRow="1" w:lastRow="1" w:firstColumn="1" w:lastColumn="1" w:noHBand="0" w:noVBand="0"/>
      </w:tblPr>
      <w:tblGrid>
        <w:gridCol w:w="2551"/>
        <w:gridCol w:w="2127"/>
      </w:tblGrid>
      <w:tr w:rsidR="009624F8" w:rsidRPr="005809B2" w14:paraId="6BA09689" w14:textId="77777777" w:rsidTr="00654C74">
        <w:trPr>
          <w:trHeight w:val="397"/>
        </w:trPr>
        <w:tc>
          <w:tcPr>
            <w:tcW w:w="2551" w:type="dxa"/>
            <w:vAlign w:val="center"/>
          </w:tcPr>
          <w:p w14:paraId="0064D1C5" w14:textId="77777777" w:rsidR="009624F8" w:rsidRPr="005809B2" w:rsidRDefault="009624F8" w:rsidP="00185714">
            <w:pPr>
              <w:widowControl w:val="0"/>
              <w:spacing w:after="0"/>
              <w:jc w:val="right"/>
            </w:pPr>
            <w:r w:rsidRPr="005809B2">
              <w:t>Datum:</w:t>
            </w:r>
          </w:p>
        </w:tc>
        <w:tc>
          <w:tcPr>
            <w:tcW w:w="2127" w:type="dxa"/>
            <w:tcBorders>
              <w:bottom w:val="single" w:sz="4" w:space="0" w:color="auto"/>
            </w:tcBorders>
            <w:vAlign w:val="center"/>
          </w:tcPr>
          <w:p w14:paraId="36D02ECF" w14:textId="77777777" w:rsidR="009624F8" w:rsidRPr="005809B2" w:rsidRDefault="009624F8" w:rsidP="00185714">
            <w:pPr>
              <w:widowControl w:val="0"/>
              <w:spacing w:after="0"/>
            </w:pPr>
          </w:p>
        </w:tc>
      </w:tr>
      <w:tr w:rsidR="009624F8" w:rsidRPr="005809B2" w14:paraId="2AC9639A" w14:textId="77777777" w:rsidTr="00654C74">
        <w:trPr>
          <w:trHeight w:val="397"/>
        </w:trPr>
        <w:tc>
          <w:tcPr>
            <w:tcW w:w="2551" w:type="dxa"/>
            <w:vAlign w:val="center"/>
          </w:tcPr>
          <w:p w14:paraId="0ABBFE1C" w14:textId="77777777" w:rsidR="009624F8" w:rsidRPr="005809B2" w:rsidRDefault="009624F8" w:rsidP="00185714">
            <w:pPr>
              <w:widowControl w:val="0"/>
              <w:spacing w:after="0"/>
              <w:jc w:val="right"/>
            </w:pPr>
            <w:r w:rsidRPr="005809B2">
              <w:t>Številka dokumenta:</w:t>
            </w:r>
          </w:p>
        </w:tc>
        <w:tc>
          <w:tcPr>
            <w:tcW w:w="2127" w:type="dxa"/>
            <w:tcBorders>
              <w:top w:val="single" w:sz="4" w:space="0" w:color="auto"/>
              <w:bottom w:val="single" w:sz="4" w:space="0" w:color="auto"/>
            </w:tcBorders>
            <w:vAlign w:val="center"/>
          </w:tcPr>
          <w:p w14:paraId="691020DB" w14:textId="77777777" w:rsidR="009624F8" w:rsidRPr="005809B2" w:rsidRDefault="009624F8" w:rsidP="00185714">
            <w:pPr>
              <w:widowControl w:val="0"/>
              <w:spacing w:after="0"/>
            </w:pPr>
          </w:p>
        </w:tc>
      </w:tr>
    </w:tbl>
    <w:p w14:paraId="0AFECFF5" w14:textId="77777777" w:rsidR="009624F8" w:rsidRPr="005809B2" w:rsidRDefault="009624F8" w:rsidP="00185714">
      <w:pPr>
        <w:widowControl w:val="0"/>
        <w:tabs>
          <w:tab w:val="right" w:pos="2556"/>
          <w:tab w:val="right" w:pos="9017"/>
        </w:tabs>
        <w:spacing w:after="0"/>
        <w:rPr>
          <w:b/>
        </w:rPr>
      </w:pPr>
    </w:p>
    <w:p w14:paraId="6C7CA8A4" w14:textId="77777777" w:rsidR="009624F8" w:rsidRPr="005809B2" w:rsidRDefault="009624F8" w:rsidP="00185714">
      <w:pPr>
        <w:widowControl w:val="0"/>
        <w:tabs>
          <w:tab w:val="right" w:pos="2556"/>
          <w:tab w:val="right" w:pos="9017"/>
        </w:tabs>
        <w:spacing w:after="0"/>
        <w:rPr>
          <w:b/>
        </w:rPr>
      </w:pPr>
      <w:r w:rsidRPr="005809B2">
        <w:rPr>
          <w:b/>
        </w:rPr>
        <w:t>PODIZVAJALEC:</w:t>
      </w:r>
    </w:p>
    <w:tbl>
      <w:tblPr>
        <w:tblW w:w="9361" w:type="dxa"/>
        <w:tblInd w:w="-5" w:type="dxa"/>
        <w:tblLook w:val="01E0" w:firstRow="1" w:lastRow="1" w:firstColumn="1" w:lastColumn="1" w:noHBand="0" w:noVBand="0"/>
      </w:tblPr>
      <w:tblGrid>
        <w:gridCol w:w="1985"/>
        <w:gridCol w:w="7376"/>
      </w:tblGrid>
      <w:tr w:rsidR="009624F8" w:rsidRPr="005809B2" w14:paraId="4B72F516" w14:textId="77777777" w:rsidTr="00654C74">
        <w:trPr>
          <w:trHeight w:val="397"/>
        </w:trPr>
        <w:tc>
          <w:tcPr>
            <w:tcW w:w="1985" w:type="dxa"/>
            <w:vAlign w:val="bottom"/>
          </w:tcPr>
          <w:p w14:paraId="055E9617" w14:textId="77777777" w:rsidR="009624F8" w:rsidRPr="005809B2" w:rsidRDefault="009624F8" w:rsidP="00185714">
            <w:pPr>
              <w:widowControl w:val="0"/>
              <w:spacing w:after="0"/>
            </w:pPr>
            <w:r w:rsidRPr="005809B2">
              <w:t>Naziv:</w:t>
            </w:r>
          </w:p>
        </w:tc>
        <w:tc>
          <w:tcPr>
            <w:tcW w:w="7376" w:type="dxa"/>
            <w:tcBorders>
              <w:bottom w:val="single" w:sz="4" w:space="0" w:color="auto"/>
            </w:tcBorders>
            <w:vAlign w:val="center"/>
          </w:tcPr>
          <w:p w14:paraId="18B0A33C" w14:textId="77777777" w:rsidR="009624F8" w:rsidRPr="005809B2" w:rsidRDefault="009624F8" w:rsidP="00185714">
            <w:pPr>
              <w:widowControl w:val="0"/>
              <w:spacing w:after="0"/>
            </w:pPr>
          </w:p>
        </w:tc>
      </w:tr>
      <w:tr w:rsidR="009624F8" w:rsidRPr="005809B2" w14:paraId="028E07A5" w14:textId="77777777" w:rsidTr="00654C74">
        <w:trPr>
          <w:trHeight w:val="397"/>
        </w:trPr>
        <w:tc>
          <w:tcPr>
            <w:tcW w:w="1985" w:type="dxa"/>
            <w:vAlign w:val="bottom"/>
          </w:tcPr>
          <w:p w14:paraId="143120FD" w14:textId="77777777" w:rsidR="009624F8" w:rsidRPr="005809B2" w:rsidRDefault="009624F8" w:rsidP="00185714">
            <w:pPr>
              <w:widowControl w:val="0"/>
              <w:spacing w:after="0"/>
            </w:pPr>
            <w:r w:rsidRPr="005809B2">
              <w:t>Naslov:</w:t>
            </w:r>
          </w:p>
        </w:tc>
        <w:tc>
          <w:tcPr>
            <w:tcW w:w="7376" w:type="dxa"/>
            <w:tcBorders>
              <w:top w:val="single" w:sz="4" w:space="0" w:color="auto"/>
              <w:bottom w:val="single" w:sz="4" w:space="0" w:color="auto"/>
            </w:tcBorders>
            <w:vAlign w:val="center"/>
          </w:tcPr>
          <w:p w14:paraId="3BCB5524" w14:textId="77777777" w:rsidR="009624F8" w:rsidRPr="005809B2" w:rsidRDefault="009624F8" w:rsidP="00185714">
            <w:pPr>
              <w:widowControl w:val="0"/>
              <w:spacing w:after="0"/>
            </w:pPr>
          </w:p>
        </w:tc>
      </w:tr>
      <w:tr w:rsidR="009624F8" w:rsidRPr="005809B2" w14:paraId="11FF0880" w14:textId="77777777" w:rsidTr="00654C74">
        <w:trPr>
          <w:trHeight w:val="397"/>
        </w:trPr>
        <w:tc>
          <w:tcPr>
            <w:tcW w:w="1985" w:type="dxa"/>
            <w:vAlign w:val="bottom"/>
          </w:tcPr>
          <w:p w14:paraId="1DC7F5F2" w14:textId="77777777" w:rsidR="009624F8" w:rsidRPr="005809B2" w:rsidRDefault="009624F8" w:rsidP="00185714">
            <w:pPr>
              <w:widowControl w:val="0"/>
              <w:spacing w:after="0"/>
            </w:pPr>
            <w:r w:rsidRPr="005809B2">
              <w:t>Matična številka:</w:t>
            </w:r>
          </w:p>
        </w:tc>
        <w:tc>
          <w:tcPr>
            <w:tcW w:w="7376" w:type="dxa"/>
            <w:tcBorders>
              <w:top w:val="single" w:sz="4" w:space="0" w:color="auto"/>
              <w:bottom w:val="single" w:sz="4" w:space="0" w:color="auto"/>
            </w:tcBorders>
            <w:vAlign w:val="center"/>
          </w:tcPr>
          <w:p w14:paraId="1B3316D1" w14:textId="77777777" w:rsidR="009624F8" w:rsidRPr="005809B2" w:rsidRDefault="009624F8" w:rsidP="00185714">
            <w:pPr>
              <w:widowControl w:val="0"/>
              <w:spacing w:after="0"/>
            </w:pPr>
          </w:p>
        </w:tc>
      </w:tr>
      <w:tr w:rsidR="009624F8" w:rsidRPr="005809B2" w14:paraId="6CFB1279" w14:textId="77777777" w:rsidTr="00654C74">
        <w:trPr>
          <w:trHeight w:val="397"/>
        </w:trPr>
        <w:tc>
          <w:tcPr>
            <w:tcW w:w="1985" w:type="dxa"/>
            <w:vAlign w:val="bottom"/>
          </w:tcPr>
          <w:p w14:paraId="7FF5CF4B" w14:textId="77777777" w:rsidR="009624F8" w:rsidRPr="005809B2" w:rsidRDefault="009624F8" w:rsidP="00185714">
            <w:pPr>
              <w:widowControl w:val="0"/>
              <w:spacing w:after="0"/>
            </w:pPr>
            <w:r w:rsidRPr="005809B2">
              <w:t>Davčna številka:</w:t>
            </w:r>
          </w:p>
        </w:tc>
        <w:tc>
          <w:tcPr>
            <w:tcW w:w="7376" w:type="dxa"/>
            <w:tcBorders>
              <w:top w:val="single" w:sz="4" w:space="0" w:color="auto"/>
              <w:bottom w:val="single" w:sz="4" w:space="0" w:color="auto"/>
            </w:tcBorders>
            <w:vAlign w:val="center"/>
          </w:tcPr>
          <w:p w14:paraId="141E6450" w14:textId="77777777" w:rsidR="009624F8" w:rsidRPr="005809B2" w:rsidRDefault="009624F8" w:rsidP="00185714">
            <w:pPr>
              <w:widowControl w:val="0"/>
              <w:spacing w:after="0"/>
            </w:pPr>
          </w:p>
        </w:tc>
      </w:tr>
    </w:tbl>
    <w:p w14:paraId="77009BBF" w14:textId="77777777" w:rsidR="009624F8" w:rsidRPr="005809B2" w:rsidRDefault="009624F8" w:rsidP="00185714">
      <w:pPr>
        <w:widowControl w:val="0"/>
        <w:tabs>
          <w:tab w:val="right" w:pos="2556"/>
          <w:tab w:val="right" w:pos="5609"/>
        </w:tabs>
        <w:spacing w:after="0"/>
        <w:jc w:val="both"/>
        <w:rPr>
          <w:b/>
        </w:rPr>
      </w:pPr>
    </w:p>
    <w:p w14:paraId="6D63EEE3" w14:textId="77777777" w:rsidR="009624F8" w:rsidRPr="005809B2" w:rsidRDefault="009624F8" w:rsidP="00185714">
      <w:pPr>
        <w:widowControl w:val="0"/>
        <w:tabs>
          <w:tab w:val="right" w:pos="2556"/>
          <w:tab w:val="right" w:pos="5609"/>
        </w:tabs>
        <w:spacing w:after="0"/>
        <w:jc w:val="both"/>
        <w:rPr>
          <w:b/>
        </w:rPr>
      </w:pPr>
    </w:p>
    <w:p w14:paraId="2DD06816" w14:textId="63CA4BE7" w:rsidR="009624F8" w:rsidRPr="005809B2" w:rsidRDefault="009624F8" w:rsidP="00185714">
      <w:pPr>
        <w:widowControl w:val="0"/>
        <w:suppressAutoHyphens/>
        <w:autoSpaceDN w:val="0"/>
        <w:spacing w:after="0"/>
        <w:ind w:right="6"/>
        <w:jc w:val="both"/>
        <w:textAlignment w:val="baseline"/>
        <w:rPr>
          <w:kern w:val="3"/>
          <w:lang w:eastAsia="zh-CN"/>
        </w:rPr>
      </w:pPr>
      <w:r w:rsidRPr="005809B2">
        <w:rPr>
          <w:kern w:val="3"/>
          <w:lang w:eastAsia="zh-CN"/>
        </w:rPr>
        <w:t>V zvezi s postopkom javnega naročanja »</w:t>
      </w:r>
      <w:r w:rsidR="001C0F18" w:rsidRPr="00A60616">
        <w:t>Okolju prijazne storitve čiščenja poslovnih stavb</w:t>
      </w:r>
      <w:r w:rsidR="00955A5C" w:rsidRPr="00955A5C">
        <w:t xml:space="preserve"> v lasti oz. upravljanju D.S.U., d.o.o.</w:t>
      </w:r>
      <w:r w:rsidRPr="005809B2">
        <w:rPr>
          <w:kern w:val="3"/>
          <w:lang w:eastAsia="zh-CN"/>
        </w:rPr>
        <w:t xml:space="preserve">«, št. naročila </w:t>
      </w:r>
      <w:r w:rsidR="001C0F18" w:rsidRPr="005809B2">
        <w:t>403/24-0329-0332</w:t>
      </w:r>
      <w:r w:rsidRPr="005809B2">
        <w:rPr>
          <w:kern w:val="3"/>
          <w:lang w:eastAsia="zh-CN"/>
        </w:rPr>
        <w:t>, izjavljamo, da bomo pri izvajanju naslednjih sklopov</w:t>
      </w:r>
      <w:r w:rsidR="00CE74D4" w:rsidRPr="00CE74D4">
        <w:rPr>
          <w:kern w:val="3"/>
          <w:lang w:eastAsia="zh-CN"/>
        </w:rPr>
        <w:t xml:space="preserve"> </w:t>
      </w:r>
      <w:r w:rsidR="00CE74D4" w:rsidRPr="005809B2">
        <w:rPr>
          <w:kern w:val="3"/>
          <w:lang w:eastAsia="zh-CN"/>
        </w:rPr>
        <w:t>sodelovali</w:t>
      </w:r>
      <w:r w:rsidRPr="005809B2">
        <w:rPr>
          <w:kern w:val="3"/>
          <w:lang w:eastAsia="zh-CN"/>
        </w:rPr>
        <w:t xml:space="preserve"> z izvedbo naslednjih del</w:t>
      </w:r>
      <w:r w:rsidR="001C0F18" w:rsidRPr="001606D3">
        <w:rPr>
          <w:rStyle w:val="Sprotnaopomba-sklic"/>
          <w:kern w:val="3"/>
          <w:lang w:eastAsia="zh-CN"/>
        </w:rPr>
        <w:footnoteReference w:id="14"/>
      </w:r>
      <w:r w:rsidRPr="005809B2">
        <w:rPr>
          <w:kern w:val="3"/>
          <w:lang w:eastAsia="zh-CN"/>
        </w:rPr>
        <w:t>:</w:t>
      </w:r>
    </w:p>
    <w:p w14:paraId="2F35E3F1" w14:textId="77777777" w:rsidR="009624F8" w:rsidRPr="005809B2" w:rsidRDefault="009624F8" w:rsidP="00185714">
      <w:pPr>
        <w:widowControl w:val="0"/>
        <w:suppressAutoHyphens/>
        <w:autoSpaceDN w:val="0"/>
        <w:spacing w:after="0"/>
        <w:ind w:right="6"/>
        <w:jc w:val="both"/>
        <w:textAlignment w:val="baseline"/>
        <w:rPr>
          <w:kern w:val="3"/>
          <w:lang w:eastAsia="zh-CN"/>
        </w:rPr>
      </w:pPr>
    </w:p>
    <w:tbl>
      <w:tblPr>
        <w:tblStyle w:val="Tabelamrea"/>
        <w:tblW w:w="9356" w:type="dxa"/>
        <w:tblInd w:w="-5" w:type="dxa"/>
        <w:tblLayout w:type="fixed"/>
        <w:tblLook w:val="04A0" w:firstRow="1" w:lastRow="0" w:firstColumn="1" w:lastColumn="0" w:noHBand="0" w:noVBand="1"/>
      </w:tblPr>
      <w:tblGrid>
        <w:gridCol w:w="426"/>
        <w:gridCol w:w="4677"/>
        <w:gridCol w:w="4253"/>
      </w:tblGrid>
      <w:tr w:rsidR="001C0F18" w:rsidRPr="001606D3" w14:paraId="1373884E" w14:textId="77777777" w:rsidTr="001C0F18">
        <w:trPr>
          <w:cantSplit/>
          <w:trHeight w:val="295"/>
        </w:trPr>
        <w:tc>
          <w:tcPr>
            <w:tcW w:w="5103" w:type="dxa"/>
            <w:gridSpan w:val="2"/>
            <w:vAlign w:val="center"/>
          </w:tcPr>
          <w:p w14:paraId="28451E20" w14:textId="77777777" w:rsidR="001C0F18" w:rsidRPr="001606D3" w:rsidRDefault="001C0F18" w:rsidP="000A49CD">
            <w:pPr>
              <w:spacing w:after="0"/>
              <w:ind w:left="113" w:right="113"/>
              <w:jc w:val="center"/>
              <w:rPr>
                <w:rFonts w:cstheme="minorHAnsi"/>
                <w:b/>
                <w:bCs/>
              </w:rPr>
            </w:pPr>
            <w:r w:rsidRPr="001606D3">
              <w:rPr>
                <w:rFonts w:cstheme="minorHAnsi"/>
                <w:b/>
                <w:bCs/>
              </w:rPr>
              <w:t>Sklop</w:t>
            </w:r>
          </w:p>
        </w:tc>
        <w:tc>
          <w:tcPr>
            <w:tcW w:w="4253" w:type="dxa"/>
            <w:vAlign w:val="center"/>
          </w:tcPr>
          <w:p w14:paraId="7EA17788" w14:textId="77777777" w:rsidR="001C0F18" w:rsidRPr="001606D3" w:rsidRDefault="001C0F18" w:rsidP="000A49CD">
            <w:pPr>
              <w:spacing w:after="0"/>
              <w:jc w:val="center"/>
              <w:rPr>
                <w:rFonts w:cstheme="minorHAnsi"/>
                <w:b/>
                <w:bCs/>
              </w:rPr>
            </w:pPr>
            <w:r w:rsidRPr="001606D3">
              <w:rPr>
                <w:rFonts w:cstheme="minorHAnsi"/>
                <w:b/>
                <w:kern w:val="3"/>
                <w:lang w:eastAsia="zh-CN"/>
              </w:rPr>
              <w:t>Vrsta del, predmet, vrednost, količina in rok izvedbe</w:t>
            </w:r>
          </w:p>
        </w:tc>
      </w:tr>
      <w:tr w:rsidR="001C0F18" w:rsidRPr="001606D3" w14:paraId="02F5F110" w14:textId="77777777" w:rsidTr="00263F15">
        <w:trPr>
          <w:trHeight w:val="1232"/>
        </w:trPr>
        <w:tc>
          <w:tcPr>
            <w:tcW w:w="426" w:type="dxa"/>
            <w:vAlign w:val="center"/>
          </w:tcPr>
          <w:p w14:paraId="5240E164" w14:textId="77777777" w:rsidR="001C0F18" w:rsidRPr="001606D3" w:rsidRDefault="001C0F18" w:rsidP="000A49CD">
            <w:pPr>
              <w:spacing w:after="0"/>
              <w:jc w:val="center"/>
              <w:rPr>
                <w:rFonts w:cstheme="minorHAnsi"/>
                <w:bCs/>
              </w:rPr>
            </w:pPr>
            <w:r w:rsidRPr="001606D3">
              <w:rPr>
                <w:rFonts w:cstheme="minorHAnsi"/>
                <w:bCs/>
              </w:rPr>
              <w:t>1</w:t>
            </w:r>
          </w:p>
        </w:tc>
        <w:tc>
          <w:tcPr>
            <w:tcW w:w="4677" w:type="dxa"/>
            <w:vAlign w:val="center"/>
          </w:tcPr>
          <w:p w14:paraId="1E1396FE" w14:textId="3851BC2B" w:rsidR="001C0F18" w:rsidRPr="001606D3" w:rsidRDefault="00C6289A" w:rsidP="000A49CD">
            <w:pPr>
              <w:spacing w:after="0"/>
              <w:rPr>
                <w:rFonts w:cstheme="minorHAnsi"/>
                <w:bCs/>
              </w:rPr>
            </w:pPr>
            <w:r w:rsidRPr="005809B2">
              <w:rPr>
                <w:lang w:eastAsia="zh-CN"/>
              </w:rPr>
              <w:t xml:space="preserve">Okolju prijazne storitve čiščenja poslovnih prostorov </w:t>
            </w:r>
            <w:r>
              <w:rPr>
                <w:lang w:eastAsia="zh-CN"/>
              </w:rPr>
              <w:t>v PS</w:t>
            </w:r>
            <w:r w:rsidRPr="005809B2">
              <w:rPr>
                <w:lang w:eastAsia="zh-CN"/>
              </w:rPr>
              <w:t xml:space="preserve"> Smelt</w:t>
            </w:r>
            <w:r>
              <w:rPr>
                <w:lang w:eastAsia="zh-CN"/>
              </w:rPr>
              <w:t xml:space="preserve"> in okolici</w:t>
            </w:r>
            <w:r w:rsidR="001C0F18" w:rsidRPr="005809B2">
              <w:rPr>
                <w:lang w:eastAsia="zh-CN"/>
              </w:rPr>
              <w:t>, št. naročila 403/24-0329</w:t>
            </w:r>
          </w:p>
        </w:tc>
        <w:tc>
          <w:tcPr>
            <w:tcW w:w="4253" w:type="dxa"/>
            <w:vAlign w:val="center"/>
          </w:tcPr>
          <w:p w14:paraId="709443B2" w14:textId="77777777" w:rsidR="001C0F18" w:rsidRPr="001606D3" w:rsidRDefault="001C0F18" w:rsidP="000A49CD">
            <w:pPr>
              <w:spacing w:after="0"/>
              <w:jc w:val="right"/>
              <w:rPr>
                <w:rFonts w:cstheme="minorHAnsi"/>
                <w:lang w:eastAsia="zh-CN"/>
              </w:rPr>
            </w:pPr>
          </w:p>
        </w:tc>
      </w:tr>
      <w:tr w:rsidR="001C0F18" w:rsidRPr="001606D3" w14:paraId="453B179E" w14:textId="77777777" w:rsidTr="00263F15">
        <w:trPr>
          <w:trHeight w:val="1232"/>
        </w:trPr>
        <w:tc>
          <w:tcPr>
            <w:tcW w:w="426" w:type="dxa"/>
            <w:vAlign w:val="center"/>
          </w:tcPr>
          <w:p w14:paraId="302DADC8" w14:textId="77777777" w:rsidR="001C0F18" w:rsidRPr="001606D3" w:rsidRDefault="001C0F18" w:rsidP="000A49CD">
            <w:pPr>
              <w:spacing w:after="0"/>
              <w:jc w:val="center"/>
              <w:rPr>
                <w:rFonts w:cstheme="minorHAnsi"/>
                <w:bCs/>
              </w:rPr>
            </w:pPr>
            <w:r w:rsidRPr="001606D3">
              <w:rPr>
                <w:rFonts w:cstheme="minorHAnsi"/>
                <w:bCs/>
              </w:rPr>
              <w:t>2</w:t>
            </w:r>
          </w:p>
        </w:tc>
        <w:tc>
          <w:tcPr>
            <w:tcW w:w="4677" w:type="dxa"/>
            <w:vAlign w:val="center"/>
          </w:tcPr>
          <w:p w14:paraId="6370A99F" w14:textId="6B41F7F9" w:rsidR="001C0F18" w:rsidRPr="001606D3" w:rsidRDefault="000D0790" w:rsidP="000A49CD">
            <w:pPr>
              <w:spacing w:after="0"/>
              <w:rPr>
                <w:rFonts w:cstheme="minorHAnsi"/>
                <w:bCs/>
              </w:rPr>
            </w:pPr>
            <w:r w:rsidRPr="005809B2">
              <w:rPr>
                <w:lang w:eastAsia="zh-CN"/>
              </w:rPr>
              <w:t xml:space="preserve">Okolju prijazne storitve čiščenja poslovnih prostorov </w:t>
            </w:r>
            <w:r>
              <w:rPr>
                <w:lang w:eastAsia="zh-CN"/>
              </w:rPr>
              <w:t>v PS</w:t>
            </w:r>
            <w:r w:rsidRPr="005809B2">
              <w:rPr>
                <w:lang w:eastAsia="zh-CN"/>
              </w:rPr>
              <w:t xml:space="preserve"> Metalna </w:t>
            </w:r>
            <w:r>
              <w:rPr>
                <w:lang w:eastAsia="zh-CN"/>
              </w:rPr>
              <w:t>in okolici</w:t>
            </w:r>
            <w:r w:rsidR="001C0F18" w:rsidRPr="005809B2">
              <w:rPr>
                <w:lang w:eastAsia="zh-CN"/>
              </w:rPr>
              <w:t>, št. naročila 403/24-0330</w:t>
            </w:r>
          </w:p>
        </w:tc>
        <w:tc>
          <w:tcPr>
            <w:tcW w:w="4253" w:type="dxa"/>
            <w:vAlign w:val="center"/>
          </w:tcPr>
          <w:p w14:paraId="7428330B" w14:textId="77777777" w:rsidR="001C0F18" w:rsidRPr="001606D3" w:rsidRDefault="001C0F18" w:rsidP="000A49CD">
            <w:pPr>
              <w:spacing w:after="0"/>
              <w:jc w:val="right"/>
              <w:rPr>
                <w:rFonts w:cstheme="minorHAnsi"/>
                <w:lang w:eastAsia="zh-CN"/>
              </w:rPr>
            </w:pPr>
          </w:p>
        </w:tc>
      </w:tr>
      <w:tr w:rsidR="001C0F18" w:rsidRPr="001606D3" w14:paraId="0B0DC045" w14:textId="77777777" w:rsidTr="00263F15">
        <w:trPr>
          <w:trHeight w:val="1232"/>
        </w:trPr>
        <w:tc>
          <w:tcPr>
            <w:tcW w:w="426" w:type="dxa"/>
            <w:vAlign w:val="center"/>
          </w:tcPr>
          <w:p w14:paraId="0705F486" w14:textId="77777777" w:rsidR="001C0F18" w:rsidRPr="001606D3" w:rsidRDefault="001C0F18" w:rsidP="000A49CD">
            <w:pPr>
              <w:spacing w:after="0"/>
              <w:jc w:val="center"/>
              <w:rPr>
                <w:rFonts w:cstheme="minorHAnsi"/>
                <w:bCs/>
              </w:rPr>
            </w:pPr>
            <w:r w:rsidRPr="001606D3">
              <w:rPr>
                <w:rFonts w:cstheme="minorHAnsi"/>
                <w:bCs/>
              </w:rPr>
              <w:t>3</w:t>
            </w:r>
          </w:p>
        </w:tc>
        <w:tc>
          <w:tcPr>
            <w:tcW w:w="4677" w:type="dxa"/>
            <w:vAlign w:val="center"/>
          </w:tcPr>
          <w:p w14:paraId="0A827048" w14:textId="182CD5F9" w:rsidR="001C0F18" w:rsidRPr="001606D3" w:rsidRDefault="000D0790" w:rsidP="000A49CD">
            <w:pPr>
              <w:spacing w:after="0"/>
              <w:rPr>
                <w:rFonts w:cstheme="minorHAnsi"/>
                <w:bCs/>
              </w:rPr>
            </w:pPr>
            <w:r w:rsidRPr="000D0790">
              <w:rPr>
                <w:lang w:eastAsia="zh-CN"/>
              </w:rPr>
              <w:t>Okolju prijazne storitve generalnega čiščenja poslovnih prostorov v PS Dunajski kristali in okolici</w:t>
            </w:r>
            <w:r w:rsidR="001C0F18" w:rsidRPr="005809B2">
              <w:rPr>
                <w:lang w:eastAsia="zh-CN"/>
              </w:rPr>
              <w:t>, št. naročila 403/24-0331</w:t>
            </w:r>
          </w:p>
        </w:tc>
        <w:tc>
          <w:tcPr>
            <w:tcW w:w="4253" w:type="dxa"/>
            <w:vAlign w:val="center"/>
          </w:tcPr>
          <w:p w14:paraId="491A2517" w14:textId="77777777" w:rsidR="001C0F18" w:rsidRPr="001606D3" w:rsidRDefault="001C0F18" w:rsidP="000A49CD">
            <w:pPr>
              <w:spacing w:after="0"/>
              <w:jc w:val="right"/>
              <w:rPr>
                <w:rFonts w:cstheme="minorHAnsi"/>
                <w:lang w:eastAsia="zh-CN"/>
              </w:rPr>
            </w:pPr>
          </w:p>
        </w:tc>
      </w:tr>
      <w:tr w:rsidR="001C0F18" w:rsidRPr="001606D3" w14:paraId="2CAD60B9" w14:textId="77777777" w:rsidTr="00263F15">
        <w:trPr>
          <w:trHeight w:val="1232"/>
        </w:trPr>
        <w:tc>
          <w:tcPr>
            <w:tcW w:w="426" w:type="dxa"/>
            <w:vAlign w:val="center"/>
          </w:tcPr>
          <w:p w14:paraId="2995D389" w14:textId="77777777" w:rsidR="001C0F18" w:rsidRPr="001606D3" w:rsidRDefault="001C0F18" w:rsidP="000A49CD">
            <w:pPr>
              <w:spacing w:after="0"/>
              <w:jc w:val="center"/>
              <w:rPr>
                <w:rFonts w:cstheme="minorHAnsi"/>
                <w:bCs/>
              </w:rPr>
            </w:pPr>
            <w:r w:rsidRPr="001606D3">
              <w:rPr>
                <w:rFonts w:cstheme="minorHAnsi"/>
                <w:bCs/>
              </w:rPr>
              <w:t>4</w:t>
            </w:r>
          </w:p>
        </w:tc>
        <w:tc>
          <w:tcPr>
            <w:tcW w:w="4677" w:type="dxa"/>
            <w:vAlign w:val="center"/>
          </w:tcPr>
          <w:p w14:paraId="73E0F8A5" w14:textId="5C9156CB" w:rsidR="001C0F18" w:rsidRPr="00CE74D4" w:rsidRDefault="00263F15" w:rsidP="000A49CD">
            <w:pPr>
              <w:spacing w:after="0"/>
              <w:rPr>
                <w:rFonts w:cstheme="minorHAnsi"/>
                <w:lang w:eastAsia="zh-CN"/>
              </w:rPr>
            </w:pPr>
            <w:r w:rsidRPr="00263F15">
              <w:rPr>
                <w:lang w:eastAsia="zh-CN"/>
              </w:rPr>
              <w:t>Okolju prijazne storitve čiščenja poslovnih prostorov v PS Dunajska cesta 48, Ljubljana</w:t>
            </w:r>
            <w:r w:rsidRPr="001552DC">
              <w:rPr>
                <w:strike/>
                <w:color w:val="FF0000"/>
                <w:lang w:eastAsia="zh-CN"/>
              </w:rPr>
              <w:t>, in okolici</w:t>
            </w:r>
            <w:r w:rsidR="001C0F18" w:rsidRPr="00CE74D4">
              <w:rPr>
                <w:lang w:eastAsia="zh-CN"/>
              </w:rPr>
              <w:t>, št. naročila 403/24-0332</w:t>
            </w:r>
          </w:p>
        </w:tc>
        <w:tc>
          <w:tcPr>
            <w:tcW w:w="4253" w:type="dxa"/>
            <w:vAlign w:val="center"/>
          </w:tcPr>
          <w:p w14:paraId="18AFD5E5" w14:textId="77777777" w:rsidR="001C0F18" w:rsidRPr="001606D3" w:rsidRDefault="001C0F18" w:rsidP="000A49CD">
            <w:pPr>
              <w:spacing w:after="0"/>
              <w:jc w:val="right"/>
              <w:rPr>
                <w:rFonts w:cstheme="minorHAnsi"/>
                <w:lang w:eastAsia="zh-CN"/>
              </w:rPr>
            </w:pPr>
          </w:p>
        </w:tc>
      </w:tr>
    </w:tbl>
    <w:p w14:paraId="7B1F93FC" w14:textId="77777777" w:rsidR="009624F8" w:rsidRPr="005809B2" w:rsidRDefault="009624F8" w:rsidP="00185714">
      <w:pPr>
        <w:widowControl w:val="0"/>
        <w:tabs>
          <w:tab w:val="left" w:pos="2155"/>
        </w:tabs>
        <w:suppressAutoHyphens/>
        <w:autoSpaceDN w:val="0"/>
        <w:spacing w:after="0"/>
        <w:ind w:right="6"/>
        <w:jc w:val="both"/>
        <w:textAlignment w:val="baseline"/>
        <w:rPr>
          <w:bCs/>
        </w:rPr>
      </w:pPr>
    </w:p>
    <w:p w14:paraId="057D3684" w14:textId="77777777" w:rsidR="009624F8" w:rsidRDefault="009624F8" w:rsidP="00185714">
      <w:pPr>
        <w:widowControl w:val="0"/>
        <w:spacing w:after="0" w:line="240" w:lineRule="auto"/>
        <w:rPr>
          <w:bCs/>
        </w:rPr>
      </w:pPr>
    </w:p>
    <w:p w14:paraId="1D80EFC7" w14:textId="77777777" w:rsidR="000D0790" w:rsidRDefault="000D0790" w:rsidP="00185714">
      <w:pPr>
        <w:widowControl w:val="0"/>
        <w:spacing w:after="0" w:line="240" w:lineRule="auto"/>
        <w:rPr>
          <w:bCs/>
        </w:rPr>
      </w:pPr>
    </w:p>
    <w:p w14:paraId="2FA1251E" w14:textId="77777777" w:rsidR="009624F8" w:rsidRPr="005809B2" w:rsidRDefault="009624F8" w:rsidP="00185714">
      <w:pPr>
        <w:widowControl w:val="0"/>
        <w:tabs>
          <w:tab w:val="left" w:pos="2155"/>
        </w:tabs>
        <w:suppressAutoHyphens/>
        <w:autoSpaceDN w:val="0"/>
        <w:spacing w:after="0"/>
        <w:ind w:right="6"/>
        <w:jc w:val="both"/>
        <w:textAlignment w:val="baseline"/>
        <w:rPr>
          <w:bCs/>
        </w:rPr>
      </w:pPr>
      <w:r w:rsidRPr="005809B2">
        <w:rPr>
          <w:bCs/>
        </w:rPr>
        <w:lastRenderedPageBreak/>
        <w:t xml:space="preserve">Kot podizvajalec: </w:t>
      </w:r>
    </w:p>
    <w:p w14:paraId="5419CE75" w14:textId="77777777" w:rsidR="009624F8" w:rsidRPr="005809B2" w:rsidRDefault="009624F8" w:rsidP="00185714">
      <w:pPr>
        <w:widowControl w:val="0"/>
        <w:tabs>
          <w:tab w:val="left" w:pos="709"/>
        </w:tabs>
        <w:suppressAutoHyphens/>
        <w:autoSpaceDN w:val="0"/>
        <w:spacing w:after="0"/>
        <w:ind w:right="6"/>
        <w:jc w:val="both"/>
        <w:textAlignment w:val="baseline"/>
        <w:rPr>
          <w:lang w:eastAsia="zh-CN"/>
        </w:rPr>
      </w:pPr>
      <w:r w:rsidRPr="005809B2">
        <w:rPr>
          <w:bCs/>
        </w:rPr>
        <w:tab/>
      </w: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zahtevamo</w:t>
      </w:r>
    </w:p>
    <w:p w14:paraId="7D12412E" w14:textId="77777777" w:rsidR="009624F8" w:rsidRPr="005809B2" w:rsidRDefault="009624F8" w:rsidP="00185714">
      <w:pPr>
        <w:widowControl w:val="0"/>
        <w:tabs>
          <w:tab w:val="left" w:pos="709"/>
        </w:tabs>
        <w:suppressAutoHyphens/>
        <w:autoSpaceDN w:val="0"/>
        <w:spacing w:after="0"/>
        <w:ind w:right="6"/>
        <w:jc w:val="both"/>
        <w:textAlignment w:val="baseline"/>
        <w:rPr>
          <w:kern w:val="3"/>
          <w:lang w:eastAsia="zh-CN"/>
        </w:rPr>
      </w:pPr>
      <w:r w:rsidRPr="005809B2">
        <w:rPr>
          <w:bCs/>
        </w:rPr>
        <w:tab/>
      </w: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w:t>
      </w:r>
      <w:r w:rsidRPr="005809B2">
        <w:rPr>
          <w:lang w:eastAsia="zh-CN"/>
        </w:rPr>
        <w:t xml:space="preserve">ne </w:t>
      </w:r>
      <w:r w:rsidRPr="005809B2">
        <w:rPr>
          <w:kern w:val="3"/>
          <w:lang w:eastAsia="zh-CN"/>
        </w:rPr>
        <w:t>zahtevamo</w:t>
      </w:r>
    </w:p>
    <w:p w14:paraId="405B8A61" w14:textId="1C5CB30E" w:rsidR="009624F8" w:rsidRPr="005809B2" w:rsidRDefault="009624F8" w:rsidP="00185714">
      <w:pPr>
        <w:widowControl w:val="0"/>
        <w:tabs>
          <w:tab w:val="left" w:pos="2155"/>
        </w:tabs>
        <w:suppressAutoHyphens/>
        <w:autoSpaceDN w:val="0"/>
        <w:spacing w:after="0"/>
        <w:ind w:right="6"/>
        <w:jc w:val="both"/>
        <w:textAlignment w:val="baseline"/>
        <w:rPr>
          <w:kern w:val="3"/>
          <w:lang w:eastAsia="zh-CN"/>
        </w:rPr>
      </w:pPr>
      <w:r w:rsidRPr="005809B2">
        <w:rPr>
          <w:kern w:val="3"/>
          <w:lang w:eastAsia="zh-CN"/>
        </w:rPr>
        <w:t>da naročnik našo terjatev plačuje neposredno</w:t>
      </w:r>
      <w:r w:rsidR="001C0F18" w:rsidRPr="001606D3">
        <w:rPr>
          <w:rStyle w:val="Sprotnaopomba-sklic"/>
          <w:kern w:val="3"/>
          <w:lang w:eastAsia="zh-CN"/>
        </w:rPr>
        <w:footnoteReference w:id="15"/>
      </w:r>
      <w:r w:rsidRPr="005809B2">
        <w:rPr>
          <w:kern w:val="3"/>
          <w:lang w:eastAsia="zh-CN"/>
        </w:rPr>
        <w:t>.</w:t>
      </w:r>
    </w:p>
    <w:p w14:paraId="12D89112" w14:textId="77777777" w:rsidR="009624F8" w:rsidRPr="005809B2" w:rsidRDefault="009624F8" w:rsidP="00185714">
      <w:pPr>
        <w:widowControl w:val="0"/>
        <w:spacing w:after="0" w:line="240" w:lineRule="auto"/>
        <w:jc w:val="both"/>
        <w:rPr>
          <w:lang w:eastAsia="zh-CN"/>
        </w:rPr>
      </w:pPr>
    </w:p>
    <w:p w14:paraId="19420D3F" w14:textId="77777777" w:rsidR="009624F8" w:rsidRPr="005809B2" w:rsidRDefault="009624F8" w:rsidP="00185714">
      <w:pPr>
        <w:widowControl w:val="0"/>
        <w:spacing w:after="0" w:line="240" w:lineRule="auto"/>
        <w:jc w:val="both"/>
        <w:rPr>
          <w:lang w:eastAsia="zh-CN"/>
        </w:rPr>
      </w:pPr>
    </w:p>
    <w:p w14:paraId="1602FC16" w14:textId="77777777" w:rsidR="009624F8" w:rsidRPr="005809B2" w:rsidRDefault="009624F8" w:rsidP="00185714">
      <w:pPr>
        <w:widowControl w:val="0"/>
        <w:tabs>
          <w:tab w:val="left" w:pos="2155"/>
        </w:tabs>
        <w:suppressAutoHyphens/>
        <w:autoSpaceDN w:val="0"/>
        <w:spacing w:after="0" w:line="240" w:lineRule="auto"/>
        <w:ind w:right="6"/>
        <w:jc w:val="both"/>
        <w:textAlignment w:val="baseline"/>
        <w:rPr>
          <w:kern w:val="3"/>
          <w:lang w:eastAsia="zh-CN"/>
        </w:rPr>
      </w:pPr>
    </w:p>
    <w:p w14:paraId="0B8D9570" w14:textId="77777777" w:rsidR="009624F8" w:rsidRPr="005809B2" w:rsidRDefault="009624F8" w:rsidP="00185714">
      <w:pPr>
        <w:widowControl w:val="0"/>
        <w:tabs>
          <w:tab w:val="left" w:pos="2155"/>
        </w:tabs>
        <w:suppressAutoHyphens/>
        <w:autoSpaceDN w:val="0"/>
        <w:spacing w:after="0" w:line="240" w:lineRule="auto"/>
        <w:ind w:right="6"/>
        <w:jc w:val="both"/>
        <w:textAlignment w:val="baseline"/>
        <w:rPr>
          <w:kern w:val="3"/>
          <w:lang w:eastAsia="zh-CN"/>
        </w:rPr>
      </w:pPr>
    </w:p>
    <w:tbl>
      <w:tblPr>
        <w:tblW w:w="9491" w:type="dxa"/>
        <w:tblInd w:w="2" w:type="dxa"/>
        <w:tblLayout w:type="fixed"/>
        <w:tblCellMar>
          <w:left w:w="10" w:type="dxa"/>
          <w:right w:w="10" w:type="dxa"/>
        </w:tblCellMar>
        <w:tblLook w:val="00A0" w:firstRow="1" w:lastRow="0" w:firstColumn="1" w:lastColumn="0" w:noHBand="0" w:noVBand="0"/>
      </w:tblPr>
      <w:tblGrid>
        <w:gridCol w:w="3254"/>
        <w:gridCol w:w="2551"/>
        <w:gridCol w:w="3686"/>
      </w:tblGrid>
      <w:tr w:rsidR="009624F8" w:rsidRPr="005809B2" w14:paraId="6282F5A7" w14:textId="77777777" w:rsidTr="00654C74">
        <w:trPr>
          <w:trHeight w:val="737"/>
        </w:trPr>
        <w:tc>
          <w:tcPr>
            <w:tcW w:w="3254" w:type="dxa"/>
            <w:tcBorders>
              <w:top w:val="single" w:sz="4" w:space="0" w:color="C0C0C0"/>
              <w:left w:val="single" w:sz="4" w:space="0" w:color="C0C0C0"/>
              <w:bottom w:val="single" w:sz="4" w:space="0" w:color="C0C0C0"/>
            </w:tcBorders>
            <w:tcMar>
              <w:top w:w="0" w:type="dxa"/>
              <w:left w:w="108" w:type="dxa"/>
              <w:bottom w:w="0" w:type="dxa"/>
              <w:right w:w="108" w:type="dxa"/>
            </w:tcMar>
          </w:tcPr>
          <w:p w14:paraId="51AA9B11" w14:textId="77777777" w:rsidR="009624F8" w:rsidRPr="005809B2" w:rsidRDefault="009624F8" w:rsidP="00185714">
            <w:pPr>
              <w:widowControl w:val="0"/>
              <w:suppressAutoHyphens/>
              <w:autoSpaceDN w:val="0"/>
              <w:spacing w:after="0"/>
              <w:ind w:right="6"/>
              <w:jc w:val="center"/>
              <w:textAlignment w:val="baseline"/>
              <w:rPr>
                <w:kern w:val="3"/>
                <w:lang w:eastAsia="zh-CN"/>
              </w:rPr>
            </w:pPr>
          </w:p>
        </w:tc>
        <w:tc>
          <w:tcPr>
            <w:tcW w:w="2551" w:type="dxa"/>
            <w:tcBorders>
              <w:top w:val="single" w:sz="4" w:space="0" w:color="C0C0C0"/>
              <w:left w:val="single" w:sz="4" w:space="0" w:color="C0C0C0"/>
              <w:bottom w:val="single" w:sz="4" w:space="0" w:color="C0C0C0"/>
            </w:tcBorders>
            <w:tcMar>
              <w:top w:w="0" w:type="dxa"/>
              <w:left w:w="108" w:type="dxa"/>
              <w:bottom w:w="0" w:type="dxa"/>
              <w:right w:w="108" w:type="dxa"/>
            </w:tcMar>
          </w:tcPr>
          <w:p w14:paraId="190BA98E" w14:textId="77777777" w:rsidR="009624F8" w:rsidRPr="005809B2" w:rsidRDefault="009624F8" w:rsidP="00185714">
            <w:pPr>
              <w:widowControl w:val="0"/>
              <w:suppressAutoHyphens/>
              <w:autoSpaceDN w:val="0"/>
              <w:snapToGrid w:val="0"/>
              <w:spacing w:after="0"/>
              <w:ind w:right="6"/>
              <w:jc w:val="center"/>
              <w:textAlignment w:val="baseline"/>
              <w:rPr>
                <w:kern w:val="3"/>
                <w:lang w:eastAsia="zh-CN"/>
              </w:rPr>
            </w:pPr>
            <w:r w:rsidRPr="005809B2">
              <w:rPr>
                <w:kern w:val="3"/>
                <w:lang w:eastAsia="zh-CN"/>
              </w:rPr>
              <w:t>ŽIG</w:t>
            </w:r>
          </w:p>
        </w:tc>
        <w:tc>
          <w:tcPr>
            <w:tcW w:w="3686"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745FE9" w14:textId="77777777" w:rsidR="009624F8" w:rsidRPr="005809B2" w:rsidRDefault="009624F8" w:rsidP="00185714">
            <w:pPr>
              <w:widowControl w:val="0"/>
              <w:suppressAutoHyphens/>
              <w:autoSpaceDN w:val="0"/>
              <w:snapToGrid w:val="0"/>
              <w:spacing w:after="0"/>
              <w:ind w:right="6"/>
              <w:jc w:val="center"/>
              <w:textAlignment w:val="baseline"/>
              <w:rPr>
                <w:kern w:val="3"/>
                <w:lang w:eastAsia="zh-CN"/>
              </w:rPr>
            </w:pPr>
            <w:r w:rsidRPr="005809B2">
              <w:rPr>
                <w:kern w:val="3"/>
                <w:lang w:eastAsia="zh-CN"/>
              </w:rPr>
              <w:t>PODIZVAJALEC</w:t>
            </w:r>
          </w:p>
          <w:p w14:paraId="5E9057BE" w14:textId="77777777" w:rsidR="009624F8" w:rsidRPr="005809B2" w:rsidRDefault="009624F8" w:rsidP="00185714">
            <w:pPr>
              <w:widowControl w:val="0"/>
              <w:suppressAutoHyphens/>
              <w:autoSpaceDN w:val="0"/>
              <w:spacing w:after="0"/>
              <w:ind w:right="6"/>
              <w:jc w:val="center"/>
              <w:textAlignment w:val="baseline"/>
              <w:rPr>
                <w:kern w:val="3"/>
                <w:lang w:eastAsia="zh-CN"/>
              </w:rPr>
            </w:pPr>
            <w:r w:rsidRPr="005809B2">
              <w:rPr>
                <w:kern w:val="3"/>
                <w:lang w:eastAsia="zh-CN"/>
              </w:rPr>
              <w:t>ime in priimek zakonitega zastopnika in podpis</w:t>
            </w:r>
          </w:p>
        </w:tc>
      </w:tr>
    </w:tbl>
    <w:p w14:paraId="5516FB82" w14:textId="77777777" w:rsidR="00875F23" w:rsidRPr="005809B2" w:rsidRDefault="00875F23" w:rsidP="00185714">
      <w:pPr>
        <w:widowControl w:val="0"/>
      </w:pPr>
    </w:p>
    <w:p w14:paraId="6DBB7D05" w14:textId="77777777" w:rsidR="00875F23" w:rsidRPr="005809B2" w:rsidRDefault="00875F23" w:rsidP="00185714">
      <w:pPr>
        <w:widowControl w:val="0"/>
        <w:sectPr w:rsidR="00875F23" w:rsidRPr="005809B2" w:rsidSect="00875F23">
          <w:pgSz w:w="11906" w:h="16838" w:code="9"/>
          <w:pgMar w:top="1418" w:right="1418" w:bottom="567" w:left="1418" w:header="709" w:footer="709" w:gutter="0"/>
          <w:cols w:space="708"/>
          <w:docGrid w:linePitch="360"/>
        </w:sectPr>
      </w:pPr>
    </w:p>
    <w:p w14:paraId="2BCB5759" w14:textId="47FD33D4" w:rsidR="004935DA" w:rsidRPr="005809B2" w:rsidRDefault="004935DA" w:rsidP="00185714">
      <w:pPr>
        <w:pStyle w:val="Slog3"/>
        <w:pageBreakBefore w:val="0"/>
        <w:widowControl w:val="0"/>
        <w:rPr>
          <w:rStyle w:val="Neenpoudarek"/>
          <w:rFonts w:asciiTheme="minorHAnsi" w:hAnsiTheme="minorHAnsi" w:cstheme="minorHAnsi"/>
          <w:i/>
          <w:color w:val="auto"/>
          <w:sz w:val="22"/>
          <w:szCs w:val="22"/>
        </w:rPr>
      </w:pPr>
      <w:bookmarkStart w:id="79" w:name="_Toc179963099"/>
      <w:r w:rsidRPr="005809B2">
        <w:rPr>
          <w:rStyle w:val="Neenpoudarek"/>
          <w:rFonts w:asciiTheme="minorHAnsi" w:hAnsiTheme="minorHAnsi" w:cstheme="minorHAnsi"/>
          <w:i/>
          <w:color w:val="auto"/>
          <w:sz w:val="22"/>
          <w:szCs w:val="22"/>
        </w:rPr>
        <w:lastRenderedPageBreak/>
        <w:t xml:space="preserve">Priloga </w:t>
      </w:r>
      <w:r w:rsidR="009C5987">
        <w:rPr>
          <w:rStyle w:val="Neenpoudarek"/>
          <w:rFonts w:asciiTheme="minorHAnsi" w:hAnsiTheme="minorHAnsi" w:cstheme="minorHAnsi"/>
          <w:i/>
          <w:color w:val="auto"/>
          <w:sz w:val="22"/>
          <w:szCs w:val="22"/>
        </w:rPr>
        <w:t>8</w:t>
      </w:r>
      <w:bookmarkEnd w:id="79"/>
    </w:p>
    <w:p w14:paraId="32E2AFE6" w14:textId="77777777" w:rsidR="00503C21" w:rsidRPr="005809B2" w:rsidRDefault="00B34B21" w:rsidP="00185714">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80" w:name="_Toc179963100"/>
      <w:r w:rsidRPr="005809B2">
        <w:rPr>
          <w:b/>
          <w:bCs/>
          <w:i/>
          <w:iCs/>
          <w:spacing w:val="20"/>
          <w:lang w:eastAsia="zh-CN"/>
        </w:rPr>
        <w:t>OSNUTEK</w:t>
      </w:r>
      <w:r w:rsidR="00503C21" w:rsidRPr="005809B2">
        <w:rPr>
          <w:b/>
          <w:bCs/>
          <w:i/>
          <w:iCs/>
          <w:spacing w:val="20"/>
          <w:lang w:eastAsia="zh-CN"/>
        </w:rPr>
        <w:t xml:space="preserve"> </w:t>
      </w:r>
      <w:r w:rsidR="005F4D99" w:rsidRPr="005809B2">
        <w:rPr>
          <w:b/>
          <w:bCs/>
          <w:i/>
          <w:iCs/>
          <w:spacing w:val="20"/>
          <w:lang w:eastAsia="zh-CN"/>
        </w:rPr>
        <w:t>POGODBE O IZVEDBI JAVNEGA NAROČILA</w:t>
      </w:r>
      <w:bookmarkEnd w:id="80"/>
    </w:p>
    <w:p w14:paraId="3D82D7BB" w14:textId="77777777" w:rsidR="00C92730" w:rsidRPr="005809B2" w:rsidRDefault="00C92730" w:rsidP="00185714">
      <w:pPr>
        <w:widowControl w:val="0"/>
        <w:spacing w:after="0" w:line="264" w:lineRule="auto"/>
        <w:ind w:right="-7"/>
        <w:rPr>
          <w:rFonts w:eastAsia="Times New Roman"/>
        </w:rPr>
      </w:pPr>
    </w:p>
    <w:p w14:paraId="5F9AFE38" w14:textId="77777777" w:rsidR="00183054" w:rsidRPr="005809B2" w:rsidRDefault="00183054" w:rsidP="00185714">
      <w:pPr>
        <w:widowControl w:val="0"/>
        <w:spacing w:after="0" w:line="264" w:lineRule="auto"/>
        <w:jc w:val="both"/>
        <w:rPr>
          <w:rFonts w:eastAsia="Times New Roman"/>
          <w:b/>
          <w:bCs/>
          <w:noProof/>
        </w:rPr>
      </w:pPr>
      <w:r w:rsidRPr="005809B2">
        <w:rPr>
          <w:rFonts w:eastAsia="Times New Roman"/>
          <w:b/>
          <w:bCs/>
          <w:noProof/>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183054" w:rsidRPr="005809B2" w14:paraId="6AF38C01"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81789A7"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8A74F" w14:textId="77777777" w:rsidR="00183054" w:rsidRPr="005809B2" w:rsidRDefault="00183054" w:rsidP="00185714">
            <w:pPr>
              <w:widowControl w:val="0"/>
              <w:spacing w:after="0" w:line="264" w:lineRule="auto"/>
              <w:jc w:val="both"/>
              <w:rPr>
                <w:rFonts w:eastAsia="Times New Roman"/>
                <w:b/>
                <w:noProof/>
              </w:rPr>
            </w:pPr>
            <w:r w:rsidRPr="005809B2">
              <w:rPr>
                <w:rFonts w:eastAsia="Times New Roman"/>
                <w:b/>
                <w:noProof/>
              </w:rPr>
              <w:t>D.S.U., družba za svetovanje in upravljanje, d.o.o.</w:t>
            </w:r>
          </w:p>
          <w:p w14:paraId="59073ACB"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Dunajska cesta 160</w:t>
            </w:r>
          </w:p>
          <w:p w14:paraId="05676753" w14:textId="77777777" w:rsidR="00183054" w:rsidRPr="005809B2" w:rsidRDefault="00183054" w:rsidP="00185714">
            <w:pPr>
              <w:widowControl w:val="0"/>
              <w:spacing w:after="0" w:line="264" w:lineRule="auto"/>
              <w:jc w:val="both"/>
              <w:rPr>
                <w:rFonts w:eastAsia="Times New Roman"/>
                <w:b/>
                <w:noProof/>
              </w:rPr>
            </w:pPr>
            <w:r w:rsidRPr="005809B2">
              <w:rPr>
                <w:rFonts w:eastAsia="Times New Roman"/>
                <w:noProof/>
              </w:rPr>
              <w:t>1000 Ljubljana</w:t>
            </w:r>
          </w:p>
        </w:tc>
      </w:tr>
      <w:tr w:rsidR="008B25F6" w:rsidRPr="005809B2" w14:paraId="5BA3B584"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4EECB0" w14:textId="3F6FEE30" w:rsidR="008B25F6" w:rsidRPr="005809B2" w:rsidRDefault="008B25F6" w:rsidP="008B25F6">
            <w:pPr>
              <w:widowControl w:val="0"/>
              <w:spacing w:after="0" w:line="264" w:lineRule="auto"/>
              <w:jc w:val="both"/>
              <w:rPr>
                <w:rFonts w:eastAsia="Times New Roman"/>
                <w:noProof/>
              </w:rPr>
            </w:pPr>
            <w:r w:rsidRPr="001606D3">
              <w:rPr>
                <w:rFonts w:eastAsia="Times New Roman"/>
                <w:noProof/>
              </w:rPr>
              <w:t>Zastopnika: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AEC30" w14:textId="6F45CAB4" w:rsidR="008B25F6" w:rsidRPr="005809B2" w:rsidRDefault="008B25F6" w:rsidP="008B25F6">
            <w:pPr>
              <w:widowControl w:val="0"/>
              <w:spacing w:after="0" w:line="264" w:lineRule="auto"/>
              <w:jc w:val="both"/>
              <w:rPr>
                <w:rFonts w:eastAsia="Times New Roman"/>
                <w:noProof/>
              </w:rPr>
            </w:pPr>
            <w:r w:rsidRPr="001606D3">
              <w:rPr>
                <w:rFonts w:eastAsia="Times New Roman"/>
                <w:noProof/>
              </w:rPr>
              <w:t>glavni direktor Mitja Križaj in direktor Aleš Resnik</w:t>
            </w:r>
          </w:p>
        </w:tc>
      </w:tr>
      <w:tr w:rsidR="00183054" w:rsidRPr="005809B2" w14:paraId="19EE57EF"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777F1E"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46689"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1646877000</w:t>
            </w:r>
          </w:p>
        </w:tc>
      </w:tr>
      <w:tr w:rsidR="00183054" w:rsidRPr="005809B2" w14:paraId="5A684992"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B02E35"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9A4E8"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SI63283786</w:t>
            </w:r>
          </w:p>
        </w:tc>
      </w:tr>
    </w:tbl>
    <w:p w14:paraId="6DDB5874" w14:textId="77777777" w:rsidR="00735333" w:rsidRPr="005809B2" w:rsidRDefault="00735333" w:rsidP="00185714">
      <w:pPr>
        <w:widowControl w:val="0"/>
        <w:spacing w:after="0" w:line="264" w:lineRule="auto"/>
        <w:jc w:val="both"/>
        <w:rPr>
          <w:rFonts w:eastAsia="Times New Roman"/>
          <w:b/>
          <w:noProof/>
        </w:rPr>
      </w:pPr>
    </w:p>
    <w:p w14:paraId="12DD41FF"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in</w:t>
      </w:r>
    </w:p>
    <w:p w14:paraId="4D397DD2" w14:textId="77777777" w:rsidR="00183054" w:rsidRPr="005809B2" w:rsidRDefault="00183054" w:rsidP="00185714">
      <w:pPr>
        <w:widowControl w:val="0"/>
        <w:spacing w:after="0" w:line="264" w:lineRule="auto"/>
        <w:jc w:val="both"/>
        <w:rPr>
          <w:rFonts w:eastAsia="Times New Roman"/>
          <w:b/>
          <w:noProof/>
        </w:rPr>
      </w:pPr>
    </w:p>
    <w:p w14:paraId="319CC53F" w14:textId="77777777" w:rsidR="00183054" w:rsidRPr="005809B2" w:rsidRDefault="00D252BE" w:rsidP="00185714">
      <w:pPr>
        <w:widowControl w:val="0"/>
        <w:spacing w:after="0" w:line="264" w:lineRule="auto"/>
        <w:jc w:val="both"/>
        <w:rPr>
          <w:rFonts w:eastAsia="Times New Roman"/>
          <w:b/>
          <w:bCs/>
          <w:noProof/>
        </w:rPr>
      </w:pPr>
      <w:r w:rsidRPr="005809B2">
        <w:rPr>
          <w:rFonts w:eastAsia="Times New Roman"/>
          <w:b/>
          <w:bCs/>
          <w:noProof/>
        </w:rPr>
        <w:t>IZVAJALEC</w:t>
      </w:r>
      <w:r w:rsidR="00183054" w:rsidRPr="005809B2">
        <w:rPr>
          <w:rFonts w:eastAsia="Times New Roman"/>
          <w:b/>
          <w:bCs/>
          <w:noProof/>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183054" w:rsidRPr="005809B2" w14:paraId="45DFF69E"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647C133"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69CBAE05" w14:textId="77777777" w:rsidR="00183054" w:rsidRPr="005809B2" w:rsidRDefault="00183054" w:rsidP="00185714">
            <w:pPr>
              <w:widowControl w:val="0"/>
              <w:spacing w:after="0" w:line="264" w:lineRule="auto"/>
              <w:ind w:left="55"/>
              <w:rPr>
                <w:rFonts w:eastAsia="Times New Roman"/>
                <w:b/>
                <w:noProof/>
              </w:rPr>
            </w:pPr>
          </w:p>
        </w:tc>
      </w:tr>
      <w:tr w:rsidR="00183054" w:rsidRPr="005809B2" w14:paraId="48427352"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C04EE74" w14:textId="630E4501" w:rsidR="00183054" w:rsidRPr="005809B2" w:rsidRDefault="008B25F6" w:rsidP="00185714">
            <w:pPr>
              <w:widowControl w:val="0"/>
              <w:spacing w:after="0" w:line="264" w:lineRule="auto"/>
              <w:jc w:val="both"/>
              <w:rPr>
                <w:rFonts w:eastAsia="Times New Roman"/>
                <w:noProof/>
              </w:rPr>
            </w:pPr>
            <w:r w:rsidRPr="008B25F6">
              <w:rPr>
                <w:rFonts w:eastAsia="Times New Roman"/>
                <w:noProof/>
              </w:rPr>
              <w:t>Zastopnik:</w:t>
            </w:r>
          </w:p>
        </w:tc>
        <w:tc>
          <w:tcPr>
            <w:tcW w:w="6829" w:type="dxa"/>
            <w:tcBorders>
              <w:top w:val="single" w:sz="4" w:space="0" w:color="000000"/>
              <w:left w:val="single" w:sz="4" w:space="0" w:color="000000"/>
              <w:bottom w:val="single" w:sz="4" w:space="0" w:color="000000"/>
              <w:right w:val="single" w:sz="4" w:space="0" w:color="auto"/>
            </w:tcBorders>
            <w:vAlign w:val="center"/>
          </w:tcPr>
          <w:p w14:paraId="243CB6ED" w14:textId="77777777" w:rsidR="00183054" w:rsidRPr="005809B2" w:rsidRDefault="00183054" w:rsidP="00185714">
            <w:pPr>
              <w:widowControl w:val="0"/>
              <w:spacing w:after="0" w:line="264" w:lineRule="auto"/>
              <w:ind w:left="55"/>
              <w:rPr>
                <w:rFonts w:eastAsia="Times New Roman"/>
                <w:noProof/>
              </w:rPr>
            </w:pPr>
          </w:p>
        </w:tc>
      </w:tr>
      <w:tr w:rsidR="00183054" w:rsidRPr="005809B2" w14:paraId="1BD51FF9"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84EE6BC"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45F67AE3" w14:textId="77777777" w:rsidR="00183054" w:rsidRPr="005809B2" w:rsidRDefault="00183054" w:rsidP="00185714">
            <w:pPr>
              <w:widowControl w:val="0"/>
              <w:spacing w:after="0" w:line="264" w:lineRule="auto"/>
              <w:ind w:left="55"/>
              <w:rPr>
                <w:rFonts w:eastAsia="Times New Roman"/>
                <w:noProof/>
              </w:rPr>
            </w:pPr>
          </w:p>
        </w:tc>
      </w:tr>
      <w:tr w:rsidR="00183054" w:rsidRPr="005809B2" w14:paraId="1861D0EC"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A384E33"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3D1CE3F4" w14:textId="77777777" w:rsidR="00183054" w:rsidRPr="005809B2" w:rsidRDefault="00183054" w:rsidP="00185714">
            <w:pPr>
              <w:widowControl w:val="0"/>
              <w:spacing w:after="0" w:line="264" w:lineRule="auto"/>
              <w:ind w:left="55"/>
              <w:rPr>
                <w:rFonts w:eastAsia="Times New Roman"/>
                <w:noProof/>
              </w:rPr>
            </w:pPr>
          </w:p>
        </w:tc>
      </w:tr>
    </w:tbl>
    <w:p w14:paraId="7B98B9EF" w14:textId="77777777" w:rsidR="007C3005" w:rsidRPr="005809B2" w:rsidRDefault="007C3005" w:rsidP="00185714">
      <w:pPr>
        <w:widowControl w:val="0"/>
        <w:spacing w:after="0" w:line="264" w:lineRule="auto"/>
        <w:jc w:val="both"/>
        <w:rPr>
          <w:rFonts w:eastAsia="Times New Roman"/>
        </w:rPr>
      </w:pPr>
    </w:p>
    <w:p w14:paraId="2D21FB9D" w14:textId="28EB7A20" w:rsidR="00183054" w:rsidRPr="005809B2" w:rsidRDefault="00183054" w:rsidP="00185714">
      <w:pPr>
        <w:widowControl w:val="0"/>
        <w:spacing w:after="0" w:line="264" w:lineRule="auto"/>
        <w:jc w:val="both"/>
        <w:rPr>
          <w:rFonts w:eastAsia="Times New Roman"/>
        </w:rPr>
      </w:pPr>
      <w:r w:rsidRPr="005809B2">
        <w:rPr>
          <w:rFonts w:eastAsia="Times New Roman"/>
        </w:rPr>
        <w:t>skleneta naslednjo</w:t>
      </w:r>
    </w:p>
    <w:p w14:paraId="0BBE7E32" w14:textId="77777777" w:rsidR="00735333" w:rsidRPr="005809B2" w:rsidRDefault="00735333" w:rsidP="00185714">
      <w:pPr>
        <w:widowControl w:val="0"/>
        <w:spacing w:after="0" w:line="264" w:lineRule="auto"/>
        <w:jc w:val="both"/>
        <w:rPr>
          <w:rFonts w:eastAsia="Times New Roman"/>
        </w:rPr>
      </w:pPr>
    </w:p>
    <w:p w14:paraId="0A0F5A8D" w14:textId="77777777" w:rsidR="00250C6E" w:rsidRDefault="00183054" w:rsidP="00185714">
      <w:pPr>
        <w:widowControl w:val="0"/>
        <w:spacing w:after="0" w:line="264" w:lineRule="auto"/>
        <w:ind w:left="1134" w:hanging="1134"/>
        <w:jc w:val="center"/>
      </w:pPr>
      <w:r w:rsidRPr="005809B2">
        <w:rPr>
          <w:rFonts w:eastAsia="Times New Roman"/>
          <w:b/>
        </w:rPr>
        <w:t>Pogodbo št.</w:t>
      </w:r>
      <w:r w:rsidRPr="005809B2">
        <w:t xml:space="preserve"> ________</w:t>
      </w:r>
      <w:r w:rsidR="007B76A4" w:rsidRPr="005809B2">
        <w:t>_______________</w:t>
      </w:r>
      <w:r w:rsidR="00275D2D" w:rsidRPr="005809B2">
        <w:t xml:space="preserve"> </w:t>
      </w:r>
    </w:p>
    <w:p w14:paraId="25FBF492" w14:textId="6CB8D6A5" w:rsidR="007B76A4" w:rsidRPr="005809B2" w:rsidRDefault="00646C24" w:rsidP="00185714">
      <w:pPr>
        <w:widowControl w:val="0"/>
        <w:spacing w:after="0" w:line="264" w:lineRule="auto"/>
        <w:ind w:left="1134" w:hanging="1134"/>
        <w:jc w:val="center"/>
        <w:rPr>
          <w:rFonts w:eastAsia="Times New Roman"/>
          <w:b/>
        </w:rPr>
      </w:pPr>
      <w:r w:rsidRPr="005809B2">
        <w:rPr>
          <w:rFonts w:eastAsia="Times New Roman"/>
          <w:b/>
        </w:rPr>
        <w:t xml:space="preserve">o </w:t>
      </w:r>
      <w:r w:rsidR="001C637C" w:rsidRPr="005809B2">
        <w:rPr>
          <w:rFonts w:eastAsia="Times New Roman"/>
          <w:b/>
        </w:rPr>
        <w:t>izvedbi javnega naročila</w:t>
      </w:r>
      <w:r w:rsidR="00183054" w:rsidRPr="005809B2">
        <w:rPr>
          <w:rFonts w:eastAsia="Times New Roman"/>
          <w:b/>
        </w:rPr>
        <w:t xml:space="preserve"> </w:t>
      </w:r>
    </w:p>
    <w:p w14:paraId="4A16BC3B" w14:textId="77777777" w:rsidR="00250C6E" w:rsidRPr="001606D3" w:rsidRDefault="00250C6E" w:rsidP="00250C6E">
      <w:pPr>
        <w:spacing w:after="0" w:line="264" w:lineRule="auto"/>
        <w:ind w:left="1134" w:hanging="1134"/>
        <w:jc w:val="center"/>
        <w:rPr>
          <w:rFonts w:eastAsia="Times New Roman"/>
          <w:b/>
        </w:rPr>
      </w:pPr>
      <w:r w:rsidRPr="001606D3">
        <w:rPr>
          <w:rFonts w:eastAsia="Times New Roman"/>
          <w:b/>
        </w:rPr>
        <w:t xml:space="preserve">__________________________________________________________ </w:t>
      </w:r>
    </w:p>
    <w:p w14:paraId="653FF926" w14:textId="77777777" w:rsidR="00250C6E" w:rsidRPr="001606D3" w:rsidRDefault="00250C6E" w:rsidP="00250C6E">
      <w:pPr>
        <w:spacing w:after="0" w:line="264" w:lineRule="auto"/>
        <w:ind w:left="1134" w:hanging="1134"/>
        <w:jc w:val="center"/>
        <w:rPr>
          <w:rFonts w:eastAsia="Times New Roman"/>
          <w:b/>
        </w:rPr>
      </w:pPr>
      <w:r w:rsidRPr="001606D3">
        <w:rPr>
          <w:rFonts w:eastAsia="Times New Roman"/>
          <w:b/>
        </w:rPr>
        <w:t>(sklop ________)</w:t>
      </w:r>
    </w:p>
    <w:p w14:paraId="6E96D089" w14:textId="77777777" w:rsidR="00646C24" w:rsidRPr="005809B2" w:rsidRDefault="00646C24" w:rsidP="00185714">
      <w:pPr>
        <w:widowControl w:val="0"/>
        <w:autoSpaceDE w:val="0"/>
        <w:autoSpaceDN w:val="0"/>
        <w:adjustRightInd w:val="0"/>
        <w:spacing w:after="0" w:line="264" w:lineRule="auto"/>
        <w:jc w:val="center"/>
        <w:rPr>
          <w:b/>
          <w:bCs/>
        </w:rPr>
      </w:pPr>
    </w:p>
    <w:p w14:paraId="2ACB1AD2" w14:textId="77777777" w:rsidR="008E3FD0" w:rsidRPr="005809B2" w:rsidRDefault="008E3FD0" w:rsidP="00185714">
      <w:pPr>
        <w:widowControl w:val="0"/>
        <w:autoSpaceDE w:val="0"/>
        <w:autoSpaceDN w:val="0"/>
        <w:adjustRightInd w:val="0"/>
        <w:spacing w:after="0" w:line="264" w:lineRule="auto"/>
        <w:jc w:val="center"/>
        <w:rPr>
          <w:b/>
          <w:bCs/>
        </w:rPr>
      </w:pPr>
    </w:p>
    <w:p w14:paraId="4CD0B84A" w14:textId="77777777" w:rsidR="00654C74" w:rsidRPr="005809B2" w:rsidRDefault="00654C74" w:rsidP="00185714">
      <w:pPr>
        <w:widowControl w:val="0"/>
        <w:spacing w:after="0" w:line="264" w:lineRule="auto"/>
        <w:jc w:val="both"/>
      </w:pPr>
    </w:p>
    <w:p w14:paraId="7E3ACC17" w14:textId="77777777" w:rsidR="00654C74" w:rsidRPr="005809B2" w:rsidRDefault="00654C74" w:rsidP="00250C6E">
      <w:pPr>
        <w:widowControl w:val="0"/>
        <w:autoSpaceDN w:val="0"/>
        <w:spacing w:after="0" w:line="264" w:lineRule="auto"/>
        <w:jc w:val="both"/>
        <w:rPr>
          <w:b/>
        </w:rPr>
      </w:pPr>
      <w:r w:rsidRPr="005809B2">
        <w:rPr>
          <w:b/>
        </w:rPr>
        <w:t>UGOTOVITVENE DOLOČBE</w:t>
      </w:r>
    </w:p>
    <w:p w14:paraId="30B48D0F"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19945849" w14:textId="77777777" w:rsidR="00654C74" w:rsidRPr="005809B2" w:rsidRDefault="00654C74" w:rsidP="00185714">
      <w:pPr>
        <w:widowControl w:val="0"/>
        <w:spacing w:after="0" w:line="264" w:lineRule="auto"/>
        <w:jc w:val="both"/>
      </w:pPr>
    </w:p>
    <w:p w14:paraId="6B0BA835" w14:textId="77777777" w:rsidR="00654C74" w:rsidRPr="005809B2" w:rsidRDefault="00654C74" w:rsidP="00185714">
      <w:pPr>
        <w:widowControl w:val="0"/>
        <w:spacing w:after="0" w:line="264" w:lineRule="auto"/>
        <w:jc w:val="both"/>
      </w:pPr>
      <w:r w:rsidRPr="005809B2">
        <w:t>Pogodbeni stranki uvodoma ugotavljata, da:</w:t>
      </w:r>
    </w:p>
    <w:p w14:paraId="0C9286F7" w14:textId="36A0E6CE" w:rsidR="007951FE" w:rsidRDefault="007951FE" w:rsidP="005E4A3F">
      <w:pPr>
        <w:pStyle w:val="Odstavekseznama"/>
        <w:widowControl w:val="0"/>
        <w:numPr>
          <w:ilvl w:val="0"/>
          <w:numId w:val="44"/>
        </w:numPr>
        <w:spacing w:after="0" w:line="264" w:lineRule="auto"/>
        <w:ind w:right="-2"/>
        <w:jc w:val="both"/>
      </w:pPr>
      <w:r w:rsidRPr="001606D3">
        <w:t xml:space="preserve">je naročnik lastnik oz. upravljavec poslovne </w:t>
      </w:r>
      <w:r>
        <w:t>stavbe</w:t>
      </w:r>
      <w:r w:rsidRPr="001606D3">
        <w:t xml:space="preserve"> __________________, </w:t>
      </w:r>
      <w:r>
        <w:t>kjer se izvajajo storitve čiščenja</w:t>
      </w:r>
      <w:r w:rsidRPr="001606D3">
        <w:t xml:space="preserve"> po tej pogodbi</w:t>
      </w:r>
      <w:r>
        <w:t>;</w:t>
      </w:r>
    </w:p>
    <w:p w14:paraId="3940E23B" w14:textId="0A9DA560" w:rsidR="00B66B57" w:rsidRPr="005809B2" w:rsidRDefault="007951FE" w:rsidP="005E4A3F">
      <w:pPr>
        <w:pStyle w:val="Odstavekseznama"/>
        <w:widowControl w:val="0"/>
        <w:numPr>
          <w:ilvl w:val="0"/>
          <w:numId w:val="44"/>
        </w:numPr>
        <w:spacing w:after="0" w:line="264" w:lineRule="auto"/>
        <w:ind w:right="-2"/>
        <w:jc w:val="both"/>
      </w:pPr>
      <w:r w:rsidRPr="001606D3">
        <w:t>je bil izvajalec v odprtem postopku, v katerem je bilo obvestilo o javnem naročilu objavljeno na portalu javnih naročil dne ________________, št. objave ________________, in v Uradnem listu EU dne ________________, št. objave ________________, izbran za izvedbo javnega naročila »_____________________________________«, sklop št. _____, št. naročila 403/24-_____</w:t>
      </w:r>
      <w:r w:rsidR="00B66B57" w:rsidRPr="005809B2">
        <w:t xml:space="preserve">; </w:t>
      </w:r>
    </w:p>
    <w:p w14:paraId="0933B758" w14:textId="448E18AB" w:rsidR="00B66B57" w:rsidRDefault="007951FE" w:rsidP="005E4A3F">
      <w:pPr>
        <w:pStyle w:val="Odstavekseznama"/>
        <w:widowControl w:val="0"/>
        <w:numPr>
          <w:ilvl w:val="0"/>
          <w:numId w:val="44"/>
        </w:numPr>
        <w:spacing w:after="0" w:line="264" w:lineRule="auto"/>
        <w:ind w:right="-2"/>
        <w:jc w:val="both"/>
      </w:pPr>
      <w:r w:rsidRPr="007951FE">
        <w:t>je odločitev o oddaji javnega naročila iz prejšnje alineje, za izvedbo katerega se sklepa ta pogodba, postala pravnomočna dne _______________</w:t>
      </w:r>
      <w:r w:rsidR="00274D46" w:rsidRPr="005809B2">
        <w:t>;</w:t>
      </w:r>
    </w:p>
    <w:p w14:paraId="200D7081" w14:textId="6089E615" w:rsidR="00B66B57" w:rsidRPr="007951FE" w:rsidRDefault="007951FE" w:rsidP="007951FE">
      <w:pPr>
        <w:pStyle w:val="Odstavekseznama"/>
        <w:widowControl w:val="0"/>
        <w:numPr>
          <w:ilvl w:val="0"/>
          <w:numId w:val="44"/>
        </w:numPr>
        <w:spacing w:after="0" w:line="264" w:lineRule="auto"/>
        <w:ind w:right="-2"/>
        <w:jc w:val="both"/>
      </w:pPr>
      <w:r w:rsidRPr="001606D3">
        <w:t xml:space="preserve">naročnik na podlagi </w:t>
      </w:r>
      <w:bookmarkStart w:id="81" w:name="_Hlk179813000"/>
      <w:r>
        <w:t>specifikacije</w:t>
      </w:r>
      <w:r w:rsidRPr="001606D3">
        <w:t xml:space="preserve"> </w:t>
      </w:r>
      <w:bookmarkEnd w:id="81"/>
      <w:r w:rsidRPr="001606D3">
        <w:t xml:space="preserve">ponudbenega predračuna izvajalca št. ____________ z dne __________, ki je Priloga 1 in sestavni del te pogodbe, in </w:t>
      </w:r>
      <w:r>
        <w:t>t</w:t>
      </w:r>
      <w:r w:rsidRPr="001606D3">
        <w:t xml:space="preserve">ehničnih specifikacij za sklop št. ____________, ki so Priloga 2 in sestavni deli te pogodbe, s to pogodbo naroča sklop ____: _______________________________________________________________, izvajalec pa </w:t>
      </w:r>
      <w:r w:rsidRPr="001606D3">
        <w:lastRenderedPageBreak/>
        <w:t>izvaja storitve, ki so predmet te pogodbe, kot je določeno s to pogodbo, ponudbeno dokumentacijo izvajalca (v nadaljevanju: ponudba) in dokumentacijo v zvezi z oddajo javnega naročila št. __________ z dne ________________(v nadaljevanju: razpisna dokumentacija)</w:t>
      </w:r>
      <w:r>
        <w:t>;</w:t>
      </w:r>
    </w:p>
    <w:p w14:paraId="3EA1CDEB" w14:textId="618D0254" w:rsidR="00654C74" w:rsidRPr="005809B2" w:rsidRDefault="007951FE" w:rsidP="005E4A3F">
      <w:pPr>
        <w:pStyle w:val="Odstavekseznama"/>
        <w:widowControl w:val="0"/>
        <w:numPr>
          <w:ilvl w:val="0"/>
          <w:numId w:val="44"/>
        </w:numPr>
        <w:spacing w:after="0" w:line="264" w:lineRule="auto"/>
        <w:jc w:val="both"/>
        <w:rPr>
          <w:color w:val="000000" w:themeColor="text1"/>
        </w:rPr>
      </w:pPr>
      <w:r w:rsidRPr="001606D3">
        <w:t>v primeru nasprotja med to pogodbo, razpisno dokumentacijo in ponudbo, veljajo najprej določbe te pogodbe, nato določbe razpisne dokumentacije in nato določbe ponudbe, če ni v tej pogodbi izrecno navedeno drugače</w:t>
      </w:r>
      <w:r w:rsidR="00654C74" w:rsidRPr="005809B2">
        <w:rPr>
          <w:color w:val="000000" w:themeColor="text1"/>
        </w:rPr>
        <w:t>.</w:t>
      </w:r>
    </w:p>
    <w:p w14:paraId="19752E7B" w14:textId="77777777" w:rsidR="007951FE" w:rsidRPr="007951FE" w:rsidRDefault="007951FE" w:rsidP="007951FE">
      <w:pPr>
        <w:spacing w:after="0" w:line="264" w:lineRule="auto"/>
        <w:ind w:left="360"/>
        <w:jc w:val="both"/>
        <w:rPr>
          <w:i/>
          <w:color w:val="0070C0"/>
        </w:rPr>
      </w:pPr>
      <w:r w:rsidRPr="007951FE">
        <w:rPr>
          <w:i/>
          <w:color w:val="0070C0"/>
        </w:rPr>
        <w:t>/Besedilo se prilagodi glede na sklop, ki je oddan ponudniku./</w:t>
      </w:r>
    </w:p>
    <w:p w14:paraId="60658E08" w14:textId="77777777" w:rsidR="00654C74" w:rsidRDefault="00654C74" w:rsidP="00185714">
      <w:pPr>
        <w:pStyle w:val="Standard"/>
        <w:widowControl w:val="0"/>
        <w:spacing w:line="264" w:lineRule="auto"/>
        <w:rPr>
          <w:rFonts w:cstheme="minorHAnsi"/>
        </w:rPr>
      </w:pPr>
    </w:p>
    <w:p w14:paraId="3306A4B2" w14:textId="77777777" w:rsidR="00654C74" w:rsidRPr="005809B2" w:rsidRDefault="00654C74" w:rsidP="007951FE">
      <w:pPr>
        <w:widowControl w:val="0"/>
        <w:autoSpaceDN w:val="0"/>
        <w:spacing w:after="0" w:line="264" w:lineRule="auto"/>
        <w:jc w:val="both"/>
        <w:rPr>
          <w:b/>
        </w:rPr>
      </w:pPr>
      <w:r w:rsidRPr="005809B2">
        <w:rPr>
          <w:b/>
        </w:rPr>
        <w:t>PREDMET POGODBE</w:t>
      </w:r>
    </w:p>
    <w:p w14:paraId="20E907B3"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26D918FF" w14:textId="77777777" w:rsidR="00654C74" w:rsidRPr="005809B2" w:rsidRDefault="00654C74" w:rsidP="00185714">
      <w:pPr>
        <w:widowControl w:val="0"/>
        <w:spacing w:after="0" w:line="264" w:lineRule="auto"/>
        <w:jc w:val="both"/>
      </w:pPr>
    </w:p>
    <w:p w14:paraId="71A0C69A" w14:textId="77777777" w:rsidR="00B21582" w:rsidRPr="005809B2" w:rsidRDefault="00654C74" w:rsidP="00185714">
      <w:pPr>
        <w:widowControl w:val="0"/>
        <w:spacing w:after="0" w:line="264" w:lineRule="auto"/>
        <w:jc w:val="both"/>
      </w:pPr>
      <w:r w:rsidRPr="005809B2">
        <w:t>Predmet pogodbe je izvajanje storitev</w:t>
      </w:r>
      <w:r w:rsidR="00B21582" w:rsidRPr="005809B2">
        <w:t>:</w:t>
      </w:r>
    </w:p>
    <w:p w14:paraId="3FEFE53A" w14:textId="77777777" w:rsidR="00B21582" w:rsidRPr="005809B2" w:rsidRDefault="00B21582" w:rsidP="005E4A3F">
      <w:pPr>
        <w:pStyle w:val="Odstavekseznama"/>
        <w:widowControl w:val="0"/>
        <w:numPr>
          <w:ilvl w:val="0"/>
          <w:numId w:val="43"/>
        </w:numPr>
        <w:spacing w:after="0"/>
        <w:jc w:val="both"/>
        <w:rPr>
          <w:lang w:eastAsia="zh-CN"/>
        </w:rPr>
      </w:pPr>
      <w:r w:rsidRPr="005809B2">
        <w:rPr>
          <w:lang w:eastAsia="zh-CN"/>
        </w:rPr>
        <w:t>dnevnega in občasnega čiščenja poslovnih prostorov in okolice poslovne stavbe Smelt, Dunajska cesta 160, Ljubljana;</w:t>
      </w:r>
    </w:p>
    <w:p w14:paraId="7139AF78" w14:textId="77777777" w:rsidR="00B21582" w:rsidRPr="005809B2" w:rsidRDefault="00B21582" w:rsidP="005E4A3F">
      <w:pPr>
        <w:pStyle w:val="Odstavekseznama"/>
        <w:widowControl w:val="0"/>
        <w:numPr>
          <w:ilvl w:val="0"/>
          <w:numId w:val="43"/>
        </w:numPr>
        <w:spacing w:after="0"/>
        <w:jc w:val="both"/>
        <w:rPr>
          <w:lang w:eastAsia="zh-CN"/>
        </w:rPr>
      </w:pPr>
      <w:r w:rsidRPr="005809B2">
        <w:rPr>
          <w:lang w:eastAsia="zh-CN"/>
        </w:rPr>
        <w:t>dnevnega in občasnega čiščenja poslovnih prostorov in okolice poslovne stavbe Metalna, Zagrebška cesta 20, Maribor;</w:t>
      </w:r>
    </w:p>
    <w:p w14:paraId="4D0D80C9" w14:textId="4BC7CCA7" w:rsidR="00184673" w:rsidRDefault="00B21582" w:rsidP="005E4A3F">
      <w:pPr>
        <w:pStyle w:val="Odstavekseznama"/>
        <w:widowControl w:val="0"/>
        <w:numPr>
          <w:ilvl w:val="0"/>
          <w:numId w:val="43"/>
        </w:numPr>
        <w:spacing w:after="0" w:line="264" w:lineRule="auto"/>
        <w:jc w:val="both"/>
      </w:pPr>
      <w:r w:rsidRPr="005809B2">
        <w:rPr>
          <w:lang w:eastAsia="zh-CN"/>
        </w:rPr>
        <w:t xml:space="preserve">generalnega čiščenja poslovnih prostorov in steklene fasade </w:t>
      </w:r>
      <w:r w:rsidR="00DA2797">
        <w:rPr>
          <w:lang w:eastAsia="zh-CN"/>
        </w:rPr>
        <w:t>ter</w:t>
      </w:r>
      <w:r w:rsidRPr="005809B2">
        <w:rPr>
          <w:lang w:eastAsia="zh-CN"/>
        </w:rPr>
        <w:t xml:space="preserve"> površin v posameznih delih poslovnega kompleksa Dunajski kristali, Štukljeva cesta </w:t>
      </w:r>
      <w:r w:rsidR="00DA2797" w:rsidRPr="005809B2">
        <w:rPr>
          <w:lang w:eastAsia="zh-CN"/>
        </w:rPr>
        <w:t>40, 42, in 44</w:t>
      </w:r>
      <w:r w:rsidRPr="005809B2">
        <w:rPr>
          <w:lang w:eastAsia="zh-CN"/>
        </w:rPr>
        <w:t>, Ljubljana</w:t>
      </w:r>
      <w:r w:rsidR="00C6289A">
        <w:rPr>
          <w:lang w:eastAsia="zh-CN"/>
        </w:rPr>
        <w:t>, in okolice</w:t>
      </w:r>
      <w:r w:rsidR="00DA2797">
        <w:rPr>
          <w:lang w:eastAsia="zh-CN"/>
        </w:rPr>
        <w:t>;</w:t>
      </w:r>
    </w:p>
    <w:p w14:paraId="1FD93ECF" w14:textId="7CAB686E" w:rsidR="00DA2797" w:rsidRPr="005809B2" w:rsidRDefault="00DA2797" w:rsidP="005E4A3F">
      <w:pPr>
        <w:pStyle w:val="Odstavekseznama"/>
        <w:widowControl w:val="0"/>
        <w:numPr>
          <w:ilvl w:val="0"/>
          <w:numId w:val="43"/>
        </w:numPr>
        <w:spacing w:after="0" w:line="264" w:lineRule="auto"/>
        <w:jc w:val="both"/>
      </w:pPr>
      <w:r w:rsidRPr="005809B2">
        <w:rPr>
          <w:lang w:eastAsia="zh-CN"/>
        </w:rPr>
        <w:t>dnevn</w:t>
      </w:r>
      <w:r>
        <w:rPr>
          <w:lang w:eastAsia="zh-CN"/>
        </w:rPr>
        <w:t>ega</w:t>
      </w:r>
      <w:r w:rsidRPr="005809B2">
        <w:rPr>
          <w:lang w:eastAsia="zh-CN"/>
        </w:rPr>
        <w:t>, tedensk</w:t>
      </w:r>
      <w:r>
        <w:rPr>
          <w:lang w:eastAsia="zh-CN"/>
        </w:rPr>
        <w:t>ega</w:t>
      </w:r>
      <w:r w:rsidRPr="005809B2">
        <w:rPr>
          <w:lang w:eastAsia="zh-CN"/>
        </w:rPr>
        <w:t xml:space="preserve"> in občasn</w:t>
      </w:r>
      <w:r>
        <w:rPr>
          <w:lang w:eastAsia="zh-CN"/>
        </w:rPr>
        <w:t>ega</w:t>
      </w:r>
      <w:r w:rsidRPr="005809B2">
        <w:rPr>
          <w:lang w:eastAsia="zh-CN"/>
        </w:rPr>
        <w:t xml:space="preserve"> čiščenj</w:t>
      </w:r>
      <w:r>
        <w:rPr>
          <w:lang w:eastAsia="zh-CN"/>
        </w:rPr>
        <w:t>a</w:t>
      </w:r>
      <w:r w:rsidRPr="005809B2">
        <w:rPr>
          <w:lang w:eastAsia="zh-CN"/>
        </w:rPr>
        <w:t xml:space="preserve"> poslovnih prostorov v poslovni stavbi na naslovu Dunajska cesta 48, Ljubljana, in sicer II. in III. </w:t>
      </w:r>
      <w:r w:rsidR="00C6289A">
        <w:rPr>
          <w:lang w:eastAsia="zh-CN"/>
        </w:rPr>
        <w:t>nadstropja, ter okolice</w:t>
      </w:r>
      <w:r>
        <w:rPr>
          <w:lang w:eastAsia="zh-CN"/>
        </w:rPr>
        <w:t>.</w:t>
      </w:r>
    </w:p>
    <w:p w14:paraId="7EBE20F4" w14:textId="0FE3D43C" w:rsidR="008608E7" w:rsidRPr="005809B2" w:rsidRDefault="008608E7" w:rsidP="00185714">
      <w:pPr>
        <w:widowControl w:val="0"/>
        <w:spacing w:after="0" w:line="264" w:lineRule="auto"/>
        <w:jc w:val="both"/>
      </w:pPr>
      <w:r w:rsidRPr="005809B2">
        <w:rPr>
          <w:i/>
          <w:color w:val="0070C0"/>
        </w:rPr>
        <w:t xml:space="preserve">/Besedilo se prilagodi glede na </w:t>
      </w:r>
      <w:r w:rsidR="004B543D" w:rsidRPr="001606D3">
        <w:rPr>
          <w:i/>
          <w:color w:val="0070C0"/>
        </w:rPr>
        <w:t>sklop, ki je oddan ponudniku</w:t>
      </w:r>
      <w:r w:rsidRPr="005809B2">
        <w:rPr>
          <w:i/>
          <w:color w:val="0070C0"/>
        </w:rPr>
        <w:t>./</w:t>
      </w:r>
    </w:p>
    <w:p w14:paraId="1A1271F8" w14:textId="77777777" w:rsidR="00184673" w:rsidRPr="005809B2" w:rsidRDefault="00184673" w:rsidP="00185714">
      <w:pPr>
        <w:widowControl w:val="0"/>
        <w:spacing w:after="0" w:line="264" w:lineRule="auto"/>
        <w:jc w:val="both"/>
      </w:pPr>
    </w:p>
    <w:p w14:paraId="50AAED7E" w14:textId="56CA0AA3" w:rsidR="00654C74" w:rsidRPr="005809B2" w:rsidRDefault="008608E7" w:rsidP="00185714">
      <w:pPr>
        <w:widowControl w:val="0"/>
        <w:spacing w:after="0" w:line="264" w:lineRule="auto"/>
        <w:jc w:val="both"/>
      </w:pPr>
      <w:r w:rsidRPr="005809B2">
        <w:t xml:space="preserve">Predmet pogodbe je </w:t>
      </w:r>
      <w:r w:rsidR="00B66B57" w:rsidRPr="005809B2">
        <w:t xml:space="preserve">podrobneje opredeljen v </w:t>
      </w:r>
      <w:r w:rsidR="00B21582" w:rsidRPr="005809B2">
        <w:t>Prilog</w:t>
      </w:r>
      <w:r w:rsidR="004B543D">
        <w:t>i</w:t>
      </w:r>
      <w:r w:rsidR="00B21582" w:rsidRPr="005809B2">
        <w:t xml:space="preserve"> </w:t>
      </w:r>
      <w:r w:rsidR="004B543D">
        <w:t>2 te pogodbe</w:t>
      </w:r>
      <w:r w:rsidR="00654C74" w:rsidRPr="005809B2">
        <w:t xml:space="preserve">. </w:t>
      </w:r>
    </w:p>
    <w:p w14:paraId="4865CFAB" w14:textId="77777777" w:rsidR="00654C74" w:rsidRPr="005809B2" w:rsidRDefault="00654C74" w:rsidP="00185714">
      <w:pPr>
        <w:widowControl w:val="0"/>
        <w:spacing w:after="0" w:line="264" w:lineRule="auto"/>
        <w:jc w:val="both"/>
      </w:pPr>
    </w:p>
    <w:p w14:paraId="2088B671" w14:textId="21B9E6F0" w:rsidR="00DC3360" w:rsidRDefault="00DC3360" w:rsidP="00185714">
      <w:pPr>
        <w:widowControl w:val="0"/>
        <w:spacing w:after="0" w:line="264" w:lineRule="auto"/>
        <w:jc w:val="both"/>
      </w:pPr>
      <w:r>
        <w:t xml:space="preserve">Površine in način čiščenja iz Priloge 2 predstavljajo stanje pri naročniku v času sklenitve </w:t>
      </w:r>
      <w:r w:rsidR="00F75E8A">
        <w:t xml:space="preserve">te </w:t>
      </w:r>
      <w:r>
        <w:t>pogodbe. Obseg in vrsta površin oz</w:t>
      </w:r>
      <w:r w:rsidR="00F75E8A">
        <w:t>.</w:t>
      </w:r>
      <w:r>
        <w:t xml:space="preserve"> storitev se lahko v času trajanja te pogodbe spremeni (poveča ali zmanjša) glede na spremenjene potrebe naročnika. </w:t>
      </w:r>
      <w:r w:rsidR="00F75E8A">
        <w:t>Za</w:t>
      </w:r>
      <w:r>
        <w:t xml:space="preserve"> poslovn</w:t>
      </w:r>
      <w:r w:rsidR="00F75E8A">
        <w:t>e</w:t>
      </w:r>
      <w:r>
        <w:t xml:space="preserve"> prostor</w:t>
      </w:r>
      <w:r w:rsidR="00F75E8A">
        <w:t>e</w:t>
      </w:r>
      <w:r>
        <w:t xml:space="preserve">, kjer se ne izvajajo storitve čiščenja (npr. ker jih naročnik čisti sam ali niso v uporabi), </w:t>
      </w:r>
      <w:r w:rsidR="00F75E8A">
        <w:t>izvajalec ni upravičen do obračuna</w:t>
      </w:r>
      <w:r w:rsidR="00F75E8A" w:rsidRPr="005809B2">
        <w:t xml:space="preserve"> storitev čiščenja</w:t>
      </w:r>
      <w:r w:rsidR="00F75E8A">
        <w:t>.</w:t>
      </w:r>
      <w:r w:rsidR="00F75E8A" w:rsidRPr="00F75E8A">
        <w:t xml:space="preserve"> </w:t>
      </w:r>
      <w:r w:rsidR="00F75E8A" w:rsidRPr="005809B2">
        <w:t xml:space="preserve">O spremembi obsega </w:t>
      </w:r>
      <w:r w:rsidR="00F75E8A">
        <w:t>ali</w:t>
      </w:r>
      <w:r w:rsidR="00F75E8A" w:rsidRPr="005809B2">
        <w:t xml:space="preserve"> </w:t>
      </w:r>
      <w:r w:rsidR="00F75E8A">
        <w:t xml:space="preserve">vrste </w:t>
      </w:r>
      <w:r w:rsidR="00F75E8A" w:rsidRPr="005809B2">
        <w:t xml:space="preserve">površine </w:t>
      </w:r>
      <w:r w:rsidR="00F75E8A">
        <w:t>oz. storitev</w:t>
      </w:r>
      <w:r w:rsidR="00F75E8A" w:rsidRPr="005809B2">
        <w:t xml:space="preserve"> čiščenja naročnik pisno obvesti izvajalca vsaj 5 dni pred spremembo.</w:t>
      </w:r>
      <w:r w:rsidR="00F75E8A">
        <w:t xml:space="preserve"> </w:t>
      </w:r>
      <w:r w:rsidR="00F75E8A" w:rsidRPr="001606D3">
        <w:t>V</w:t>
      </w:r>
      <w:r w:rsidR="00F75E8A">
        <w:t xml:space="preserve"> kolikor je za posamezno storit</w:t>
      </w:r>
      <w:r w:rsidR="00920ABA">
        <w:t>ev</w:t>
      </w:r>
      <w:r w:rsidR="00F75E8A">
        <w:t xml:space="preserve"> potrebno opredeliti novo ceno na enoto, </w:t>
      </w:r>
      <w:r w:rsidR="00F75E8A" w:rsidRPr="001606D3">
        <w:t xml:space="preserve"> pogodbeni stranki skleneta aneks k tej pogodbi</w:t>
      </w:r>
      <w:bookmarkStart w:id="82" w:name="_Hlk179899804"/>
      <w:r w:rsidR="00813833">
        <w:t xml:space="preserve"> v skladu s tretjim odstavkom 19. člena te pogodbe</w:t>
      </w:r>
      <w:r w:rsidR="00F75E8A" w:rsidRPr="001606D3">
        <w:t>.</w:t>
      </w:r>
    </w:p>
    <w:bookmarkEnd w:id="82"/>
    <w:p w14:paraId="06D4F037" w14:textId="77777777" w:rsidR="00D772B9" w:rsidRDefault="00D772B9" w:rsidP="00185714">
      <w:pPr>
        <w:widowControl w:val="0"/>
        <w:spacing w:after="0" w:line="264" w:lineRule="auto"/>
        <w:jc w:val="both"/>
      </w:pPr>
    </w:p>
    <w:p w14:paraId="10A4B171" w14:textId="77777777" w:rsidR="00067557" w:rsidRDefault="00780952" w:rsidP="00185714">
      <w:pPr>
        <w:widowControl w:val="0"/>
        <w:spacing w:after="0" w:line="264" w:lineRule="auto"/>
        <w:jc w:val="both"/>
      </w:pPr>
      <w:bookmarkStart w:id="83" w:name="_Hlk188437057"/>
      <w:r w:rsidRPr="005809B2">
        <w:t xml:space="preserve">Čiščenje se izvaja na podlagi načrta izvajanja čiščenja, ki ga izvajalec predložil v potrditev naročniku v roku 30 dni od sklenitve pogodbe. </w:t>
      </w:r>
      <w:r w:rsidR="00654C74" w:rsidRPr="005809B2">
        <w:t xml:space="preserve">Načrt izvajanja čiščenja vsebuje načrt </w:t>
      </w:r>
      <w:r w:rsidR="00D772B9">
        <w:t xml:space="preserve">izvedbe predvidenih </w:t>
      </w:r>
      <w:r w:rsidR="00654C74" w:rsidRPr="005809B2">
        <w:t>dnevnih</w:t>
      </w:r>
      <w:r w:rsidR="0027325A" w:rsidRPr="005809B2">
        <w:t>,</w:t>
      </w:r>
      <w:r w:rsidR="00654C74" w:rsidRPr="005809B2">
        <w:t xml:space="preserve"> tedenskih </w:t>
      </w:r>
      <w:r w:rsidR="0027325A" w:rsidRPr="005809B2">
        <w:t xml:space="preserve">in mesečnih </w:t>
      </w:r>
      <w:r w:rsidR="00D772B9">
        <w:t>aktivnosti</w:t>
      </w:r>
      <w:r w:rsidR="00654C74" w:rsidRPr="005809B2">
        <w:t xml:space="preserve"> s predvidenim terminskim planom in številom osebja, ki bo opravljalo storitve, in načrt izvedbe </w:t>
      </w:r>
      <w:r w:rsidR="00D772B9">
        <w:t>aktivnosti občasnega oz.</w:t>
      </w:r>
      <w:r w:rsidR="00654C74" w:rsidRPr="005809B2">
        <w:t xml:space="preserve"> generalnega čiščenja (čiščenje steklenih in talnih površin, pohištva, aparatov in stavbnega pohištva, pranje zaves itd.) s predvidenim terminskim planom. S strani naročnika oz. najemnika </w:t>
      </w:r>
      <w:r w:rsidR="00D772B9">
        <w:t>ali</w:t>
      </w:r>
      <w:r w:rsidR="00654C74" w:rsidRPr="005809B2">
        <w:t xml:space="preserve"> uporabnika potrjen in s strani izvajalca parafiran in žigosan načrt je </w:t>
      </w:r>
      <w:r w:rsidR="00E53B3F" w:rsidRPr="005809B2">
        <w:t>P</w:t>
      </w:r>
      <w:r w:rsidR="00654C74" w:rsidRPr="005809B2">
        <w:t xml:space="preserve">riloga </w:t>
      </w:r>
      <w:r w:rsidR="00D772B9">
        <w:t>3</w:t>
      </w:r>
      <w:r w:rsidR="00E53B3F" w:rsidRPr="005809B2">
        <w:t xml:space="preserve"> </w:t>
      </w:r>
      <w:r w:rsidR="00654C74" w:rsidRPr="005809B2">
        <w:t>in sestavn</w:t>
      </w:r>
      <w:r w:rsidR="0027325A" w:rsidRPr="005809B2">
        <w:t>i del te pogodbe. Pred izvedbo</w:t>
      </w:r>
      <w:r w:rsidR="00654C74" w:rsidRPr="005809B2">
        <w:t xml:space="preserve"> </w:t>
      </w:r>
      <w:r w:rsidR="00D772B9">
        <w:t xml:space="preserve">občasnega oz. </w:t>
      </w:r>
      <w:r w:rsidR="00654C74" w:rsidRPr="005809B2">
        <w:t xml:space="preserve">generalnega čiščenja izvajalec </w:t>
      </w:r>
      <w:r w:rsidR="00D772B9">
        <w:t xml:space="preserve">termin izvedbe </w:t>
      </w:r>
      <w:r w:rsidR="00654C74" w:rsidRPr="005809B2">
        <w:t xml:space="preserve">uskladi z naročnikom oz. najemnikom </w:t>
      </w:r>
      <w:r w:rsidR="00D772B9">
        <w:t>ali</w:t>
      </w:r>
      <w:r w:rsidR="00654C74" w:rsidRPr="005809B2">
        <w:t xml:space="preserve"> uporabnikom poslovnih prostorov.</w:t>
      </w:r>
      <w:r w:rsidR="00184673" w:rsidRPr="005809B2">
        <w:t xml:space="preserve"> </w:t>
      </w:r>
    </w:p>
    <w:bookmarkEnd w:id="83"/>
    <w:p w14:paraId="611DD687" w14:textId="26A48590" w:rsidR="00654C74" w:rsidRPr="005809B2" w:rsidRDefault="00184673" w:rsidP="00185714">
      <w:pPr>
        <w:widowControl w:val="0"/>
        <w:spacing w:after="0" w:line="264" w:lineRule="auto"/>
        <w:jc w:val="both"/>
        <w:rPr>
          <w:color w:val="0070C0"/>
          <w:u w:val="single"/>
        </w:rPr>
      </w:pPr>
      <w:r w:rsidRPr="005809B2">
        <w:rPr>
          <w:i/>
          <w:color w:val="0070C0"/>
        </w:rPr>
        <w:t>/</w:t>
      </w:r>
      <w:r w:rsidR="00B504C0" w:rsidRPr="005809B2">
        <w:rPr>
          <w:i/>
          <w:color w:val="0070C0"/>
        </w:rPr>
        <w:t>Za sklop 3 se besedilo prilagodi, ker je predmet naročila generalno čiščenje.</w:t>
      </w:r>
      <w:r w:rsidRPr="005809B2">
        <w:rPr>
          <w:i/>
          <w:color w:val="0070C0"/>
        </w:rPr>
        <w:t>/</w:t>
      </w:r>
    </w:p>
    <w:p w14:paraId="45EADB74" w14:textId="77777777" w:rsidR="004B543D" w:rsidRDefault="004B543D" w:rsidP="004B543D">
      <w:pPr>
        <w:widowControl w:val="0"/>
        <w:autoSpaceDN w:val="0"/>
        <w:spacing w:after="0" w:line="264" w:lineRule="auto"/>
        <w:jc w:val="both"/>
        <w:rPr>
          <w:color w:val="0070C0"/>
          <w:u w:val="single"/>
        </w:rPr>
      </w:pPr>
    </w:p>
    <w:p w14:paraId="505C7C5C" w14:textId="48A3D18C" w:rsidR="00654C74" w:rsidRPr="005809B2" w:rsidRDefault="00E82FFC" w:rsidP="004B543D">
      <w:pPr>
        <w:widowControl w:val="0"/>
        <w:autoSpaceDN w:val="0"/>
        <w:spacing w:after="0" w:line="264" w:lineRule="auto"/>
        <w:jc w:val="both"/>
        <w:rPr>
          <w:b/>
        </w:rPr>
      </w:pPr>
      <w:r w:rsidRPr="001606D3">
        <w:rPr>
          <w:b/>
        </w:rPr>
        <w:t>POGODBENA VREDNOST IN NAČIN PLAČILA</w:t>
      </w:r>
    </w:p>
    <w:p w14:paraId="071BB482"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4CE8A5F5" w14:textId="77777777" w:rsidR="00654C74" w:rsidRPr="005809B2" w:rsidRDefault="00654C74" w:rsidP="00185714">
      <w:pPr>
        <w:widowControl w:val="0"/>
        <w:spacing w:after="0" w:line="264" w:lineRule="auto"/>
        <w:jc w:val="both"/>
      </w:pPr>
    </w:p>
    <w:p w14:paraId="334D3D3A" w14:textId="5AD0D2B9" w:rsidR="00654C74" w:rsidRDefault="00B874A1" w:rsidP="00185714">
      <w:pPr>
        <w:widowControl w:val="0"/>
        <w:spacing w:after="0" w:line="264" w:lineRule="auto"/>
        <w:jc w:val="both"/>
      </w:pPr>
      <w:r w:rsidRPr="005809B2">
        <w:t xml:space="preserve">Okvirna </w:t>
      </w:r>
      <w:r w:rsidR="007741EE" w:rsidRPr="005809B2">
        <w:t>pogodbe</w:t>
      </w:r>
      <w:r w:rsidR="007741EE">
        <w:t>na</w:t>
      </w:r>
      <w:r w:rsidR="007741EE" w:rsidRPr="005809B2">
        <w:t xml:space="preserve"> </w:t>
      </w:r>
      <w:r w:rsidRPr="005809B2">
        <w:t xml:space="preserve">vrednost </w:t>
      </w:r>
      <w:r w:rsidR="00654C74" w:rsidRPr="005809B2">
        <w:t>znaša ______________________ EUR (brez DDV).</w:t>
      </w:r>
    </w:p>
    <w:p w14:paraId="78A5DFF0" w14:textId="77777777" w:rsidR="00B601BB" w:rsidRDefault="00B601BB" w:rsidP="00185714">
      <w:pPr>
        <w:widowControl w:val="0"/>
        <w:spacing w:after="0" w:line="264" w:lineRule="auto"/>
        <w:jc w:val="both"/>
      </w:pPr>
    </w:p>
    <w:p w14:paraId="4EB13FA1" w14:textId="18EF6B45" w:rsidR="00B601BB" w:rsidRDefault="00B601BB" w:rsidP="00185714">
      <w:pPr>
        <w:widowControl w:val="0"/>
        <w:spacing w:after="0" w:line="264" w:lineRule="auto"/>
        <w:jc w:val="both"/>
      </w:pPr>
      <w:r w:rsidRPr="00B601BB">
        <w:lastRenderedPageBreak/>
        <w:t xml:space="preserve">Izvajalec storitve </w:t>
      </w:r>
      <w:r>
        <w:t xml:space="preserve">čiščenja </w:t>
      </w:r>
      <w:r w:rsidRPr="00B601BB">
        <w:t>zaračunava po cenah iz Priloge 1 te pogodbe glede na dejansko opravljen</w:t>
      </w:r>
      <w:r>
        <w:t>e storitve</w:t>
      </w:r>
      <w:r w:rsidR="00537CF9">
        <w:t xml:space="preserve"> oz. </w:t>
      </w:r>
      <w:r w:rsidR="00537CF9" w:rsidRPr="005809B2">
        <w:rPr>
          <w:iCs/>
        </w:rPr>
        <w:t>površine, ki se dejansko čistijo</w:t>
      </w:r>
      <w:r w:rsidRPr="00B601BB">
        <w:t xml:space="preserve">. Storitve, za katere cena na enoto ni navedena v Prilogi 1 te pogodbe, se izvedejo po posebnem naročilu naročnika </w:t>
      </w:r>
      <w:r>
        <w:t xml:space="preserve">in jih </w:t>
      </w:r>
      <w:r w:rsidRPr="00B601BB">
        <w:t>izvajalec zaračuna po cenah</w:t>
      </w:r>
      <w:r w:rsidR="004F795F">
        <w:t xml:space="preserve"> za storitve oz. režijske ure</w:t>
      </w:r>
      <w:r w:rsidRPr="00B601BB">
        <w:t xml:space="preserve"> iz uradnega cenika izvajalca, veljavnega na dan izvedbe </w:t>
      </w:r>
      <w:r w:rsidR="004F795F">
        <w:t>storitev</w:t>
      </w:r>
      <w:r w:rsidRPr="00B601BB">
        <w:t>.</w:t>
      </w:r>
    </w:p>
    <w:p w14:paraId="7F65B33D" w14:textId="77777777" w:rsidR="004F795F" w:rsidRDefault="004F795F" w:rsidP="00185714">
      <w:pPr>
        <w:widowControl w:val="0"/>
        <w:spacing w:after="0" w:line="264" w:lineRule="auto"/>
        <w:jc w:val="both"/>
      </w:pPr>
    </w:p>
    <w:p w14:paraId="5EC15699" w14:textId="20C7564E" w:rsidR="004F795F" w:rsidRDefault="004F795F" w:rsidP="004F795F">
      <w:pPr>
        <w:widowControl w:val="0"/>
        <w:spacing w:after="0" w:line="264" w:lineRule="auto"/>
        <w:jc w:val="both"/>
      </w:pPr>
      <w:r w:rsidRPr="004F795F">
        <w:t>V ceno čiščenja so vključeni vsi stroški, potrebni za nemoteno izvajanje storitev čiščenja, vključno s stroški čistil, pripomočkov in sanitarnega potrošnega materiala, ki ga ne zagotavlja naročnik (vrečke ipd.) ter stroški delovne opreme.</w:t>
      </w:r>
    </w:p>
    <w:p w14:paraId="6D4B674A" w14:textId="1292F919" w:rsidR="00454EC3" w:rsidRPr="004B19FD" w:rsidRDefault="00454EC3" w:rsidP="00454EC3">
      <w:pPr>
        <w:spacing w:after="0" w:line="264" w:lineRule="auto"/>
        <w:contextualSpacing/>
        <w:jc w:val="both"/>
        <w:rPr>
          <w:i/>
          <w:color w:val="0070C0"/>
        </w:rPr>
      </w:pPr>
      <w:r w:rsidRPr="004B19FD">
        <w:rPr>
          <w:i/>
          <w:color w:val="0070C0"/>
        </w:rPr>
        <w:t>/Ta odstavek je relevanten le, če se pogodba sklepa za sklop 1</w:t>
      </w:r>
      <w:r>
        <w:rPr>
          <w:i/>
          <w:color w:val="0070C0"/>
        </w:rPr>
        <w:t>,</w:t>
      </w:r>
      <w:r w:rsidRPr="004B19FD">
        <w:rPr>
          <w:i/>
          <w:color w:val="0070C0"/>
        </w:rPr>
        <w:t xml:space="preserve"> 2 ali </w:t>
      </w:r>
      <w:r>
        <w:rPr>
          <w:i/>
          <w:color w:val="0070C0"/>
        </w:rPr>
        <w:t>3</w:t>
      </w:r>
      <w:r w:rsidRPr="004B19FD">
        <w:rPr>
          <w:i/>
          <w:color w:val="0070C0"/>
        </w:rPr>
        <w:t>./</w:t>
      </w:r>
    </w:p>
    <w:p w14:paraId="79341973" w14:textId="77777777" w:rsidR="004F795F" w:rsidRDefault="004F795F" w:rsidP="004F795F">
      <w:pPr>
        <w:widowControl w:val="0"/>
        <w:spacing w:after="0" w:line="264" w:lineRule="auto"/>
        <w:jc w:val="both"/>
      </w:pPr>
    </w:p>
    <w:p w14:paraId="6C519935" w14:textId="139C9606" w:rsidR="004F795F" w:rsidRDefault="004F795F" w:rsidP="004F795F">
      <w:pPr>
        <w:widowControl w:val="0"/>
        <w:spacing w:after="0" w:line="264" w:lineRule="auto"/>
        <w:jc w:val="both"/>
      </w:pPr>
      <w:r w:rsidRPr="004F795F">
        <w:t xml:space="preserve">V ceno čiščenja so vključeni vsi stroški, potrebni za nemoteno izvajanje storitev čiščenja, vključno s stroški čistil, pripomočkov in vsega sanitarnega potrošnega materiala (toaletni papir, papirnate brisače, papirnate obloge za WC deske, milo za roke, </w:t>
      </w:r>
      <w:proofErr w:type="spellStart"/>
      <w:r w:rsidRPr="004F795F">
        <w:t>nevtralizatorji</w:t>
      </w:r>
      <w:proofErr w:type="spellEnd"/>
      <w:r w:rsidRPr="004F795F">
        <w:t xml:space="preserve"> vonja, </w:t>
      </w:r>
      <w:proofErr w:type="spellStart"/>
      <w:r w:rsidRPr="004F795F">
        <w:t>osvežilci</w:t>
      </w:r>
      <w:proofErr w:type="spellEnd"/>
      <w:r w:rsidRPr="004F795F">
        <w:t xml:space="preserve">, vrečke, detergenti in druga sredstva za pomivanje posode, gobice, bombažne kuhinjske krpe ipd.) ter stroški dobave, montaže in vzdrževanja dozirnih enot oz. aparatov – podajalnikov, delovne opreme. </w:t>
      </w:r>
    </w:p>
    <w:p w14:paraId="3F142CB1" w14:textId="4D186D8A" w:rsidR="00454EC3" w:rsidRPr="004B19FD" w:rsidRDefault="00454EC3" w:rsidP="00454EC3">
      <w:pPr>
        <w:spacing w:after="0" w:line="264" w:lineRule="auto"/>
        <w:contextualSpacing/>
        <w:jc w:val="both"/>
        <w:rPr>
          <w:i/>
          <w:color w:val="0070C0"/>
        </w:rPr>
      </w:pPr>
      <w:r w:rsidRPr="004B19FD">
        <w:rPr>
          <w:i/>
          <w:color w:val="0070C0"/>
        </w:rPr>
        <w:t xml:space="preserve">/Ta odstavek je relevanten le, če se pogodba sklepa za sklop </w:t>
      </w:r>
      <w:r>
        <w:rPr>
          <w:i/>
          <w:color w:val="0070C0"/>
        </w:rPr>
        <w:t>4</w:t>
      </w:r>
      <w:r w:rsidRPr="004B19FD">
        <w:rPr>
          <w:i/>
          <w:color w:val="0070C0"/>
        </w:rPr>
        <w:t>./</w:t>
      </w:r>
    </w:p>
    <w:p w14:paraId="2C467357" w14:textId="77777777" w:rsidR="004F795F" w:rsidRDefault="004F795F" w:rsidP="004F795F">
      <w:pPr>
        <w:widowControl w:val="0"/>
        <w:spacing w:after="0" w:line="264" w:lineRule="auto"/>
        <w:jc w:val="both"/>
      </w:pPr>
    </w:p>
    <w:p w14:paraId="5B0B5504" w14:textId="77777777" w:rsidR="007741EE" w:rsidRPr="001606D3" w:rsidRDefault="007741EE" w:rsidP="007741EE">
      <w:pPr>
        <w:pStyle w:val="Telobesedila"/>
        <w:spacing w:after="0" w:line="264" w:lineRule="auto"/>
        <w:jc w:val="both"/>
      </w:pPr>
      <w:r w:rsidRPr="001606D3">
        <w:t>Na cene izvajalec obračuna DDV v skladu z vsakokrat veljavno zakonodajo RS.</w:t>
      </w:r>
    </w:p>
    <w:p w14:paraId="53530D64" w14:textId="77777777" w:rsidR="00654C74" w:rsidRPr="005809B2" w:rsidRDefault="00654C74" w:rsidP="00185714">
      <w:pPr>
        <w:widowControl w:val="0"/>
        <w:autoSpaceDE w:val="0"/>
        <w:autoSpaceDN w:val="0"/>
        <w:adjustRightInd w:val="0"/>
        <w:spacing w:after="0" w:line="264" w:lineRule="auto"/>
        <w:jc w:val="both"/>
      </w:pPr>
    </w:p>
    <w:p w14:paraId="3435886D" w14:textId="77777777" w:rsidR="00654C74" w:rsidRPr="005809B2" w:rsidRDefault="00654C74" w:rsidP="005E4A3F">
      <w:pPr>
        <w:widowControl w:val="0"/>
        <w:numPr>
          <w:ilvl w:val="1"/>
          <w:numId w:val="54"/>
        </w:numPr>
        <w:autoSpaceDN w:val="0"/>
        <w:spacing w:after="0" w:line="264" w:lineRule="auto"/>
        <w:ind w:left="426" w:hanging="426"/>
        <w:jc w:val="center"/>
        <w:rPr>
          <w:b/>
          <w:u w:val="single"/>
        </w:rPr>
      </w:pPr>
      <w:r w:rsidRPr="005809B2">
        <w:rPr>
          <w:b/>
        </w:rPr>
        <w:t>člen</w:t>
      </w:r>
    </w:p>
    <w:p w14:paraId="04BF81F0" w14:textId="77777777" w:rsidR="00654C74" w:rsidRPr="005809B2" w:rsidRDefault="00654C74" w:rsidP="00185714">
      <w:pPr>
        <w:widowControl w:val="0"/>
        <w:autoSpaceDE w:val="0"/>
        <w:autoSpaceDN w:val="0"/>
        <w:adjustRightInd w:val="0"/>
        <w:spacing w:after="0" w:line="264" w:lineRule="auto"/>
        <w:jc w:val="both"/>
      </w:pPr>
    </w:p>
    <w:p w14:paraId="41E87A7A" w14:textId="499E4E07" w:rsidR="00654C74" w:rsidRPr="005809B2" w:rsidRDefault="00654C74" w:rsidP="00185714">
      <w:pPr>
        <w:widowControl w:val="0"/>
        <w:spacing w:after="0" w:line="264" w:lineRule="auto"/>
        <w:jc w:val="both"/>
      </w:pPr>
      <w:r w:rsidRPr="005809B2">
        <w:t>Če se v skladu z veljavnim zakonom o minimalni plači</w:t>
      </w:r>
      <w:r w:rsidR="00537CF9">
        <w:t xml:space="preserve"> po sklenitvi te pogodbe</w:t>
      </w:r>
      <w:r w:rsidRPr="005809B2">
        <w:t xml:space="preserve"> spremeni višina minimalne plače, se cene na enoto iz </w:t>
      </w:r>
      <w:r w:rsidR="00207EB0" w:rsidRPr="005809B2">
        <w:t xml:space="preserve">Priloge </w:t>
      </w:r>
      <w:r w:rsidR="00537CF9">
        <w:t>1</w:t>
      </w:r>
      <w:r w:rsidR="00207EB0" w:rsidRPr="005809B2">
        <w:t xml:space="preserve"> te pogodbe</w:t>
      </w:r>
      <w:r w:rsidR="00537CF9">
        <w:t xml:space="preserve"> ustrezno </w:t>
      </w:r>
      <w:r w:rsidR="00537CF9" w:rsidRPr="005809B2">
        <w:t>spremenijo</w:t>
      </w:r>
      <w:r w:rsidRPr="005809B2">
        <w:t xml:space="preserve"> za 80 % odstotkov povišanja oz. znižanja minimalne plače. O spremembi cen naročnik in izvajalec skleneta aneks k tej pogodbi.</w:t>
      </w:r>
    </w:p>
    <w:p w14:paraId="0EAF6D32" w14:textId="77777777" w:rsidR="00654C74" w:rsidRPr="005809B2" w:rsidRDefault="00654C74" w:rsidP="00185714">
      <w:pPr>
        <w:pStyle w:val="Telobesedila-zamik"/>
        <w:widowControl w:val="0"/>
        <w:spacing w:after="0" w:line="264" w:lineRule="auto"/>
        <w:ind w:left="0"/>
        <w:jc w:val="both"/>
      </w:pPr>
    </w:p>
    <w:p w14:paraId="7AFCC697" w14:textId="289AF323" w:rsidR="00654C74" w:rsidRPr="005809B2" w:rsidRDefault="00654C74" w:rsidP="00185714">
      <w:pPr>
        <w:pStyle w:val="Telobesedila-zamik"/>
        <w:widowControl w:val="0"/>
        <w:spacing w:after="0" w:line="264" w:lineRule="auto"/>
        <w:ind w:left="0"/>
        <w:jc w:val="both"/>
      </w:pPr>
      <w:r w:rsidRPr="005809B2">
        <w:t>Izvajalec obračunava opravljene storitve po spremenjeni ceni od meseca, za katerega se zaposlenim prvikrat izplača višj</w:t>
      </w:r>
      <w:r w:rsidR="00537CF9">
        <w:t>a</w:t>
      </w:r>
      <w:r w:rsidRPr="005809B2">
        <w:t xml:space="preserve"> oz. nižj</w:t>
      </w:r>
      <w:r w:rsidR="00537CF9">
        <w:t>a</w:t>
      </w:r>
      <w:r w:rsidRPr="005809B2">
        <w:t xml:space="preserve"> minimaln</w:t>
      </w:r>
      <w:r w:rsidR="00537CF9">
        <w:t>a</w:t>
      </w:r>
      <w:r w:rsidRPr="005809B2">
        <w:t xml:space="preserve"> plač</w:t>
      </w:r>
      <w:r w:rsidR="00537CF9">
        <w:t>a</w:t>
      </w:r>
      <w:r w:rsidRPr="005809B2">
        <w:t>.</w:t>
      </w:r>
    </w:p>
    <w:p w14:paraId="4E5B8E3C" w14:textId="77777777" w:rsidR="00654C74" w:rsidRPr="005809B2" w:rsidRDefault="00654C74" w:rsidP="00185714">
      <w:pPr>
        <w:widowControl w:val="0"/>
        <w:spacing w:after="0" w:line="264" w:lineRule="auto"/>
        <w:jc w:val="both"/>
        <w:rPr>
          <w:rFonts w:eastAsia="Times New Roman"/>
        </w:rPr>
      </w:pPr>
    </w:p>
    <w:p w14:paraId="3E8065DB" w14:textId="77777777" w:rsidR="00654C74" w:rsidRPr="005809B2" w:rsidRDefault="00654C74" w:rsidP="005E4A3F">
      <w:pPr>
        <w:widowControl w:val="0"/>
        <w:numPr>
          <w:ilvl w:val="1"/>
          <w:numId w:val="54"/>
        </w:numPr>
        <w:autoSpaceDN w:val="0"/>
        <w:spacing w:after="0" w:line="264" w:lineRule="auto"/>
        <w:ind w:left="426" w:hanging="426"/>
        <w:jc w:val="center"/>
        <w:rPr>
          <w:b/>
          <w:u w:val="single"/>
        </w:rPr>
      </w:pPr>
      <w:r w:rsidRPr="005809B2">
        <w:rPr>
          <w:b/>
        </w:rPr>
        <w:t>člen</w:t>
      </w:r>
    </w:p>
    <w:p w14:paraId="5ED04CA9" w14:textId="77777777" w:rsidR="00654C74" w:rsidRPr="005809B2" w:rsidRDefault="00654C74" w:rsidP="00185714">
      <w:pPr>
        <w:widowControl w:val="0"/>
        <w:spacing w:after="0" w:line="264" w:lineRule="auto"/>
        <w:jc w:val="both"/>
        <w:rPr>
          <w:rFonts w:eastAsia="Times New Roman"/>
          <w:b/>
        </w:rPr>
      </w:pPr>
    </w:p>
    <w:p w14:paraId="3B85249E" w14:textId="3280E6FF" w:rsidR="004D4142" w:rsidRDefault="00920ABA" w:rsidP="004D4142">
      <w:pPr>
        <w:widowControl w:val="0"/>
        <w:spacing w:after="0" w:line="264" w:lineRule="auto"/>
        <w:jc w:val="both"/>
        <w:rPr>
          <w:iCs/>
        </w:rPr>
      </w:pPr>
      <w:r>
        <w:rPr>
          <w:iCs/>
        </w:rPr>
        <w:t>O opravljenih storitvah</w:t>
      </w:r>
      <w:r w:rsidR="00A52B3A">
        <w:rPr>
          <w:iCs/>
        </w:rPr>
        <w:t xml:space="preserve"> </w:t>
      </w:r>
      <w:r w:rsidR="00A52B3A" w:rsidRPr="004D4142">
        <w:rPr>
          <w:iCs/>
        </w:rPr>
        <w:t>čiščenja v preteklem mesecu</w:t>
      </w:r>
      <w:r>
        <w:rPr>
          <w:iCs/>
        </w:rPr>
        <w:t xml:space="preserve"> izvajalec sestavi poročilo </w:t>
      </w:r>
      <w:r w:rsidRPr="00FC2BC6">
        <w:t xml:space="preserve">s specifikacijo opravljenih storitev in </w:t>
      </w:r>
      <w:r w:rsidRPr="005809B2">
        <w:t>števil</w:t>
      </w:r>
      <w:r>
        <w:t>om</w:t>
      </w:r>
      <w:r w:rsidRPr="005809B2">
        <w:t xml:space="preserve"> delavcev, ki so opravljali mesečno storitev</w:t>
      </w:r>
      <w:r>
        <w:t>,</w:t>
      </w:r>
      <w:r w:rsidR="00A52B3A">
        <w:t xml:space="preserve"> </w:t>
      </w:r>
      <w:r w:rsidR="00A52B3A" w:rsidRPr="004D4142">
        <w:rPr>
          <w:iCs/>
        </w:rPr>
        <w:t xml:space="preserve">iz katerega </w:t>
      </w:r>
      <w:r w:rsidR="00A52B3A">
        <w:rPr>
          <w:iCs/>
        </w:rPr>
        <w:t>mora biti</w:t>
      </w:r>
      <w:r w:rsidR="00A52B3A" w:rsidRPr="004D4142">
        <w:rPr>
          <w:iCs/>
        </w:rPr>
        <w:t xml:space="preserve"> razvidno, ali so bile storitve čiščenja opravljene v predvidenem obsegu in kakovosti</w:t>
      </w:r>
      <w:r w:rsidR="00A52B3A">
        <w:rPr>
          <w:iCs/>
        </w:rPr>
        <w:t>,</w:t>
      </w:r>
      <w:r>
        <w:t xml:space="preserve"> </w:t>
      </w:r>
      <w:r w:rsidR="00A52B3A">
        <w:t>ter ga</w:t>
      </w:r>
      <w:r>
        <w:rPr>
          <w:iCs/>
        </w:rPr>
        <w:t xml:space="preserve"> v</w:t>
      </w:r>
      <w:r w:rsidR="004D4142" w:rsidRPr="004D4142">
        <w:rPr>
          <w:iCs/>
        </w:rPr>
        <w:t xml:space="preserve"> začetku vsakega meseca posreduje</w:t>
      </w:r>
      <w:r w:rsidR="00A52B3A">
        <w:rPr>
          <w:iCs/>
        </w:rPr>
        <w:t xml:space="preserve"> </w:t>
      </w:r>
      <w:r w:rsidR="00A52B3A" w:rsidRPr="004D4142">
        <w:rPr>
          <w:iCs/>
        </w:rPr>
        <w:t>v potrditev</w:t>
      </w:r>
      <w:r w:rsidR="004D4142" w:rsidRPr="004D4142">
        <w:rPr>
          <w:iCs/>
        </w:rPr>
        <w:t xml:space="preserve"> kontaktni osebi </w:t>
      </w:r>
      <w:r w:rsidR="00A52B3A" w:rsidRPr="004D4142">
        <w:t xml:space="preserve">naročnika oz. najemnika </w:t>
      </w:r>
      <w:r w:rsidR="00A52B3A">
        <w:t>ali</w:t>
      </w:r>
      <w:r w:rsidR="00A52B3A" w:rsidRPr="004D4142">
        <w:t xml:space="preserve"> uporabnika poslovnih prostorov</w:t>
      </w:r>
      <w:r w:rsidR="004D4142" w:rsidRPr="004D4142">
        <w:rPr>
          <w:iCs/>
        </w:rPr>
        <w:t xml:space="preserve">. </w:t>
      </w:r>
      <w:r w:rsidR="00A52B3A">
        <w:rPr>
          <w:iCs/>
        </w:rPr>
        <w:t xml:space="preserve">Prevzem storitev je opravljen s potrditvijo poročila, </w:t>
      </w:r>
      <w:r w:rsidR="00A52B3A" w:rsidRPr="004D4142">
        <w:t>da so bile storitve izvedene v skladu s pogodbo</w:t>
      </w:r>
      <w:r w:rsidR="00A52B3A">
        <w:rPr>
          <w:iCs/>
        </w:rPr>
        <w:t>.</w:t>
      </w:r>
    </w:p>
    <w:p w14:paraId="10076A2A" w14:textId="77777777" w:rsidR="004D4142" w:rsidRDefault="004D4142" w:rsidP="00185714">
      <w:pPr>
        <w:widowControl w:val="0"/>
        <w:spacing w:after="0" w:line="264" w:lineRule="auto"/>
        <w:jc w:val="both"/>
      </w:pPr>
    </w:p>
    <w:p w14:paraId="7819E1E2" w14:textId="054F459E" w:rsidR="00654C74" w:rsidRPr="005809B2" w:rsidRDefault="00537CF9" w:rsidP="00185714">
      <w:pPr>
        <w:widowControl w:val="0"/>
        <w:spacing w:after="0" w:line="264" w:lineRule="auto"/>
        <w:jc w:val="both"/>
        <w:rPr>
          <w:iCs/>
        </w:rPr>
      </w:pPr>
      <w:r w:rsidRPr="001606D3">
        <w:t>Za opravljene storitve po tej pogodbi izvajalec naročniku izstavlja</w:t>
      </w:r>
      <w:r w:rsidR="00654C74" w:rsidRPr="005809B2">
        <w:rPr>
          <w:iCs/>
        </w:rPr>
        <w:t xml:space="preserve"> zbirni mesečni </w:t>
      </w:r>
      <w:r w:rsidR="00C23C53">
        <w:rPr>
          <w:iCs/>
        </w:rPr>
        <w:t xml:space="preserve">elektronski </w:t>
      </w:r>
      <w:r w:rsidR="00654C74" w:rsidRPr="005809B2">
        <w:rPr>
          <w:iCs/>
        </w:rPr>
        <w:t>račun</w:t>
      </w:r>
      <w:r>
        <w:rPr>
          <w:iCs/>
        </w:rPr>
        <w:t>, i</w:t>
      </w:r>
      <w:r w:rsidRPr="001606D3">
        <w:t xml:space="preserve">n sicer do </w:t>
      </w:r>
      <w:r>
        <w:t>8</w:t>
      </w:r>
      <w:r w:rsidRPr="001606D3">
        <w:t>.</w:t>
      </w:r>
      <w:r>
        <w:t xml:space="preserve"> </w:t>
      </w:r>
      <w:r w:rsidRPr="00A52B3A">
        <w:t>dne v mesecu</w:t>
      </w:r>
      <w:r w:rsidR="00C23C53">
        <w:t xml:space="preserve"> </w:t>
      </w:r>
      <w:r w:rsidR="00C23C53" w:rsidRPr="00C23C53">
        <w:t>na e-naslov eracuni@dsu.si</w:t>
      </w:r>
      <w:r w:rsidRPr="00A52B3A">
        <w:t xml:space="preserve"> za opravljene in prevzete storitve v preteklem mesecu, razen če se pogodbeni stranki za </w:t>
      </w:r>
      <w:r w:rsidRPr="001606D3">
        <w:t>posamezen primer dogovorita drugače.</w:t>
      </w:r>
      <w:r w:rsidR="00654C74" w:rsidRPr="005809B2">
        <w:rPr>
          <w:iCs/>
        </w:rPr>
        <w:t xml:space="preserve"> </w:t>
      </w:r>
    </w:p>
    <w:p w14:paraId="13FB89EC" w14:textId="77777777" w:rsidR="00654C74" w:rsidRPr="005809B2" w:rsidRDefault="00654C74" w:rsidP="00185714">
      <w:pPr>
        <w:widowControl w:val="0"/>
        <w:spacing w:after="0" w:line="264" w:lineRule="auto"/>
        <w:jc w:val="both"/>
        <w:rPr>
          <w:iCs/>
        </w:rPr>
      </w:pPr>
    </w:p>
    <w:p w14:paraId="714EAC4E" w14:textId="78DA9AC7" w:rsidR="00654C74" w:rsidRPr="005809B2" w:rsidRDefault="00537CF9" w:rsidP="00FC2BC6">
      <w:pPr>
        <w:widowControl w:val="0"/>
        <w:spacing w:after="0" w:line="264" w:lineRule="auto"/>
        <w:jc w:val="both"/>
      </w:pPr>
      <w:r w:rsidRPr="00FC2BC6">
        <w:t>Račun se mora sklicevati na številko pogodbe, številko naročila in poslovno stavbo _______________.</w:t>
      </w:r>
      <w:r w:rsidR="00FC2BC6" w:rsidRPr="00FC2BC6">
        <w:t xml:space="preserve"> Priložen</w:t>
      </w:r>
      <w:r w:rsidR="00A52B3A">
        <w:t>a</w:t>
      </w:r>
      <w:r w:rsidR="00FC2BC6" w:rsidRPr="00FC2BC6">
        <w:t xml:space="preserve"> mu mora</w:t>
      </w:r>
      <w:r w:rsidR="00A52B3A">
        <w:t>ta</w:t>
      </w:r>
      <w:r w:rsidR="00FC2BC6" w:rsidRPr="00FC2BC6">
        <w:t xml:space="preserve"> biti</w:t>
      </w:r>
      <w:r w:rsidR="00A52B3A">
        <w:t xml:space="preserve"> potrjeno</w:t>
      </w:r>
      <w:r w:rsidR="00FC2BC6" w:rsidRPr="00FC2BC6">
        <w:t xml:space="preserve"> poročilo o opravljen</w:t>
      </w:r>
      <w:r w:rsidR="004D4142">
        <w:t>ih</w:t>
      </w:r>
      <w:r w:rsidR="00FC2BC6" w:rsidRPr="00FC2BC6">
        <w:t xml:space="preserve"> </w:t>
      </w:r>
      <w:r w:rsidR="004D4142">
        <w:t>storitvah</w:t>
      </w:r>
      <w:r w:rsidR="00FC2BC6" w:rsidRPr="00FC2BC6">
        <w:t xml:space="preserve"> </w:t>
      </w:r>
      <w:r w:rsidR="00A52B3A">
        <w:t>čiščenja in</w:t>
      </w:r>
      <w:r w:rsidR="00FC2BC6">
        <w:t xml:space="preserve"> </w:t>
      </w:r>
      <w:r w:rsidR="00654C74" w:rsidRPr="005809B2">
        <w:t xml:space="preserve">mesečni evidenčni list prisotnosti na lokaciji čiščenja. </w:t>
      </w:r>
    </w:p>
    <w:p w14:paraId="72351143" w14:textId="77777777" w:rsidR="000D788A" w:rsidRPr="005809B2" w:rsidRDefault="000D788A" w:rsidP="00185714">
      <w:pPr>
        <w:pStyle w:val="Imelena"/>
        <w:keepNext w:val="0"/>
        <w:widowControl w:val="0"/>
        <w:spacing w:before="0" w:after="0" w:line="264" w:lineRule="auto"/>
        <w:jc w:val="both"/>
        <w:rPr>
          <w:rFonts w:asciiTheme="minorHAnsi" w:hAnsiTheme="minorHAnsi" w:cstheme="minorHAnsi"/>
          <w:b w:val="0"/>
          <w:sz w:val="22"/>
          <w:szCs w:val="22"/>
        </w:rPr>
      </w:pPr>
    </w:p>
    <w:p w14:paraId="48FFA178" w14:textId="54A32B39" w:rsidR="00A76AC3" w:rsidRDefault="00A76AC3" w:rsidP="00185714">
      <w:pPr>
        <w:pStyle w:val="Imelena"/>
        <w:keepNext w:val="0"/>
        <w:widowControl w:val="0"/>
        <w:spacing w:before="0" w:after="0" w:line="264" w:lineRule="auto"/>
        <w:jc w:val="both"/>
        <w:rPr>
          <w:rFonts w:asciiTheme="minorHAnsi" w:hAnsiTheme="minorHAnsi" w:cstheme="minorHAnsi"/>
          <w:b w:val="0"/>
          <w:sz w:val="22"/>
          <w:szCs w:val="22"/>
        </w:rPr>
      </w:pPr>
      <w:r w:rsidRPr="00A76AC3">
        <w:rPr>
          <w:rFonts w:asciiTheme="minorHAnsi" w:hAnsiTheme="minorHAnsi" w:cstheme="minorHAnsi"/>
          <w:b w:val="0"/>
          <w:sz w:val="22"/>
          <w:szCs w:val="22"/>
        </w:rPr>
        <w:t xml:space="preserve">Račun za opravljene storitve po tej pogodbi se plača po potrditvi predstavnika naročnika. Naročnik </w:t>
      </w:r>
      <w:r w:rsidRPr="00A76AC3">
        <w:rPr>
          <w:rFonts w:asciiTheme="minorHAnsi" w:hAnsiTheme="minorHAnsi" w:cstheme="minorHAnsi"/>
          <w:b w:val="0"/>
          <w:sz w:val="22"/>
          <w:szCs w:val="22"/>
        </w:rPr>
        <w:lastRenderedPageBreak/>
        <w:t xml:space="preserve">mora račun potrditi ali zavrniti v roku </w:t>
      </w:r>
      <w:r w:rsidR="00957467" w:rsidRPr="00957467">
        <w:rPr>
          <w:rFonts w:asciiTheme="minorHAnsi" w:hAnsiTheme="minorHAnsi" w:cstheme="minorHAnsi"/>
          <w:b w:val="0"/>
          <w:sz w:val="22"/>
          <w:szCs w:val="22"/>
        </w:rPr>
        <w:t>osmih (8)</w:t>
      </w:r>
      <w:r w:rsidRPr="00A76AC3">
        <w:rPr>
          <w:rFonts w:asciiTheme="minorHAnsi" w:hAnsiTheme="minorHAnsi" w:cstheme="minorHAnsi"/>
          <w:b w:val="0"/>
          <w:sz w:val="22"/>
          <w:szCs w:val="22"/>
        </w:rPr>
        <w:t xml:space="preserve"> dni od prejema. Če naročnik računa v </w:t>
      </w:r>
      <w:r w:rsidR="008F585F">
        <w:rPr>
          <w:rFonts w:asciiTheme="minorHAnsi" w:hAnsiTheme="minorHAnsi" w:cstheme="minorHAnsi"/>
          <w:b w:val="0"/>
          <w:sz w:val="22"/>
          <w:szCs w:val="22"/>
        </w:rPr>
        <w:t>osmih</w:t>
      </w:r>
      <w:r w:rsidR="008F585F" w:rsidRPr="00723863">
        <w:rPr>
          <w:rFonts w:asciiTheme="minorHAnsi" w:hAnsiTheme="minorHAnsi" w:cstheme="minorHAnsi"/>
          <w:b w:val="0"/>
          <w:sz w:val="22"/>
          <w:szCs w:val="22"/>
        </w:rPr>
        <w:t xml:space="preserve"> </w:t>
      </w:r>
      <w:r w:rsidR="00723863" w:rsidRPr="00723863">
        <w:rPr>
          <w:rFonts w:asciiTheme="minorHAnsi" w:hAnsiTheme="minorHAnsi" w:cstheme="minorHAnsi"/>
          <w:b w:val="0"/>
          <w:sz w:val="22"/>
          <w:szCs w:val="22"/>
        </w:rPr>
        <w:t>(</w:t>
      </w:r>
      <w:r w:rsidR="008F585F">
        <w:rPr>
          <w:rFonts w:asciiTheme="minorHAnsi" w:hAnsiTheme="minorHAnsi" w:cstheme="minorHAnsi"/>
          <w:b w:val="0"/>
          <w:sz w:val="22"/>
          <w:szCs w:val="22"/>
        </w:rPr>
        <w:t>8</w:t>
      </w:r>
      <w:r w:rsidR="00723863" w:rsidRPr="00723863">
        <w:rPr>
          <w:rFonts w:asciiTheme="minorHAnsi" w:hAnsiTheme="minorHAnsi" w:cstheme="minorHAnsi"/>
          <w:b w:val="0"/>
          <w:sz w:val="22"/>
          <w:szCs w:val="22"/>
        </w:rPr>
        <w:t>)</w:t>
      </w:r>
      <w:r w:rsidRPr="00A76AC3">
        <w:rPr>
          <w:rFonts w:asciiTheme="minorHAnsi" w:hAnsiTheme="minorHAnsi" w:cstheme="minorHAnsi"/>
          <w:b w:val="0"/>
          <w:sz w:val="22"/>
          <w:szCs w:val="22"/>
        </w:rPr>
        <w:t xml:space="preserve"> dneh od prejema ne potrdi ali ga ne zavrne, se šteje, da je ta potrjen.</w:t>
      </w:r>
    </w:p>
    <w:p w14:paraId="5CEE39C9" w14:textId="77777777" w:rsidR="004D4142" w:rsidRDefault="004D4142" w:rsidP="00185714">
      <w:pPr>
        <w:pStyle w:val="Imelena"/>
        <w:keepNext w:val="0"/>
        <w:widowControl w:val="0"/>
        <w:spacing w:before="0" w:after="0" w:line="264" w:lineRule="auto"/>
        <w:jc w:val="both"/>
        <w:rPr>
          <w:rFonts w:asciiTheme="minorHAnsi" w:hAnsiTheme="minorHAnsi" w:cstheme="minorHAnsi"/>
          <w:b w:val="0"/>
          <w:sz w:val="22"/>
          <w:szCs w:val="22"/>
        </w:rPr>
      </w:pPr>
    </w:p>
    <w:p w14:paraId="44F94AE4" w14:textId="511C3C34" w:rsidR="004D4142" w:rsidRPr="000817F9" w:rsidRDefault="004D4142" w:rsidP="004D4142">
      <w:pPr>
        <w:widowControl w:val="0"/>
        <w:numPr>
          <w:ilvl w:val="12"/>
          <w:numId w:val="0"/>
        </w:numPr>
        <w:spacing w:after="0" w:line="264" w:lineRule="auto"/>
        <w:jc w:val="both"/>
        <w:rPr>
          <w:iCs/>
        </w:rPr>
      </w:pPr>
      <w:r w:rsidRPr="005809B2">
        <w:t>V primeru, da je storitev</w:t>
      </w:r>
      <w:r>
        <w:t xml:space="preserve"> opravljena </w:t>
      </w:r>
      <w:r w:rsidRPr="005809B2">
        <w:t xml:space="preserve">nekakovostno ali </w:t>
      </w:r>
      <w:r>
        <w:t xml:space="preserve">le </w:t>
      </w:r>
      <w:r w:rsidRPr="005809B2">
        <w:t>delno izvedena in je to pisno dokumentirano, naročnik račun za ta</w:t>
      </w:r>
      <w:r w:rsidR="00F071F8">
        <w:t>kšno storitev</w:t>
      </w:r>
      <w:r w:rsidR="000817F9">
        <w:t xml:space="preserve"> delno ali</w:t>
      </w:r>
      <w:r w:rsidRPr="005809B2">
        <w:t xml:space="preserve"> v celoti zavrne. Naročnik ima pravico, da račun zavrne tudi, če ugotovi, da je bila prisotnost čistilnega osebja na lokaciji čiščenja skupaj dnevno manjša od zahtevane oz. da je skupno število ur, opravljenih v posameznem mesecu, manjše od zahtevanega</w:t>
      </w:r>
      <w:r w:rsidR="000817F9">
        <w:t xml:space="preserve"> v skladu s to pogodbo</w:t>
      </w:r>
      <w:r w:rsidRPr="005809B2">
        <w:t xml:space="preserve">. </w:t>
      </w:r>
    </w:p>
    <w:p w14:paraId="735F1EEA" w14:textId="77777777" w:rsidR="00A76AC3" w:rsidRDefault="00A76AC3" w:rsidP="00185714">
      <w:pPr>
        <w:pStyle w:val="Imelena"/>
        <w:keepNext w:val="0"/>
        <w:widowControl w:val="0"/>
        <w:spacing w:before="0" w:after="0" w:line="264" w:lineRule="auto"/>
        <w:jc w:val="both"/>
        <w:rPr>
          <w:rFonts w:asciiTheme="minorHAnsi" w:hAnsiTheme="minorHAnsi" w:cstheme="minorHAnsi"/>
          <w:b w:val="0"/>
          <w:sz w:val="22"/>
          <w:szCs w:val="22"/>
        </w:rPr>
      </w:pPr>
    </w:p>
    <w:p w14:paraId="4DF14F6E" w14:textId="72881A21" w:rsidR="00A76AC3" w:rsidRDefault="00A76AC3" w:rsidP="00185714">
      <w:pPr>
        <w:pStyle w:val="Imelena"/>
        <w:keepNext w:val="0"/>
        <w:widowControl w:val="0"/>
        <w:spacing w:before="0" w:after="0" w:line="264" w:lineRule="auto"/>
        <w:jc w:val="both"/>
        <w:rPr>
          <w:rFonts w:asciiTheme="minorHAnsi" w:hAnsiTheme="minorHAnsi" w:cstheme="minorHAnsi"/>
          <w:b w:val="0"/>
          <w:sz w:val="22"/>
          <w:szCs w:val="22"/>
        </w:rPr>
      </w:pPr>
      <w:r w:rsidRPr="00A76AC3">
        <w:rPr>
          <w:rFonts w:asciiTheme="minorHAnsi" w:hAnsiTheme="minorHAnsi" w:cstheme="minorHAnsi"/>
          <w:b w:val="0"/>
          <w:sz w:val="22"/>
          <w:szCs w:val="22"/>
        </w:rPr>
        <w:t>Naročnik je dolžan plačati račun v tridesetih dneh od njegovega prejema na transakcijski račun izvajalca. V primeru, da je plačilni dan dela prost dan po zakonu oz. v plačilnem sistemu TARGET2 ni opredeljen kot plačilni dan, se kot plačilni dan šteje naslednji delovni dan oz. plačilni dan v sistemu TARGET2.</w:t>
      </w:r>
    </w:p>
    <w:p w14:paraId="73B8B3FA" w14:textId="77777777" w:rsidR="00654C74" w:rsidRPr="005809B2" w:rsidRDefault="00654C74" w:rsidP="00185714">
      <w:pPr>
        <w:widowControl w:val="0"/>
        <w:numPr>
          <w:ilvl w:val="12"/>
          <w:numId w:val="0"/>
        </w:numPr>
        <w:spacing w:after="0" w:line="264" w:lineRule="auto"/>
        <w:jc w:val="both"/>
      </w:pPr>
    </w:p>
    <w:p w14:paraId="0FDD6526" w14:textId="3C46417F" w:rsidR="00654C74" w:rsidRDefault="00CD106C" w:rsidP="00185714">
      <w:pPr>
        <w:widowControl w:val="0"/>
        <w:numPr>
          <w:ilvl w:val="12"/>
          <w:numId w:val="0"/>
        </w:numPr>
        <w:spacing w:after="0" w:line="264" w:lineRule="auto"/>
        <w:jc w:val="both"/>
      </w:pPr>
      <w:r w:rsidRPr="005809B2">
        <w:t xml:space="preserve">Naročnik </w:t>
      </w:r>
      <w:r w:rsidR="00C060DD">
        <w:t>lahko</w:t>
      </w:r>
      <w:r w:rsidRPr="005809B2">
        <w:t xml:space="preserve"> zahteva, da izvajalec račune izstavlja upravniku poslovne stavbe ali najemniku </w:t>
      </w:r>
      <w:r w:rsidR="004D4142">
        <w:t>ali</w:t>
      </w:r>
      <w:r w:rsidRPr="005809B2">
        <w:t xml:space="preserve"> uporabniku poslovnih prostorov, ki so predmet čiščenja. V tem primeru naročnik, izvajalec in plačnik medsebojna razmerja uredijo z aneksom k pogodbi, pri čemer lahko sporazumno dogovorijo tudi daljši plačilni rok.</w:t>
      </w:r>
    </w:p>
    <w:p w14:paraId="0B561174" w14:textId="77777777" w:rsidR="00A76AC3" w:rsidRDefault="00A76AC3" w:rsidP="00185714">
      <w:pPr>
        <w:widowControl w:val="0"/>
        <w:numPr>
          <w:ilvl w:val="12"/>
          <w:numId w:val="0"/>
        </w:numPr>
        <w:spacing w:after="0" w:line="264" w:lineRule="auto"/>
        <w:jc w:val="both"/>
      </w:pPr>
    </w:p>
    <w:p w14:paraId="62CE54B5" w14:textId="77777777" w:rsidR="00A76AC3" w:rsidRPr="001606D3" w:rsidRDefault="00A76AC3" w:rsidP="00A76AC3">
      <w:pPr>
        <w:tabs>
          <w:tab w:val="left" w:pos="8503"/>
        </w:tabs>
        <w:spacing w:after="0" w:line="264" w:lineRule="auto"/>
        <w:contextualSpacing/>
        <w:jc w:val="both"/>
      </w:pPr>
      <w:r w:rsidRPr="001606D3">
        <w:t>V primeru zamude s plačilom je izvajalec upravičen zaračunati zakonske zamudne obresti.</w:t>
      </w:r>
    </w:p>
    <w:p w14:paraId="3B7E28DD" w14:textId="77777777" w:rsidR="00654C74" w:rsidRPr="005809B2" w:rsidRDefault="00654C74" w:rsidP="00185714">
      <w:pPr>
        <w:pStyle w:val="Imelena"/>
        <w:keepNext w:val="0"/>
        <w:widowControl w:val="0"/>
        <w:spacing w:before="0" w:after="0" w:line="264" w:lineRule="auto"/>
        <w:rPr>
          <w:rFonts w:asciiTheme="minorHAnsi" w:hAnsiTheme="minorHAnsi" w:cstheme="minorHAnsi"/>
          <w:i/>
          <w:sz w:val="22"/>
          <w:szCs w:val="22"/>
        </w:rPr>
      </w:pPr>
    </w:p>
    <w:p w14:paraId="71F279C1" w14:textId="77777777" w:rsidR="00654C74" w:rsidRPr="005809B2" w:rsidRDefault="00654C74" w:rsidP="00C060DD">
      <w:pPr>
        <w:widowControl w:val="0"/>
        <w:autoSpaceDN w:val="0"/>
        <w:spacing w:after="0" w:line="264" w:lineRule="auto"/>
        <w:jc w:val="both"/>
        <w:rPr>
          <w:b/>
        </w:rPr>
      </w:pPr>
      <w:r w:rsidRPr="005809B2">
        <w:rPr>
          <w:b/>
        </w:rPr>
        <w:t>OBVEZNOSTI IN PRAVICE IZVAJALCA</w:t>
      </w:r>
    </w:p>
    <w:p w14:paraId="7E35C849"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70519D5D" w14:textId="77777777" w:rsidR="00654C74" w:rsidRPr="005809B2" w:rsidRDefault="00654C74" w:rsidP="00185714">
      <w:pPr>
        <w:pStyle w:val="Bodytext1"/>
        <w:widowControl w:val="0"/>
        <w:tabs>
          <w:tab w:val="left" w:pos="325"/>
        </w:tabs>
        <w:spacing w:line="264" w:lineRule="auto"/>
        <w:ind w:right="20" w:firstLine="0"/>
        <w:rPr>
          <w:rFonts w:asciiTheme="minorHAnsi" w:hAnsiTheme="minorHAnsi" w:cstheme="minorHAnsi"/>
          <w:bCs/>
          <w:sz w:val="22"/>
          <w:szCs w:val="22"/>
          <w:lang w:eastAsia="en-US"/>
        </w:rPr>
      </w:pPr>
    </w:p>
    <w:p w14:paraId="060EFAF1" w14:textId="05D2894E" w:rsidR="00654C74" w:rsidRPr="005809B2" w:rsidRDefault="00654C74" w:rsidP="00185714">
      <w:pPr>
        <w:widowControl w:val="0"/>
        <w:numPr>
          <w:ilvl w:val="12"/>
          <w:numId w:val="0"/>
        </w:numPr>
        <w:spacing w:after="0" w:line="264" w:lineRule="auto"/>
        <w:jc w:val="both"/>
      </w:pPr>
      <w:r w:rsidRPr="005809B2">
        <w:t>Izvajalec zagotavlja, da bo pogodben</w:t>
      </w:r>
      <w:r w:rsidR="00723863">
        <w:t>e storitve</w:t>
      </w:r>
      <w:r w:rsidRPr="005809B2">
        <w:t xml:space="preserve"> opravljal pravilno in kakovostno po pravilih stroke, v skladu z veljavnimi predpisi (zakoni, pravilniki, standardi), tehničnimi navodili in priporočili ter normativi.</w:t>
      </w:r>
    </w:p>
    <w:p w14:paraId="07BD904C" w14:textId="77777777" w:rsidR="00654C74" w:rsidRPr="005809B2" w:rsidRDefault="00654C74" w:rsidP="00185714">
      <w:pPr>
        <w:widowControl w:val="0"/>
        <w:numPr>
          <w:ilvl w:val="12"/>
          <w:numId w:val="0"/>
        </w:numPr>
        <w:spacing w:after="0" w:line="264" w:lineRule="auto"/>
        <w:jc w:val="both"/>
      </w:pPr>
    </w:p>
    <w:p w14:paraId="0E55758D" w14:textId="77777777" w:rsidR="00654C74" w:rsidRPr="005809B2" w:rsidRDefault="00654C74" w:rsidP="00185714">
      <w:pPr>
        <w:widowControl w:val="0"/>
        <w:numPr>
          <w:ilvl w:val="12"/>
          <w:numId w:val="0"/>
        </w:numPr>
        <w:spacing w:after="0" w:line="264" w:lineRule="auto"/>
        <w:jc w:val="both"/>
      </w:pPr>
      <w:r w:rsidRPr="005809B2">
        <w:t>Izvajalec se obvezuje:</w:t>
      </w:r>
    </w:p>
    <w:p w14:paraId="7F8B4FB3" w14:textId="4829FC62" w:rsidR="00654C74" w:rsidRPr="005809B2" w:rsidRDefault="00654C74" w:rsidP="005E4A3F">
      <w:pPr>
        <w:pStyle w:val="Odstavekseznama"/>
        <w:widowControl w:val="0"/>
        <w:numPr>
          <w:ilvl w:val="0"/>
          <w:numId w:val="55"/>
        </w:numPr>
        <w:spacing w:after="0" w:line="264" w:lineRule="auto"/>
        <w:jc w:val="both"/>
        <w:rPr>
          <w:rFonts w:eastAsia="Times New Roman"/>
        </w:rPr>
      </w:pPr>
      <w:r w:rsidRPr="005809B2">
        <w:rPr>
          <w:rFonts w:eastAsia="Times New Roman"/>
        </w:rPr>
        <w:t>opravljati storitv</w:t>
      </w:r>
      <w:r w:rsidR="00723863">
        <w:rPr>
          <w:rFonts w:eastAsia="Times New Roman"/>
        </w:rPr>
        <w:t>e</w:t>
      </w:r>
      <w:r w:rsidRPr="005809B2">
        <w:rPr>
          <w:rFonts w:eastAsia="Times New Roman"/>
        </w:rPr>
        <w:t xml:space="preserve"> čiščenja v skladu s ponudbo, ob izpolnjevanju vseh pogojev iz razpisne dokumentacije;</w:t>
      </w:r>
    </w:p>
    <w:p w14:paraId="1E7D900C" w14:textId="4AF949DF" w:rsidR="00654C74" w:rsidRPr="005809B2" w:rsidRDefault="00723863" w:rsidP="005E4A3F">
      <w:pPr>
        <w:widowControl w:val="0"/>
        <w:numPr>
          <w:ilvl w:val="0"/>
          <w:numId w:val="55"/>
        </w:numPr>
        <w:spacing w:after="0" w:line="264" w:lineRule="auto"/>
        <w:jc w:val="both"/>
      </w:pPr>
      <w:r>
        <w:t>storitve</w:t>
      </w:r>
      <w:r w:rsidR="00654C74" w:rsidRPr="005809B2">
        <w:t xml:space="preserve"> opravljati tako, da delo naročnika, najemnikov in drugih uporabnikov poslovnih prostorov ne bo moteno;</w:t>
      </w:r>
    </w:p>
    <w:p w14:paraId="520BE650" w14:textId="77777777" w:rsidR="00654C74" w:rsidRPr="005809B2" w:rsidRDefault="00654C74" w:rsidP="005E4A3F">
      <w:pPr>
        <w:widowControl w:val="0"/>
        <w:numPr>
          <w:ilvl w:val="0"/>
          <w:numId w:val="55"/>
        </w:numPr>
        <w:spacing w:after="0" w:line="264" w:lineRule="auto"/>
        <w:jc w:val="both"/>
      </w:pPr>
      <w:r w:rsidRPr="005809B2">
        <w:t xml:space="preserve">pri izvajanju čiščenja ravnati gospodarno pri porabi električne energije in uporabi vode ter skrbeti za ekonomično uporabo drugih virov; </w:t>
      </w:r>
    </w:p>
    <w:p w14:paraId="2D8F6F9E" w14:textId="6C267663" w:rsidR="00654C74" w:rsidRPr="005809B2" w:rsidRDefault="00654C74" w:rsidP="005E4A3F">
      <w:pPr>
        <w:widowControl w:val="0"/>
        <w:numPr>
          <w:ilvl w:val="0"/>
          <w:numId w:val="55"/>
        </w:numPr>
        <w:spacing w:after="0" w:line="264" w:lineRule="auto"/>
        <w:jc w:val="both"/>
      </w:pPr>
      <w:r w:rsidRPr="005809B2">
        <w:t xml:space="preserve">ščititi interese naročnika, pravočasno opozoriti na morebitne ovire pri izvajanju </w:t>
      </w:r>
      <w:r w:rsidR="00F071F8">
        <w:t>storitev</w:t>
      </w:r>
      <w:r w:rsidRPr="005809B2">
        <w:t xml:space="preserve"> in podati predloge za racionalno in kakovostno izvedbo storitev;</w:t>
      </w:r>
    </w:p>
    <w:p w14:paraId="72B9D118" w14:textId="15A6B1D8" w:rsidR="00654C74" w:rsidRPr="005809B2" w:rsidRDefault="00654C74" w:rsidP="005E4A3F">
      <w:pPr>
        <w:pStyle w:val="Odstavekseznama"/>
        <w:widowControl w:val="0"/>
        <w:numPr>
          <w:ilvl w:val="0"/>
          <w:numId w:val="55"/>
        </w:numPr>
        <w:spacing w:after="0" w:line="264" w:lineRule="auto"/>
        <w:jc w:val="both"/>
      </w:pPr>
      <w:r w:rsidRPr="005809B2">
        <w:t xml:space="preserve">v primernem roku, ki ga določi naročnik, odpraviti vse morebitne pomanjkljivosti izvedenih storitev, ki jih ugotovi naročnik oz. najemnik </w:t>
      </w:r>
      <w:r w:rsidR="00723863">
        <w:t>ali</w:t>
      </w:r>
      <w:r w:rsidRPr="005809B2">
        <w:t xml:space="preserve"> uporabnik; </w:t>
      </w:r>
    </w:p>
    <w:p w14:paraId="5D97779C" w14:textId="6CB69C09" w:rsidR="00654C74" w:rsidRPr="005809B2" w:rsidRDefault="00654C74" w:rsidP="005E4A3F">
      <w:pPr>
        <w:widowControl w:val="0"/>
        <w:numPr>
          <w:ilvl w:val="0"/>
          <w:numId w:val="55"/>
        </w:numPr>
        <w:spacing w:after="0" w:line="264" w:lineRule="auto"/>
        <w:jc w:val="both"/>
      </w:pPr>
      <w:r w:rsidRPr="005809B2">
        <w:t xml:space="preserve">za vsako spremembo pri izvajanju pogodbenih </w:t>
      </w:r>
      <w:r w:rsidR="00F071F8">
        <w:t>storitev</w:t>
      </w:r>
      <w:r w:rsidRPr="005809B2">
        <w:t xml:space="preserve"> predhodno pridobiti pisno soglasje naročnika;</w:t>
      </w:r>
    </w:p>
    <w:p w14:paraId="16D4791C" w14:textId="77777777" w:rsidR="00654C74" w:rsidRPr="005809B2" w:rsidRDefault="00654C74" w:rsidP="005E4A3F">
      <w:pPr>
        <w:widowControl w:val="0"/>
        <w:numPr>
          <w:ilvl w:val="0"/>
          <w:numId w:val="55"/>
        </w:numPr>
        <w:spacing w:after="0" w:line="264" w:lineRule="auto"/>
        <w:jc w:val="both"/>
      </w:pPr>
      <w:r w:rsidRPr="005809B2">
        <w:t>od naročnika v celoti prevzeti vse obveznosti iz naslova varstva pri delu v zvezi z izvajanjem storitev po tej pogodbi;</w:t>
      </w:r>
    </w:p>
    <w:p w14:paraId="7036EE0D" w14:textId="0FC9CD74" w:rsidR="00654C74" w:rsidRPr="005809B2" w:rsidRDefault="00654C74" w:rsidP="005E4A3F">
      <w:pPr>
        <w:widowControl w:val="0"/>
        <w:numPr>
          <w:ilvl w:val="0"/>
          <w:numId w:val="55"/>
        </w:numPr>
        <w:spacing w:after="0" w:line="264" w:lineRule="auto"/>
        <w:jc w:val="both"/>
      </w:pPr>
      <w:r w:rsidRPr="005809B2">
        <w:t xml:space="preserve">med opravljanjem pogodbenih obveznosti v prostorih naročnika samostojno poskrbeti za vse predpisane ukrepe varstva </w:t>
      </w:r>
      <w:r w:rsidR="000E45BE" w:rsidRPr="000E45BE">
        <w:t>pri delu in higienskega minimuma ter za izvajanje le-teh ukrepov v skladu z izjavo o varnosti z oceno tveganja in predpisi, ki urejajo področje zdravja in varstva pri delu, ter prevzeti polno odgovornost za posledice njihove opustitve</w:t>
      </w:r>
      <w:r w:rsidRPr="005809B2">
        <w:t>;</w:t>
      </w:r>
    </w:p>
    <w:p w14:paraId="0657627C" w14:textId="1092E88F" w:rsidR="00654C74" w:rsidRPr="005809B2" w:rsidRDefault="00654C74" w:rsidP="005E4A3F">
      <w:pPr>
        <w:widowControl w:val="0"/>
        <w:numPr>
          <w:ilvl w:val="0"/>
          <w:numId w:val="55"/>
        </w:numPr>
        <w:spacing w:after="0" w:line="264" w:lineRule="auto"/>
        <w:jc w:val="both"/>
      </w:pPr>
      <w:r w:rsidRPr="005809B2">
        <w:lastRenderedPageBreak/>
        <w:t>da bodo vsi delavci, ki bodo izvajali storitve čiščenja</w:t>
      </w:r>
      <w:r w:rsidR="00F5280A" w:rsidRPr="005809B2">
        <w:t>,</w:t>
      </w:r>
      <w:r w:rsidRPr="005809B2">
        <w:t xml:space="preserve"> v delovnem razmerju p</w:t>
      </w:r>
      <w:r w:rsidR="007603E8" w:rsidRPr="005809B2">
        <w:t xml:space="preserve">ri izvajalcu ali podizvajalcu </w:t>
      </w:r>
      <w:r w:rsidR="000E45BE" w:rsidRPr="000E45BE">
        <w:t xml:space="preserve">in da </w:t>
      </w:r>
      <w:r w:rsidR="00F071F8">
        <w:t>storitev</w:t>
      </w:r>
      <w:r w:rsidR="00F071F8" w:rsidRPr="005809B2">
        <w:t xml:space="preserve"> </w:t>
      </w:r>
      <w:r w:rsidR="000E45BE" w:rsidRPr="000E45BE">
        <w:t xml:space="preserve">ne bodo izvajali na kakšni drugi pravni osnovi (delo na črno, študentska napotnica, avtorska pogodba, </w:t>
      </w:r>
      <w:proofErr w:type="spellStart"/>
      <w:r w:rsidR="000E45BE" w:rsidRPr="000E45BE">
        <w:t>podjemna</w:t>
      </w:r>
      <w:proofErr w:type="spellEnd"/>
      <w:r w:rsidR="000E45BE" w:rsidRPr="000E45BE">
        <w:t xml:space="preserve"> pogodba itd.), sicer ima naročnik pravico, da od pogodbe odstopi brez odpovednega roka</w:t>
      </w:r>
      <w:r w:rsidRPr="005809B2">
        <w:t>;</w:t>
      </w:r>
    </w:p>
    <w:p w14:paraId="6169E8F7" w14:textId="135732FE" w:rsidR="00654C74" w:rsidRPr="005809B2" w:rsidRDefault="00654C74" w:rsidP="005E4A3F">
      <w:pPr>
        <w:widowControl w:val="0"/>
        <w:numPr>
          <w:ilvl w:val="0"/>
          <w:numId w:val="55"/>
        </w:numPr>
        <w:spacing w:after="0" w:line="264" w:lineRule="auto"/>
        <w:jc w:val="both"/>
      </w:pPr>
      <w:r w:rsidRPr="005809B2">
        <w:t>da bodo vsi gospodarski subjekti, pri katerih so zaposleni ali samozaposleni delavci, ki bodo izvajali storitv</w:t>
      </w:r>
      <w:r w:rsidR="000E45BE">
        <w:t>e</w:t>
      </w:r>
      <w:r w:rsidRPr="005809B2">
        <w:t xml:space="preserve"> čiščenja, priglašeni kot podizvajalci, sicer ima naročnik pravico, da od pogodbe odstopi brez odpovednega roka;</w:t>
      </w:r>
    </w:p>
    <w:p w14:paraId="371B353B" w14:textId="62573725" w:rsidR="00654C74" w:rsidRPr="005809B2" w:rsidRDefault="00654C74" w:rsidP="005E4A3F">
      <w:pPr>
        <w:widowControl w:val="0"/>
        <w:numPr>
          <w:ilvl w:val="0"/>
          <w:numId w:val="55"/>
        </w:numPr>
        <w:spacing w:after="0" w:line="264" w:lineRule="auto"/>
        <w:jc w:val="both"/>
      </w:pPr>
      <w:r w:rsidRPr="005809B2">
        <w:t xml:space="preserve">da bodo vsi novi podizvajalci, ki niso navedeni v ponudbi, izpolnjevali vse naročnikove pogoje, ki jih morajo izpolnjevati podizvajalci; </w:t>
      </w:r>
    </w:p>
    <w:p w14:paraId="0E4C49A9" w14:textId="096E8FA1" w:rsidR="00654C74" w:rsidRPr="005809B2" w:rsidRDefault="00654C74" w:rsidP="004A4A24">
      <w:pPr>
        <w:widowControl w:val="0"/>
        <w:numPr>
          <w:ilvl w:val="0"/>
          <w:numId w:val="55"/>
        </w:numPr>
        <w:spacing w:after="0" w:line="264" w:lineRule="auto"/>
        <w:jc w:val="both"/>
      </w:pPr>
      <w:r w:rsidRPr="005809B2">
        <w:t>zagotavljati na zaščitnih – delovnih oblekah oz. uniformah ustrezno oz. vidno označen naziv izvajalca z imenom in priimkom delavca.</w:t>
      </w:r>
    </w:p>
    <w:p w14:paraId="1E2B8D04" w14:textId="77777777" w:rsidR="00654C74" w:rsidRPr="005809B2" w:rsidRDefault="00654C74" w:rsidP="00185714">
      <w:pPr>
        <w:widowControl w:val="0"/>
        <w:spacing w:after="0" w:line="264" w:lineRule="auto"/>
        <w:jc w:val="both"/>
        <w:rPr>
          <w:b/>
        </w:rPr>
      </w:pPr>
    </w:p>
    <w:p w14:paraId="07CD949E"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74CB33C8" w14:textId="77777777" w:rsidR="00654C74" w:rsidRPr="005809B2" w:rsidRDefault="00654C74" w:rsidP="00185714">
      <w:pPr>
        <w:pStyle w:val="Imelena"/>
        <w:keepNext w:val="0"/>
        <w:widowControl w:val="0"/>
        <w:spacing w:before="0" w:after="0" w:line="264" w:lineRule="auto"/>
        <w:jc w:val="left"/>
        <w:rPr>
          <w:rFonts w:asciiTheme="minorHAnsi" w:hAnsiTheme="minorHAnsi" w:cstheme="minorHAnsi"/>
          <w:b w:val="0"/>
          <w:sz w:val="22"/>
          <w:szCs w:val="22"/>
        </w:rPr>
      </w:pPr>
    </w:p>
    <w:p w14:paraId="328E7D50" w14:textId="005C013D" w:rsidR="00654C74" w:rsidRPr="005809B2" w:rsidRDefault="00654C74" w:rsidP="00185714">
      <w:pPr>
        <w:widowControl w:val="0"/>
        <w:spacing w:after="0" w:line="264" w:lineRule="auto"/>
        <w:jc w:val="both"/>
        <w:rPr>
          <w:bCs/>
        </w:rPr>
      </w:pPr>
      <w:r w:rsidRPr="005809B2">
        <w:rPr>
          <w:bCs/>
        </w:rPr>
        <w:t xml:space="preserve">Za celoten čas izvajanja </w:t>
      </w:r>
      <w:r w:rsidR="00F071F8">
        <w:rPr>
          <w:bCs/>
        </w:rPr>
        <w:t>pogodbenih obveznosti</w:t>
      </w:r>
      <w:r w:rsidRPr="005809B2">
        <w:rPr>
          <w:bCs/>
        </w:rPr>
        <w:t xml:space="preserve"> mora izvajalec zagotavljati zadostno število delavcev, ki bodo opravljali storitve čiščenja, in primerno število nadzornikov, ki nadzorujejo delo svojih delavcev, da zagotovi pravočasno in kakovostno izvedbo storitev čiščenja v skladu s to pogodbo, sicer bo naročnik z izvajalcem prekinil pogodbeno razmerje iz razloga na strani izvajalca. V ta namen izvajalec </w:t>
      </w:r>
      <w:r w:rsidR="00CD2F08" w:rsidRPr="005809B2">
        <w:rPr>
          <w:bCs/>
        </w:rPr>
        <w:t xml:space="preserve">v roku </w:t>
      </w:r>
      <w:r w:rsidR="008F585F">
        <w:rPr>
          <w:bCs/>
        </w:rPr>
        <w:t>15</w:t>
      </w:r>
      <w:r w:rsidR="008F585F" w:rsidRPr="005809B2">
        <w:rPr>
          <w:bCs/>
        </w:rPr>
        <w:t xml:space="preserve"> </w:t>
      </w:r>
      <w:r w:rsidR="00CD2F08" w:rsidRPr="005809B2">
        <w:rPr>
          <w:bCs/>
        </w:rPr>
        <w:t>dni od sklenitve pogodbe predloži S</w:t>
      </w:r>
      <w:r w:rsidRPr="005809B2">
        <w:rPr>
          <w:bCs/>
        </w:rPr>
        <w:t>eznam zaposlenih, ki bodo opravljali storitve po pogodbi</w:t>
      </w:r>
      <w:r w:rsidR="005F6BA8" w:rsidRPr="005809B2">
        <w:rPr>
          <w:bCs/>
        </w:rPr>
        <w:t xml:space="preserve"> (čiščenje in nadzor nad storitvami čiščenja)</w:t>
      </w:r>
      <w:r w:rsidR="00FE3BCE" w:rsidRPr="005809B2">
        <w:rPr>
          <w:bCs/>
        </w:rPr>
        <w:t>,</w:t>
      </w:r>
      <w:r w:rsidRPr="005809B2">
        <w:rPr>
          <w:bCs/>
        </w:rPr>
        <w:t xml:space="preserve"> </w:t>
      </w:r>
      <w:r w:rsidR="00834D05">
        <w:rPr>
          <w:bCs/>
        </w:rPr>
        <w:t xml:space="preserve">v katerem za posameznega delavca navede </w:t>
      </w:r>
      <w:r w:rsidR="00FE3BCE" w:rsidRPr="005809B2">
        <w:rPr>
          <w:bCs/>
        </w:rPr>
        <w:t>i</w:t>
      </w:r>
      <w:r w:rsidRPr="005809B2">
        <w:rPr>
          <w:bCs/>
        </w:rPr>
        <w:t>me in priim</w:t>
      </w:r>
      <w:r w:rsidR="00834D05">
        <w:rPr>
          <w:bCs/>
        </w:rPr>
        <w:t>e</w:t>
      </w:r>
      <w:r w:rsidRPr="005809B2">
        <w:rPr>
          <w:bCs/>
        </w:rPr>
        <w:t>k</w:t>
      </w:r>
      <w:r w:rsidR="00834D05">
        <w:rPr>
          <w:bCs/>
        </w:rPr>
        <w:t>, d</w:t>
      </w:r>
      <w:r w:rsidR="00834D05" w:rsidRPr="00834D05">
        <w:rPr>
          <w:bCs/>
        </w:rPr>
        <w:t>atum in številk</w:t>
      </w:r>
      <w:r w:rsidR="00834D05">
        <w:rPr>
          <w:bCs/>
        </w:rPr>
        <w:t>o</w:t>
      </w:r>
      <w:r w:rsidR="00834D05" w:rsidRPr="00834D05">
        <w:rPr>
          <w:bCs/>
        </w:rPr>
        <w:t xml:space="preserve"> veljavnega potrdila o opravljenem preizkusu varstva pri delu </w:t>
      </w:r>
      <w:r w:rsidR="00834D05">
        <w:rPr>
          <w:bCs/>
        </w:rPr>
        <w:t>ter</w:t>
      </w:r>
      <w:r w:rsidR="00834D05" w:rsidRPr="00834D05">
        <w:rPr>
          <w:bCs/>
        </w:rPr>
        <w:t xml:space="preserve"> delodajalca</w:t>
      </w:r>
      <w:r w:rsidR="00FE3BCE" w:rsidRPr="005809B2">
        <w:rPr>
          <w:bCs/>
        </w:rPr>
        <w:t>. Č</w:t>
      </w:r>
      <w:r w:rsidRPr="005809B2">
        <w:rPr>
          <w:bCs/>
        </w:rPr>
        <w:t xml:space="preserve">e </w:t>
      </w:r>
      <w:r w:rsidR="00FE3BCE" w:rsidRPr="005809B2">
        <w:rPr>
          <w:bCs/>
        </w:rPr>
        <w:t>delavec</w:t>
      </w:r>
      <w:r w:rsidRPr="005809B2">
        <w:rPr>
          <w:bCs/>
        </w:rPr>
        <w:t xml:space="preserve"> ni zaposlen pri izvajalcu</w:t>
      </w:r>
      <w:r w:rsidR="00FE3BCE" w:rsidRPr="005809B2">
        <w:rPr>
          <w:bCs/>
        </w:rPr>
        <w:t xml:space="preserve">, izvajalec naročniku hkrati s seznamom predloži tudi </w:t>
      </w:r>
      <w:proofErr w:type="spellStart"/>
      <w:r w:rsidR="00FE3BCE" w:rsidRPr="005809B2">
        <w:rPr>
          <w:bCs/>
        </w:rPr>
        <w:t>podizvajalsko</w:t>
      </w:r>
      <w:proofErr w:type="spellEnd"/>
      <w:r w:rsidR="00FE3BCE" w:rsidRPr="005809B2">
        <w:rPr>
          <w:bCs/>
        </w:rPr>
        <w:t xml:space="preserve"> </w:t>
      </w:r>
      <w:r w:rsidRPr="005809B2">
        <w:rPr>
          <w:bCs/>
        </w:rPr>
        <w:t>pogodb</w:t>
      </w:r>
      <w:r w:rsidR="00FE3BCE" w:rsidRPr="005809B2">
        <w:rPr>
          <w:bCs/>
        </w:rPr>
        <w:t>o, sklenjeno z delavčevim delodajalcem.</w:t>
      </w:r>
      <w:r w:rsidRPr="005809B2">
        <w:rPr>
          <w:bCs/>
        </w:rPr>
        <w:t xml:space="preserve"> </w:t>
      </w:r>
      <w:r w:rsidR="00FE3BCE" w:rsidRPr="005809B2">
        <w:rPr>
          <w:bCs/>
        </w:rPr>
        <w:t>Seznam zaposlenih, ki bodo opravljali storitve po pogodbi,</w:t>
      </w:r>
      <w:r w:rsidRPr="005809B2">
        <w:rPr>
          <w:bCs/>
        </w:rPr>
        <w:t xml:space="preserve"> je </w:t>
      </w:r>
      <w:r w:rsidR="00CD2F08" w:rsidRPr="005809B2">
        <w:rPr>
          <w:bCs/>
        </w:rPr>
        <w:t xml:space="preserve">Priloga 4 in </w:t>
      </w:r>
      <w:r w:rsidRPr="005809B2">
        <w:rPr>
          <w:bCs/>
        </w:rPr>
        <w:t>sestavni de</w:t>
      </w:r>
      <w:r w:rsidR="00CD2F08" w:rsidRPr="005809B2">
        <w:rPr>
          <w:bCs/>
        </w:rPr>
        <w:t>l</w:t>
      </w:r>
      <w:r w:rsidRPr="005809B2">
        <w:rPr>
          <w:bCs/>
        </w:rPr>
        <w:t xml:space="preserve"> te pogodbe.</w:t>
      </w:r>
      <w:r w:rsidR="00360C74">
        <w:rPr>
          <w:bCs/>
        </w:rPr>
        <w:t xml:space="preserve"> </w:t>
      </w:r>
      <w:r w:rsidR="00360C74" w:rsidRPr="00360C74">
        <w:rPr>
          <w:bCs/>
        </w:rPr>
        <w:t>Izvajalec k seznamu pr</w:t>
      </w:r>
      <w:r w:rsidR="00360C74">
        <w:rPr>
          <w:bCs/>
        </w:rPr>
        <w:t>i</w:t>
      </w:r>
      <w:r w:rsidR="00360C74" w:rsidRPr="00360C74">
        <w:rPr>
          <w:bCs/>
        </w:rPr>
        <w:t>loži</w:t>
      </w:r>
      <w:r w:rsidR="00360C74">
        <w:rPr>
          <w:bCs/>
        </w:rPr>
        <w:t xml:space="preserve"> s strani posameznega delavca</w:t>
      </w:r>
      <w:r w:rsidR="00360C74" w:rsidRPr="00360C74">
        <w:rPr>
          <w:bCs/>
        </w:rPr>
        <w:t xml:space="preserve"> podpisano </w:t>
      </w:r>
      <w:r w:rsidR="00360C74">
        <w:rPr>
          <w:bCs/>
        </w:rPr>
        <w:t>I</w:t>
      </w:r>
      <w:r w:rsidR="00360C74" w:rsidRPr="00360C74">
        <w:rPr>
          <w:bCs/>
        </w:rPr>
        <w:t xml:space="preserve">zjavo o </w:t>
      </w:r>
      <w:r w:rsidR="00360C74">
        <w:rPr>
          <w:bCs/>
        </w:rPr>
        <w:t>varo</w:t>
      </w:r>
      <w:r w:rsidR="00360C74" w:rsidRPr="00360C74">
        <w:rPr>
          <w:bCs/>
        </w:rPr>
        <w:t>vanju</w:t>
      </w:r>
      <w:r w:rsidR="00360C74">
        <w:rPr>
          <w:bCs/>
        </w:rPr>
        <w:t xml:space="preserve"> podatkov in spoštovanju</w:t>
      </w:r>
      <w:r w:rsidR="00360C74" w:rsidRPr="00360C74">
        <w:rPr>
          <w:bCs/>
        </w:rPr>
        <w:t xml:space="preserve"> hišnega reda</w:t>
      </w:r>
      <w:r w:rsidR="000B41EF">
        <w:rPr>
          <w:bCs/>
        </w:rPr>
        <w:t>, ki je</w:t>
      </w:r>
      <w:r w:rsidR="00360C74" w:rsidRPr="00360C74">
        <w:rPr>
          <w:bCs/>
        </w:rPr>
        <w:t xml:space="preserve"> Prilog</w:t>
      </w:r>
      <w:r w:rsidR="000B41EF">
        <w:rPr>
          <w:bCs/>
        </w:rPr>
        <w:t>a</w:t>
      </w:r>
      <w:r w:rsidR="00360C74" w:rsidRPr="00360C74">
        <w:rPr>
          <w:bCs/>
        </w:rPr>
        <w:t xml:space="preserve"> </w:t>
      </w:r>
      <w:r w:rsidR="000B41EF">
        <w:rPr>
          <w:bCs/>
        </w:rPr>
        <w:t>5</w:t>
      </w:r>
      <w:r w:rsidR="00360C74" w:rsidRPr="00360C74">
        <w:rPr>
          <w:bCs/>
        </w:rPr>
        <w:t xml:space="preserve"> </w:t>
      </w:r>
      <w:r w:rsidR="000B41EF" w:rsidRPr="005809B2">
        <w:rPr>
          <w:bCs/>
        </w:rPr>
        <w:t>in sestavni del te pogodbe</w:t>
      </w:r>
      <w:r w:rsidR="00360C74">
        <w:rPr>
          <w:bCs/>
        </w:rPr>
        <w:t>.</w:t>
      </w:r>
    </w:p>
    <w:p w14:paraId="1F6A3111" w14:textId="77777777" w:rsidR="00654C74" w:rsidRPr="005809B2" w:rsidRDefault="00654C74" w:rsidP="00185714">
      <w:pPr>
        <w:widowControl w:val="0"/>
        <w:spacing w:after="0" w:line="264" w:lineRule="auto"/>
        <w:jc w:val="both"/>
        <w:rPr>
          <w:bCs/>
        </w:rPr>
      </w:pPr>
    </w:p>
    <w:p w14:paraId="3BBAC28D" w14:textId="42BBE480" w:rsidR="005F6BA8" w:rsidRDefault="00654C74"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kern w:val="3"/>
          <w:lang w:eastAsia="zh-CN"/>
        </w:rPr>
      </w:pPr>
      <w:r w:rsidRPr="005809B2">
        <w:rPr>
          <w:bCs/>
        </w:rPr>
        <w:t>Storitve po pogodbi sme izvajalec izvajati le s kadri</w:t>
      </w:r>
      <w:r w:rsidR="00331069" w:rsidRPr="005809B2">
        <w:rPr>
          <w:bCs/>
        </w:rPr>
        <w:t xml:space="preserve">, </w:t>
      </w:r>
      <w:r w:rsidR="00360C74" w:rsidRPr="00A13AD9">
        <w:rPr>
          <w:rFonts w:cs="Arial"/>
          <w:bCs/>
          <w:sz w:val="24"/>
          <w:szCs w:val="24"/>
        </w:rPr>
        <w:t>priglašenimi</w:t>
      </w:r>
      <w:r w:rsidR="00360C74" w:rsidRPr="005809B2">
        <w:rPr>
          <w:bCs/>
        </w:rPr>
        <w:t xml:space="preserve"> </w:t>
      </w:r>
      <w:r w:rsidR="00360C74">
        <w:rPr>
          <w:bCs/>
        </w:rPr>
        <w:t xml:space="preserve">v Prilogi 4, tj. z delavci </w:t>
      </w:r>
      <w:r w:rsidR="00331069" w:rsidRPr="005809B2">
        <w:rPr>
          <w:bCs/>
        </w:rPr>
        <w:t>zaposleni</w:t>
      </w:r>
      <w:r w:rsidR="00360C74">
        <w:rPr>
          <w:bCs/>
        </w:rPr>
        <w:t>mi</w:t>
      </w:r>
      <w:r w:rsidR="00331069" w:rsidRPr="005809B2">
        <w:rPr>
          <w:bCs/>
        </w:rPr>
        <w:t xml:space="preserve"> pri izvajalcu </w:t>
      </w:r>
      <w:r w:rsidR="00360C74">
        <w:rPr>
          <w:bCs/>
        </w:rPr>
        <w:t>oz.</w:t>
      </w:r>
      <w:r w:rsidR="00331069" w:rsidRPr="005809B2">
        <w:rPr>
          <w:bCs/>
        </w:rPr>
        <w:t xml:space="preserve"> podizvajalcu, </w:t>
      </w:r>
      <w:r w:rsidRPr="005809B2">
        <w:rPr>
          <w:bCs/>
        </w:rPr>
        <w:t xml:space="preserve">pri čemer mora zagotavljati </w:t>
      </w:r>
      <w:r w:rsidRPr="005809B2">
        <w:rPr>
          <w:kern w:val="3"/>
          <w:lang w:eastAsia="zh-CN"/>
        </w:rPr>
        <w:t xml:space="preserve">čim večjo stalnost kadrovske zasedbe pri izvajanju </w:t>
      </w:r>
      <w:r w:rsidR="00360C74">
        <w:rPr>
          <w:kern w:val="3"/>
          <w:lang w:eastAsia="zh-CN"/>
        </w:rPr>
        <w:t>storitev</w:t>
      </w:r>
      <w:r w:rsidRPr="005809B2">
        <w:rPr>
          <w:kern w:val="3"/>
          <w:lang w:eastAsia="zh-CN"/>
        </w:rPr>
        <w:t xml:space="preserve">. </w:t>
      </w:r>
    </w:p>
    <w:p w14:paraId="54E61737" w14:textId="77777777" w:rsidR="00360C74" w:rsidRDefault="00360C74"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kern w:val="3"/>
          <w:lang w:eastAsia="zh-CN"/>
        </w:rPr>
      </w:pPr>
    </w:p>
    <w:p w14:paraId="0D99A9B7" w14:textId="1FC128D8" w:rsidR="00360C74" w:rsidRPr="00360C74" w:rsidRDefault="00360C74" w:rsidP="00360C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bCs/>
          <w:kern w:val="3"/>
          <w:lang w:eastAsia="zh-CN"/>
        </w:rPr>
      </w:pPr>
      <w:r w:rsidRPr="00360C74">
        <w:rPr>
          <w:bCs/>
          <w:kern w:val="3"/>
          <w:lang w:eastAsia="zh-CN"/>
        </w:rPr>
        <w:t>Vsi delavci</w:t>
      </w:r>
      <w:r>
        <w:rPr>
          <w:bCs/>
          <w:kern w:val="3"/>
          <w:lang w:eastAsia="zh-CN"/>
        </w:rPr>
        <w:t xml:space="preserve"> iz Priloge 4</w:t>
      </w:r>
      <w:r w:rsidRPr="00360C74">
        <w:rPr>
          <w:bCs/>
          <w:kern w:val="3"/>
          <w:lang w:eastAsia="zh-CN"/>
        </w:rPr>
        <w:t xml:space="preserve"> bodo v delo predhodno uvedeni. </w:t>
      </w:r>
    </w:p>
    <w:p w14:paraId="034F9D7A" w14:textId="77777777" w:rsidR="005F6BA8" w:rsidRPr="005809B2" w:rsidRDefault="005F6BA8"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kern w:val="3"/>
          <w:lang w:eastAsia="zh-CN"/>
        </w:rPr>
      </w:pPr>
    </w:p>
    <w:p w14:paraId="2CDAAD5A" w14:textId="590020B4" w:rsidR="005F6BA8" w:rsidRPr="005809B2" w:rsidRDefault="005F6BA8"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pPr>
      <w:r w:rsidRPr="005809B2">
        <w:t xml:space="preserve">Naročnik ima kadar koli pravico preveriti </w:t>
      </w:r>
      <w:r w:rsidR="00360C74">
        <w:t>skladnost</w:t>
      </w:r>
      <w:r w:rsidRPr="005809B2">
        <w:t xml:space="preserve"> posredovanih podatkov oz. izjav delavcev z dejanskim stanjem. Naročnik si pridržuje pravico, da določeni osebi prepove izvajati predmet pogodbe brez obrazložitve. </w:t>
      </w:r>
    </w:p>
    <w:p w14:paraId="7DC1D839" w14:textId="77777777" w:rsidR="00654C74" w:rsidRPr="005809B2" w:rsidRDefault="00654C74"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bCs/>
        </w:rPr>
      </w:pPr>
    </w:p>
    <w:p w14:paraId="7266E7AA" w14:textId="5A94BD33" w:rsidR="00360C74" w:rsidRDefault="00654C74"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bCs/>
        </w:rPr>
      </w:pPr>
      <w:r w:rsidRPr="005809B2">
        <w:rPr>
          <w:bCs/>
        </w:rPr>
        <w:t xml:space="preserve">O kakršni koli spremembi kadrov, bodisi delavcev, ki izvajajo storitve čiščenja, bodisi delavcev, ki opravljajo nadzor nad storitvami čiščenja, mora izvajalec </w:t>
      </w:r>
      <w:r w:rsidR="00360C74" w:rsidRPr="00360C74">
        <w:rPr>
          <w:bCs/>
        </w:rPr>
        <w:t>nemudoma obvestiti naročnika</w:t>
      </w:r>
      <w:r w:rsidR="00360C74">
        <w:rPr>
          <w:bCs/>
        </w:rPr>
        <w:t xml:space="preserve">. </w:t>
      </w:r>
      <w:r w:rsidR="00360C74" w:rsidRPr="00360C74">
        <w:rPr>
          <w:bCs/>
        </w:rPr>
        <w:t xml:space="preserve">V primeru uvedbe predhodno </w:t>
      </w:r>
      <w:proofErr w:type="spellStart"/>
      <w:r w:rsidR="00360C74" w:rsidRPr="00360C74">
        <w:rPr>
          <w:bCs/>
        </w:rPr>
        <w:t>nepriglašenih</w:t>
      </w:r>
      <w:proofErr w:type="spellEnd"/>
      <w:r w:rsidR="00360C74" w:rsidRPr="00360C74">
        <w:rPr>
          <w:bCs/>
        </w:rPr>
        <w:t xml:space="preserve"> kadrov mora izvajalec 10 dni pred spremembo naročniku posredovati seznam zaposlenih, ki še niso bili priglašeni in bodo opravljali storitve po pogodbi. Seznam mora vsebovati podatke iz prvega odstavka tega člena. </w:t>
      </w:r>
    </w:p>
    <w:p w14:paraId="2E3D20BC" w14:textId="77777777" w:rsidR="00654C74" w:rsidRPr="005809B2" w:rsidRDefault="00654C74"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bCs/>
        </w:rPr>
      </w:pPr>
    </w:p>
    <w:p w14:paraId="7A1D8A56"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5A50EE5E" w14:textId="77777777" w:rsidR="00654C74" w:rsidRPr="005809B2" w:rsidRDefault="00654C74" w:rsidP="00185714">
      <w:pPr>
        <w:widowControl w:val="0"/>
        <w:spacing w:after="0" w:line="264" w:lineRule="auto"/>
        <w:contextualSpacing/>
        <w:jc w:val="both"/>
      </w:pPr>
    </w:p>
    <w:p w14:paraId="1511BB82" w14:textId="51159A43" w:rsidR="00067557" w:rsidRDefault="00654C74" w:rsidP="00185714">
      <w:pPr>
        <w:widowControl w:val="0"/>
        <w:spacing w:after="0" w:line="264" w:lineRule="auto"/>
        <w:contextualSpacing/>
        <w:jc w:val="both"/>
      </w:pPr>
      <w:r w:rsidRPr="0047020C">
        <w:t xml:space="preserve">Izvajalec mora </w:t>
      </w:r>
      <w:r w:rsidR="0047020C" w:rsidRPr="0047020C">
        <w:t xml:space="preserve">za podano ponudbeno ceno za dnevno </w:t>
      </w:r>
      <w:r w:rsidR="0047020C">
        <w:t>oz.</w:t>
      </w:r>
      <w:r w:rsidR="0047020C" w:rsidRPr="0047020C">
        <w:t xml:space="preserve"> tedensko </w:t>
      </w:r>
      <w:r w:rsidR="0047020C">
        <w:t xml:space="preserve">čiščenje </w:t>
      </w:r>
      <w:r w:rsidR="00FB56BC" w:rsidRPr="0047020C">
        <w:t xml:space="preserve">na lokaciji čiščenja </w:t>
      </w:r>
      <w:r w:rsidR="0047020C" w:rsidRPr="0047020C">
        <w:t>ob delavnikih</w:t>
      </w:r>
      <w:r w:rsidR="0047020C">
        <w:t xml:space="preserve"> </w:t>
      </w:r>
      <w:r w:rsidR="00FB56BC" w:rsidRPr="005809B2">
        <w:t xml:space="preserve">zagotoviti prisotnost ustreznega števila delavcev (obvezna dnevna prisotnost čistilnega </w:t>
      </w:r>
      <w:r w:rsidR="00FB56BC" w:rsidRPr="005809B2">
        <w:lastRenderedPageBreak/>
        <w:t>osebja:</w:t>
      </w:r>
      <w:r w:rsidR="0047020C">
        <w:t xml:space="preserve"> </w:t>
      </w:r>
      <w:r w:rsidR="00E919ED" w:rsidRPr="00E919ED">
        <w:t xml:space="preserve">najmanj </w:t>
      </w:r>
      <w:r w:rsidR="00E919ED" w:rsidRPr="004777BE">
        <w:rPr>
          <w:strike/>
          <w:color w:val="FF0000"/>
        </w:rPr>
        <w:t>3</w:t>
      </w:r>
      <w:r w:rsidR="004777BE">
        <w:t xml:space="preserve"> </w:t>
      </w:r>
      <w:r w:rsidR="004777BE" w:rsidRPr="004777BE">
        <w:rPr>
          <w:color w:val="FF0000"/>
        </w:rPr>
        <w:t>2</w:t>
      </w:r>
      <w:r w:rsidR="00E919ED" w:rsidRPr="00E919ED">
        <w:t xml:space="preserve"> </w:t>
      </w:r>
      <w:proofErr w:type="spellStart"/>
      <w:r w:rsidR="00E919ED" w:rsidRPr="00E919ED">
        <w:t>delavc</w:t>
      </w:r>
      <w:r w:rsidR="00E919ED" w:rsidRPr="004777BE">
        <w:rPr>
          <w:strike/>
          <w:color w:val="FF0000"/>
        </w:rPr>
        <w:t>i</w:t>
      </w:r>
      <w:r w:rsidR="004777BE" w:rsidRPr="004777BE">
        <w:rPr>
          <w:color w:val="FF0000"/>
        </w:rPr>
        <w:t>a</w:t>
      </w:r>
      <w:proofErr w:type="spellEnd"/>
      <w:r w:rsidR="00E919ED" w:rsidRPr="00E919ED">
        <w:t xml:space="preserve">, skupaj </w:t>
      </w:r>
      <w:proofErr w:type="spellStart"/>
      <w:r w:rsidR="00E919ED" w:rsidRPr="00E919ED">
        <w:t>prisotn</w:t>
      </w:r>
      <w:r w:rsidR="00E919ED" w:rsidRPr="004777BE">
        <w:rPr>
          <w:strike/>
          <w:color w:val="FF0000"/>
        </w:rPr>
        <w:t>i</w:t>
      </w:r>
      <w:r w:rsidR="004777BE" w:rsidRPr="004777BE">
        <w:rPr>
          <w:color w:val="FF0000"/>
        </w:rPr>
        <w:t>a</w:t>
      </w:r>
      <w:proofErr w:type="spellEnd"/>
      <w:r w:rsidR="00E919ED" w:rsidRPr="00E919ED">
        <w:t xml:space="preserve"> </w:t>
      </w:r>
      <w:r w:rsidR="00E919ED" w:rsidRPr="004777BE">
        <w:rPr>
          <w:strike/>
          <w:color w:val="FF0000"/>
        </w:rPr>
        <w:t>21</w:t>
      </w:r>
      <w:r w:rsidR="004777BE">
        <w:t xml:space="preserve"> </w:t>
      </w:r>
      <w:r w:rsidR="004777BE" w:rsidRPr="004777BE">
        <w:rPr>
          <w:color w:val="FF0000"/>
        </w:rPr>
        <w:t>16</w:t>
      </w:r>
      <w:r w:rsidR="00E919ED" w:rsidRPr="004777BE">
        <w:t xml:space="preserve"> </w:t>
      </w:r>
      <w:r w:rsidR="00E919ED" w:rsidRPr="00E919ED">
        <w:t>ur</w:t>
      </w:r>
      <w:r w:rsidR="00E919ED">
        <w:t>,</w:t>
      </w:r>
      <w:r w:rsidR="0047020C">
        <w:t xml:space="preserve"> in</w:t>
      </w:r>
      <w:r w:rsidR="00067557" w:rsidRPr="00067557">
        <w:t xml:space="preserve"> </w:t>
      </w:r>
      <w:r w:rsidR="00067557" w:rsidRPr="005809B2">
        <w:t>obvezna tedenska prisotnost čistilnega osebja</w:t>
      </w:r>
      <w:r w:rsidR="00067557">
        <w:t>:</w:t>
      </w:r>
      <w:r w:rsidR="0047020C">
        <w:t xml:space="preserve"> </w:t>
      </w:r>
      <w:r w:rsidR="00E919ED" w:rsidRPr="00E919ED">
        <w:t xml:space="preserve">najmanj </w:t>
      </w:r>
      <w:r w:rsidR="00E919ED" w:rsidRPr="004777BE">
        <w:rPr>
          <w:strike/>
          <w:color w:val="FF0000"/>
        </w:rPr>
        <w:t>2</w:t>
      </w:r>
      <w:r w:rsidR="004777BE">
        <w:t xml:space="preserve"> </w:t>
      </w:r>
      <w:r w:rsidR="004777BE" w:rsidRPr="004777BE">
        <w:rPr>
          <w:color w:val="FF0000"/>
        </w:rPr>
        <w:t>4</w:t>
      </w:r>
      <w:r w:rsidR="00E919ED" w:rsidRPr="00E919ED">
        <w:t xml:space="preserve"> </w:t>
      </w:r>
      <w:proofErr w:type="spellStart"/>
      <w:r w:rsidR="00E919ED" w:rsidRPr="00E919ED">
        <w:t>delavc</w:t>
      </w:r>
      <w:r w:rsidR="00E919ED" w:rsidRPr="004777BE">
        <w:rPr>
          <w:strike/>
          <w:color w:val="FF0000"/>
        </w:rPr>
        <w:t>a</w:t>
      </w:r>
      <w:r w:rsidR="004777BE" w:rsidRPr="004777BE">
        <w:rPr>
          <w:color w:val="FF0000"/>
        </w:rPr>
        <w:t>i</w:t>
      </w:r>
      <w:proofErr w:type="spellEnd"/>
      <w:r w:rsidR="00E919ED" w:rsidRPr="00E919ED">
        <w:t xml:space="preserve">, skupaj </w:t>
      </w:r>
      <w:proofErr w:type="spellStart"/>
      <w:r w:rsidR="00E919ED" w:rsidRPr="00E919ED">
        <w:t>prisotn</w:t>
      </w:r>
      <w:r w:rsidR="00E919ED" w:rsidRPr="004777BE">
        <w:rPr>
          <w:strike/>
          <w:color w:val="FF0000"/>
        </w:rPr>
        <w:t>a</w:t>
      </w:r>
      <w:r w:rsidR="004777BE" w:rsidRPr="004777BE">
        <w:rPr>
          <w:color w:val="FF0000"/>
        </w:rPr>
        <w:t>i</w:t>
      </w:r>
      <w:proofErr w:type="spellEnd"/>
      <w:r w:rsidR="00E919ED" w:rsidRPr="00E919ED">
        <w:t xml:space="preserve"> </w:t>
      </w:r>
      <w:r w:rsidR="00E919ED" w:rsidRPr="004777BE">
        <w:rPr>
          <w:strike/>
          <w:color w:val="FF0000"/>
        </w:rPr>
        <w:t>15</w:t>
      </w:r>
      <w:r w:rsidR="004777BE">
        <w:t xml:space="preserve"> </w:t>
      </w:r>
      <w:r w:rsidR="004777BE" w:rsidRPr="004777BE">
        <w:rPr>
          <w:color w:val="FF0000"/>
        </w:rPr>
        <w:t>32</w:t>
      </w:r>
      <w:r w:rsidR="00E919ED" w:rsidRPr="00E919ED">
        <w:t xml:space="preserve"> ur</w:t>
      </w:r>
      <w:r w:rsidR="0047020C">
        <w:t xml:space="preserve"> </w:t>
      </w:r>
      <w:r w:rsidR="0047020C" w:rsidRPr="004B19FD">
        <w:rPr>
          <w:i/>
          <w:color w:val="0070C0"/>
        </w:rPr>
        <w:t>/</w:t>
      </w:r>
      <w:r w:rsidR="0047020C">
        <w:rPr>
          <w:i/>
          <w:color w:val="0070C0"/>
        </w:rPr>
        <w:t>Velja</w:t>
      </w:r>
      <w:r w:rsidR="0047020C" w:rsidRPr="004B19FD">
        <w:rPr>
          <w:i/>
          <w:color w:val="0070C0"/>
        </w:rPr>
        <w:t xml:space="preserve"> za sklop </w:t>
      </w:r>
      <w:r w:rsidR="00067557">
        <w:rPr>
          <w:i/>
          <w:color w:val="0070C0"/>
        </w:rPr>
        <w:t>1</w:t>
      </w:r>
      <w:r w:rsidR="0047020C" w:rsidRPr="004B19FD">
        <w:rPr>
          <w:i/>
          <w:color w:val="0070C0"/>
        </w:rPr>
        <w:t>./</w:t>
      </w:r>
      <w:r w:rsidR="00FB56BC" w:rsidRPr="005809B2">
        <w:t xml:space="preserve">; </w:t>
      </w:r>
      <w:r w:rsidR="00067557" w:rsidRPr="00067557">
        <w:t xml:space="preserve">obvezna dnevna prisotnost čistilnega osebja: </w:t>
      </w:r>
      <w:r w:rsidR="00E919ED" w:rsidRPr="00E919ED">
        <w:t xml:space="preserve">najmanj </w:t>
      </w:r>
      <w:r w:rsidR="00E919ED" w:rsidRPr="00BB2AE6">
        <w:rPr>
          <w:strike/>
          <w:color w:val="FF0000"/>
        </w:rPr>
        <w:t>3</w:t>
      </w:r>
      <w:r w:rsidR="00BB2AE6">
        <w:rPr>
          <w:color w:val="FF0000"/>
        </w:rPr>
        <w:t xml:space="preserve"> 2</w:t>
      </w:r>
      <w:r w:rsidR="00E919ED" w:rsidRPr="00E919ED">
        <w:t xml:space="preserve"> </w:t>
      </w:r>
      <w:proofErr w:type="spellStart"/>
      <w:r w:rsidR="00E919ED" w:rsidRPr="00E919ED">
        <w:t>delavc</w:t>
      </w:r>
      <w:r w:rsidR="00E919ED" w:rsidRPr="00BB2AE6">
        <w:rPr>
          <w:strike/>
          <w:color w:val="FF0000"/>
        </w:rPr>
        <w:t>i</w:t>
      </w:r>
      <w:r w:rsidR="00BB2AE6" w:rsidRPr="00BB2AE6">
        <w:rPr>
          <w:color w:val="FF0000"/>
        </w:rPr>
        <w:t>a</w:t>
      </w:r>
      <w:proofErr w:type="spellEnd"/>
      <w:r w:rsidR="00E919ED" w:rsidRPr="00E919ED">
        <w:t xml:space="preserve">, skupaj </w:t>
      </w:r>
      <w:proofErr w:type="spellStart"/>
      <w:r w:rsidR="00E919ED" w:rsidRPr="00E919ED">
        <w:t>prisotn</w:t>
      </w:r>
      <w:r w:rsidR="00E919ED" w:rsidRPr="00BB2AE6">
        <w:rPr>
          <w:strike/>
          <w:color w:val="FF0000"/>
        </w:rPr>
        <w:t>i</w:t>
      </w:r>
      <w:r w:rsidR="00BB2AE6" w:rsidRPr="00BB2AE6">
        <w:rPr>
          <w:color w:val="FF0000"/>
        </w:rPr>
        <w:t>a</w:t>
      </w:r>
      <w:proofErr w:type="spellEnd"/>
      <w:r w:rsidR="00E919ED" w:rsidRPr="00067557">
        <w:t xml:space="preserve"> </w:t>
      </w:r>
      <w:r w:rsidR="00067557" w:rsidRPr="00067557">
        <w:t xml:space="preserve">12 ur </w:t>
      </w:r>
      <w:r w:rsidR="00067557" w:rsidRPr="004B19FD">
        <w:rPr>
          <w:i/>
          <w:color w:val="0070C0"/>
        </w:rPr>
        <w:t>/</w:t>
      </w:r>
      <w:r w:rsidR="00067557">
        <w:rPr>
          <w:i/>
          <w:color w:val="0070C0"/>
        </w:rPr>
        <w:t>Velja</w:t>
      </w:r>
      <w:r w:rsidR="00067557" w:rsidRPr="004B19FD">
        <w:rPr>
          <w:i/>
          <w:color w:val="0070C0"/>
        </w:rPr>
        <w:t xml:space="preserve"> za sklop </w:t>
      </w:r>
      <w:r w:rsidR="00067557">
        <w:rPr>
          <w:i/>
          <w:color w:val="0070C0"/>
        </w:rPr>
        <w:t>4</w:t>
      </w:r>
      <w:r w:rsidR="00067557" w:rsidRPr="004B19FD">
        <w:rPr>
          <w:i/>
          <w:color w:val="0070C0"/>
        </w:rPr>
        <w:t>./</w:t>
      </w:r>
      <w:r w:rsidR="00FB56BC" w:rsidRPr="005809B2">
        <w:t xml:space="preserve">) in zadostno število delavcev, ki bodo v pripravljenosti za delo med vikendi in prazniki. V kolikor bo kateri od priglašenih delavcev začasno ali trajno odsoten, mora izvajalec priskrbeti zamenjavo z drugim priglašenim delavcem in na lokaciji čiščenja zagotoviti prisotnost </w:t>
      </w:r>
      <w:r w:rsidR="0047020C">
        <w:t>izvedbenega kadra v skladu s Prilogo 2</w:t>
      </w:r>
      <w:r w:rsidR="00FB56BC" w:rsidRPr="005809B2">
        <w:t xml:space="preserve">, ne glede na dopuste, bolniške staleže in druge odsotnosti. </w:t>
      </w:r>
    </w:p>
    <w:p w14:paraId="3D47C2B9" w14:textId="19380482" w:rsidR="00FB56BC" w:rsidRPr="005809B2" w:rsidRDefault="00FB56BC" w:rsidP="00185714">
      <w:pPr>
        <w:widowControl w:val="0"/>
        <w:spacing w:after="0" w:line="264" w:lineRule="auto"/>
        <w:contextualSpacing/>
        <w:jc w:val="both"/>
      </w:pPr>
      <w:r w:rsidRPr="005809B2">
        <w:rPr>
          <w:i/>
          <w:color w:val="0070C0"/>
        </w:rPr>
        <w:t xml:space="preserve">/Besedilo </w:t>
      </w:r>
      <w:r w:rsidR="00067557" w:rsidRPr="005809B2">
        <w:rPr>
          <w:i/>
          <w:color w:val="0070C0"/>
        </w:rPr>
        <w:t xml:space="preserve">v oklepaju </w:t>
      </w:r>
      <w:r w:rsidR="00067557">
        <w:rPr>
          <w:i/>
          <w:color w:val="0070C0"/>
        </w:rPr>
        <w:t>glede</w:t>
      </w:r>
      <w:r w:rsidRPr="005809B2">
        <w:rPr>
          <w:i/>
          <w:color w:val="0070C0"/>
        </w:rPr>
        <w:t xml:space="preserve"> obvezn</w:t>
      </w:r>
      <w:r w:rsidR="00067557">
        <w:rPr>
          <w:i/>
          <w:color w:val="0070C0"/>
        </w:rPr>
        <w:t>e</w:t>
      </w:r>
      <w:r w:rsidRPr="005809B2">
        <w:rPr>
          <w:i/>
          <w:color w:val="0070C0"/>
        </w:rPr>
        <w:t xml:space="preserve"> prisotnosti se uporabi le za sklop 1</w:t>
      </w:r>
      <w:r w:rsidR="00067557">
        <w:rPr>
          <w:i/>
          <w:color w:val="0070C0"/>
        </w:rPr>
        <w:t xml:space="preserve"> oz. 4</w:t>
      </w:r>
      <w:r w:rsidRPr="005809B2">
        <w:rPr>
          <w:i/>
          <w:color w:val="0070C0"/>
        </w:rPr>
        <w:t>./</w:t>
      </w:r>
    </w:p>
    <w:p w14:paraId="51BCB339" w14:textId="77777777" w:rsidR="00FB56BC" w:rsidRPr="005809B2" w:rsidRDefault="00FB56BC" w:rsidP="00185714">
      <w:pPr>
        <w:widowControl w:val="0"/>
        <w:spacing w:after="0" w:line="264" w:lineRule="auto"/>
        <w:contextualSpacing/>
        <w:jc w:val="both"/>
      </w:pPr>
    </w:p>
    <w:p w14:paraId="316F526B" w14:textId="12E44DEB" w:rsidR="00654C74" w:rsidRPr="005809B2" w:rsidRDefault="00FB56BC" w:rsidP="00185714">
      <w:pPr>
        <w:widowControl w:val="0"/>
        <w:spacing w:after="0" w:line="264" w:lineRule="auto"/>
        <w:jc w:val="both"/>
      </w:pPr>
      <w:r w:rsidRPr="005809B2">
        <w:t>I</w:t>
      </w:r>
      <w:r w:rsidR="00654C74" w:rsidRPr="005809B2">
        <w:t xml:space="preserve">zvajalec mora zagotavljati redno mesečno kontrolo oz. nadzor na lokaciji čiščenja s strani odgovorne kontaktne osebe </w:t>
      </w:r>
      <w:r w:rsidR="00932B94" w:rsidRPr="00932B94">
        <w:t>in osebe z ustrezno izobrazbo</w:t>
      </w:r>
      <w:r w:rsidR="00654C74" w:rsidRPr="005809B2">
        <w:t>, ki bo naročniku predala tudi mesečna poročila</w:t>
      </w:r>
      <w:r w:rsidR="00932B94">
        <w:t xml:space="preserve"> iz prvega odstavka 5. člena te pogodbe, pripravljena</w:t>
      </w:r>
      <w:r w:rsidR="00CD2F08" w:rsidRPr="005809B2">
        <w:t xml:space="preserve"> </w:t>
      </w:r>
      <w:r w:rsidR="00654C74" w:rsidRPr="005809B2">
        <w:t xml:space="preserve">v skladu s </w:t>
      </w:r>
      <w:r w:rsidR="00932B94">
        <w:t>to pogodbo,</w:t>
      </w:r>
      <w:r w:rsidR="00932B94" w:rsidRPr="005809B2">
        <w:t xml:space="preserve"> </w:t>
      </w:r>
      <w:r w:rsidR="00CD2F08" w:rsidRPr="005809B2">
        <w:t>Prilog</w:t>
      </w:r>
      <w:r w:rsidR="00932B94">
        <w:t>o</w:t>
      </w:r>
      <w:r w:rsidR="00CD2F08" w:rsidRPr="005809B2">
        <w:t xml:space="preserve"> </w:t>
      </w:r>
      <w:r w:rsidR="00932B94">
        <w:t>2</w:t>
      </w:r>
      <w:r w:rsidR="00DF4A71" w:rsidRPr="005809B2">
        <w:t xml:space="preserve"> te pogodbe</w:t>
      </w:r>
      <w:r w:rsidR="00654C74" w:rsidRPr="005809B2">
        <w:t xml:space="preserve"> </w:t>
      </w:r>
      <w:r w:rsidR="00932B94">
        <w:t xml:space="preserve">in </w:t>
      </w:r>
      <w:r w:rsidR="00654C74" w:rsidRPr="005809B2">
        <w:t xml:space="preserve">standardi s področja predmeta </w:t>
      </w:r>
      <w:r w:rsidR="00932B94">
        <w:t>pogodbe</w:t>
      </w:r>
      <w:r w:rsidR="00654C74" w:rsidRPr="005809B2">
        <w:t>.</w:t>
      </w:r>
    </w:p>
    <w:p w14:paraId="16B99110" w14:textId="77777777" w:rsidR="00654C74" w:rsidRPr="005809B2" w:rsidRDefault="00654C74" w:rsidP="00185714">
      <w:pPr>
        <w:widowControl w:val="0"/>
        <w:spacing w:after="0" w:line="264" w:lineRule="auto"/>
        <w:jc w:val="both"/>
      </w:pPr>
    </w:p>
    <w:p w14:paraId="5E3E2A68" w14:textId="77777777" w:rsidR="006511B1" w:rsidRDefault="00654C74" w:rsidP="00185714">
      <w:pPr>
        <w:widowControl w:val="0"/>
        <w:spacing w:after="0" w:line="264" w:lineRule="auto"/>
        <w:jc w:val="both"/>
      </w:pPr>
      <w:r w:rsidRPr="005809B2">
        <w:t xml:space="preserve">O prisotnosti na lokaciji čiščenja vodi izvajalec evidenčne liste, ki jih potrdi najemnik </w:t>
      </w:r>
      <w:r w:rsidR="006511B1">
        <w:t>ali</w:t>
      </w:r>
      <w:r w:rsidRPr="005809B2">
        <w:t xml:space="preserve"> uporabnik oz. naročnik. </w:t>
      </w:r>
    </w:p>
    <w:p w14:paraId="386AE41E" w14:textId="77777777" w:rsidR="00654C74" w:rsidRPr="005809B2" w:rsidRDefault="00654C74" w:rsidP="00185714">
      <w:pPr>
        <w:widowControl w:val="0"/>
        <w:spacing w:after="0" w:line="264" w:lineRule="auto"/>
        <w:jc w:val="both"/>
      </w:pPr>
    </w:p>
    <w:p w14:paraId="77BE3055" w14:textId="77777777" w:rsidR="00654C74" w:rsidRPr="005809B2" w:rsidRDefault="00654C74" w:rsidP="005E4A3F">
      <w:pPr>
        <w:widowControl w:val="0"/>
        <w:numPr>
          <w:ilvl w:val="1"/>
          <w:numId w:val="54"/>
        </w:numPr>
        <w:autoSpaceDN w:val="0"/>
        <w:spacing w:after="0" w:line="264" w:lineRule="auto"/>
        <w:ind w:left="426" w:hanging="426"/>
        <w:jc w:val="center"/>
        <w:rPr>
          <w:b/>
          <w:u w:val="single"/>
        </w:rPr>
      </w:pPr>
      <w:r w:rsidRPr="005809B2">
        <w:rPr>
          <w:b/>
        </w:rPr>
        <w:t>člen</w:t>
      </w:r>
    </w:p>
    <w:p w14:paraId="56511A20" w14:textId="77777777" w:rsidR="00654C74" w:rsidRPr="005809B2" w:rsidRDefault="00654C74" w:rsidP="00185714">
      <w:pPr>
        <w:widowControl w:val="0"/>
        <w:spacing w:after="0" w:line="264" w:lineRule="auto"/>
        <w:jc w:val="both"/>
      </w:pPr>
    </w:p>
    <w:p w14:paraId="0064112D" w14:textId="7A8E6512" w:rsidR="00654C74" w:rsidRPr="005809B2" w:rsidRDefault="00654C74" w:rsidP="00185714">
      <w:pPr>
        <w:widowControl w:val="0"/>
        <w:spacing w:after="0" w:line="264" w:lineRule="auto"/>
        <w:jc w:val="both"/>
      </w:pPr>
      <w:r w:rsidRPr="005809B2">
        <w:t>Izvajalec zagotavlja, da se bo seznanil z določbami hišnega reda glede pravil gibanja in obvezne prijave prihoda in odhoda službi varovanja, da bo s temi določbami seznanil delavce, ki bodo izvajali pogodben</w:t>
      </w:r>
      <w:r w:rsidR="004E28F2">
        <w:t>e storitve</w:t>
      </w:r>
      <w:r w:rsidRPr="005809B2">
        <w:t>, ter da bo</w:t>
      </w:r>
      <w:r w:rsidR="008C4AEC" w:rsidRPr="005809B2">
        <w:t xml:space="preserve"> </w:t>
      </w:r>
      <w:r w:rsidRPr="005809B2">
        <w:t xml:space="preserve">varoval vse podatke, ki </w:t>
      </w:r>
      <w:r w:rsidR="005F6BA8" w:rsidRPr="005809B2">
        <w:t>m</w:t>
      </w:r>
      <w:r w:rsidR="004E28F2">
        <w:t>u</w:t>
      </w:r>
      <w:r w:rsidR="005F6BA8" w:rsidRPr="005809B2">
        <w:t xml:space="preserve"> </w:t>
      </w:r>
      <w:r w:rsidRPr="005809B2">
        <w:t xml:space="preserve">bodo posredovani vezano na izvajanje pogodbenih </w:t>
      </w:r>
      <w:r w:rsidR="00064DB2">
        <w:t>storitev</w:t>
      </w:r>
      <w:r w:rsidRPr="005809B2">
        <w:t xml:space="preserve"> oz. se bo z njimi seznanil na drug način, skladno z določili veljavne zakonodaje, ki ureja varovanje osebnih podatkov oz. poslovnih skrivnosti. </w:t>
      </w:r>
    </w:p>
    <w:p w14:paraId="19F38CC5" w14:textId="77777777" w:rsidR="00654C74" w:rsidRPr="005809B2" w:rsidRDefault="00654C74" w:rsidP="00185714">
      <w:pPr>
        <w:widowControl w:val="0"/>
        <w:spacing w:after="0" w:line="264" w:lineRule="auto"/>
        <w:jc w:val="both"/>
      </w:pPr>
    </w:p>
    <w:p w14:paraId="2F6C157F" w14:textId="34FE9C04" w:rsidR="00654C74" w:rsidRDefault="00654C74" w:rsidP="00185714">
      <w:pPr>
        <w:widowControl w:val="0"/>
        <w:spacing w:after="0" w:line="264" w:lineRule="auto"/>
        <w:jc w:val="both"/>
      </w:pPr>
      <w:r w:rsidRPr="005809B2">
        <w:t xml:space="preserve">Izvajalec jamči za vse osebe, ki bodo izvajale storitve po tej pogodbi, da so odgovorne za spoštovanje tuje lastnine in hišnega reda ter varovanje podatkov, ki jim bodo posredovani vezano na izvajanje pogodbenih </w:t>
      </w:r>
      <w:r w:rsidR="00064DB2">
        <w:t>storitev</w:t>
      </w:r>
      <w:r w:rsidRPr="005809B2">
        <w:t xml:space="preserve"> ali s katerimi se bodo seznanile pri izvajanju </w:t>
      </w:r>
      <w:r w:rsidR="00064DB2">
        <w:t>storitev</w:t>
      </w:r>
      <w:r w:rsidRPr="005809B2">
        <w:t xml:space="preserve">, za kar bo pridobil pisne izjave delavcev ter jih pred začetkom del (v primeru zamenjave </w:t>
      </w:r>
      <w:r w:rsidR="005F6BA8" w:rsidRPr="005809B2">
        <w:t xml:space="preserve">delavca </w:t>
      </w:r>
      <w:r w:rsidRPr="005809B2">
        <w:t>pa pred začetkom del s strani novega delavca) predložil naročniku</w:t>
      </w:r>
      <w:r w:rsidR="00064DB2">
        <w:t xml:space="preserve"> </w:t>
      </w:r>
      <w:r w:rsidR="00064DB2" w:rsidRPr="00064DB2">
        <w:t xml:space="preserve">(oz. najemniku </w:t>
      </w:r>
      <w:r w:rsidR="00064DB2">
        <w:t>ali</w:t>
      </w:r>
      <w:r w:rsidR="00064DB2" w:rsidRPr="00064DB2">
        <w:t xml:space="preserve"> uporabniku)</w:t>
      </w:r>
      <w:r w:rsidRPr="005809B2">
        <w:t xml:space="preserve">. </w:t>
      </w:r>
    </w:p>
    <w:p w14:paraId="324A520A" w14:textId="77777777" w:rsidR="00064DB2" w:rsidRDefault="00064DB2" w:rsidP="00185714">
      <w:pPr>
        <w:widowControl w:val="0"/>
        <w:spacing w:after="0" w:line="264" w:lineRule="auto"/>
        <w:jc w:val="both"/>
      </w:pPr>
    </w:p>
    <w:p w14:paraId="1664ADAE" w14:textId="44C5AA3E" w:rsidR="00064DB2" w:rsidRPr="005809B2" w:rsidRDefault="00064DB2" w:rsidP="00185714">
      <w:pPr>
        <w:widowControl w:val="0"/>
        <w:spacing w:after="0" w:line="264" w:lineRule="auto"/>
        <w:jc w:val="both"/>
      </w:pPr>
      <w:r w:rsidRPr="00064DB2">
        <w:t>Vsi izvedbeni kadri so dolžni spoštovati hišni red in podatke, s katerimi se seznanijo med svojim delom, varovati v skladu z zakonodajo, ki ureja varovanje poslovne skrivnosti in osebnih podatkov</w:t>
      </w:r>
    </w:p>
    <w:p w14:paraId="60816642" w14:textId="77777777" w:rsidR="00654C74" w:rsidRPr="005809B2" w:rsidRDefault="00654C74" w:rsidP="00185714">
      <w:pPr>
        <w:pStyle w:val="Noga"/>
        <w:widowControl w:val="0"/>
        <w:spacing w:line="264" w:lineRule="auto"/>
        <w:ind w:right="-1"/>
        <w:jc w:val="both"/>
      </w:pPr>
    </w:p>
    <w:p w14:paraId="1EA8A33F" w14:textId="21A0F4A9" w:rsidR="00654C74" w:rsidRPr="005809B2" w:rsidRDefault="00654C74" w:rsidP="00185714">
      <w:pPr>
        <w:pStyle w:val="Noga"/>
        <w:widowControl w:val="0"/>
        <w:spacing w:line="264" w:lineRule="auto"/>
        <w:ind w:right="-1"/>
        <w:jc w:val="both"/>
      </w:pPr>
      <w:r w:rsidRPr="005809B2">
        <w:t xml:space="preserve">Določbe o varovanju poslovnih skrivnosti oz. osebnih podatkov zavezujejo izvajalca tudi po prenehanju veljavnosti pogodbe, </w:t>
      </w:r>
      <w:r w:rsidR="00064DB2" w:rsidRPr="00064DB2">
        <w:t>izvedbeni kader pa tudi po prenehanju delovnega ali pogodbenega razmerja z izvajalcem</w:t>
      </w:r>
      <w:r w:rsidRPr="005809B2">
        <w:t>.</w:t>
      </w:r>
    </w:p>
    <w:p w14:paraId="468B7AAF" w14:textId="77777777" w:rsidR="00654C74" w:rsidRPr="005809B2" w:rsidRDefault="00654C74" w:rsidP="00185714">
      <w:pPr>
        <w:widowControl w:val="0"/>
        <w:spacing w:after="0" w:line="264" w:lineRule="auto"/>
        <w:contextualSpacing/>
        <w:jc w:val="both"/>
      </w:pPr>
    </w:p>
    <w:p w14:paraId="6FEE5A65" w14:textId="44298F6C" w:rsidR="00654C74" w:rsidRPr="005809B2" w:rsidRDefault="00654C74" w:rsidP="00185714">
      <w:pPr>
        <w:widowControl w:val="0"/>
        <w:spacing w:after="0" w:line="264" w:lineRule="auto"/>
        <w:contextualSpacing/>
        <w:jc w:val="both"/>
      </w:pPr>
      <w:r w:rsidRPr="005809B2">
        <w:t xml:space="preserve">Izvajalec oz. posameznik zaradi kršenja poslovne skrivnosti oz. razkritja osebnih podatkov </w:t>
      </w:r>
      <w:r w:rsidR="002D45B7" w:rsidRPr="005809B2">
        <w:t xml:space="preserve">odškodninsko odgovarja po splošnih pravilih, ki urejajo obligacijska razmerja. </w:t>
      </w:r>
      <w:r w:rsidRPr="005809B2">
        <w:t>Pogodbeni stranki lahko s pisnim dogovorom določita izjeme od te določbe.</w:t>
      </w:r>
    </w:p>
    <w:p w14:paraId="260ED831" w14:textId="77777777" w:rsidR="00654C74" w:rsidRPr="005809B2" w:rsidRDefault="00654C74" w:rsidP="00185714">
      <w:pPr>
        <w:pStyle w:val="Noga"/>
        <w:widowControl w:val="0"/>
        <w:spacing w:line="264" w:lineRule="auto"/>
        <w:ind w:right="-1"/>
        <w:jc w:val="both"/>
      </w:pPr>
    </w:p>
    <w:p w14:paraId="2288A140" w14:textId="73D02B18" w:rsidR="00654C74" w:rsidRPr="005809B2" w:rsidRDefault="00064DB2" w:rsidP="00185714">
      <w:pPr>
        <w:pStyle w:val="Noga"/>
        <w:widowControl w:val="0"/>
        <w:spacing w:line="264" w:lineRule="auto"/>
        <w:ind w:right="-1"/>
      </w:pPr>
      <w:r w:rsidRPr="00064DB2">
        <w:t>Izvedbenemu kadru</w:t>
      </w:r>
      <w:r w:rsidR="00654C74" w:rsidRPr="005809B2">
        <w:t xml:space="preserve"> je prepovedano: </w:t>
      </w:r>
    </w:p>
    <w:p w14:paraId="6E9ED8BB" w14:textId="5DAA8362" w:rsidR="00654C74" w:rsidRPr="005809B2" w:rsidRDefault="00A1013F" w:rsidP="00CE3F04">
      <w:pPr>
        <w:pStyle w:val="Bodytext1"/>
        <w:widowControl w:val="0"/>
        <w:numPr>
          <w:ilvl w:val="0"/>
          <w:numId w:val="57"/>
        </w:numPr>
        <w:tabs>
          <w:tab w:val="left" w:pos="328"/>
        </w:tabs>
        <w:spacing w:line="264" w:lineRule="auto"/>
        <w:rPr>
          <w:rFonts w:asciiTheme="minorHAnsi" w:hAnsiTheme="minorHAnsi" w:cstheme="minorHAnsi"/>
          <w:sz w:val="22"/>
          <w:szCs w:val="22"/>
        </w:rPr>
      </w:pPr>
      <w:r w:rsidRPr="005809B2">
        <w:rPr>
          <w:rFonts w:asciiTheme="minorHAnsi" w:hAnsiTheme="minorHAnsi" w:cstheme="minorHAnsi"/>
          <w:sz w:val="22"/>
          <w:szCs w:val="22"/>
        </w:rPr>
        <w:t xml:space="preserve">vstopati v </w:t>
      </w:r>
      <w:r w:rsidR="00654C74" w:rsidRPr="005809B2">
        <w:rPr>
          <w:rFonts w:asciiTheme="minorHAnsi" w:hAnsiTheme="minorHAnsi" w:cstheme="minorHAnsi"/>
          <w:sz w:val="22"/>
          <w:szCs w:val="22"/>
        </w:rPr>
        <w:t xml:space="preserve">prostore in območja </w:t>
      </w:r>
      <w:r w:rsidR="00064DB2">
        <w:rPr>
          <w:rFonts w:asciiTheme="minorHAnsi" w:hAnsiTheme="minorHAnsi" w:cstheme="minorHAnsi"/>
          <w:sz w:val="22"/>
          <w:szCs w:val="22"/>
        </w:rPr>
        <w:t>poslovne stavbe</w:t>
      </w:r>
      <w:r w:rsidR="00654C74" w:rsidRPr="005809B2">
        <w:rPr>
          <w:rFonts w:asciiTheme="minorHAnsi" w:hAnsiTheme="minorHAnsi" w:cstheme="minorHAnsi"/>
          <w:sz w:val="22"/>
          <w:szCs w:val="22"/>
        </w:rPr>
        <w:t>, ki jih</w:t>
      </w:r>
      <w:r w:rsidR="005968A9" w:rsidRPr="005809B2">
        <w:rPr>
          <w:rFonts w:asciiTheme="minorHAnsi" w:hAnsiTheme="minorHAnsi" w:cstheme="minorHAnsi"/>
          <w:sz w:val="22"/>
          <w:szCs w:val="22"/>
        </w:rPr>
        <w:t xml:space="preserve"> </w:t>
      </w:r>
      <w:r w:rsidR="00654C74" w:rsidRPr="005809B2">
        <w:rPr>
          <w:rFonts w:asciiTheme="minorHAnsi" w:hAnsiTheme="minorHAnsi" w:cstheme="minorHAnsi"/>
          <w:sz w:val="22"/>
          <w:szCs w:val="22"/>
        </w:rPr>
        <w:t xml:space="preserve">določi naročnik </w:t>
      </w:r>
      <w:r w:rsidR="00064DB2">
        <w:rPr>
          <w:rFonts w:asciiTheme="minorHAnsi" w:hAnsiTheme="minorHAnsi" w:cstheme="minorHAnsi"/>
          <w:sz w:val="22"/>
          <w:szCs w:val="22"/>
        </w:rPr>
        <w:t>oz.</w:t>
      </w:r>
      <w:r w:rsidR="00654C74" w:rsidRPr="005809B2">
        <w:rPr>
          <w:rFonts w:asciiTheme="minorHAnsi" w:hAnsiTheme="minorHAnsi" w:cstheme="minorHAnsi"/>
          <w:sz w:val="22"/>
          <w:szCs w:val="22"/>
        </w:rPr>
        <w:t xml:space="preserve"> najemnik </w:t>
      </w:r>
      <w:r w:rsidR="00064DB2">
        <w:rPr>
          <w:rFonts w:asciiTheme="minorHAnsi" w:hAnsiTheme="minorHAnsi" w:cstheme="minorHAnsi"/>
          <w:sz w:val="22"/>
          <w:szCs w:val="22"/>
        </w:rPr>
        <w:t>ali</w:t>
      </w:r>
      <w:r w:rsidR="00654C74" w:rsidRPr="005809B2">
        <w:rPr>
          <w:rFonts w:asciiTheme="minorHAnsi" w:hAnsiTheme="minorHAnsi" w:cstheme="minorHAnsi"/>
          <w:sz w:val="22"/>
          <w:szCs w:val="22"/>
        </w:rPr>
        <w:t xml:space="preserve"> uporabnik;</w:t>
      </w:r>
    </w:p>
    <w:p w14:paraId="5EED7EE2" w14:textId="709F4473" w:rsidR="00654C74" w:rsidRPr="005809B2" w:rsidRDefault="00654C74" w:rsidP="00CE3F04">
      <w:pPr>
        <w:pStyle w:val="Bodytext1"/>
        <w:widowControl w:val="0"/>
        <w:numPr>
          <w:ilvl w:val="0"/>
          <w:numId w:val="57"/>
        </w:numPr>
        <w:tabs>
          <w:tab w:val="left" w:pos="328"/>
        </w:tabs>
        <w:spacing w:line="264" w:lineRule="auto"/>
        <w:rPr>
          <w:rFonts w:asciiTheme="minorHAnsi" w:hAnsiTheme="minorHAnsi" w:cstheme="minorHAnsi"/>
          <w:sz w:val="22"/>
          <w:szCs w:val="22"/>
        </w:rPr>
      </w:pPr>
      <w:r w:rsidRPr="005809B2">
        <w:rPr>
          <w:rFonts w:asciiTheme="minorHAnsi" w:hAnsiTheme="minorHAnsi" w:cstheme="minorHAnsi"/>
          <w:sz w:val="22"/>
          <w:szCs w:val="22"/>
        </w:rPr>
        <w:t>odnašati predmete, ki so last naročnika</w:t>
      </w:r>
      <w:r w:rsidR="00064DB2">
        <w:rPr>
          <w:rFonts w:asciiTheme="minorHAnsi" w:hAnsiTheme="minorHAnsi" w:cstheme="minorHAnsi"/>
          <w:sz w:val="22"/>
          <w:szCs w:val="22"/>
        </w:rPr>
        <w:t xml:space="preserve"> oz.</w:t>
      </w:r>
      <w:r w:rsidRPr="005809B2">
        <w:rPr>
          <w:rFonts w:asciiTheme="minorHAnsi" w:hAnsiTheme="minorHAnsi" w:cstheme="minorHAnsi"/>
          <w:sz w:val="22"/>
          <w:szCs w:val="22"/>
        </w:rPr>
        <w:t xml:space="preserve"> najemnika</w:t>
      </w:r>
      <w:r w:rsidR="00064DB2" w:rsidRPr="00064DB2">
        <w:rPr>
          <w:rFonts w:asciiTheme="minorHAnsi" w:hAnsiTheme="minorHAnsi" w:cstheme="minorHAnsi"/>
          <w:sz w:val="22"/>
          <w:szCs w:val="22"/>
        </w:rPr>
        <w:t xml:space="preserve"> </w:t>
      </w:r>
      <w:r w:rsidR="00064DB2" w:rsidRPr="005809B2">
        <w:rPr>
          <w:rFonts w:asciiTheme="minorHAnsi" w:hAnsiTheme="minorHAnsi" w:cstheme="minorHAnsi"/>
          <w:sz w:val="22"/>
          <w:szCs w:val="22"/>
        </w:rPr>
        <w:t>ali</w:t>
      </w:r>
      <w:r w:rsidRPr="005809B2">
        <w:rPr>
          <w:rFonts w:asciiTheme="minorHAnsi" w:hAnsiTheme="minorHAnsi" w:cstheme="minorHAnsi"/>
          <w:sz w:val="22"/>
          <w:szCs w:val="22"/>
        </w:rPr>
        <w:t xml:space="preserve"> uporabnika poslovnih prostorov;</w:t>
      </w:r>
    </w:p>
    <w:p w14:paraId="5829952B" w14:textId="1FCDD216" w:rsidR="00654C74" w:rsidRPr="005809B2" w:rsidRDefault="00654C74" w:rsidP="00CE3F04">
      <w:pPr>
        <w:pStyle w:val="Bodytext1"/>
        <w:widowControl w:val="0"/>
        <w:numPr>
          <w:ilvl w:val="0"/>
          <w:numId w:val="57"/>
        </w:numPr>
        <w:tabs>
          <w:tab w:val="left" w:pos="328"/>
        </w:tabs>
        <w:spacing w:line="264" w:lineRule="auto"/>
        <w:rPr>
          <w:rFonts w:asciiTheme="minorHAnsi" w:hAnsiTheme="minorHAnsi" w:cstheme="minorHAnsi"/>
          <w:sz w:val="22"/>
          <w:szCs w:val="22"/>
        </w:rPr>
      </w:pPr>
      <w:proofErr w:type="spellStart"/>
      <w:r w:rsidRPr="005809B2">
        <w:rPr>
          <w:rFonts w:asciiTheme="minorHAnsi" w:hAnsiTheme="minorHAnsi" w:cstheme="minorHAnsi"/>
          <w:sz w:val="22"/>
          <w:szCs w:val="22"/>
        </w:rPr>
        <w:t>vpogledovati</w:t>
      </w:r>
      <w:proofErr w:type="spellEnd"/>
      <w:r w:rsidRPr="005809B2">
        <w:rPr>
          <w:rFonts w:asciiTheme="minorHAnsi" w:hAnsiTheme="minorHAnsi" w:cstheme="minorHAnsi"/>
          <w:sz w:val="22"/>
          <w:szCs w:val="22"/>
        </w:rPr>
        <w:t xml:space="preserve"> v poslovno, tehnično in ostalo dokumentacijo naročnika oz. najemnika </w:t>
      </w:r>
      <w:r w:rsidR="00064DB2">
        <w:rPr>
          <w:rFonts w:asciiTheme="minorHAnsi" w:hAnsiTheme="minorHAnsi" w:cstheme="minorHAnsi"/>
          <w:sz w:val="22"/>
          <w:szCs w:val="22"/>
        </w:rPr>
        <w:t>ali</w:t>
      </w:r>
      <w:r w:rsidRPr="005809B2">
        <w:rPr>
          <w:rFonts w:asciiTheme="minorHAnsi" w:hAnsiTheme="minorHAnsi" w:cstheme="minorHAnsi"/>
          <w:sz w:val="22"/>
          <w:szCs w:val="22"/>
        </w:rPr>
        <w:t xml:space="preserve"> </w:t>
      </w:r>
      <w:r w:rsidRPr="005809B2">
        <w:rPr>
          <w:rFonts w:asciiTheme="minorHAnsi" w:hAnsiTheme="minorHAnsi" w:cstheme="minorHAnsi"/>
          <w:sz w:val="22"/>
          <w:szCs w:val="22"/>
        </w:rPr>
        <w:lastRenderedPageBreak/>
        <w:t>uporabnika poslovnih prostorov.</w:t>
      </w:r>
    </w:p>
    <w:p w14:paraId="4E4C7022" w14:textId="77777777" w:rsidR="00654C74" w:rsidRPr="005809B2" w:rsidRDefault="00654C74" w:rsidP="00185714">
      <w:pPr>
        <w:pStyle w:val="Noga"/>
        <w:widowControl w:val="0"/>
        <w:spacing w:line="264" w:lineRule="auto"/>
        <w:ind w:right="-1"/>
      </w:pPr>
    </w:p>
    <w:p w14:paraId="65769633" w14:textId="24092C8C" w:rsidR="00654C74" w:rsidRPr="005809B2" w:rsidRDefault="00654C74" w:rsidP="00185714">
      <w:pPr>
        <w:pStyle w:val="Noga"/>
        <w:widowControl w:val="0"/>
        <w:spacing w:line="264" w:lineRule="auto"/>
        <w:ind w:right="-1"/>
        <w:jc w:val="both"/>
      </w:pPr>
      <w:r w:rsidRPr="005809B2">
        <w:t xml:space="preserve">Če naročnik ugotovi, da je kateri koli </w:t>
      </w:r>
      <w:r w:rsidR="00064DB2" w:rsidRPr="00064DB2">
        <w:t xml:space="preserve">izvedbeni kader </w:t>
      </w:r>
      <w:r w:rsidRPr="005809B2">
        <w:t xml:space="preserve">kršil določbo </w:t>
      </w:r>
      <w:r w:rsidR="00064DB2">
        <w:t>tretjega</w:t>
      </w:r>
      <w:r w:rsidR="005968A9" w:rsidRPr="005809B2">
        <w:t xml:space="preserve"> </w:t>
      </w:r>
      <w:r w:rsidRPr="005809B2">
        <w:t>odstavka</w:t>
      </w:r>
      <w:r w:rsidR="00EA5284" w:rsidRPr="005809B2">
        <w:t xml:space="preserve"> tega člena</w:t>
      </w:r>
      <w:r w:rsidRPr="005809B2">
        <w:t xml:space="preserve"> ali določbo prejšnjega odstavka, la</w:t>
      </w:r>
      <w:r w:rsidR="00EA5284" w:rsidRPr="005809B2">
        <w:t>hko zahteva, da izvajalec ta</w:t>
      </w:r>
      <w:r w:rsidR="00064DB2">
        <w:t xml:space="preserve"> kader</w:t>
      </w:r>
      <w:r w:rsidR="00EA5284" w:rsidRPr="005809B2">
        <w:t xml:space="preserve"> </w:t>
      </w:r>
      <w:r w:rsidRPr="005809B2">
        <w:t>nemudoma nadomesti z ustrezno zamenjavo.</w:t>
      </w:r>
    </w:p>
    <w:p w14:paraId="116D182B" w14:textId="77777777" w:rsidR="00654C74" w:rsidRPr="005809B2" w:rsidRDefault="00654C74" w:rsidP="00185714">
      <w:pPr>
        <w:widowControl w:val="0"/>
        <w:spacing w:after="0" w:line="264" w:lineRule="auto"/>
        <w:rPr>
          <w:b/>
        </w:rPr>
      </w:pPr>
    </w:p>
    <w:p w14:paraId="2144E3D8"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6AE58E1D" w14:textId="77777777" w:rsidR="00654C74" w:rsidRPr="005809B2" w:rsidRDefault="00654C74" w:rsidP="00185714">
      <w:pPr>
        <w:widowControl w:val="0"/>
        <w:spacing w:after="0" w:line="264" w:lineRule="auto"/>
        <w:jc w:val="both"/>
      </w:pPr>
    </w:p>
    <w:p w14:paraId="0389D4AB" w14:textId="347B5DBB" w:rsidR="00654C74" w:rsidRPr="005809B2" w:rsidRDefault="00654C74" w:rsidP="00185714">
      <w:pPr>
        <w:widowControl w:val="0"/>
        <w:spacing w:after="0" w:line="264" w:lineRule="auto"/>
        <w:jc w:val="both"/>
      </w:pPr>
      <w:r w:rsidRPr="005809B2">
        <w:t xml:space="preserve">O morebitnih okvarah in poškodbah na opremi in drobnem inventarju, ki bi jih povzročil </w:t>
      </w:r>
      <w:r w:rsidR="00CC2D8D" w:rsidRPr="00CC2D8D">
        <w:t xml:space="preserve">izvedbeni kader </w:t>
      </w:r>
      <w:r w:rsidRPr="005809B2">
        <w:t xml:space="preserve">po svoji krivdi, mora le-ta oz. izvajalec nemudoma obvestiti naročnika (oz. najemnika </w:t>
      </w:r>
      <w:r w:rsidR="00CC2D8D">
        <w:t>ali</w:t>
      </w:r>
      <w:r w:rsidRPr="005809B2">
        <w:t xml:space="preserve"> uporabnika).</w:t>
      </w:r>
    </w:p>
    <w:p w14:paraId="59B04769" w14:textId="77777777" w:rsidR="00654C74" w:rsidRPr="005809B2" w:rsidRDefault="00654C74" w:rsidP="00185714">
      <w:pPr>
        <w:widowControl w:val="0"/>
        <w:spacing w:after="0" w:line="264" w:lineRule="auto"/>
        <w:jc w:val="both"/>
      </w:pPr>
    </w:p>
    <w:p w14:paraId="5AB07630" w14:textId="0FE571DD" w:rsidR="00654C74" w:rsidRPr="005809B2" w:rsidRDefault="00654C74" w:rsidP="00185714">
      <w:pPr>
        <w:widowControl w:val="0"/>
        <w:spacing w:after="0" w:line="264" w:lineRule="auto"/>
        <w:jc w:val="both"/>
      </w:pPr>
      <w:r w:rsidRPr="005809B2">
        <w:t xml:space="preserve">Izvajalec se obvezuje, da bo v roku 8 dni od prejema odškodninskega zahtevka naročnika poravnal ali odpravil vso škodo na </w:t>
      </w:r>
      <w:r w:rsidR="00CC2D8D">
        <w:t>poslovni stavbi</w:t>
      </w:r>
      <w:r w:rsidRPr="005809B2">
        <w:t xml:space="preserve">, opremi ali izdelkih naročnika oz. najemnika </w:t>
      </w:r>
      <w:r w:rsidR="00CC2D8D">
        <w:t>ali</w:t>
      </w:r>
      <w:r w:rsidRPr="005809B2">
        <w:t xml:space="preserve"> uporabnika, ki so jo povzročili njegovi delavci oz. ki bi bila posledica izvajanja </w:t>
      </w:r>
      <w:r w:rsidR="00CC2D8D">
        <w:t>storitev</w:t>
      </w:r>
      <w:r w:rsidRPr="005809B2">
        <w:t xml:space="preserve"> po tej pogodbi.</w:t>
      </w:r>
    </w:p>
    <w:p w14:paraId="3EB2F09F" w14:textId="77777777" w:rsidR="00654C74" w:rsidRPr="005809B2" w:rsidRDefault="00654C74" w:rsidP="00185714">
      <w:pPr>
        <w:widowControl w:val="0"/>
        <w:spacing w:after="0" w:line="264" w:lineRule="auto"/>
        <w:jc w:val="both"/>
      </w:pPr>
    </w:p>
    <w:p w14:paraId="71C5CDCA" w14:textId="29B3249E" w:rsidR="00654C74" w:rsidRPr="005809B2" w:rsidRDefault="00654C74" w:rsidP="00185714">
      <w:pPr>
        <w:widowControl w:val="0"/>
        <w:spacing w:after="0" w:line="264" w:lineRule="auto"/>
        <w:jc w:val="both"/>
      </w:pPr>
      <w:r w:rsidRPr="005809B2">
        <w:t xml:space="preserve">V kolikor izvajalec tega ne stori, lahko naročnik opravi pobot škode, </w:t>
      </w:r>
      <w:r w:rsidRPr="005809B2">
        <w:rPr>
          <w:rFonts w:eastAsia="Times New Roman"/>
        </w:rPr>
        <w:t>ki jo naročniku povzroči izvajalec,</w:t>
      </w:r>
      <w:r w:rsidRPr="005809B2">
        <w:t xml:space="preserve"> in svojih obveznosti do izvajalca ali za poplačilo unovči finančno zavarovanje za dobro izvedbo pogodbenih obveznosti in odpravo škode na stroške izvajalca naroči drugemu izvajalcu, s čimer se izvajalec kot podpisnik te pogodbe izrecno strinja.</w:t>
      </w:r>
      <w:r w:rsidR="00862EC9">
        <w:t xml:space="preserve"> </w:t>
      </w:r>
    </w:p>
    <w:p w14:paraId="4C74A9E8" w14:textId="77777777" w:rsidR="00654C74" w:rsidRPr="005809B2" w:rsidRDefault="00654C74" w:rsidP="00185714">
      <w:pPr>
        <w:widowControl w:val="0"/>
        <w:spacing w:after="0" w:line="264" w:lineRule="auto"/>
        <w:jc w:val="both"/>
      </w:pPr>
    </w:p>
    <w:p w14:paraId="32A6F5EF" w14:textId="77777777" w:rsidR="00654C74" w:rsidRPr="005809B2" w:rsidRDefault="00654C74" w:rsidP="00461911">
      <w:pPr>
        <w:widowControl w:val="0"/>
        <w:autoSpaceDN w:val="0"/>
        <w:spacing w:after="0" w:line="264" w:lineRule="auto"/>
        <w:jc w:val="both"/>
        <w:rPr>
          <w:b/>
        </w:rPr>
      </w:pPr>
      <w:r w:rsidRPr="005809B2">
        <w:rPr>
          <w:b/>
        </w:rPr>
        <w:t>TEHNIČNE ZAHTEVE PREDMETA POGODBE</w:t>
      </w:r>
    </w:p>
    <w:p w14:paraId="4A35A4B2"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06FC1676" w14:textId="77777777" w:rsidR="00654C74" w:rsidRPr="005809B2" w:rsidRDefault="00654C74" w:rsidP="00185714">
      <w:pPr>
        <w:widowControl w:val="0"/>
        <w:spacing w:after="0" w:line="264" w:lineRule="auto"/>
        <w:jc w:val="both"/>
      </w:pPr>
    </w:p>
    <w:p w14:paraId="0FF65F86" w14:textId="0DA50ED8" w:rsidR="00654C74" w:rsidRPr="005809B2" w:rsidRDefault="00654C74" w:rsidP="00185714">
      <w:pPr>
        <w:widowControl w:val="0"/>
        <w:spacing w:after="0" w:line="264" w:lineRule="auto"/>
        <w:jc w:val="both"/>
      </w:pPr>
      <w:r w:rsidRPr="005809B2">
        <w:t>Izvajalec mora v času veljavnosti pogodbe ves čas izpolnjevati vse</w:t>
      </w:r>
      <w:r w:rsidR="00DF4A71" w:rsidRPr="005809B2">
        <w:t xml:space="preserve"> tehnične specifikacije </w:t>
      </w:r>
      <w:r w:rsidRPr="005809B2">
        <w:t>iz</w:t>
      </w:r>
      <w:r w:rsidR="00DF4A71" w:rsidRPr="005809B2">
        <w:t xml:space="preserve"> </w:t>
      </w:r>
      <w:r w:rsidR="00461911" w:rsidRPr="00461911">
        <w:t xml:space="preserve">Priloge </w:t>
      </w:r>
      <w:r w:rsidR="00461911">
        <w:t>2</w:t>
      </w:r>
      <w:r w:rsidR="00461911" w:rsidRPr="00461911">
        <w:t xml:space="preserve"> te pogodbe in tehnične zahteve iz te pogodbe</w:t>
      </w:r>
      <w:r w:rsidRPr="005809B2">
        <w:t xml:space="preserve">. </w:t>
      </w:r>
    </w:p>
    <w:p w14:paraId="79BB430F" w14:textId="77777777" w:rsidR="00654C74" w:rsidRPr="005809B2" w:rsidRDefault="00654C74" w:rsidP="00185714">
      <w:pPr>
        <w:widowControl w:val="0"/>
        <w:spacing w:after="0" w:line="264" w:lineRule="auto"/>
        <w:jc w:val="both"/>
      </w:pPr>
    </w:p>
    <w:p w14:paraId="20089D2C" w14:textId="20EFF39F" w:rsidR="00654C74" w:rsidRPr="005809B2" w:rsidRDefault="00654C74" w:rsidP="00185714">
      <w:pPr>
        <w:widowControl w:val="0"/>
        <w:spacing w:after="0"/>
        <w:jc w:val="both"/>
      </w:pPr>
      <w:r w:rsidRPr="005809B2">
        <w:t xml:space="preserve">Sanitarni potrošni material in opremo izvajalec skladišči oz. hrani v prostorih, ki so temu namenjeni, ter jih ne sme puščati v recepciji, pred vhodom v objekt ali na hodnikih. </w:t>
      </w:r>
    </w:p>
    <w:p w14:paraId="05826B3E" w14:textId="77777777" w:rsidR="00654C74" w:rsidRPr="005809B2" w:rsidRDefault="00654C74" w:rsidP="00185714">
      <w:pPr>
        <w:widowControl w:val="0"/>
        <w:spacing w:after="0" w:line="264" w:lineRule="auto"/>
        <w:jc w:val="both"/>
      </w:pPr>
    </w:p>
    <w:p w14:paraId="7758DD39" w14:textId="4BED1546" w:rsidR="00654C74" w:rsidRDefault="00654C74" w:rsidP="00185714">
      <w:pPr>
        <w:widowControl w:val="0"/>
        <w:spacing w:after="0" w:line="264" w:lineRule="auto"/>
        <w:jc w:val="both"/>
      </w:pPr>
      <w:r w:rsidRPr="005809B2">
        <w:t xml:space="preserve">Izvajalec mora po prvih šestih mesecih in ob koncu vsakega leta izvajanja naročila naročniku poslati pisni seznam, iz katerega je razviden </w:t>
      </w:r>
      <w:r w:rsidR="00461911">
        <w:t>naziv</w:t>
      </w:r>
      <w:r w:rsidRPr="005809B2">
        <w:t xml:space="preserve"> in količina čistilnih sredstev, ki jih je porabil pri izvajanju storit</w:t>
      </w:r>
      <w:r w:rsidR="00461911">
        <w:t>ev</w:t>
      </w:r>
      <w:r w:rsidRPr="005809B2">
        <w:t>. Na zahtevo naročnika mora izvajalec naročniku posredovati tudi dokazila, iz katerih izhaja, da uporabljen</w:t>
      </w:r>
      <w:r w:rsidR="00DF4A71" w:rsidRPr="005809B2">
        <w:t>a čistila izpolnjujejo zahteve</w:t>
      </w:r>
      <w:r w:rsidR="00C82474" w:rsidRPr="005809B2">
        <w:t xml:space="preserve"> iz </w:t>
      </w:r>
      <w:r w:rsidR="00461911">
        <w:t>razpisne dokumentacije</w:t>
      </w:r>
      <w:r w:rsidRPr="005809B2">
        <w:t>.</w:t>
      </w:r>
    </w:p>
    <w:p w14:paraId="3AE1EBC1" w14:textId="77777777" w:rsidR="0017747A" w:rsidRPr="004B19FD" w:rsidRDefault="0017747A" w:rsidP="0017747A">
      <w:pPr>
        <w:spacing w:after="0" w:line="264" w:lineRule="auto"/>
        <w:contextualSpacing/>
        <w:jc w:val="both"/>
        <w:rPr>
          <w:i/>
          <w:color w:val="0070C0"/>
        </w:rPr>
      </w:pPr>
      <w:r w:rsidRPr="004B19FD">
        <w:rPr>
          <w:i/>
          <w:color w:val="0070C0"/>
        </w:rPr>
        <w:t>/Ta odstavek je relevanten le, če se pogodba sklepa za sklop 1</w:t>
      </w:r>
      <w:r>
        <w:rPr>
          <w:i/>
          <w:color w:val="0070C0"/>
        </w:rPr>
        <w:t>,</w:t>
      </w:r>
      <w:r w:rsidRPr="004B19FD">
        <w:rPr>
          <w:i/>
          <w:color w:val="0070C0"/>
        </w:rPr>
        <w:t xml:space="preserve"> 2 ali </w:t>
      </w:r>
      <w:r>
        <w:rPr>
          <w:i/>
          <w:color w:val="0070C0"/>
        </w:rPr>
        <w:t>3</w:t>
      </w:r>
      <w:r w:rsidRPr="004B19FD">
        <w:rPr>
          <w:i/>
          <w:color w:val="0070C0"/>
        </w:rPr>
        <w:t>./</w:t>
      </w:r>
    </w:p>
    <w:p w14:paraId="123CA065" w14:textId="77777777" w:rsidR="0017747A" w:rsidRDefault="0017747A" w:rsidP="00185714">
      <w:pPr>
        <w:widowControl w:val="0"/>
        <w:spacing w:after="0" w:line="264" w:lineRule="auto"/>
        <w:jc w:val="both"/>
      </w:pPr>
    </w:p>
    <w:p w14:paraId="04D614D6" w14:textId="29447DA4" w:rsidR="0017747A" w:rsidRPr="005809B2" w:rsidRDefault="0017747A" w:rsidP="00185714">
      <w:pPr>
        <w:widowControl w:val="0"/>
        <w:spacing w:after="0" w:line="264" w:lineRule="auto"/>
        <w:jc w:val="both"/>
      </w:pPr>
      <w:r w:rsidRPr="0017747A">
        <w:t xml:space="preserve">Izvajalec mora po prvih šestih mesecih in ob koncu vsakega leta izvajanja naročila naročniku poslati pisni seznam, iz katerega je razviden </w:t>
      </w:r>
      <w:r>
        <w:t>naziv</w:t>
      </w:r>
      <w:r w:rsidRPr="0017747A">
        <w:t xml:space="preserve"> in količina toaletnega papirja, papirnatih brisač, papirnatih oblog za WC deske, mila in čistilnih sredstev, ki jih je porabil pri izvajanju storite</w:t>
      </w:r>
      <w:r>
        <w:t>v</w:t>
      </w:r>
      <w:r w:rsidRPr="0017747A">
        <w:t xml:space="preserve"> oz. dobavil naročniku. Na zahtevo naročnika mora izvajalec naročniku posredovati tudi dokazila, iz katerih izhaja, da uporabljena čistila, detergenti, </w:t>
      </w:r>
      <w:proofErr w:type="spellStart"/>
      <w:r w:rsidRPr="0017747A">
        <w:t>osvežilci</w:t>
      </w:r>
      <w:proofErr w:type="spellEnd"/>
      <w:r w:rsidRPr="0017747A">
        <w:t xml:space="preserve"> zraka in </w:t>
      </w:r>
      <w:proofErr w:type="spellStart"/>
      <w:r w:rsidRPr="0017747A">
        <w:t>nevtralizatorji</w:t>
      </w:r>
      <w:proofErr w:type="spellEnd"/>
      <w:r w:rsidRPr="0017747A">
        <w:t xml:space="preserve"> vonja, milo, papirnati proizvodi (toaletni papir, papirnate brisače) in bombažne kuhinjske krpe izpolnjujejo zahteve iz razpisne dokumentacije.</w:t>
      </w:r>
    </w:p>
    <w:p w14:paraId="4BE000C2" w14:textId="77777777" w:rsidR="0017747A" w:rsidRPr="004B19FD" w:rsidRDefault="0017747A" w:rsidP="0017747A">
      <w:pPr>
        <w:spacing w:after="0" w:line="264" w:lineRule="auto"/>
        <w:contextualSpacing/>
        <w:jc w:val="both"/>
        <w:rPr>
          <w:i/>
          <w:color w:val="0070C0"/>
        </w:rPr>
      </w:pPr>
      <w:r w:rsidRPr="004B19FD">
        <w:rPr>
          <w:i/>
          <w:color w:val="0070C0"/>
        </w:rPr>
        <w:t xml:space="preserve">/Ta odstavek je relevanten le, če se pogodba sklepa za sklop </w:t>
      </w:r>
      <w:r>
        <w:rPr>
          <w:i/>
          <w:color w:val="0070C0"/>
        </w:rPr>
        <w:t>4</w:t>
      </w:r>
      <w:r w:rsidRPr="004B19FD">
        <w:rPr>
          <w:i/>
          <w:color w:val="0070C0"/>
        </w:rPr>
        <w:t>./</w:t>
      </w:r>
    </w:p>
    <w:p w14:paraId="272BBA49" w14:textId="77777777" w:rsidR="00654C74" w:rsidRPr="005809B2" w:rsidRDefault="00654C74" w:rsidP="00185714">
      <w:pPr>
        <w:widowControl w:val="0"/>
        <w:spacing w:after="0" w:line="264" w:lineRule="auto"/>
        <w:jc w:val="both"/>
      </w:pPr>
    </w:p>
    <w:p w14:paraId="53964F9F" w14:textId="0A2411B6" w:rsidR="00654C74" w:rsidRPr="005809B2" w:rsidRDefault="0017747A" w:rsidP="00185714">
      <w:pPr>
        <w:widowControl w:val="0"/>
        <w:spacing w:after="0" w:line="264" w:lineRule="auto"/>
        <w:jc w:val="both"/>
      </w:pPr>
      <w:r w:rsidRPr="0017747A">
        <w:t xml:space="preserve">V primeru, da izvajalec ne izpolnjuje pogodbenih obveznosti ter tehničnih zahtev na način, predviden v pogodbi ter </w:t>
      </w:r>
      <w:r w:rsidRPr="00461911">
        <w:t>Prilog</w:t>
      </w:r>
      <w:r>
        <w:t>i</w:t>
      </w:r>
      <w:r w:rsidRPr="00461911">
        <w:t xml:space="preserve"> </w:t>
      </w:r>
      <w:r>
        <w:t>2</w:t>
      </w:r>
      <w:r w:rsidRPr="00461911">
        <w:t xml:space="preserve"> te pogodbe</w:t>
      </w:r>
      <w:r w:rsidRPr="0017747A">
        <w:t>, je to razlog za prekinitev pogodbe iz razlogov na strani izvajalca</w:t>
      </w:r>
      <w:r w:rsidR="00654C74" w:rsidRPr="005809B2">
        <w:t>.</w:t>
      </w:r>
    </w:p>
    <w:p w14:paraId="48795D14" w14:textId="77777777" w:rsidR="00654C74" w:rsidRPr="005809B2" w:rsidRDefault="00654C74" w:rsidP="00185714">
      <w:pPr>
        <w:widowControl w:val="0"/>
        <w:spacing w:after="0" w:line="264" w:lineRule="auto"/>
        <w:jc w:val="both"/>
      </w:pPr>
    </w:p>
    <w:p w14:paraId="72F4ABB1"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lastRenderedPageBreak/>
        <w:t>člen</w:t>
      </w:r>
    </w:p>
    <w:p w14:paraId="2F6BA6EE" w14:textId="77777777" w:rsidR="00654C74" w:rsidRPr="005809B2" w:rsidRDefault="00654C74" w:rsidP="00185714">
      <w:pPr>
        <w:pStyle w:val="Telobesedila-zamik"/>
        <w:widowControl w:val="0"/>
        <w:spacing w:after="0" w:line="264" w:lineRule="auto"/>
        <w:ind w:left="0"/>
      </w:pPr>
    </w:p>
    <w:p w14:paraId="4FEFB53A" w14:textId="77777777" w:rsidR="00654C74" w:rsidRPr="005809B2" w:rsidRDefault="00654C74" w:rsidP="0017747A">
      <w:pPr>
        <w:pStyle w:val="Telobesedila-zamik"/>
        <w:widowControl w:val="0"/>
        <w:spacing w:after="0" w:line="264" w:lineRule="auto"/>
        <w:ind w:left="0"/>
        <w:jc w:val="both"/>
      </w:pPr>
      <w:r w:rsidRPr="005809B2">
        <w:t>Izvajalec se obvezuje, da bo okolju prijazne storitve čiščenja izvajal po sistemu HACCP in da ima vzpostavljen sistem HACCP, ki vključuje:</w:t>
      </w:r>
    </w:p>
    <w:p w14:paraId="3A0857D3" w14:textId="77777777" w:rsidR="00654C74" w:rsidRPr="005809B2" w:rsidRDefault="00654C74" w:rsidP="005E4A3F">
      <w:pPr>
        <w:widowControl w:val="0"/>
        <w:numPr>
          <w:ilvl w:val="0"/>
          <w:numId w:val="52"/>
        </w:numPr>
        <w:spacing w:after="0" w:line="264" w:lineRule="auto"/>
        <w:jc w:val="both"/>
      </w:pPr>
      <w:r w:rsidRPr="005809B2">
        <w:t>načrt čiščenja, ki je sestavljen iz:</w:t>
      </w:r>
    </w:p>
    <w:p w14:paraId="6D1E06C0" w14:textId="77777777" w:rsidR="00654C74" w:rsidRPr="005809B2" w:rsidRDefault="00654C74" w:rsidP="005E4A3F">
      <w:pPr>
        <w:pStyle w:val="Odstavekseznama"/>
        <w:widowControl w:val="0"/>
        <w:numPr>
          <w:ilvl w:val="0"/>
          <w:numId w:val="56"/>
        </w:numPr>
        <w:spacing w:after="0" w:line="264" w:lineRule="auto"/>
        <w:jc w:val="both"/>
      </w:pPr>
      <w:r w:rsidRPr="005809B2">
        <w:t>navodil za čiščenje,</w:t>
      </w:r>
    </w:p>
    <w:p w14:paraId="33F5F06F" w14:textId="77777777" w:rsidR="00654C74" w:rsidRPr="005809B2" w:rsidRDefault="00654C74" w:rsidP="005E4A3F">
      <w:pPr>
        <w:pStyle w:val="Odstavekseznama"/>
        <w:widowControl w:val="0"/>
        <w:numPr>
          <w:ilvl w:val="0"/>
          <w:numId w:val="56"/>
        </w:numPr>
        <w:spacing w:after="0" w:line="264" w:lineRule="auto"/>
        <w:jc w:val="both"/>
      </w:pPr>
      <w:r w:rsidRPr="005809B2">
        <w:t>evidence čiščenja,</w:t>
      </w:r>
    </w:p>
    <w:p w14:paraId="7D158F63" w14:textId="77777777" w:rsidR="00654C74" w:rsidRPr="005809B2" w:rsidRDefault="00654C74" w:rsidP="005E4A3F">
      <w:pPr>
        <w:pStyle w:val="Odstavekseznama"/>
        <w:widowControl w:val="0"/>
        <w:numPr>
          <w:ilvl w:val="0"/>
          <w:numId w:val="56"/>
        </w:numPr>
        <w:spacing w:after="0" w:line="264" w:lineRule="auto"/>
        <w:jc w:val="both"/>
      </w:pPr>
      <w:r w:rsidRPr="005809B2">
        <w:t>kontrole oz. nadzora čiščenja;</w:t>
      </w:r>
    </w:p>
    <w:p w14:paraId="3F2ACA97" w14:textId="77777777" w:rsidR="00654C74" w:rsidRPr="005809B2" w:rsidRDefault="00654C74" w:rsidP="005E4A3F">
      <w:pPr>
        <w:widowControl w:val="0"/>
        <w:numPr>
          <w:ilvl w:val="0"/>
          <w:numId w:val="52"/>
        </w:numPr>
        <w:spacing w:after="0" w:line="264" w:lineRule="auto"/>
        <w:jc w:val="both"/>
      </w:pPr>
      <w:r w:rsidRPr="005809B2">
        <w:t>utečen sistem izobraževanja in usposabljanja osebja;</w:t>
      </w:r>
    </w:p>
    <w:p w14:paraId="67AAE5FC" w14:textId="77777777" w:rsidR="00654C74" w:rsidRPr="005809B2" w:rsidRDefault="00654C74" w:rsidP="005E4A3F">
      <w:pPr>
        <w:widowControl w:val="0"/>
        <w:numPr>
          <w:ilvl w:val="0"/>
          <w:numId w:val="52"/>
        </w:numPr>
        <w:spacing w:after="0" w:line="264" w:lineRule="auto"/>
        <w:jc w:val="both"/>
      </w:pPr>
      <w:r w:rsidRPr="005809B2">
        <w:t>plan čiščenja po sistemu HACCP;</w:t>
      </w:r>
    </w:p>
    <w:p w14:paraId="2245DA4D" w14:textId="6E89BF4C" w:rsidR="00654C74" w:rsidRPr="005809B2" w:rsidRDefault="0017747A" w:rsidP="005E4A3F">
      <w:pPr>
        <w:widowControl w:val="0"/>
        <w:numPr>
          <w:ilvl w:val="0"/>
          <w:numId w:val="52"/>
        </w:numPr>
        <w:spacing w:after="0" w:line="264" w:lineRule="auto"/>
        <w:jc w:val="both"/>
      </w:pPr>
      <w:r w:rsidRPr="0017747A">
        <w:t>inšpekcijski nadzor</w:t>
      </w:r>
      <w:r w:rsidR="00654C74" w:rsidRPr="005809B2">
        <w:t>.</w:t>
      </w:r>
    </w:p>
    <w:p w14:paraId="6CD48912" w14:textId="77777777" w:rsidR="00654C74" w:rsidRPr="005809B2" w:rsidRDefault="00654C74" w:rsidP="00185714">
      <w:pPr>
        <w:widowControl w:val="0"/>
        <w:spacing w:after="0" w:line="264" w:lineRule="auto"/>
        <w:ind w:left="180"/>
        <w:jc w:val="both"/>
      </w:pPr>
    </w:p>
    <w:p w14:paraId="309B7439" w14:textId="77777777" w:rsidR="00654C74" w:rsidRPr="005809B2" w:rsidRDefault="00654C74" w:rsidP="00185714">
      <w:pPr>
        <w:widowControl w:val="0"/>
        <w:spacing w:after="0" w:line="264" w:lineRule="auto"/>
        <w:ind w:left="180"/>
        <w:jc w:val="both"/>
      </w:pPr>
      <w:r w:rsidRPr="005809B2">
        <w:t>V primeru slabe kakovosti oz. suma neizpolnjevanja zahtev o kakovosti ali suma obstoja nevarnosti za zdravje bo naročnik o tem obvestil pristojno inšpekcijo in na stroške izvajalca zahteval laboratorijsko preverjanje.</w:t>
      </w:r>
    </w:p>
    <w:p w14:paraId="56C66BC6" w14:textId="77777777" w:rsidR="00654C74" w:rsidRPr="005809B2" w:rsidRDefault="00654C74" w:rsidP="00185714">
      <w:pPr>
        <w:widowControl w:val="0"/>
        <w:spacing w:after="0" w:line="264" w:lineRule="auto"/>
        <w:jc w:val="both"/>
      </w:pPr>
    </w:p>
    <w:p w14:paraId="15216632"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3D5A48C8" w14:textId="77777777" w:rsidR="00654C74" w:rsidRPr="005809B2" w:rsidRDefault="00654C74" w:rsidP="00185714">
      <w:pPr>
        <w:widowControl w:val="0"/>
        <w:spacing w:after="0" w:line="264" w:lineRule="auto"/>
        <w:jc w:val="both"/>
        <w:rPr>
          <w:lang w:eastAsia="zh-CN"/>
        </w:rPr>
      </w:pPr>
    </w:p>
    <w:p w14:paraId="67120DB0" w14:textId="20EE9CD8" w:rsidR="0017747A" w:rsidRDefault="0017747A" w:rsidP="0017747A">
      <w:pPr>
        <w:widowControl w:val="0"/>
        <w:spacing w:after="0" w:line="264" w:lineRule="auto"/>
        <w:jc w:val="both"/>
        <w:rPr>
          <w:lang w:eastAsia="zh-CN"/>
        </w:rPr>
      </w:pPr>
      <w:r w:rsidRPr="005809B2">
        <w:rPr>
          <w:lang w:eastAsia="zh-CN"/>
        </w:rPr>
        <w:t xml:space="preserve">Pri </w:t>
      </w:r>
      <w:r w:rsidRPr="00B21E37">
        <w:rPr>
          <w:lang w:eastAsia="zh-CN"/>
        </w:rPr>
        <w:t>izvajanju storitev čiščenja</w:t>
      </w:r>
      <w:r w:rsidRPr="005809B2">
        <w:rPr>
          <w:lang w:eastAsia="zh-CN"/>
        </w:rPr>
        <w:t xml:space="preserve"> mora izvajalec </w:t>
      </w:r>
      <w:r>
        <w:rPr>
          <w:lang w:eastAsia="zh-CN"/>
        </w:rPr>
        <w:t>zagotoviti</w:t>
      </w:r>
      <w:r w:rsidRPr="005809B2">
        <w:rPr>
          <w:lang w:eastAsia="zh-CN"/>
        </w:rPr>
        <w:t xml:space="preserve">, da </w:t>
      </w:r>
      <w:r w:rsidRPr="00B21E37">
        <w:rPr>
          <w:lang w:eastAsia="zh-CN"/>
        </w:rPr>
        <w:t>je izpolnjen cilj</w:t>
      </w:r>
      <w:r w:rsidRPr="005809B2">
        <w:rPr>
          <w:lang w:eastAsia="zh-CN"/>
        </w:rPr>
        <w:t xml:space="preserve"> iz 2</w:t>
      </w:r>
      <w:r>
        <w:rPr>
          <w:lang w:eastAsia="zh-CN"/>
        </w:rPr>
        <w:t>4</w:t>
      </w:r>
      <w:r w:rsidRPr="005809B2">
        <w:rPr>
          <w:lang w:eastAsia="zh-CN"/>
        </w:rPr>
        <w:t>. točke drugega odstavka 6. člena Uredbe o zelenem javnem naročanju (</w:t>
      </w:r>
      <w:r w:rsidRPr="00180DD6">
        <w:rPr>
          <w:lang w:eastAsia="zh-CN"/>
        </w:rPr>
        <w:t>Uradni list RS, št. 51/17, 64/19, 121/21 in 132/23</w:t>
      </w:r>
      <w:r w:rsidRPr="005809B2">
        <w:rPr>
          <w:lang w:eastAsia="zh-CN"/>
        </w:rPr>
        <w:t>),</w:t>
      </w:r>
      <w:r w:rsidR="00EE0654">
        <w:rPr>
          <w:lang w:eastAsia="zh-CN"/>
        </w:rPr>
        <w:t xml:space="preserve"> </w:t>
      </w:r>
      <w:r>
        <w:rPr>
          <w:lang w:eastAsia="zh-CN"/>
        </w:rPr>
        <w:t>in sicer</w:t>
      </w:r>
      <w:r w:rsidR="00EE0654">
        <w:rPr>
          <w:lang w:eastAsia="zh-CN"/>
        </w:rPr>
        <w:t xml:space="preserve"> da </w:t>
      </w:r>
      <w:r w:rsidR="00EE0654" w:rsidRPr="00EE0654">
        <w:rPr>
          <w:lang w:eastAsia="zh-CN"/>
        </w:rPr>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sidR="00EE0654">
        <w:rPr>
          <w:lang w:eastAsia="zh-CN"/>
        </w:rPr>
        <w:t>.</w:t>
      </w:r>
    </w:p>
    <w:p w14:paraId="59D1929A" w14:textId="77777777" w:rsidR="00EE0654" w:rsidRPr="004B19FD" w:rsidRDefault="00EE0654" w:rsidP="00EE0654">
      <w:pPr>
        <w:spacing w:after="0" w:line="264" w:lineRule="auto"/>
        <w:contextualSpacing/>
        <w:jc w:val="both"/>
        <w:rPr>
          <w:i/>
          <w:color w:val="0070C0"/>
        </w:rPr>
      </w:pPr>
      <w:r w:rsidRPr="004B19FD">
        <w:rPr>
          <w:i/>
          <w:color w:val="0070C0"/>
        </w:rPr>
        <w:t>/Ta odstavek je relevanten le, če se pogodba sklepa za sklop 1</w:t>
      </w:r>
      <w:r>
        <w:rPr>
          <w:i/>
          <w:color w:val="0070C0"/>
        </w:rPr>
        <w:t>,</w:t>
      </w:r>
      <w:r w:rsidRPr="004B19FD">
        <w:rPr>
          <w:i/>
          <w:color w:val="0070C0"/>
        </w:rPr>
        <w:t xml:space="preserve"> 2 ali </w:t>
      </w:r>
      <w:r>
        <w:rPr>
          <w:i/>
          <w:color w:val="0070C0"/>
        </w:rPr>
        <w:t>3</w:t>
      </w:r>
      <w:r w:rsidRPr="004B19FD">
        <w:rPr>
          <w:i/>
          <w:color w:val="0070C0"/>
        </w:rPr>
        <w:t>./</w:t>
      </w:r>
    </w:p>
    <w:p w14:paraId="1E881ECB" w14:textId="77777777" w:rsidR="0017747A" w:rsidRDefault="0017747A" w:rsidP="0017747A">
      <w:pPr>
        <w:widowControl w:val="0"/>
        <w:spacing w:after="0" w:line="264" w:lineRule="auto"/>
        <w:jc w:val="both"/>
        <w:rPr>
          <w:lang w:eastAsia="zh-CN"/>
        </w:rPr>
      </w:pPr>
    </w:p>
    <w:p w14:paraId="0F717805" w14:textId="610F1C7C" w:rsidR="0017747A" w:rsidRPr="0017747A" w:rsidRDefault="0017747A" w:rsidP="0017747A">
      <w:pPr>
        <w:widowControl w:val="0"/>
        <w:spacing w:after="0" w:line="264" w:lineRule="auto"/>
        <w:jc w:val="both"/>
        <w:rPr>
          <w:lang w:eastAsia="zh-CN"/>
        </w:rPr>
      </w:pPr>
      <w:r w:rsidRPr="0017747A">
        <w:rPr>
          <w:lang w:eastAsia="zh-CN"/>
        </w:rPr>
        <w:t>Pri izvajanju storitev čiščenja mora izvajalec zagotoviti, da so izpolnjeni cilji iz 4., 5. oz. 6. in 24. točke drugega odstavka 6. člena Uredbe o zelenem javnem naročanju (</w:t>
      </w:r>
      <w:r w:rsidR="00EE0654" w:rsidRPr="00EE0654">
        <w:rPr>
          <w:lang w:eastAsia="zh-CN"/>
        </w:rPr>
        <w:t>Uradni list RS, št. 51/17, 64/19, 121/21 in 132/23</w:t>
      </w:r>
      <w:r w:rsidRPr="0017747A">
        <w:rPr>
          <w:lang w:eastAsia="zh-CN"/>
        </w:rPr>
        <w:t xml:space="preserve">), </w:t>
      </w:r>
      <w:r w:rsidR="00EE0654">
        <w:rPr>
          <w:lang w:eastAsia="zh-CN"/>
        </w:rPr>
        <w:t>in sicer</w:t>
      </w:r>
      <w:r w:rsidRPr="0017747A">
        <w:rPr>
          <w:lang w:eastAsia="zh-CN"/>
        </w:rPr>
        <w:t xml:space="preserve">: </w:t>
      </w:r>
    </w:p>
    <w:p w14:paraId="4F33F20D" w14:textId="2304F701" w:rsidR="00EE0654" w:rsidRDefault="00EE0654" w:rsidP="00CE3F04">
      <w:pPr>
        <w:widowControl w:val="0"/>
        <w:numPr>
          <w:ilvl w:val="0"/>
          <w:numId w:val="89"/>
        </w:numPr>
        <w:spacing w:after="0" w:line="264" w:lineRule="auto"/>
        <w:jc w:val="both"/>
        <w:rPr>
          <w:lang w:eastAsia="zh-CN"/>
        </w:rPr>
      </w:pPr>
      <w:r w:rsidRPr="0017747A">
        <w:rPr>
          <w:lang w:eastAsia="zh-CN"/>
        </w:rPr>
        <w:t>bombažne kuhinjske krpe</w:t>
      </w:r>
      <w:r w:rsidRPr="00EE0654">
        <w:rPr>
          <w:lang w:eastAsia="zh-CN"/>
        </w:rPr>
        <w:t xml:space="preserve"> morajo v najmanj 10 % vseh izdelkov zajemati bombažna ali druga naravna vlakna, pridobljena na ekološki način;</w:t>
      </w:r>
    </w:p>
    <w:p w14:paraId="2FA0B20E" w14:textId="74204C99" w:rsidR="00EE0654" w:rsidRDefault="00EE0654" w:rsidP="00CE3F04">
      <w:pPr>
        <w:widowControl w:val="0"/>
        <w:numPr>
          <w:ilvl w:val="0"/>
          <w:numId w:val="89"/>
        </w:numPr>
        <w:spacing w:after="0" w:line="264" w:lineRule="auto"/>
        <w:jc w:val="both"/>
        <w:rPr>
          <w:lang w:eastAsia="zh-CN"/>
        </w:rPr>
      </w:pPr>
      <w:r w:rsidRPr="00EE0654">
        <w:rPr>
          <w:lang w:eastAsia="zh-CN"/>
        </w:rPr>
        <w:t>delež primarne vlaknine, pridobljene iz trajnostno upravljanih gozdov, v higienskih papirnatih proizvodih, izdelanih iz primarne vlaknine, znaša najmanj 50 %</w:t>
      </w:r>
      <w:r>
        <w:rPr>
          <w:lang w:eastAsia="zh-CN"/>
        </w:rPr>
        <w:t>;</w:t>
      </w:r>
    </w:p>
    <w:p w14:paraId="03C42DE1" w14:textId="4687D152" w:rsidR="00EE0654" w:rsidRPr="00EE0654" w:rsidRDefault="00EE0654" w:rsidP="00CE3F04">
      <w:pPr>
        <w:widowControl w:val="0"/>
        <w:numPr>
          <w:ilvl w:val="0"/>
          <w:numId w:val="89"/>
        </w:numPr>
        <w:spacing w:after="0" w:line="264" w:lineRule="auto"/>
        <w:jc w:val="both"/>
        <w:rPr>
          <w:lang w:eastAsia="zh-CN"/>
        </w:rPr>
      </w:pPr>
      <w:r w:rsidRPr="00EE0654">
        <w:rPr>
          <w:lang w:eastAsia="zh-CN"/>
        </w:rPr>
        <w:t>delež reciklirane vlaknine v higienskih papirnatih proizvodih, izdelanih iz predelane vlaknine, znaša najmanj 30 %</w:t>
      </w:r>
      <w:r>
        <w:rPr>
          <w:lang w:eastAsia="zh-CN"/>
        </w:rPr>
        <w:t>;</w:t>
      </w:r>
    </w:p>
    <w:p w14:paraId="68034197" w14:textId="29860F58" w:rsidR="0017747A" w:rsidRPr="0017747A" w:rsidRDefault="00EE0654" w:rsidP="00CE3F04">
      <w:pPr>
        <w:widowControl w:val="0"/>
        <w:numPr>
          <w:ilvl w:val="0"/>
          <w:numId w:val="89"/>
        </w:numPr>
        <w:spacing w:after="0" w:line="264" w:lineRule="auto"/>
        <w:jc w:val="both"/>
        <w:rPr>
          <w:lang w:eastAsia="zh-CN"/>
        </w:rPr>
      </w:pPr>
      <w:r w:rsidRPr="00EE0654">
        <w:rPr>
          <w:lang w:eastAsia="zh-CN"/>
        </w:rPr>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sidR="0017747A" w:rsidRPr="0017747A">
        <w:rPr>
          <w:lang w:eastAsia="zh-CN"/>
        </w:rPr>
        <w:t>.</w:t>
      </w:r>
    </w:p>
    <w:p w14:paraId="3F565440" w14:textId="77777777" w:rsidR="00EE0654" w:rsidRPr="00EE0654" w:rsidRDefault="00EE0654" w:rsidP="00EE0654">
      <w:pPr>
        <w:spacing w:after="0" w:line="264" w:lineRule="auto"/>
        <w:contextualSpacing/>
        <w:jc w:val="both"/>
        <w:rPr>
          <w:i/>
          <w:color w:val="0070C0"/>
        </w:rPr>
      </w:pPr>
      <w:r w:rsidRPr="00EE0654">
        <w:rPr>
          <w:i/>
          <w:color w:val="0070C0"/>
        </w:rPr>
        <w:t>/Ta odstavek je relevanten le, če se pogodba sklepa za sklop 4./</w:t>
      </w:r>
    </w:p>
    <w:p w14:paraId="5F970F4C" w14:textId="77777777" w:rsidR="00654C74" w:rsidRPr="005809B2" w:rsidRDefault="00654C74" w:rsidP="00185714">
      <w:pPr>
        <w:widowControl w:val="0"/>
        <w:spacing w:after="0" w:line="264" w:lineRule="auto"/>
        <w:jc w:val="both"/>
      </w:pPr>
    </w:p>
    <w:p w14:paraId="4132D28B" w14:textId="4FF40809" w:rsidR="00654C74" w:rsidRPr="005809B2" w:rsidRDefault="00654C74" w:rsidP="00185714">
      <w:pPr>
        <w:widowControl w:val="0"/>
        <w:spacing w:after="0" w:line="264" w:lineRule="auto"/>
        <w:jc w:val="both"/>
      </w:pPr>
      <w:r w:rsidRPr="005809B2">
        <w:t xml:space="preserve">Naročnik oz. najemnik </w:t>
      </w:r>
      <w:r w:rsidR="0017747A">
        <w:t>ali</w:t>
      </w:r>
      <w:r w:rsidRPr="005809B2">
        <w:t xml:space="preserve"> uporabnik lahko kadar koli tekom izvajanja storitev po tej pogodbi zahteva, da mu izvajalec predloži </w:t>
      </w:r>
      <w:r w:rsidR="00E97432" w:rsidRPr="005809B2">
        <w:t>dokazila o izpolnjevanju cilj</w:t>
      </w:r>
      <w:r w:rsidR="0017747A">
        <w:t>ev</w:t>
      </w:r>
      <w:r w:rsidR="00E97432" w:rsidRPr="005809B2">
        <w:t xml:space="preserve"> </w:t>
      </w:r>
      <w:r w:rsidRPr="005809B2">
        <w:t>iz prejšnjega odstavka.</w:t>
      </w:r>
    </w:p>
    <w:p w14:paraId="55C3E29B" w14:textId="77777777" w:rsidR="00654C74" w:rsidRPr="005809B2" w:rsidRDefault="00654C74" w:rsidP="00185714">
      <w:pPr>
        <w:widowControl w:val="0"/>
        <w:spacing w:after="0" w:line="264" w:lineRule="auto"/>
        <w:jc w:val="both"/>
      </w:pPr>
    </w:p>
    <w:p w14:paraId="56D9326B" w14:textId="77777777" w:rsidR="00654C74" w:rsidRPr="005809B2" w:rsidRDefault="00654C74" w:rsidP="00EE0654">
      <w:pPr>
        <w:widowControl w:val="0"/>
        <w:autoSpaceDN w:val="0"/>
        <w:spacing w:after="0" w:line="264" w:lineRule="auto"/>
        <w:jc w:val="both"/>
        <w:rPr>
          <w:b/>
        </w:rPr>
      </w:pPr>
      <w:r w:rsidRPr="005809B2">
        <w:rPr>
          <w:b/>
        </w:rPr>
        <w:t>OBVEZNOSTI IN PRAVICE NAROČNIKA</w:t>
      </w:r>
    </w:p>
    <w:p w14:paraId="6570121A"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17736A7B" w14:textId="77777777" w:rsidR="00654C74" w:rsidRPr="005809B2" w:rsidRDefault="00654C74" w:rsidP="00185714">
      <w:pPr>
        <w:widowControl w:val="0"/>
        <w:spacing w:after="0" w:line="264" w:lineRule="auto"/>
        <w:jc w:val="both"/>
      </w:pPr>
    </w:p>
    <w:p w14:paraId="41C8ADE6" w14:textId="77777777" w:rsidR="00654C74" w:rsidRPr="005809B2" w:rsidRDefault="00654C74" w:rsidP="00185714">
      <w:pPr>
        <w:widowControl w:val="0"/>
        <w:spacing w:after="0" w:line="264" w:lineRule="auto"/>
        <w:jc w:val="both"/>
      </w:pPr>
      <w:r w:rsidRPr="005809B2">
        <w:lastRenderedPageBreak/>
        <w:t>Naročnik je dolžan izvajalcu brezplačno zagotoviti:</w:t>
      </w:r>
    </w:p>
    <w:p w14:paraId="4AC439C1" w14:textId="77777777" w:rsidR="00654C74" w:rsidRPr="005809B2" w:rsidRDefault="00654C74" w:rsidP="00CE3F04">
      <w:pPr>
        <w:widowControl w:val="0"/>
        <w:numPr>
          <w:ilvl w:val="0"/>
          <w:numId w:val="58"/>
        </w:numPr>
        <w:spacing w:after="0" w:line="264" w:lineRule="auto"/>
        <w:jc w:val="both"/>
      </w:pPr>
      <w:r w:rsidRPr="005809B2">
        <w:t>toplo vodo ter električno energijo za čistilne stroje,</w:t>
      </w:r>
    </w:p>
    <w:p w14:paraId="64E87BD9" w14:textId="2A3799A3" w:rsidR="00654C74" w:rsidRPr="005809B2" w:rsidRDefault="00654C74" w:rsidP="00CE3F04">
      <w:pPr>
        <w:widowControl w:val="0"/>
        <w:numPr>
          <w:ilvl w:val="0"/>
          <w:numId w:val="58"/>
        </w:numPr>
        <w:spacing w:after="0" w:line="264" w:lineRule="auto"/>
        <w:jc w:val="both"/>
      </w:pPr>
      <w:r w:rsidRPr="005809B2">
        <w:t xml:space="preserve">primerne prostore za garderobo izvajalčevih </w:t>
      </w:r>
      <w:r w:rsidR="00EE0654" w:rsidRPr="00EE0654">
        <w:t>izvedbenih kadrov</w:t>
      </w:r>
      <w:r w:rsidRPr="005809B2">
        <w:t xml:space="preserve">, v katerih bodo </w:t>
      </w:r>
      <w:r w:rsidR="00EE0654">
        <w:t>kadri</w:t>
      </w:r>
      <w:r w:rsidR="00AB6641" w:rsidRPr="005809B2">
        <w:t xml:space="preserve"> </w:t>
      </w:r>
      <w:r w:rsidRPr="005809B2">
        <w:t>lahko shranjevali osebne predmete,</w:t>
      </w:r>
    </w:p>
    <w:p w14:paraId="45E432C3" w14:textId="77777777" w:rsidR="00654C74" w:rsidRPr="005809B2" w:rsidRDefault="00654C74" w:rsidP="00CE3F04">
      <w:pPr>
        <w:pStyle w:val="Telobesedila"/>
        <w:widowControl w:val="0"/>
        <w:numPr>
          <w:ilvl w:val="0"/>
          <w:numId w:val="58"/>
        </w:numPr>
        <w:spacing w:after="0" w:line="264" w:lineRule="auto"/>
        <w:jc w:val="both"/>
      </w:pPr>
      <w:r w:rsidRPr="005809B2">
        <w:t>prostor za shranjevanje čistilnih sredstev in delovnih pripomočkov ter prostor za hrambo dokumentacije.</w:t>
      </w:r>
    </w:p>
    <w:p w14:paraId="7F4CFFD1" w14:textId="77777777" w:rsidR="00AB6641" w:rsidRPr="005809B2" w:rsidRDefault="00AB6641" w:rsidP="00185714">
      <w:pPr>
        <w:pStyle w:val="Telobesedila"/>
        <w:widowControl w:val="0"/>
        <w:spacing w:after="0" w:line="264" w:lineRule="auto"/>
        <w:ind w:left="720"/>
        <w:jc w:val="both"/>
      </w:pPr>
    </w:p>
    <w:p w14:paraId="5D7604CC" w14:textId="77777777" w:rsidR="00654C74" w:rsidRPr="005809B2" w:rsidRDefault="00654C74" w:rsidP="005E4A3F">
      <w:pPr>
        <w:pStyle w:val="Odstavekseznama"/>
        <w:widowControl w:val="0"/>
        <w:numPr>
          <w:ilvl w:val="1"/>
          <w:numId w:val="54"/>
        </w:numPr>
        <w:autoSpaceDN w:val="0"/>
        <w:spacing w:after="0" w:line="264" w:lineRule="auto"/>
        <w:ind w:left="426" w:hanging="426"/>
        <w:jc w:val="center"/>
        <w:rPr>
          <w:b/>
        </w:rPr>
      </w:pPr>
      <w:r w:rsidRPr="005809B2">
        <w:rPr>
          <w:b/>
        </w:rPr>
        <w:t>člen</w:t>
      </w:r>
    </w:p>
    <w:p w14:paraId="13A2F455" w14:textId="77777777" w:rsidR="00654C74" w:rsidRPr="005809B2" w:rsidRDefault="00654C74" w:rsidP="00185714">
      <w:pPr>
        <w:widowControl w:val="0"/>
        <w:spacing w:after="0" w:line="264" w:lineRule="auto"/>
        <w:jc w:val="both"/>
      </w:pPr>
    </w:p>
    <w:p w14:paraId="6D841BC5" w14:textId="6749D3B7" w:rsidR="00654C74" w:rsidRPr="005809B2" w:rsidRDefault="00654C74" w:rsidP="00185714">
      <w:pPr>
        <w:widowControl w:val="0"/>
        <w:spacing w:after="0" w:line="264" w:lineRule="auto"/>
        <w:jc w:val="both"/>
      </w:pPr>
      <w:r w:rsidRPr="005809B2">
        <w:rPr>
          <w:rFonts w:eastAsia="Times New Roman"/>
        </w:rPr>
        <w:t>Naročnik si pridržuje pravico do kontrole izvajanja storitev.</w:t>
      </w:r>
      <w:r w:rsidRPr="005809B2">
        <w:t xml:space="preserve"> Po njegovem pooblastilu lahko kontrolo opravlja tudi najemnik </w:t>
      </w:r>
      <w:r w:rsidR="00EE0654">
        <w:t>ali</w:t>
      </w:r>
      <w:r w:rsidRPr="005809B2">
        <w:t xml:space="preserve"> uporabnik.</w:t>
      </w:r>
    </w:p>
    <w:p w14:paraId="002A4BEE" w14:textId="77777777" w:rsidR="00654C74" w:rsidRPr="005809B2" w:rsidRDefault="00654C74" w:rsidP="00185714">
      <w:pPr>
        <w:widowControl w:val="0"/>
        <w:spacing w:after="0" w:line="264" w:lineRule="auto"/>
        <w:jc w:val="both"/>
      </w:pPr>
    </w:p>
    <w:p w14:paraId="71AFAA92" w14:textId="77777777" w:rsidR="00654C74" w:rsidRPr="005809B2" w:rsidRDefault="00654C74" w:rsidP="00185714">
      <w:pPr>
        <w:pStyle w:val="Noga"/>
        <w:widowControl w:val="0"/>
        <w:spacing w:line="264" w:lineRule="auto"/>
        <w:ind w:right="-1"/>
        <w:jc w:val="both"/>
      </w:pPr>
      <w:r w:rsidRPr="005809B2">
        <w:t xml:space="preserve">Naročnik mora izvajalca pisno opozoriti na pomanjkljivosti pri izvajanju te pogodbe in morebitno škodo, ki jo je povzročil izvajalec, ter ga pozvati, da pomanjkljivosti v primernem roku odpravi oz. z njimi preneha, škodo pa povrne oz. odpravi njene posledice. </w:t>
      </w:r>
    </w:p>
    <w:p w14:paraId="7B2F9D52" w14:textId="77777777" w:rsidR="00654C74" w:rsidRPr="005809B2" w:rsidRDefault="00654C74" w:rsidP="00185714">
      <w:pPr>
        <w:pStyle w:val="Noga"/>
        <w:widowControl w:val="0"/>
        <w:spacing w:line="264" w:lineRule="auto"/>
        <w:ind w:right="-1"/>
        <w:jc w:val="both"/>
      </w:pPr>
    </w:p>
    <w:p w14:paraId="6CB34BCC" w14:textId="77777777" w:rsidR="00654C74" w:rsidRPr="005809B2" w:rsidRDefault="00654C74" w:rsidP="00185714">
      <w:pPr>
        <w:widowControl w:val="0"/>
        <w:numPr>
          <w:ilvl w:val="12"/>
          <w:numId w:val="0"/>
        </w:numPr>
        <w:spacing w:after="0" w:line="264" w:lineRule="auto"/>
        <w:jc w:val="both"/>
      </w:pPr>
      <w:r w:rsidRPr="005809B2">
        <w:t>Če izvajalec pomanjkljivosti ne odpravi ali v roku 3 mesecev od pisnega opozorila pomanjkljivost ponovi oz. stori enako težko kršitev pogodbenih obveznosti, lahko naročnik odstopi od pogodbe brez odpovednega roka in brez opozorila.</w:t>
      </w:r>
    </w:p>
    <w:p w14:paraId="356FB870" w14:textId="77777777" w:rsidR="00654C74" w:rsidRPr="005809B2" w:rsidRDefault="00654C74" w:rsidP="00185714">
      <w:pPr>
        <w:widowControl w:val="0"/>
        <w:numPr>
          <w:ilvl w:val="12"/>
          <w:numId w:val="0"/>
        </w:numPr>
        <w:spacing w:after="0" w:line="264" w:lineRule="auto"/>
        <w:jc w:val="both"/>
        <w:rPr>
          <w:color w:val="FF0000"/>
        </w:rPr>
      </w:pPr>
    </w:p>
    <w:p w14:paraId="1A0366C0" w14:textId="77777777" w:rsidR="00654C74" w:rsidRPr="005809B2" w:rsidRDefault="00654C74" w:rsidP="00DF46ED">
      <w:pPr>
        <w:widowControl w:val="0"/>
        <w:autoSpaceDN w:val="0"/>
        <w:spacing w:after="0" w:line="264" w:lineRule="auto"/>
        <w:jc w:val="both"/>
        <w:rPr>
          <w:b/>
        </w:rPr>
      </w:pPr>
      <w:r w:rsidRPr="005809B2">
        <w:rPr>
          <w:b/>
        </w:rPr>
        <w:t>FINANČNO ZAVAROVANJE ZA DOBRO IZVEDBO POGODBENIH OBVEZNOSTI</w:t>
      </w:r>
    </w:p>
    <w:p w14:paraId="0F8980DC"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292138BD" w14:textId="77777777" w:rsidR="00654C74" w:rsidRPr="005809B2" w:rsidRDefault="00654C74" w:rsidP="00185714">
      <w:pPr>
        <w:widowControl w:val="0"/>
        <w:spacing w:after="0" w:line="264" w:lineRule="auto"/>
        <w:rPr>
          <w:b/>
          <w:u w:val="single"/>
        </w:rPr>
      </w:pPr>
    </w:p>
    <w:p w14:paraId="48A46D4E" w14:textId="7F217130" w:rsidR="00AC4664" w:rsidRDefault="00AC4664" w:rsidP="00185714">
      <w:pPr>
        <w:pStyle w:val="Glava"/>
        <w:widowControl w:val="0"/>
        <w:spacing w:line="264" w:lineRule="auto"/>
        <w:jc w:val="both"/>
        <w:rPr>
          <w:lang w:eastAsia="zh-CN"/>
        </w:rPr>
      </w:pPr>
      <w:r w:rsidRPr="00AC4664">
        <w:rPr>
          <w:lang w:eastAsia="zh-CN"/>
        </w:rPr>
        <w:t xml:space="preserve">Izvajalec mora naročniku kot pogoj za veljavnost pogodbe v roku 10 (deset) dni od njene sklenitve predložiti zavarovanje za dobro izvedbo pogodbenih obveznosti, in sicer brezpogojno </w:t>
      </w:r>
      <w:proofErr w:type="spellStart"/>
      <w:r w:rsidRPr="00AC4664">
        <w:rPr>
          <w:lang w:eastAsia="zh-CN"/>
        </w:rPr>
        <w:t>izvršnico</w:t>
      </w:r>
      <w:proofErr w:type="spellEnd"/>
      <w:r w:rsidRPr="00AC4664">
        <w:rPr>
          <w:lang w:eastAsia="zh-CN"/>
        </w:rPr>
        <w:t xml:space="preserve"> z notarsko ali upravno overjenim podpisom dolžnika iz </w:t>
      </w:r>
      <w:proofErr w:type="spellStart"/>
      <w:r w:rsidRPr="00AC4664">
        <w:rPr>
          <w:lang w:eastAsia="zh-CN"/>
        </w:rPr>
        <w:t>izvršnice</w:t>
      </w:r>
      <w:proofErr w:type="spellEnd"/>
      <w:r w:rsidRPr="00AC4664">
        <w:rPr>
          <w:lang w:eastAsia="zh-CN"/>
        </w:rPr>
        <w:t>, z datumom dospelosti najkasneje na dan sklenitve pogodbe, ter unovčljivo na prvi pisni poziv naročnika, in sicer v vrednosti 10 % okvirne pogodbene vrednosti (brez DDV) iz prvega odstavka 3. člena te pogodbe.</w:t>
      </w:r>
      <w:bookmarkStart w:id="84" w:name="_Hlk179895416"/>
      <w:r w:rsidRPr="00AC4664">
        <w:rPr>
          <w:lang w:eastAsia="zh-CN"/>
        </w:rPr>
        <w:t xml:space="preserve"> </w:t>
      </w:r>
      <w:r>
        <w:rPr>
          <w:lang w:eastAsia="zh-CN"/>
        </w:rPr>
        <w:t xml:space="preserve">Izvajalec je dolžan najkasneje 30 dni pred iztekom treh let od datuma dospelosti </w:t>
      </w:r>
      <w:proofErr w:type="spellStart"/>
      <w:r>
        <w:rPr>
          <w:lang w:eastAsia="zh-CN"/>
        </w:rPr>
        <w:t>izvršnice</w:t>
      </w:r>
      <w:proofErr w:type="spellEnd"/>
      <w:r>
        <w:rPr>
          <w:lang w:eastAsia="zh-CN"/>
        </w:rPr>
        <w:t xml:space="preserve"> izročiti naročniku novo </w:t>
      </w:r>
      <w:proofErr w:type="spellStart"/>
      <w:r>
        <w:rPr>
          <w:lang w:eastAsia="zh-CN"/>
        </w:rPr>
        <w:t>izvršnico</w:t>
      </w:r>
      <w:proofErr w:type="spellEnd"/>
      <w:r>
        <w:rPr>
          <w:lang w:eastAsia="zh-CN"/>
        </w:rPr>
        <w:t xml:space="preserve"> v </w:t>
      </w:r>
      <w:r w:rsidR="00CC059D">
        <w:rPr>
          <w:lang w:eastAsia="zh-CN"/>
        </w:rPr>
        <w:t xml:space="preserve">isti vrednosti in </w:t>
      </w:r>
      <w:r w:rsidR="00CC059D" w:rsidRPr="005809B2">
        <w:rPr>
          <w:rFonts w:eastAsia="Times New Roman"/>
        </w:rPr>
        <w:t>s tri leta kasnejšim datum dospelosti</w:t>
      </w:r>
      <w:r w:rsidR="00CC059D">
        <w:rPr>
          <w:lang w:eastAsia="zh-CN"/>
        </w:rPr>
        <w:t>.</w:t>
      </w:r>
      <w:bookmarkEnd w:id="84"/>
      <w:r w:rsidR="00CC059D">
        <w:rPr>
          <w:lang w:eastAsia="zh-CN"/>
        </w:rPr>
        <w:t xml:space="preserve"> </w:t>
      </w:r>
    </w:p>
    <w:p w14:paraId="29F98E80" w14:textId="77777777" w:rsidR="00654C74" w:rsidRPr="005809B2" w:rsidRDefault="00654C74" w:rsidP="00185714">
      <w:pPr>
        <w:widowControl w:val="0"/>
        <w:spacing w:after="0" w:line="264" w:lineRule="auto"/>
        <w:contextualSpacing/>
        <w:jc w:val="both"/>
      </w:pPr>
    </w:p>
    <w:p w14:paraId="65DC88C2" w14:textId="4EE14190" w:rsidR="00654C74" w:rsidRPr="005809B2" w:rsidRDefault="00654C74" w:rsidP="00185714">
      <w:pPr>
        <w:widowControl w:val="0"/>
        <w:spacing w:after="0" w:line="264" w:lineRule="auto"/>
        <w:contextualSpacing/>
        <w:jc w:val="both"/>
        <w:rPr>
          <w:lang w:eastAsia="zh-CN"/>
        </w:rPr>
      </w:pPr>
      <w:r w:rsidRPr="005809B2">
        <w:rPr>
          <w:rFonts w:eastAsia="Times New Roman"/>
        </w:rPr>
        <w:t xml:space="preserve">Če izvajalec ne izpolni </w:t>
      </w:r>
      <w:r w:rsidRPr="005809B2">
        <w:t>katere od obveznosti, ki jih ima po pogodbi, lahko n</w:t>
      </w:r>
      <w:r w:rsidRPr="005809B2">
        <w:rPr>
          <w:rFonts w:eastAsia="Times New Roman"/>
        </w:rPr>
        <w:t xml:space="preserve">aročnik zavarovanje za dobro izvedbo pogodbenih obveznosti unovči največ do vrednosti 10 % </w:t>
      </w:r>
      <w:r w:rsidR="00CC059D">
        <w:rPr>
          <w:rFonts w:eastAsia="Times New Roman"/>
        </w:rPr>
        <w:t xml:space="preserve">okvirne </w:t>
      </w:r>
      <w:r w:rsidRPr="005809B2">
        <w:rPr>
          <w:rFonts w:eastAsia="Times New Roman"/>
        </w:rPr>
        <w:t>pogodbene vrednosti (brez DDV). To zavarovanje se lahko unovči tudi v naslednjih primerih:</w:t>
      </w:r>
    </w:p>
    <w:p w14:paraId="58776686" w14:textId="77777777" w:rsidR="00654C74" w:rsidRPr="005809B2" w:rsidRDefault="00654C74" w:rsidP="005E4A3F">
      <w:pPr>
        <w:widowControl w:val="0"/>
        <w:numPr>
          <w:ilvl w:val="0"/>
          <w:numId w:val="51"/>
        </w:numPr>
        <w:spacing w:after="0" w:line="264" w:lineRule="auto"/>
        <w:jc w:val="both"/>
        <w:rPr>
          <w:rFonts w:eastAsia="Times New Roman"/>
        </w:rPr>
      </w:pPr>
      <w:r w:rsidRPr="005809B2">
        <w:rPr>
          <w:rFonts w:eastAsia="Times New Roman"/>
        </w:rPr>
        <w:t>če izvajalec po svoji krivdi odstopi od pogodbe;</w:t>
      </w:r>
    </w:p>
    <w:p w14:paraId="77A4F9AB" w14:textId="7693EDED" w:rsidR="00654C74" w:rsidRPr="005809B2" w:rsidRDefault="00654C74" w:rsidP="005E4A3F">
      <w:pPr>
        <w:widowControl w:val="0"/>
        <w:numPr>
          <w:ilvl w:val="0"/>
          <w:numId w:val="51"/>
        </w:numPr>
        <w:spacing w:after="0" w:line="264" w:lineRule="auto"/>
        <w:jc w:val="both"/>
        <w:rPr>
          <w:rFonts w:eastAsia="Times New Roman"/>
        </w:rPr>
      </w:pPr>
      <w:r w:rsidRPr="005809B2">
        <w:rPr>
          <w:rFonts w:eastAsia="Times New Roman"/>
        </w:rPr>
        <w:t>če naročnik po krivdi izvajalca odstopi od pogodbe</w:t>
      </w:r>
      <w:r w:rsidR="00CC059D">
        <w:rPr>
          <w:rFonts w:eastAsia="Times New Roman"/>
        </w:rPr>
        <w:t xml:space="preserve"> </w:t>
      </w:r>
      <w:r w:rsidR="00CC059D" w:rsidRPr="001606D3">
        <w:rPr>
          <w:kern w:val="3"/>
          <w:lang w:eastAsia="zh-CN"/>
        </w:rPr>
        <w:t>oz. se le-ta razveže ali preneha po krivdi izvajalca</w:t>
      </w:r>
      <w:r w:rsidRPr="005809B2">
        <w:rPr>
          <w:rFonts w:eastAsia="Times New Roman"/>
        </w:rPr>
        <w:t>;</w:t>
      </w:r>
    </w:p>
    <w:p w14:paraId="36944A75" w14:textId="77777777" w:rsidR="00654C74" w:rsidRPr="005809B2" w:rsidRDefault="00654C74" w:rsidP="005E4A3F">
      <w:pPr>
        <w:widowControl w:val="0"/>
        <w:numPr>
          <w:ilvl w:val="0"/>
          <w:numId w:val="51"/>
        </w:numPr>
        <w:spacing w:after="0" w:line="264" w:lineRule="auto"/>
        <w:jc w:val="both"/>
        <w:rPr>
          <w:rFonts w:eastAsia="Times New Roman"/>
        </w:rPr>
      </w:pPr>
      <w:r w:rsidRPr="005809B2">
        <w:rPr>
          <w:rFonts w:eastAsia="Times New Roman"/>
        </w:rPr>
        <w:t xml:space="preserve">za poplačilo pogodbenih kazni, škode in stroškov, nastalih zaradi nekakovostne ali nepravočasne izvedbe ali </w:t>
      </w:r>
      <w:proofErr w:type="spellStart"/>
      <w:r w:rsidRPr="005809B2">
        <w:rPr>
          <w:rFonts w:eastAsia="Times New Roman"/>
        </w:rPr>
        <w:t>neizvedbe</w:t>
      </w:r>
      <w:proofErr w:type="spellEnd"/>
      <w:r w:rsidRPr="005809B2">
        <w:rPr>
          <w:rFonts w:eastAsia="Times New Roman"/>
        </w:rPr>
        <w:t xml:space="preserve"> izvajalčevih pogodbenih obveznosti, in drugih terjatev iz te pogodbe;</w:t>
      </w:r>
    </w:p>
    <w:p w14:paraId="71F92A7D" w14:textId="77777777" w:rsidR="00654C74" w:rsidRDefault="00654C74" w:rsidP="005E4A3F">
      <w:pPr>
        <w:widowControl w:val="0"/>
        <w:numPr>
          <w:ilvl w:val="0"/>
          <w:numId w:val="51"/>
        </w:numPr>
        <w:spacing w:after="0" w:line="264" w:lineRule="auto"/>
        <w:jc w:val="both"/>
        <w:rPr>
          <w:rFonts w:eastAsia="Times New Roman"/>
        </w:rPr>
      </w:pPr>
      <w:r w:rsidRPr="005809B2">
        <w:rPr>
          <w:rFonts w:eastAsia="Times New Roman"/>
        </w:rPr>
        <w:t>za kritje potrjenih obveznosti izvajalca do njegovih podizvajalcev, če jih izvajalec iz kakršnega koli razloga ne poravna do zapadlosti;</w:t>
      </w:r>
    </w:p>
    <w:p w14:paraId="68A55EC2" w14:textId="1ED36636" w:rsidR="005320A8" w:rsidRPr="005809B2" w:rsidRDefault="005320A8" w:rsidP="005E4A3F">
      <w:pPr>
        <w:widowControl w:val="0"/>
        <w:numPr>
          <w:ilvl w:val="0"/>
          <w:numId w:val="51"/>
        </w:numPr>
        <w:spacing w:after="0" w:line="264" w:lineRule="auto"/>
        <w:jc w:val="both"/>
        <w:rPr>
          <w:rFonts w:eastAsia="Times New Roman"/>
        </w:rPr>
      </w:pPr>
      <w:r w:rsidRPr="005320A8">
        <w:rPr>
          <w:rFonts w:eastAsia="Times New Roman"/>
        </w:rPr>
        <w:t>če izvajalec krši zaupnost podatkov;</w:t>
      </w:r>
    </w:p>
    <w:p w14:paraId="7EE00241" w14:textId="77777777" w:rsidR="00654C74" w:rsidRPr="005809B2" w:rsidRDefault="00654C74" w:rsidP="005E4A3F">
      <w:pPr>
        <w:widowControl w:val="0"/>
        <w:numPr>
          <w:ilvl w:val="0"/>
          <w:numId w:val="51"/>
        </w:numPr>
        <w:spacing w:after="0" w:line="264" w:lineRule="auto"/>
        <w:jc w:val="both"/>
        <w:rPr>
          <w:rFonts w:eastAsia="Times New Roman"/>
        </w:rPr>
      </w:pPr>
      <w:r w:rsidRPr="005809B2">
        <w:rPr>
          <w:rFonts w:eastAsia="Times New Roman"/>
        </w:rPr>
        <w:t xml:space="preserve">v drugih primerih kršitev pogodbenih obveznosti oz. drugih primerih, predvidenih s to pogodbo oz. razpisno dokumentacijo. </w:t>
      </w:r>
    </w:p>
    <w:p w14:paraId="72C379C3" w14:textId="77777777" w:rsidR="00654C74" w:rsidRPr="005809B2" w:rsidRDefault="00654C74" w:rsidP="00185714">
      <w:pPr>
        <w:widowControl w:val="0"/>
        <w:spacing w:after="0" w:line="264" w:lineRule="auto"/>
        <w:jc w:val="both"/>
      </w:pPr>
    </w:p>
    <w:p w14:paraId="139336E1" w14:textId="77777777" w:rsidR="005320A8" w:rsidRPr="005320A8" w:rsidRDefault="005320A8" w:rsidP="005320A8">
      <w:pPr>
        <w:widowControl w:val="0"/>
        <w:numPr>
          <w:ilvl w:val="12"/>
          <w:numId w:val="0"/>
        </w:numPr>
        <w:spacing w:after="0" w:line="264" w:lineRule="auto"/>
        <w:jc w:val="both"/>
      </w:pPr>
      <w:r w:rsidRPr="005320A8">
        <w:t xml:space="preserve">V kolikor predloženo finančno zavarovanje za dobro izvedbo pogodbenih obveznosti ne zadostuje za </w:t>
      </w:r>
      <w:r w:rsidRPr="005320A8">
        <w:lastRenderedPageBreak/>
        <w:t>poplačilo škode oz. stroškov, mora izvajalec plačati razliko do polne višine nastalih stroškov in škode v 30 dneh od datuma prejema pisnega zahtevka naročnika.</w:t>
      </w:r>
    </w:p>
    <w:p w14:paraId="520F34B2" w14:textId="77777777" w:rsidR="005320A8" w:rsidRDefault="005320A8" w:rsidP="005320A8">
      <w:pPr>
        <w:widowControl w:val="0"/>
        <w:numPr>
          <w:ilvl w:val="12"/>
          <w:numId w:val="0"/>
        </w:numPr>
        <w:spacing w:after="0" w:line="264" w:lineRule="auto"/>
        <w:jc w:val="both"/>
      </w:pPr>
    </w:p>
    <w:p w14:paraId="1F8FA32E" w14:textId="77777777" w:rsidR="005320A8" w:rsidRPr="005320A8" w:rsidRDefault="005320A8" w:rsidP="005320A8">
      <w:pPr>
        <w:widowControl w:val="0"/>
        <w:numPr>
          <w:ilvl w:val="12"/>
          <w:numId w:val="0"/>
        </w:numPr>
        <w:spacing w:after="0" w:line="264" w:lineRule="auto"/>
        <w:jc w:val="both"/>
      </w:pPr>
      <w:r w:rsidRPr="00AC4664">
        <w:rPr>
          <w:lang w:eastAsia="zh-CN"/>
        </w:rPr>
        <w:t>To zavarovanje preneha veljati po izpolnitvi vseh obveznosti, določenih s to pogodbo, in se vrne izvajalcu najkasneje 30 dni po izteku veljavnosti pogodbe.</w:t>
      </w:r>
    </w:p>
    <w:p w14:paraId="4C150D1E" w14:textId="77777777" w:rsidR="005320A8" w:rsidRDefault="005320A8" w:rsidP="005320A8">
      <w:pPr>
        <w:widowControl w:val="0"/>
        <w:numPr>
          <w:ilvl w:val="12"/>
          <w:numId w:val="0"/>
        </w:numPr>
        <w:spacing w:after="0" w:line="264" w:lineRule="auto"/>
        <w:jc w:val="both"/>
      </w:pPr>
    </w:p>
    <w:p w14:paraId="220E3A6D" w14:textId="2C657A64" w:rsidR="005320A8" w:rsidRPr="005320A8" w:rsidRDefault="005320A8" w:rsidP="005320A8">
      <w:pPr>
        <w:widowControl w:val="0"/>
        <w:numPr>
          <w:ilvl w:val="12"/>
          <w:numId w:val="0"/>
        </w:numPr>
        <w:spacing w:after="0" w:line="264" w:lineRule="auto"/>
        <w:jc w:val="both"/>
      </w:pPr>
      <w:r w:rsidRPr="005320A8">
        <w:t>Če se spremeni obseg storitev oz. okvirna</w:t>
      </w:r>
      <w:r>
        <w:t xml:space="preserve"> pogodbena</w:t>
      </w:r>
      <w:r w:rsidRPr="005320A8">
        <w:t xml:space="preserve"> vrednost, se mora temu ustrezno spremeniti tudi zavarovanje, razen če se okvirna </w:t>
      </w:r>
      <w:r>
        <w:t>pogodbena</w:t>
      </w:r>
      <w:r w:rsidRPr="005320A8">
        <w:t xml:space="preserve"> vrednost kumulativno poviša za manj kot 10 % (deset odstotkov).</w:t>
      </w:r>
    </w:p>
    <w:p w14:paraId="16E4190E" w14:textId="77777777" w:rsidR="005320A8" w:rsidRPr="005320A8" w:rsidRDefault="005320A8" w:rsidP="005320A8">
      <w:pPr>
        <w:widowControl w:val="0"/>
        <w:numPr>
          <w:ilvl w:val="12"/>
          <w:numId w:val="0"/>
        </w:numPr>
        <w:spacing w:after="0" w:line="264" w:lineRule="auto"/>
        <w:jc w:val="both"/>
      </w:pPr>
    </w:p>
    <w:p w14:paraId="47A1DD11" w14:textId="77777777" w:rsidR="005320A8" w:rsidRDefault="005320A8" w:rsidP="005320A8">
      <w:pPr>
        <w:widowControl w:val="0"/>
        <w:numPr>
          <w:ilvl w:val="12"/>
          <w:numId w:val="0"/>
        </w:numPr>
        <w:spacing w:after="0" w:line="264" w:lineRule="auto"/>
        <w:jc w:val="both"/>
      </w:pPr>
      <w:r w:rsidRPr="005320A8">
        <w:t>V primeru unovčitve finančnega zavarovanja mora izvajalec v roku 10 (deset) dni od unovčitve naročniku predložiti novo finančno zavarovanje v pogodbeno dogovorjeni višini.</w:t>
      </w:r>
    </w:p>
    <w:p w14:paraId="66CB5EDF" w14:textId="77777777" w:rsidR="000C196C" w:rsidRPr="005809B2" w:rsidRDefault="000C196C" w:rsidP="00185714">
      <w:pPr>
        <w:widowControl w:val="0"/>
        <w:numPr>
          <w:ilvl w:val="12"/>
          <w:numId w:val="0"/>
        </w:numPr>
        <w:spacing w:after="0" w:line="264" w:lineRule="auto"/>
        <w:jc w:val="both"/>
      </w:pPr>
    </w:p>
    <w:p w14:paraId="7D6FEFFF" w14:textId="54CCAA3C" w:rsidR="000C196C" w:rsidRPr="005809B2" w:rsidRDefault="000C196C" w:rsidP="005320A8">
      <w:pPr>
        <w:widowControl w:val="0"/>
        <w:autoSpaceDN w:val="0"/>
        <w:spacing w:after="0" w:line="264" w:lineRule="auto"/>
        <w:jc w:val="both"/>
        <w:rPr>
          <w:b/>
        </w:rPr>
      </w:pPr>
      <w:r w:rsidRPr="005809B2">
        <w:rPr>
          <w:b/>
        </w:rPr>
        <w:t>VIŠJA SILA</w:t>
      </w:r>
    </w:p>
    <w:p w14:paraId="4A5703FF" w14:textId="77777777" w:rsidR="000C196C" w:rsidRPr="005809B2" w:rsidRDefault="000C196C" w:rsidP="005E4A3F">
      <w:pPr>
        <w:widowControl w:val="0"/>
        <w:numPr>
          <w:ilvl w:val="1"/>
          <w:numId w:val="54"/>
        </w:numPr>
        <w:autoSpaceDN w:val="0"/>
        <w:spacing w:after="0" w:line="264" w:lineRule="auto"/>
        <w:ind w:left="426" w:hanging="426"/>
        <w:jc w:val="center"/>
        <w:rPr>
          <w:b/>
          <w:u w:val="single"/>
        </w:rPr>
      </w:pPr>
      <w:r w:rsidRPr="005809B2">
        <w:rPr>
          <w:b/>
        </w:rPr>
        <w:t>člen</w:t>
      </w:r>
    </w:p>
    <w:p w14:paraId="230389A6" w14:textId="77777777" w:rsidR="000C196C" w:rsidRPr="005809B2" w:rsidRDefault="000C196C" w:rsidP="00185714">
      <w:pPr>
        <w:widowControl w:val="0"/>
        <w:spacing w:after="0" w:line="264" w:lineRule="auto"/>
      </w:pPr>
    </w:p>
    <w:p w14:paraId="4CE7C99A" w14:textId="77777777" w:rsidR="000C196C" w:rsidRPr="005809B2" w:rsidRDefault="000C196C" w:rsidP="00185714">
      <w:pPr>
        <w:widowControl w:val="0"/>
        <w:spacing w:after="0" w:line="264" w:lineRule="auto"/>
        <w:jc w:val="both"/>
      </w:pPr>
      <w:r w:rsidRPr="005809B2">
        <w:t xml:space="preserve">Pod višjo silo se razumejo vsi nepredvideni in nepričakovani dogodki, ki nastopijo neodvisno od volje strank in ki jih stranki nista mogli predvideti ob sklepanju te pogodbe ter kakorkoli vplivajo na izvedbo pogodbenih obveznosti. </w:t>
      </w:r>
    </w:p>
    <w:p w14:paraId="732E07C3" w14:textId="77777777" w:rsidR="000C196C" w:rsidRPr="005809B2" w:rsidRDefault="000C196C" w:rsidP="00185714">
      <w:pPr>
        <w:widowControl w:val="0"/>
        <w:spacing w:after="0" w:line="264" w:lineRule="auto"/>
        <w:jc w:val="both"/>
      </w:pPr>
    </w:p>
    <w:p w14:paraId="47ECB67B" w14:textId="77777777" w:rsidR="000C196C" w:rsidRPr="005809B2" w:rsidRDefault="000C196C" w:rsidP="00185714">
      <w:pPr>
        <w:widowControl w:val="0"/>
        <w:spacing w:after="0" w:line="264" w:lineRule="auto"/>
        <w:jc w:val="both"/>
      </w:pPr>
      <w:r w:rsidRPr="005809B2">
        <w:t>Izvajalec je dolžan pisno obvestiti naročnika o nastanku višje sile v dveh delovnih dneh po nastanku le-te.</w:t>
      </w:r>
    </w:p>
    <w:p w14:paraId="5F216339" w14:textId="77777777" w:rsidR="000C196C" w:rsidRPr="005809B2" w:rsidRDefault="000C196C" w:rsidP="00185714">
      <w:pPr>
        <w:widowControl w:val="0"/>
        <w:spacing w:after="0" w:line="264" w:lineRule="auto"/>
        <w:jc w:val="both"/>
      </w:pPr>
    </w:p>
    <w:p w14:paraId="1EE87A0B" w14:textId="77777777" w:rsidR="000C196C" w:rsidRPr="005809B2" w:rsidRDefault="000C196C" w:rsidP="00185714">
      <w:pPr>
        <w:widowControl w:val="0"/>
        <w:spacing w:after="0" w:line="264" w:lineRule="auto"/>
        <w:jc w:val="both"/>
      </w:pPr>
      <w:r w:rsidRPr="005809B2">
        <w:t>Nobena od strank ni odgovorna za neizpolnitev katerekoli izmed svojih obveznosti iz razlogov, ki so izven njenega nadzora.</w:t>
      </w:r>
    </w:p>
    <w:p w14:paraId="2AF843DE" w14:textId="77777777" w:rsidR="000C196C" w:rsidRPr="005809B2" w:rsidRDefault="000C196C" w:rsidP="00185714">
      <w:pPr>
        <w:widowControl w:val="0"/>
        <w:numPr>
          <w:ilvl w:val="12"/>
          <w:numId w:val="0"/>
        </w:numPr>
        <w:spacing w:after="0" w:line="264" w:lineRule="auto"/>
        <w:jc w:val="both"/>
      </w:pPr>
    </w:p>
    <w:p w14:paraId="5A2E44CF" w14:textId="77777777" w:rsidR="00654C74" w:rsidRPr="005809B2" w:rsidRDefault="00654C74" w:rsidP="005320A8">
      <w:pPr>
        <w:widowControl w:val="0"/>
        <w:autoSpaceDN w:val="0"/>
        <w:spacing w:after="0" w:line="264" w:lineRule="auto"/>
        <w:jc w:val="both"/>
        <w:rPr>
          <w:b/>
        </w:rPr>
      </w:pPr>
      <w:r w:rsidRPr="005809B2">
        <w:rPr>
          <w:b/>
        </w:rPr>
        <w:t>ODSTOP OD POGODBE</w:t>
      </w:r>
    </w:p>
    <w:p w14:paraId="3C128EFE" w14:textId="77777777" w:rsidR="00654C74" w:rsidRPr="005809B2" w:rsidRDefault="00654C74" w:rsidP="005E4A3F">
      <w:pPr>
        <w:widowControl w:val="0"/>
        <w:numPr>
          <w:ilvl w:val="1"/>
          <w:numId w:val="54"/>
        </w:numPr>
        <w:autoSpaceDN w:val="0"/>
        <w:spacing w:after="0" w:line="264" w:lineRule="auto"/>
        <w:ind w:left="426" w:hanging="426"/>
        <w:jc w:val="center"/>
        <w:rPr>
          <w:b/>
          <w:u w:val="single"/>
        </w:rPr>
      </w:pPr>
      <w:r w:rsidRPr="005809B2">
        <w:rPr>
          <w:b/>
        </w:rPr>
        <w:t>člen</w:t>
      </w:r>
    </w:p>
    <w:p w14:paraId="2F047F4A" w14:textId="77777777" w:rsidR="00654C74" w:rsidRPr="005809B2" w:rsidRDefault="00654C74" w:rsidP="00185714">
      <w:pPr>
        <w:widowControl w:val="0"/>
        <w:spacing w:after="0" w:line="264" w:lineRule="auto"/>
        <w:jc w:val="both"/>
        <w:rPr>
          <w:b/>
          <w:u w:val="single"/>
        </w:rPr>
      </w:pPr>
    </w:p>
    <w:p w14:paraId="5A940BA1" w14:textId="77777777" w:rsidR="00654C74" w:rsidRPr="005809B2" w:rsidRDefault="00654C74" w:rsidP="00185714">
      <w:pPr>
        <w:pStyle w:val="Noga"/>
        <w:widowControl w:val="0"/>
        <w:spacing w:line="264" w:lineRule="auto"/>
        <w:ind w:right="-1"/>
        <w:jc w:val="both"/>
      </w:pPr>
      <w:r w:rsidRPr="005809B2">
        <w:t>Pogodbeni stranki se dogovorita, da lahko naročnik odstopi od pogodbe v naslednjih primerih:</w:t>
      </w:r>
    </w:p>
    <w:p w14:paraId="7C8EFFD8" w14:textId="77777777" w:rsidR="00654C74" w:rsidRPr="005809B2" w:rsidRDefault="00654C74" w:rsidP="00CE3F04">
      <w:pPr>
        <w:pStyle w:val="Noga"/>
        <w:widowControl w:val="0"/>
        <w:numPr>
          <w:ilvl w:val="0"/>
          <w:numId w:val="60"/>
        </w:numPr>
        <w:spacing w:line="264" w:lineRule="auto"/>
        <w:ind w:right="-1"/>
        <w:jc w:val="both"/>
      </w:pPr>
      <w:r w:rsidRPr="005809B2">
        <w:t>če izvedena storitev čiščenja po obsegu ali kakovosti ne ustreza pogodbenim določilom in pogojem iz razpisne dokumentacije;</w:t>
      </w:r>
    </w:p>
    <w:p w14:paraId="14F9F1F0" w14:textId="77777777" w:rsidR="00654C74" w:rsidRPr="005809B2" w:rsidRDefault="00654C74" w:rsidP="00CE3F04">
      <w:pPr>
        <w:pStyle w:val="Noga"/>
        <w:widowControl w:val="0"/>
        <w:numPr>
          <w:ilvl w:val="0"/>
          <w:numId w:val="60"/>
        </w:numPr>
        <w:spacing w:line="264" w:lineRule="auto"/>
        <w:ind w:right="-1"/>
        <w:jc w:val="both"/>
      </w:pPr>
      <w:r w:rsidRPr="005809B2">
        <w:t>če izvajalec ne upošteva reklamacij glede kakovosti opravljenih storitev;</w:t>
      </w:r>
    </w:p>
    <w:p w14:paraId="53C35064" w14:textId="77777777" w:rsidR="00654C74" w:rsidRPr="005809B2" w:rsidRDefault="00654C74" w:rsidP="00CE3F04">
      <w:pPr>
        <w:pStyle w:val="Noga"/>
        <w:widowControl w:val="0"/>
        <w:numPr>
          <w:ilvl w:val="0"/>
          <w:numId w:val="60"/>
        </w:numPr>
        <w:spacing w:line="264" w:lineRule="auto"/>
        <w:ind w:right="-1"/>
        <w:jc w:val="both"/>
      </w:pPr>
      <w:r w:rsidRPr="005809B2">
        <w:t>če se izvajalec ne drži dogovorjenih terminov za opravljanje storitev čiščenja;</w:t>
      </w:r>
    </w:p>
    <w:p w14:paraId="06EFDBC2" w14:textId="78191E64" w:rsidR="00654C74" w:rsidRPr="005809B2" w:rsidRDefault="00654C74" w:rsidP="00CE3F04">
      <w:pPr>
        <w:pStyle w:val="Noga"/>
        <w:widowControl w:val="0"/>
        <w:numPr>
          <w:ilvl w:val="0"/>
          <w:numId w:val="60"/>
        </w:numPr>
        <w:spacing w:line="264" w:lineRule="auto"/>
        <w:ind w:right="-1"/>
        <w:jc w:val="both"/>
      </w:pPr>
      <w:r w:rsidRPr="005809B2">
        <w:t>če izvajalec ne zagotavlja prisotnosti</w:t>
      </w:r>
      <w:r w:rsidR="00395EE2">
        <w:t xml:space="preserve"> ustreznega števila delavcev</w:t>
      </w:r>
      <w:r w:rsidRPr="005809B2">
        <w:t xml:space="preserve"> na lokaciji čiščenja, kar naročnik preverja mesečno v obliki skupnega števila vseh opravljenih ur; </w:t>
      </w:r>
    </w:p>
    <w:p w14:paraId="15F784D6" w14:textId="77777777" w:rsidR="00654C74" w:rsidRPr="005809B2" w:rsidRDefault="00654C74" w:rsidP="00CE3F04">
      <w:pPr>
        <w:pStyle w:val="Noga"/>
        <w:widowControl w:val="0"/>
        <w:numPr>
          <w:ilvl w:val="0"/>
          <w:numId w:val="60"/>
        </w:numPr>
        <w:spacing w:line="264" w:lineRule="auto"/>
        <w:ind w:right="-1"/>
        <w:jc w:val="both"/>
      </w:pPr>
      <w:r w:rsidRPr="005809B2">
        <w:rPr>
          <w:iCs/>
        </w:rPr>
        <w:t xml:space="preserve">če </w:t>
      </w:r>
      <w:r w:rsidRPr="005809B2">
        <w:t>preneha poslovati ali mu je prepovedano opravljanje dejavnosti na osnovi sodne ali druge prisilne določbe;</w:t>
      </w:r>
    </w:p>
    <w:p w14:paraId="53AFC641" w14:textId="77777777" w:rsidR="00654C74" w:rsidRPr="005809B2" w:rsidRDefault="00654C74" w:rsidP="00CE3F04">
      <w:pPr>
        <w:pStyle w:val="Noga"/>
        <w:widowControl w:val="0"/>
        <w:numPr>
          <w:ilvl w:val="0"/>
          <w:numId w:val="60"/>
        </w:numPr>
        <w:spacing w:line="264" w:lineRule="auto"/>
        <w:ind w:right="-1"/>
        <w:jc w:val="both"/>
      </w:pPr>
      <w:r w:rsidRPr="005809B2">
        <w:t>če izvajalec ne priglasi vseh podizvajalcev, ki sodelujejo pri izvedbo storitev čiščenja;</w:t>
      </w:r>
    </w:p>
    <w:p w14:paraId="19559484" w14:textId="348051B1" w:rsidR="00654C74" w:rsidRPr="005809B2" w:rsidRDefault="00654C74" w:rsidP="00CE3F04">
      <w:pPr>
        <w:widowControl w:val="0"/>
        <w:numPr>
          <w:ilvl w:val="0"/>
          <w:numId w:val="60"/>
        </w:numPr>
        <w:spacing w:after="0" w:line="264" w:lineRule="auto"/>
        <w:jc w:val="both"/>
      </w:pPr>
      <w:r w:rsidRPr="005809B2">
        <w:t>če iz</w:t>
      </w:r>
      <w:r w:rsidR="00780952" w:rsidRPr="005809B2">
        <w:t xml:space="preserve">vajalec ob morebitni zamenjavi </w:t>
      </w:r>
      <w:r w:rsidR="00395EE2">
        <w:t>izvedbenega kadra</w:t>
      </w:r>
      <w:r w:rsidRPr="005809B2">
        <w:t xml:space="preserve"> pravočasno ne obvesti naročnika in mu ne posreduje ustreznih podatkov, določenih v razpisni dokumentaciji oz. tej pogodbi;</w:t>
      </w:r>
    </w:p>
    <w:p w14:paraId="032F4AD2" w14:textId="5A1FED0C" w:rsidR="00654C74" w:rsidRPr="005809B2" w:rsidRDefault="00654C74" w:rsidP="00CE3F04">
      <w:pPr>
        <w:pStyle w:val="Noga"/>
        <w:widowControl w:val="0"/>
        <w:numPr>
          <w:ilvl w:val="0"/>
          <w:numId w:val="60"/>
        </w:numPr>
        <w:spacing w:line="264" w:lineRule="auto"/>
        <w:ind w:right="-1"/>
        <w:jc w:val="both"/>
      </w:pPr>
      <w:r w:rsidRPr="005809B2">
        <w:t>če izvajalec ne izpolnjuje zahtev</w:t>
      </w:r>
      <w:r w:rsidR="00395EE2">
        <w:t xml:space="preserve"> iz razpisne dokumentacije</w:t>
      </w:r>
      <w:r w:rsidRPr="005809B2">
        <w:t xml:space="preserve"> in iz te pogodbe</w:t>
      </w:r>
      <w:r w:rsidR="00DF4A71" w:rsidRPr="005809B2">
        <w:t>,</w:t>
      </w:r>
      <w:r w:rsidRPr="005809B2">
        <w:t xml:space="preserve"> ki zagotavljajo zeleno javno naročanje;</w:t>
      </w:r>
    </w:p>
    <w:p w14:paraId="48561CFA" w14:textId="37B7D654" w:rsidR="00654C74" w:rsidRPr="005809B2" w:rsidRDefault="00654C74" w:rsidP="00CE3F04">
      <w:pPr>
        <w:pStyle w:val="Noga"/>
        <w:widowControl w:val="0"/>
        <w:numPr>
          <w:ilvl w:val="0"/>
          <w:numId w:val="60"/>
        </w:numPr>
        <w:spacing w:line="264" w:lineRule="auto"/>
        <w:ind w:right="-1"/>
        <w:jc w:val="both"/>
      </w:pPr>
      <w:r w:rsidRPr="005809B2">
        <w:t xml:space="preserve">če naročnik ugotovi, da </w:t>
      </w:r>
      <w:r w:rsidR="00395EE2" w:rsidRPr="00395EE2">
        <w:t xml:space="preserve">izvedbeni kader (delavci) </w:t>
      </w:r>
      <w:r w:rsidRPr="005809B2">
        <w:t xml:space="preserve"> ni v delovnem razmerju, temveč delo opravlja na kakšni drugi pravni podlagi, ki za naročnika ni sprejemljiva (</w:t>
      </w:r>
      <w:r w:rsidR="00395EE2" w:rsidRPr="00395EE2">
        <w:t xml:space="preserve">študentska napotnica, avtorska pogodba, </w:t>
      </w:r>
      <w:proofErr w:type="spellStart"/>
      <w:r w:rsidR="00395EE2" w:rsidRPr="00395EE2">
        <w:t>podjemna</w:t>
      </w:r>
      <w:proofErr w:type="spellEnd"/>
      <w:r w:rsidR="00395EE2" w:rsidRPr="00395EE2">
        <w:t xml:space="preserve"> pogodba, denar na roko, delo na črno ali podobno</w:t>
      </w:r>
      <w:r w:rsidRPr="005809B2">
        <w:t>);</w:t>
      </w:r>
    </w:p>
    <w:p w14:paraId="2AA26FA0" w14:textId="5453374B" w:rsidR="00654C74" w:rsidRPr="005809B2" w:rsidRDefault="00654C74" w:rsidP="00CE3F04">
      <w:pPr>
        <w:pStyle w:val="Noga"/>
        <w:widowControl w:val="0"/>
        <w:numPr>
          <w:ilvl w:val="0"/>
          <w:numId w:val="60"/>
        </w:numPr>
        <w:spacing w:line="264" w:lineRule="auto"/>
        <w:ind w:right="-1"/>
        <w:jc w:val="both"/>
      </w:pPr>
      <w:r w:rsidRPr="005809B2">
        <w:t xml:space="preserve">če naročnik ugotovi, da so bile pri izvajalcu zaposlenim delavcem kršene pravice iz delovno </w:t>
      </w:r>
      <w:r w:rsidRPr="005809B2">
        <w:lastRenderedPageBreak/>
        <w:t>pravne zakonodaje (npr. neizplačane plače, neplačane nadure ipd.);</w:t>
      </w:r>
    </w:p>
    <w:p w14:paraId="34A11E93" w14:textId="77777777" w:rsidR="00654C74" w:rsidRPr="005809B2" w:rsidRDefault="00654C74" w:rsidP="00CE3F04">
      <w:pPr>
        <w:pStyle w:val="Noga"/>
        <w:widowControl w:val="0"/>
        <w:numPr>
          <w:ilvl w:val="0"/>
          <w:numId w:val="60"/>
        </w:numPr>
        <w:spacing w:line="264" w:lineRule="auto"/>
        <w:ind w:right="-1"/>
        <w:jc w:val="both"/>
      </w:pPr>
      <w:r w:rsidRPr="005809B2">
        <w:t>če je kader izvajalca kršil 9. člen te pogodbe;</w:t>
      </w:r>
    </w:p>
    <w:p w14:paraId="241EB1E4" w14:textId="77777777" w:rsidR="00654C74" w:rsidRPr="005809B2" w:rsidRDefault="00654C74" w:rsidP="00CE3F04">
      <w:pPr>
        <w:pStyle w:val="Noga"/>
        <w:widowControl w:val="0"/>
        <w:numPr>
          <w:ilvl w:val="0"/>
          <w:numId w:val="60"/>
        </w:numPr>
        <w:spacing w:line="264" w:lineRule="auto"/>
        <w:ind w:right="-1"/>
        <w:jc w:val="both"/>
      </w:pPr>
      <w:r w:rsidRPr="005809B2">
        <w:t>če krši druga pogodbena določila.</w:t>
      </w:r>
    </w:p>
    <w:p w14:paraId="5ECAF8BA" w14:textId="77777777" w:rsidR="00395EE2" w:rsidRDefault="00395EE2" w:rsidP="00185714">
      <w:pPr>
        <w:widowControl w:val="0"/>
        <w:tabs>
          <w:tab w:val="left" w:pos="567"/>
          <w:tab w:val="left" w:pos="4253"/>
          <w:tab w:val="left" w:pos="5529"/>
          <w:tab w:val="right" w:pos="8505"/>
        </w:tabs>
        <w:spacing w:after="0" w:line="264" w:lineRule="auto"/>
        <w:jc w:val="both"/>
        <w:rPr>
          <w:bCs/>
        </w:rPr>
      </w:pPr>
    </w:p>
    <w:p w14:paraId="0A944607" w14:textId="778FB2CA" w:rsidR="00654C74" w:rsidRPr="005809B2" w:rsidRDefault="00654C74" w:rsidP="00185714">
      <w:pPr>
        <w:widowControl w:val="0"/>
        <w:tabs>
          <w:tab w:val="left" w:pos="567"/>
          <w:tab w:val="left" w:pos="4253"/>
          <w:tab w:val="left" w:pos="5529"/>
          <w:tab w:val="right" w:pos="8505"/>
        </w:tabs>
        <w:spacing w:after="0" w:line="264" w:lineRule="auto"/>
        <w:jc w:val="both"/>
        <w:rPr>
          <w:bCs/>
        </w:rPr>
      </w:pPr>
      <w:r w:rsidRPr="005809B2">
        <w:rPr>
          <w:bCs/>
        </w:rPr>
        <w:t>Izvajalec sme odstopiti od pogodbe:</w:t>
      </w:r>
    </w:p>
    <w:p w14:paraId="754F2626" w14:textId="7D07150D" w:rsidR="00654C74" w:rsidRPr="005809B2" w:rsidRDefault="00654C74" w:rsidP="00CE3F04">
      <w:pPr>
        <w:widowControl w:val="0"/>
        <w:numPr>
          <w:ilvl w:val="0"/>
          <w:numId w:val="61"/>
        </w:numPr>
        <w:tabs>
          <w:tab w:val="left" w:pos="-4991"/>
          <w:tab w:val="left" w:pos="-4764"/>
          <w:tab w:val="left" w:pos="-1305"/>
          <w:tab w:val="left" w:pos="-29"/>
          <w:tab w:val="right" w:pos="2947"/>
        </w:tabs>
        <w:suppressAutoHyphens/>
        <w:autoSpaceDN w:val="0"/>
        <w:spacing w:after="0" w:line="264" w:lineRule="auto"/>
        <w:jc w:val="both"/>
        <w:rPr>
          <w:bCs/>
        </w:rPr>
      </w:pPr>
      <w:r w:rsidRPr="005809B2">
        <w:rPr>
          <w:bCs/>
        </w:rPr>
        <w:t>če izvajalec pride v situacijo, zaradi katere iz objektivnih razlogov z deli ne more nadaljevati</w:t>
      </w:r>
      <w:r w:rsidR="00AB6641" w:rsidRPr="005809B2">
        <w:rPr>
          <w:bCs/>
        </w:rPr>
        <w:t>.</w:t>
      </w:r>
    </w:p>
    <w:p w14:paraId="78777510" w14:textId="77777777" w:rsidR="00654C74" w:rsidRPr="005809B2" w:rsidRDefault="00654C74" w:rsidP="00185714">
      <w:pPr>
        <w:pStyle w:val="Noga"/>
        <w:widowControl w:val="0"/>
        <w:spacing w:line="264" w:lineRule="auto"/>
        <w:ind w:right="-1"/>
        <w:jc w:val="both"/>
      </w:pPr>
    </w:p>
    <w:p w14:paraId="19D2F15C" w14:textId="61E2EC1F" w:rsidR="00654C74" w:rsidRPr="005809B2" w:rsidRDefault="00654C74" w:rsidP="00185714">
      <w:pPr>
        <w:widowControl w:val="0"/>
        <w:tabs>
          <w:tab w:val="left" w:pos="567"/>
          <w:tab w:val="left" w:pos="4253"/>
          <w:tab w:val="left" w:pos="5529"/>
          <w:tab w:val="right" w:pos="8505"/>
        </w:tabs>
        <w:spacing w:after="0" w:line="264" w:lineRule="auto"/>
        <w:jc w:val="both"/>
        <w:rPr>
          <w:bCs/>
        </w:rPr>
      </w:pPr>
      <w:r w:rsidRPr="005809B2">
        <w:rPr>
          <w:bCs/>
        </w:rPr>
        <w:t>Odstop od pogodbe</w:t>
      </w:r>
      <w:r w:rsidR="003B14E1">
        <w:rPr>
          <w:bCs/>
        </w:rPr>
        <w:t xml:space="preserve"> mora biti poslan nasprotni stranki</w:t>
      </w:r>
      <w:r w:rsidR="001D784A">
        <w:rPr>
          <w:bCs/>
        </w:rPr>
        <w:t xml:space="preserve"> pisno</w:t>
      </w:r>
      <w:r w:rsidR="003B14E1">
        <w:rPr>
          <w:bCs/>
        </w:rPr>
        <w:t xml:space="preserve"> s priporočeno pošiljko,</w:t>
      </w:r>
      <w:r w:rsidRPr="005809B2">
        <w:rPr>
          <w:bCs/>
        </w:rPr>
        <w:t xml:space="preserve"> z navedbo razloga ali razlogov, zaradi katerih se od pogodbe odstopa. Odpovedni rok je 2 meseca.</w:t>
      </w:r>
      <w:r w:rsidR="003B14E1">
        <w:rPr>
          <w:bCs/>
        </w:rPr>
        <w:t xml:space="preserve"> Odpovedni rok začne teči z dnem oddaje priporočene pošiljke na pošto.</w:t>
      </w:r>
      <w:r w:rsidRPr="005809B2">
        <w:rPr>
          <w:bCs/>
        </w:rPr>
        <w:t xml:space="preserve"> </w:t>
      </w:r>
    </w:p>
    <w:p w14:paraId="4C82045A" w14:textId="77777777" w:rsidR="00654C74" w:rsidRPr="005809B2" w:rsidRDefault="00654C74" w:rsidP="00185714">
      <w:pPr>
        <w:widowControl w:val="0"/>
        <w:tabs>
          <w:tab w:val="left" w:pos="567"/>
          <w:tab w:val="left" w:pos="4253"/>
          <w:tab w:val="left" w:pos="5529"/>
          <w:tab w:val="right" w:pos="8505"/>
        </w:tabs>
        <w:spacing w:after="0" w:line="264" w:lineRule="auto"/>
        <w:jc w:val="both"/>
        <w:rPr>
          <w:bCs/>
        </w:rPr>
      </w:pPr>
    </w:p>
    <w:p w14:paraId="32EDD7CC" w14:textId="77777777" w:rsidR="00654C74" w:rsidRPr="005809B2" w:rsidRDefault="00654C74" w:rsidP="00185714">
      <w:pPr>
        <w:widowControl w:val="0"/>
        <w:tabs>
          <w:tab w:val="left" w:pos="567"/>
          <w:tab w:val="left" w:pos="4253"/>
          <w:tab w:val="left" w:pos="5529"/>
          <w:tab w:val="right" w:pos="8505"/>
        </w:tabs>
        <w:spacing w:after="0" w:line="264" w:lineRule="auto"/>
        <w:jc w:val="both"/>
      </w:pPr>
      <w:r w:rsidRPr="005809B2">
        <w:t>V</w:t>
      </w:r>
      <w:r w:rsidR="00345346" w:rsidRPr="005809B2">
        <w:t xml:space="preserve"> primerih, za katere je to izrec</w:t>
      </w:r>
      <w:r w:rsidRPr="005809B2">
        <w:t>no navedeno, lahko naročnik od pogodbe odstopi tudi brez odpovednega roka.</w:t>
      </w:r>
    </w:p>
    <w:p w14:paraId="697C848C" w14:textId="77777777" w:rsidR="00654C74" w:rsidRPr="005809B2" w:rsidRDefault="00654C74" w:rsidP="00185714">
      <w:pPr>
        <w:pStyle w:val="Noga"/>
        <w:widowControl w:val="0"/>
        <w:spacing w:line="264" w:lineRule="auto"/>
        <w:ind w:right="-1"/>
        <w:jc w:val="both"/>
      </w:pPr>
    </w:p>
    <w:p w14:paraId="68F5EE16" w14:textId="7457AD64" w:rsidR="00654C74" w:rsidRPr="005809B2" w:rsidRDefault="00654C74" w:rsidP="00185714">
      <w:pPr>
        <w:widowControl w:val="0"/>
        <w:numPr>
          <w:ilvl w:val="12"/>
          <w:numId w:val="0"/>
        </w:numPr>
        <w:spacing w:after="0" w:line="264" w:lineRule="auto"/>
        <w:jc w:val="both"/>
      </w:pPr>
      <w:r w:rsidRPr="005809B2">
        <w:t>Če naročnik odpove pogodbo iz razlogov na strani izvajalca, ima izvajalec pravico do plačila dotlej kakovostno opravljenih storitev, naročniku pa je dolžan povrniti vso škodo, ki jo je zaradi tega utrpel</w:t>
      </w:r>
      <w:r w:rsidR="000E43C1">
        <w:t xml:space="preserve">, </w:t>
      </w:r>
      <w:r w:rsidR="000E43C1" w:rsidRPr="000E43C1">
        <w:t>tudi razliko do morebitne višje cene, ki jo bo za izvajanje storitev določil nov izvajalec</w:t>
      </w:r>
      <w:r w:rsidR="00AF1EF7" w:rsidRPr="005809B2">
        <w:t>.</w:t>
      </w:r>
    </w:p>
    <w:p w14:paraId="3DBBAC2B" w14:textId="77777777" w:rsidR="00654C74" w:rsidRPr="005809B2" w:rsidRDefault="00654C74" w:rsidP="00185714">
      <w:pPr>
        <w:pStyle w:val="Noga"/>
        <w:widowControl w:val="0"/>
        <w:spacing w:line="264" w:lineRule="auto"/>
        <w:ind w:right="-1"/>
        <w:jc w:val="both"/>
      </w:pPr>
    </w:p>
    <w:p w14:paraId="63C8AFDB" w14:textId="77777777" w:rsidR="00654C74" w:rsidRPr="005809B2" w:rsidRDefault="00654C74" w:rsidP="000E43C1">
      <w:pPr>
        <w:widowControl w:val="0"/>
        <w:autoSpaceDN w:val="0"/>
        <w:spacing w:after="0" w:line="264" w:lineRule="auto"/>
        <w:jc w:val="both"/>
      </w:pPr>
      <w:r w:rsidRPr="005809B2">
        <w:rPr>
          <w:b/>
        </w:rPr>
        <w:t>SPREMEMBE POGODBE</w:t>
      </w:r>
    </w:p>
    <w:p w14:paraId="250F5447"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5820FAF6" w14:textId="77777777" w:rsidR="00654C74" w:rsidRPr="005809B2" w:rsidRDefault="00654C74" w:rsidP="00185714">
      <w:pPr>
        <w:pStyle w:val="Noga"/>
        <w:widowControl w:val="0"/>
        <w:spacing w:line="264" w:lineRule="auto"/>
        <w:ind w:right="-1"/>
        <w:jc w:val="both"/>
      </w:pPr>
    </w:p>
    <w:p w14:paraId="0448A10A" w14:textId="77777777" w:rsidR="00654C74" w:rsidRPr="005809B2" w:rsidRDefault="00654C74" w:rsidP="00185714">
      <w:pPr>
        <w:widowControl w:val="0"/>
        <w:tabs>
          <w:tab w:val="num" w:pos="1128"/>
        </w:tabs>
        <w:spacing w:after="0" w:line="264" w:lineRule="auto"/>
        <w:ind w:right="-2"/>
        <w:jc w:val="both"/>
      </w:pPr>
      <w:r w:rsidRPr="005809B2">
        <w:t xml:space="preserve">Kakršnekoli spremembe oz. dopolnitve te pogodbe so veljavne le, če so dogovorjene v pisni obliki. </w:t>
      </w:r>
    </w:p>
    <w:p w14:paraId="71569ECC" w14:textId="77777777" w:rsidR="00654C74" w:rsidRPr="005809B2" w:rsidRDefault="00654C74" w:rsidP="00185714">
      <w:pPr>
        <w:widowControl w:val="0"/>
        <w:tabs>
          <w:tab w:val="num" w:pos="1128"/>
        </w:tabs>
        <w:spacing w:after="0" w:line="264" w:lineRule="auto"/>
        <w:ind w:right="-2"/>
        <w:jc w:val="both"/>
        <w:rPr>
          <w:bCs/>
        </w:rPr>
      </w:pPr>
    </w:p>
    <w:p w14:paraId="2316F1B8" w14:textId="3F70B8A9" w:rsidR="00654C74" w:rsidRPr="005809B2" w:rsidRDefault="00780952" w:rsidP="00185714">
      <w:pPr>
        <w:widowControl w:val="0"/>
        <w:autoSpaceDE w:val="0"/>
        <w:autoSpaceDN w:val="0"/>
        <w:adjustRightInd w:val="0"/>
        <w:spacing w:after="0" w:line="264" w:lineRule="auto"/>
        <w:jc w:val="both"/>
      </w:pPr>
      <w:r w:rsidRPr="005809B2">
        <w:rPr>
          <w:bCs/>
        </w:rPr>
        <w:t xml:space="preserve">Obseg storitev </w:t>
      </w:r>
      <w:r w:rsidR="00654C74" w:rsidRPr="005809B2">
        <w:rPr>
          <w:bCs/>
        </w:rPr>
        <w:t xml:space="preserve">se lahko spremeni v skladu </w:t>
      </w:r>
      <w:r w:rsidR="006D08D5">
        <w:rPr>
          <w:bCs/>
        </w:rPr>
        <w:t>s</w:t>
      </w:r>
      <w:r w:rsidR="00654C74" w:rsidRPr="005809B2">
        <w:rPr>
          <w:bCs/>
        </w:rPr>
        <w:t xml:space="preserve"> </w:t>
      </w:r>
      <w:r w:rsidR="00A1013F" w:rsidRPr="005809B2">
        <w:rPr>
          <w:bCs/>
        </w:rPr>
        <w:t>tretjim</w:t>
      </w:r>
      <w:r w:rsidR="00654C74" w:rsidRPr="005809B2">
        <w:rPr>
          <w:bCs/>
        </w:rPr>
        <w:t xml:space="preserve"> odstavkom 2. člena pogodbe. V tem primer</w:t>
      </w:r>
      <w:r w:rsidR="00654C74" w:rsidRPr="005809B2">
        <w:t xml:space="preserve">u se ob upoštevanju vrste oz. namenske rabe prostora, </w:t>
      </w:r>
      <w:r w:rsidR="00654C74" w:rsidRPr="005809B2">
        <w:rPr>
          <w:bCs/>
        </w:rPr>
        <w:t>na katerega se nanaša sprememba,</w:t>
      </w:r>
      <w:r w:rsidR="00654C74" w:rsidRPr="005809B2">
        <w:t xml:space="preserve"> njegove površine ter </w:t>
      </w:r>
      <w:r w:rsidR="00654C74" w:rsidRPr="005809B2">
        <w:rPr>
          <w:bCs/>
        </w:rPr>
        <w:t xml:space="preserve">pogostosti in obsega čiščenja tega prostora, </w:t>
      </w:r>
      <w:r w:rsidR="00654C74" w:rsidRPr="005809B2">
        <w:t>sorazmerno poveča oz. zmanjša cena</w:t>
      </w:r>
      <w:r w:rsidR="00DD5D32">
        <w:t xml:space="preserve"> na enoto iz Priloge 1 te pogodbe</w:t>
      </w:r>
      <w:r w:rsidR="00654C74" w:rsidRPr="005809B2">
        <w:t>.</w:t>
      </w:r>
    </w:p>
    <w:p w14:paraId="4243F231" w14:textId="77777777" w:rsidR="00654C74" w:rsidRPr="005809B2" w:rsidRDefault="00654C74" w:rsidP="00185714">
      <w:pPr>
        <w:widowControl w:val="0"/>
        <w:tabs>
          <w:tab w:val="num" w:pos="1128"/>
        </w:tabs>
        <w:spacing w:after="0" w:line="264" w:lineRule="auto"/>
        <w:ind w:right="-2"/>
        <w:jc w:val="both"/>
      </w:pPr>
    </w:p>
    <w:p w14:paraId="43AF0D2E" w14:textId="73FE475D" w:rsidR="00654C74" w:rsidRPr="005809B2" w:rsidRDefault="008E2D36" w:rsidP="00185714">
      <w:pPr>
        <w:widowControl w:val="0"/>
        <w:tabs>
          <w:tab w:val="num" w:pos="1128"/>
        </w:tabs>
        <w:spacing w:after="0" w:line="264" w:lineRule="auto"/>
        <w:ind w:right="-2"/>
        <w:jc w:val="both"/>
      </w:pPr>
      <w:r>
        <w:t>N</w:t>
      </w:r>
      <w:r w:rsidR="00654C74" w:rsidRPr="005809B2">
        <w:t xml:space="preserve">aročnik </w:t>
      </w:r>
      <w:r w:rsidRPr="005809B2">
        <w:t xml:space="preserve">ima </w:t>
      </w:r>
      <w:r w:rsidR="00654C74" w:rsidRPr="005809B2">
        <w:t>pravico spremeniti ali dopolniti zahteve glede čiščenja posameznih ali vseh</w:t>
      </w:r>
      <w:r w:rsidR="00DD5D32">
        <w:t xml:space="preserve"> oz. dodatnih</w:t>
      </w:r>
      <w:r w:rsidR="00654C74" w:rsidRPr="005809B2">
        <w:t xml:space="preserve"> poslovnih prostorov</w:t>
      </w:r>
      <w:r>
        <w:t xml:space="preserve"> (npr. z</w:t>
      </w:r>
      <w:r w:rsidRPr="005809B2">
        <w:t xml:space="preserve"> namenom zmanjšanja stroškov čiščenja oz. zagotavljanja večje dodane vrednosti</w:t>
      </w:r>
      <w:r>
        <w:t>)</w:t>
      </w:r>
      <w:r w:rsidR="00654C74" w:rsidRPr="005809B2">
        <w:t xml:space="preserve">. V tem primeru naročnik in izvajalec opravita revizijo </w:t>
      </w:r>
      <w:r w:rsidR="006D08D5">
        <w:t xml:space="preserve">Priloge 1 </w:t>
      </w:r>
      <w:r w:rsidR="006D08D5" w:rsidRPr="005809B2">
        <w:t>te pogodbe</w:t>
      </w:r>
      <w:r w:rsidR="00654C74" w:rsidRPr="005809B2">
        <w:t>, pri čemer izvajalec v roku pet (5) dni izdela predračun za spremembe, katerih izvajalec zaradi njihovega obsega ali narave ne more izvesti po cen</w:t>
      </w:r>
      <w:r w:rsidR="006D08D5">
        <w:t>ah na enoto</w:t>
      </w:r>
      <w:r w:rsidR="00DF4A71" w:rsidRPr="005809B2">
        <w:t xml:space="preserve"> </w:t>
      </w:r>
      <w:r w:rsidR="00654C74" w:rsidRPr="005809B2">
        <w:t xml:space="preserve">iz </w:t>
      </w:r>
      <w:r w:rsidR="00345346" w:rsidRPr="005809B2">
        <w:t xml:space="preserve">Priloge </w:t>
      </w:r>
      <w:r w:rsidR="006D08D5">
        <w:t>1</w:t>
      </w:r>
      <w:r w:rsidR="00345346" w:rsidRPr="005809B2">
        <w:t xml:space="preserve"> te pogodbe</w:t>
      </w:r>
      <w:r w:rsidR="00654C74" w:rsidRPr="005809B2">
        <w:t xml:space="preserve"> oz. po sorazme</w:t>
      </w:r>
      <w:r w:rsidR="00DF4A71" w:rsidRPr="005809B2">
        <w:t xml:space="preserve">rno zmanjšani ali povečani ceni na </w:t>
      </w:r>
      <w:r w:rsidR="00345346" w:rsidRPr="005809B2">
        <w:t xml:space="preserve">enoto iz </w:t>
      </w:r>
      <w:r w:rsidR="006D08D5" w:rsidRPr="005809B2">
        <w:t xml:space="preserve">Priloge </w:t>
      </w:r>
      <w:r w:rsidR="006D08D5">
        <w:t>1</w:t>
      </w:r>
      <w:r w:rsidR="006D08D5" w:rsidRPr="005809B2">
        <w:t xml:space="preserve"> te pogodbe</w:t>
      </w:r>
      <w:r w:rsidR="00654C74" w:rsidRPr="005809B2">
        <w:t xml:space="preserve"> oz. jih obračunati z režijskimi urami iz </w:t>
      </w:r>
      <w:r w:rsidR="006D08D5" w:rsidRPr="005809B2">
        <w:t xml:space="preserve">Priloge </w:t>
      </w:r>
      <w:r w:rsidR="006D08D5">
        <w:t>1</w:t>
      </w:r>
      <w:r w:rsidR="006D08D5" w:rsidRPr="005809B2">
        <w:t xml:space="preserve"> te pogodbe</w:t>
      </w:r>
      <w:r w:rsidR="00654C74" w:rsidRPr="005809B2">
        <w:t xml:space="preserve">. Izvajalec začne izvajati storitve na spremenjeni način po potrditvi revizije </w:t>
      </w:r>
      <w:r w:rsidR="006D08D5" w:rsidRPr="005809B2">
        <w:t xml:space="preserve">Priloge </w:t>
      </w:r>
      <w:r w:rsidR="006D08D5">
        <w:t>1</w:t>
      </w:r>
      <w:r w:rsidR="006D08D5" w:rsidRPr="005809B2">
        <w:t xml:space="preserve"> te pogodbe</w:t>
      </w:r>
      <w:r w:rsidR="00654C74" w:rsidRPr="005809B2">
        <w:t xml:space="preserve"> s strani naročnika. O spremembah naročnik in izvajalec skleneta aneks k tej pogodbi.</w:t>
      </w:r>
    </w:p>
    <w:p w14:paraId="75B0889E" w14:textId="77777777" w:rsidR="002077A1" w:rsidRPr="005809B2" w:rsidRDefault="002077A1" w:rsidP="00185714">
      <w:pPr>
        <w:pStyle w:val="Noga"/>
        <w:widowControl w:val="0"/>
        <w:spacing w:line="264" w:lineRule="auto"/>
        <w:ind w:right="-1"/>
        <w:jc w:val="both"/>
      </w:pPr>
    </w:p>
    <w:p w14:paraId="71FF7FBD" w14:textId="360DBA27" w:rsidR="00654C74" w:rsidRPr="005809B2" w:rsidRDefault="006C2A73" w:rsidP="00932C5C">
      <w:pPr>
        <w:widowControl w:val="0"/>
        <w:autoSpaceDN w:val="0"/>
        <w:spacing w:after="0" w:line="264" w:lineRule="auto"/>
        <w:jc w:val="both"/>
      </w:pPr>
      <w:r w:rsidRPr="006C2A73">
        <w:rPr>
          <w:b/>
        </w:rPr>
        <w:t>SOCIALNA IN OKOLJSKA</w:t>
      </w:r>
      <w:r w:rsidR="00654C74" w:rsidRPr="005809B2">
        <w:rPr>
          <w:b/>
        </w:rPr>
        <w:t xml:space="preserve"> KLAVZULA </w:t>
      </w:r>
    </w:p>
    <w:p w14:paraId="71D46EAB" w14:textId="77777777" w:rsidR="00654C74" w:rsidRPr="005809B2" w:rsidRDefault="00654C74" w:rsidP="005E4A3F">
      <w:pPr>
        <w:pStyle w:val="Odstavekseznama"/>
        <w:widowControl w:val="0"/>
        <w:numPr>
          <w:ilvl w:val="1"/>
          <w:numId w:val="54"/>
        </w:numPr>
        <w:autoSpaceDN w:val="0"/>
        <w:spacing w:after="0" w:line="264" w:lineRule="auto"/>
        <w:ind w:left="426" w:hanging="426"/>
        <w:jc w:val="center"/>
        <w:rPr>
          <w:b/>
        </w:rPr>
      </w:pPr>
      <w:r w:rsidRPr="005809B2">
        <w:rPr>
          <w:b/>
        </w:rPr>
        <w:t>člen</w:t>
      </w:r>
    </w:p>
    <w:p w14:paraId="7DA67D72" w14:textId="77777777" w:rsidR="00654C74" w:rsidRPr="005809B2" w:rsidRDefault="00654C74" w:rsidP="00185714">
      <w:pPr>
        <w:pStyle w:val="Odstavekseznama"/>
        <w:widowControl w:val="0"/>
        <w:autoSpaceDN w:val="0"/>
        <w:spacing w:after="0" w:line="264" w:lineRule="auto"/>
        <w:ind w:left="1440"/>
        <w:rPr>
          <w:b/>
        </w:rPr>
      </w:pPr>
    </w:p>
    <w:p w14:paraId="0A72519C" w14:textId="77777777" w:rsidR="006C2A73" w:rsidRPr="001606D3" w:rsidRDefault="006C2A73" w:rsidP="006C2A73">
      <w:pPr>
        <w:pStyle w:val="Standard"/>
        <w:spacing w:line="264" w:lineRule="auto"/>
        <w:rPr>
          <w:rFonts w:cstheme="minorHAnsi"/>
          <w:iCs/>
        </w:rPr>
      </w:pPr>
      <w:r w:rsidRPr="001606D3">
        <w:rPr>
          <w:rFonts w:eastAsia="Times New Roman" w:cstheme="minorHAnsi"/>
          <w:noProof/>
          <w:kern w:val="0"/>
          <w:lang w:eastAsia="sl-SI"/>
        </w:rPr>
        <w:t xml:space="preserve">Ta pogodba preneha veljati, če </w:t>
      </w:r>
      <w:r w:rsidRPr="001606D3">
        <w:rPr>
          <w:rFonts w:cstheme="minorHAnsi"/>
          <w:iCs/>
        </w:rPr>
        <w:t>je pri izvajalcu ali (njegovem) podizvajalcu izpolnjen en ali več naslednjih razlogov za izključitev:</w:t>
      </w:r>
    </w:p>
    <w:p w14:paraId="5EB18185" w14:textId="77777777" w:rsidR="006C2A73" w:rsidRPr="001606D3" w:rsidRDefault="006C2A73" w:rsidP="00CE3F04">
      <w:pPr>
        <w:pStyle w:val="rkovnatokazaodstavkom"/>
        <w:numPr>
          <w:ilvl w:val="0"/>
          <w:numId w:val="59"/>
        </w:numPr>
        <w:spacing w:before="0" w:beforeAutospacing="0" w:after="0" w:afterAutospacing="0" w:line="264" w:lineRule="auto"/>
        <w:jc w:val="both"/>
        <w:rPr>
          <w:rFonts w:asciiTheme="minorHAnsi" w:hAnsiTheme="minorHAnsi" w:cstheme="minorHAnsi"/>
          <w:sz w:val="22"/>
          <w:szCs w:val="22"/>
        </w:rPr>
      </w:pPr>
      <w:r w:rsidRPr="001606D3">
        <w:rPr>
          <w:rFonts w:asciiTheme="minorHAnsi" w:hAnsiTheme="minorHAnsi" w:cstheme="minorHAnsi"/>
          <w:color w:val="000000"/>
          <w:sz w:val="22"/>
          <w:szCs w:val="22"/>
          <w:shd w:val="clear" w:color="auto" w:fill="FFFFFF"/>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5AC2BFD4" w14:textId="77777777" w:rsidR="006C2A73" w:rsidRPr="001606D3" w:rsidRDefault="006C2A73" w:rsidP="00CE3F04">
      <w:pPr>
        <w:pStyle w:val="rkovnatokazaodstavkom"/>
        <w:numPr>
          <w:ilvl w:val="0"/>
          <w:numId w:val="59"/>
        </w:numPr>
        <w:spacing w:before="0" w:beforeAutospacing="0" w:after="0" w:afterAutospacing="0" w:line="264" w:lineRule="auto"/>
        <w:jc w:val="both"/>
        <w:rPr>
          <w:rFonts w:asciiTheme="minorHAnsi" w:hAnsiTheme="minorHAnsi" w:cstheme="minorHAnsi"/>
          <w:sz w:val="22"/>
          <w:szCs w:val="22"/>
        </w:rPr>
      </w:pPr>
      <w:r w:rsidRPr="001606D3">
        <w:rPr>
          <w:rFonts w:asciiTheme="minorHAnsi" w:hAnsiTheme="minorHAnsi" w:cstheme="minorHAnsi"/>
          <w:sz w:val="22"/>
          <w:szCs w:val="22"/>
        </w:rPr>
        <w:lastRenderedPageBreak/>
        <w:t>izvajalec ali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podizvajalec ne izpolnjuje obveznosti iz prejšnjega stavka tudi, če na dan preverjanja ni imel predloženih vseh obračunov davčnih odtegljajev za dohodke iz delovnega razmerja za obdobje zadnjih petih let do dne preverjanja;</w:t>
      </w:r>
    </w:p>
    <w:p w14:paraId="7C461329" w14:textId="77777777" w:rsidR="006C2A73" w:rsidRPr="001606D3" w:rsidRDefault="006C2A73" w:rsidP="00CE3F04">
      <w:pPr>
        <w:pStyle w:val="rkovnatokazaodstavkom"/>
        <w:numPr>
          <w:ilvl w:val="0"/>
          <w:numId w:val="59"/>
        </w:numPr>
        <w:spacing w:before="0" w:beforeAutospacing="0" w:after="0" w:afterAutospacing="0" w:line="264" w:lineRule="auto"/>
        <w:jc w:val="both"/>
        <w:rPr>
          <w:rFonts w:asciiTheme="minorHAnsi" w:hAnsiTheme="minorHAnsi" w:cstheme="minorHAnsi"/>
          <w:sz w:val="22"/>
          <w:szCs w:val="22"/>
        </w:rPr>
      </w:pPr>
      <w:r w:rsidRPr="001606D3">
        <w:rPr>
          <w:rFonts w:asciiTheme="minorHAnsi" w:hAnsiTheme="minorHAnsi" w:cstheme="minorHAnsi"/>
          <w:sz w:val="22"/>
          <w:szCs w:val="22"/>
        </w:rPr>
        <w:t>izvajalec ali podizvajalec je izločen iz postopkov oddaje javnih naročil zaradi uvrstitve v evidenco gospodarskih subjektov z izrečenimi stranskimi sankcijami izločitve iz postopkov javnega naročanja;</w:t>
      </w:r>
    </w:p>
    <w:p w14:paraId="275A025C" w14:textId="77777777" w:rsidR="006C2A73" w:rsidRPr="001606D3" w:rsidRDefault="006C2A73" w:rsidP="00CE3F04">
      <w:pPr>
        <w:pStyle w:val="rkovnatokazaodstavkom"/>
        <w:numPr>
          <w:ilvl w:val="0"/>
          <w:numId w:val="59"/>
        </w:numPr>
        <w:spacing w:before="0" w:beforeAutospacing="0" w:after="0" w:afterAutospacing="0" w:line="264" w:lineRule="auto"/>
        <w:jc w:val="both"/>
        <w:rPr>
          <w:rFonts w:asciiTheme="minorHAnsi" w:hAnsiTheme="minorHAnsi" w:cstheme="minorHAnsi"/>
          <w:sz w:val="22"/>
          <w:szCs w:val="22"/>
        </w:rPr>
      </w:pPr>
      <w:r w:rsidRPr="001606D3">
        <w:rPr>
          <w:rFonts w:asciiTheme="minorHAnsi" w:hAnsiTheme="minorHAnsi" w:cstheme="minorHAnsi"/>
          <w:sz w:val="22"/>
          <w:szCs w:val="22"/>
        </w:rPr>
        <w:t xml:space="preserve">izvajalec ali podizvajalec </w:t>
      </w:r>
      <w:r w:rsidRPr="001606D3">
        <w:rPr>
          <w:rFonts w:asciiTheme="minorHAnsi" w:hAnsiTheme="minorHAnsi" w:cstheme="minorHAnsi"/>
          <w:sz w:val="22"/>
          <w:szCs w:val="22"/>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Pr="001606D3">
        <w:rPr>
          <w:rFonts w:asciiTheme="minorHAnsi" w:hAnsiTheme="minorHAnsi" w:cstheme="minorHAnsi"/>
          <w:sz w:val="22"/>
          <w:szCs w:val="22"/>
        </w:rPr>
        <w:t xml:space="preserve">v zadnjih treh letih pred dnevom tega preverjanja </w:t>
      </w:r>
      <w:r w:rsidRPr="001606D3">
        <w:rPr>
          <w:rFonts w:asciiTheme="minorHAnsi" w:hAnsiTheme="minorHAnsi" w:cstheme="minorHAnsi"/>
          <w:sz w:val="22"/>
          <w:szCs w:val="22"/>
          <w:lang w:eastAsia="zh-CN"/>
        </w:rPr>
        <w:t>s pravnomočno odločitvijo oz. odločitvami izrekel globo za prekršek.</w:t>
      </w:r>
    </w:p>
    <w:p w14:paraId="43193DA4" w14:textId="77777777" w:rsidR="006C2A73" w:rsidRPr="001606D3" w:rsidRDefault="006C2A73" w:rsidP="006C2A73">
      <w:pPr>
        <w:pStyle w:val="Standard"/>
        <w:spacing w:line="264" w:lineRule="auto"/>
        <w:rPr>
          <w:rFonts w:eastAsia="Times New Roman" w:cstheme="minorHAnsi"/>
          <w:noProof/>
          <w:kern w:val="0"/>
          <w:highlight w:val="yellow"/>
          <w:lang w:eastAsia="sl-SI"/>
        </w:rPr>
      </w:pPr>
    </w:p>
    <w:p w14:paraId="3A5E9B96" w14:textId="77777777" w:rsidR="006C2A73" w:rsidRPr="001606D3" w:rsidRDefault="006C2A73" w:rsidP="006C2A73">
      <w:pPr>
        <w:spacing w:after="0" w:line="264" w:lineRule="auto"/>
        <w:jc w:val="both"/>
        <w:rPr>
          <w:iCs/>
        </w:rPr>
      </w:pPr>
      <w:r w:rsidRPr="001606D3">
        <w:rPr>
          <w:iCs/>
        </w:rPr>
        <w:t>Obstoj razlogov za izključitev iz prejšnjega odstavka bo naročnik vsakih šest mesecev (prvikrat pa šest mesecev od sklenitve te pogodbe) preveril v uradnih evidencah. Če je izvajalec ali (njegov) podizvajalec pravna oseba, s sedežem v drugi državi članici ali tretji državi, mora izvajalec skladno s tretjim odstavkom 67.a člena ZJN-3 zase in za podizvajalca v roku petih (5) dni po poteku vsakih šest mesecev (prvikrat pa po poteku šest mesecev od sklenitve te pogodbe) naročniku posredovati dokazilo, da ne obstajajo razlogi za izključitev iz 1., 2. in 4. točke prejšnjega odstavka. Če izvajalec ne dostavi dokazil v roku, se šteje, da so izpolnjene okoliščine iz prejšnjega odstavka oz. obstaja razloga za njegovo izključitev.</w:t>
      </w:r>
    </w:p>
    <w:p w14:paraId="5A83AF9E" w14:textId="77777777" w:rsidR="006C2A73" w:rsidRPr="001606D3" w:rsidRDefault="006C2A73" w:rsidP="006C2A73">
      <w:pPr>
        <w:pStyle w:val="Standard"/>
        <w:spacing w:line="264" w:lineRule="auto"/>
        <w:rPr>
          <w:rFonts w:eastAsia="Times New Roman" w:cstheme="minorHAnsi"/>
          <w:noProof/>
          <w:kern w:val="0"/>
          <w:highlight w:val="yellow"/>
          <w:lang w:eastAsia="sl-SI"/>
        </w:rPr>
      </w:pPr>
    </w:p>
    <w:p w14:paraId="08F53058" w14:textId="77777777" w:rsidR="006C2A73" w:rsidRPr="001606D3" w:rsidRDefault="006C2A73" w:rsidP="006C2A73">
      <w:pPr>
        <w:spacing w:after="0" w:line="264" w:lineRule="auto"/>
        <w:jc w:val="both"/>
        <w:rPr>
          <w:iCs/>
        </w:rPr>
      </w:pPr>
      <w:r w:rsidRPr="001606D3">
        <w:rPr>
          <w:iCs/>
        </w:rPr>
        <w:t xml:space="preserve">V primeru obstoja razloga za izključitev iz prvega odstavka tega člena bo naročnik o tem v roku deset dni od seznanitve obvestil izvajalca in ga pozval k predložitvi dokazil o zanesljivosti kljub obstoju enega ali več razlogov za izključitev. </w:t>
      </w:r>
    </w:p>
    <w:p w14:paraId="414C61AE" w14:textId="77777777" w:rsidR="006C2A73" w:rsidRPr="001606D3" w:rsidRDefault="006C2A73" w:rsidP="006C2A73">
      <w:pPr>
        <w:spacing w:after="0" w:line="264" w:lineRule="auto"/>
        <w:jc w:val="both"/>
        <w:rPr>
          <w:iCs/>
        </w:rPr>
      </w:pPr>
    </w:p>
    <w:p w14:paraId="2A4C3584" w14:textId="510DA185" w:rsidR="006C2A73" w:rsidRPr="001606D3" w:rsidRDefault="006C2A73" w:rsidP="006C2A73">
      <w:pPr>
        <w:spacing w:after="0" w:line="264" w:lineRule="auto"/>
        <w:ind w:right="-2"/>
        <w:contextualSpacing/>
        <w:jc w:val="both"/>
        <w:rPr>
          <w:kern w:val="3"/>
          <w:lang w:eastAsia="zh-CN"/>
        </w:rPr>
      </w:pPr>
      <w:r w:rsidRPr="001606D3">
        <w:rPr>
          <w:kern w:val="3"/>
          <w:lang w:eastAsia="zh-CN"/>
        </w:rPr>
        <w:t xml:space="preserve">Razvezni pogoj iz prvega odstavka tega se uresniči pod pogojem, </w:t>
      </w:r>
      <w:r w:rsidR="00CE74D4">
        <w:rPr>
          <w:kern w:val="3"/>
          <w:lang w:eastAsia="zh-CN"/>
        </w:rPr>
        <w:t>da</w:t>
      </w:r>
      <w:r w:rsidRPr="001606D3">
        <w:rPr>
          <w:kern w:val="3"/>
          <w:lang w:eastAsia="zh-CN"/>
        </w:rPr>
        <w:t xml:space="preserve"> naročnik smatra, da izvajalec s pravočasno predloženimi dokazili ni izkazal svoje oz. podizvajalčeve zanesljivosti kljub obstoju razloga za </w:t>
      </w:r>
      <w:r w:rsidRPr="001606D3">
        <w:rPr>
          <w:iCs/>
        </w:rPr>
        <w:t>izključitev</w:t>
      </w:r>
      <w:r w:rsidRPr="001606D3">
        <w:rPr>
          <w:kern w:val="3"/>
          <w:lang w:eastAsia="zh-CN"/>
        </w:rPr>
        <w:t xml:space="preserve">. Če se razlog za </w:t>
      </w:r>
      <w:r w:rsidRPr="001606D3">
        <w:rPr>
          <w:iCs/>
        </w:rPr>
        <w:t xml:space="preserve">izključitev </w:t>
      </w:r>
      <w:r w:rsidRPr="001606D3">
        <w:rPr>
          <w:kern w:val="3"/>
          <w:lang w:eastAsia="zh-CN"/>
        </w:rPr>
        <w:t xml:space="preserve">nanaša neposredno na podizvajalca, ga lahko izvajalec ob </w:t>
      </w:r>
      <w:r w:rsidRPr="00886AD4">
        <w:rPr>
          <w:kern w:val="3"/>
          <w:lang w:eastAsia="zh-CN"/>
        </w:rPr>
        <w:t>upoštevanju 2</w:t>
      </w:r>
      <w:r w:rsidR="00886AD4" w:rsidRPr="00886AD4">
        <w:rPr>
          <w:kern w:val="3"/>
          <w:lang w:eastAsia="zh-CN"/>
        </w:rPr>
        <w:t>3</w:t>
      </w:r>
      <w:r w:rsidRPr="00886AD4">
        <w:rPr>
          <w:kern w:val="3"/>
          <w:lang w:eastAsia="zh-CN"/>
        </w:rPr>
        <w:t xml:space="preserve">. člena te pogodbe zamenja z drugim ali sam prevzame njegove obveznosti. V primeru </w:t>
      </w:r>
      <w:r w:rsidRPr="001606D3">
        <w:rPr>
          <w:kern w:val="3"/>
          <w:lang w:eastAsia="zh-CN"/>
        </w:rPr>
        <w:t>uresničenja razveznega pogoja naročnik nemudoma oz. najkasneje šestdeseti dan od seznanitve z obstojem razloga za izključitev začne postopek javnega naročanja za izbiro novega izvajalca.</w:t>
      </w:r>
    </w:p>
    <w:p w14:paraId="48ADD29C" w14:textId="77777777" w:rsidR="006C2A73" w:rsidRPr="001606D3" w:rsidRDefault="006C2A73" w:rsidP="006C2A73">
      <w:pPr>
        <w:pStyle w:val="Standard"/>
        <w:spacing w:line="264" w:lineRule="auto"/>
        <w:rPr>
          <w:rFonts w:cstheme="minorHAnsi"/>
        </w:rPr>
      </w:pPr>
    </w:p>
    <w:p w14:paraId="4F75735A" w14:textId="77777777" w:rsidR="006C2A73" w:rsidRPr="001606D3" w:rsidRDefault="006C2A73" w:rsidP="006C2A73">
      <w:pPr>
        <w:pStyle w:val="Standard"/>
        <w:spacing w:line="264" w:lineRule="auto"/>
        <w:rPr>
          <w:rFonts w:cstheme="minorHAnsi"/>
        </w:rPr>
      </w:pPr>
      <w:r w:rsidRPr="001606D3">
        <w:rPr>
          <w:rFonts w:cstheme="minorHAnsi"/>
        </w:rPr>
        <w:t>Z dnem sklenitve nove pogodbe za storitve, ki so predmet te pogodbe, je ta pogodba razvezana. O datumu sklenitve nove pogodbe izvajalca obvesti naročnik. Če naročnik ne začne novega postopka javnega naročanja v roku iz prejšnjega odstavka, se šteje, da je pogodba razvezana šestdeseti dan od naročnikove seznanitve z obstojem razloga za izključitev.</w:t>
      </w:r>
    </w:p>
    <w:p w14:paraId="2B42441F" w14:textId="77777777" w:rsidR="00654C74" w:rsidRPr="005809B2" w:rsidRDefault="00654C74" w:rsidP="00185714">
      <w:pPr>
        <w:widowControl w:val="0"/>
        <w:spacing w:after="0" w:line="264" w:lineRule="auto"/>
        <w:ind w:right="7"/>
        <w:jc w:val="both"/>
      </w:pPr>
    </w:p>
    <w:p w14:paraId="283C13EF"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23D573EB" w14:textId="77777777" w:rsidR="00654C74" w:rsidRPr="005809B2" w:rsidRDefault="00654C74" w:rsidP="00185714">
      <w:pPr>
        <w:widowControl w:val="0"/>
        <w:spacing w:after="0" w:line="264" w:lineRule="auto"/>
        <w:ind w:right="7"/>
        <w:jc w:val="both"/>
      </w:pPr>
    </w:p>
    <w:p w14:paraId="082FD7D2" w14:textId="77777777" w:rsidR="006C2A73" w:rsidRPr="001606D3" w:rsidRDefault="006C2A73" w:rsidP="006C2A73">
      <w:pPr>
        <w:pStyle w:val="Standard"/>
        <w:spacing w:line="264" w:lineRule="auto"/>
        <w:rPr>
          <w:rFonts w:cstheme="minorHAnsi"/>
        </w:rPr>
      </w:pPr>
      <w:r w:rsidRPr="001606D3">
        <w:rPr>
          <w:rFonts w:cstheme="minorHAnsi"/>
        </w:rPr>
        <w:t xml:space="preserve">Če je naročnik seznanjen, da je pristojni državni organ ali sodišče s pravnomočno odločitvijo ugotovilo kršitev delovne, </w:t>
      </w:r>
      <w:proofErr w:type="spellStart"/>
      <w:r w:rsidRPr="001606D3">
        <w:rPr>
          <w:rFonts w:cstheme="minorHAnsi"/>
        </w:rPr>
        <w:t>okoljske</w:t>
      </w:r>
      <w:proofErr w:type="spellEnd"/>
      <w:r w:rsidRPr="001606D3">
        <w:rPr>
          <w:rFonts w:cstheme="minorHAnsi"/>
        </w:rPr>
        <w:t xml:space="preserve"> ali socialne zakonodaje s strani izvajalca ali njegovega podizvajalca, ta pogodba preneha veljati.</w:t>
      </w:r>
    </w:p>
    <w:p w14:paraId="2E775693" w14:textId="77777777" w:rsidR="006C2A73" w:rsidRPr="001606D3" w:rsidRDefault="006C2A73" w:rsidP="006C2A73">
      <w:pPr>
        <w:spacing w:after="0" w:line="264" w:lineRule="auto"/>
        <w:ind w:right="6"/>
        <w:jc w:val="both"/>
      </w:pPr>
    </w:p>
    <w:p w14:paraId="33412397" w14:textId="77777777" w:rsidR="006C2A73" w:rsidRPr="001606D3" w:rsidRDefault="006C2A73" w:rsidP="006C2A73">
      <w:pPr>
        <w:spacing w:after="0" w:line="264" w:lineRule="auto"/>
        <w:ind w:right="6"/>
        <w:jc w:val="both"/>
      </w:pPr>
      <w:r w:rsidRPr="001606D3">
        <w:lastRenderedPageBreak/>
        <w:t>Če je naročnik seznanjen, da je izvajalec:</w:t>
      </w:r>
    </w:p>
    <w:p w14:paraId="64FF17B1" w14:textId="77777777" w:rsidR="006C2A73" w:rsidRPr="001606D3" w:rsidRDefault="006C2A73" w:rsidP="00CE3F04">
      <w:pPr>
        <w:pStyle w:val="Odstavekseznama"/>
        <w:numPr>
          <w:ilvl w:val="0"/>
          <w:numId w:val="90"/>
        </w:numPr>
        <w:spacing w:after="0" w:line="264" w:lineRule="auto"/>
        <w:ind w:right="6"/>
        <w:jc w:val="both"/>
      </w:pPr>
      <w:r w:rsidRPr="001606D3">
        <w:t xml:space="preserve">ruski državljan ali fizična ali pravna oseba, subjekt ali organ s sedežem v Rusiji; </w:t>
      </w:r>
    </w:p>
    <w:p w14:paraId="293CD837" w14:textId="77777777" w:rsidR="006C2A73" w:rsidRPr="001606D3" w:rsidRDefault="006C2A73" w:rsidP="00CE3F04">
      <w:pPr>
        <w:pStyle w:val="Odstavekseznama"/>
        <w:numPr>
          <w:ilvl w:val="0"/>
          <w:numId w:val="90"/>
        </w:numPr>
        <w:spacing w:after="0" w:line="264" w:lineRule="auto"/>
        <w:ind w:right="6"/>
        <w:jc w:val="both"/>
      </w:pPr>
      <w:r w:rsidRPr="001606D3">
        <w:t xml:space="preserve">pravna oseba, subjekt ali organ, katerega več kot 50-odstotni delež je v neposredni ali posredni lasti subjekta iz prejšnje točke; ali </w:t>
      </w:r>
    </w:p>
    <w:p w14:paraId="1E3F7393" w14:textId="77777777" w:rsidR="006C2A73" w:rsidRPr="001606D3" w:rsidRDefault="006C2A73" w:rsidP="00CE3F04">
      <w:pPr>
        <w:pStyle w:val="Odstavekseznama"/>
        <w:numPr>
          <w:ilvl w:val="0"/>
          <w:numId w:val="90"/>
        </w:numPr>
        <w:spacing w:after="0" w:line="264" w:lineRule="auto"/>
        <w:ind w:right="6"/>
        <w:jc w:val="both"/>
      </w:pPr>
      <w:r w:rsidRPr="001606D3">
        <w:t xml:space="preserve">fizična ali pravna oseba, subjekt ali organ, ki deluje v imenu ali po navodilih subjekta iz a) ali b) točke tega odstavka, </w:t>
      </w:r>
    </w:p>
    <w:p w14:paraId="03418DB9" w14:textId="77777777" w:rsidR="006C2A73" w:rsidRPr="001606D3" w:rsidRDefault="006C2A73" w:rsidP="006C2A73">
      <w:pPr>
        <w:spacing w:after="0" w:line="264" w:lineRule="auto"/>
        <w:ind w:right="6"/>
        <w:jc w:val="both"/>
      </w:pPr>
      <w:r w:rsidRPr="001606D3">
        <w:t>ta pogodba preneha veljati.</w:t>
      </w:r>
    </w:p>
    <w:p w14:paraId="04E691FB" w14:textId="77777777" w:rsidR="006C2A73" w:rsidRPr="001606D3" w:rsidRDefault="006C2A73" w:rsidP="006C2A73">
      <w:pPr>
        <w:spacing w:after="0" w:line="264" w:lineRule="auto"/>
        <w:ind w:right="6"/>
        <w:jc w:val="both"/>
        <w:rPr>
          <w:rFonts w:eastAsia="Times New Roman"/>
        </w:rPr>
      </w:pPr>
    </w:p>
    <w:p w14:paraId="1C7AFE43" w14:textId="77777777" w:rsidR="006C2A73" w:rsidRPr="001606D3" w:rsidRDefault="006C2A73" w:rsidP="006C2A73">
      <w:pPr>
        <w:spacing w:after="0" w:line="264" w:lineRule="auto"/>
        <w:ind w:right="6"/>
        <w:jc w:val="both"/>
      </w:pPr>
      <w:r w:rsidRPr="001606D3">
        <w:t xml:space="preserve">Ta pogodba preneha veljati tudi, če so okoliščine iz a), b) ali c) točke prejšnjega od stavka izpolnjene za podizvajalca ali subjekt, na </w:t>
      </w:r>
      <w:proofErr w:type="spellStart"/>
      <w:r w:rsidRPr="001606D3">
        <w:t>čigaršnje</w:t>
      </w:r>
      <w:proofErr w:type="spellEnd"/>
      <w:r w:rsidRPr="001606D3">
        <w:t xml:space="preserve"> zmogljivosti se sklicuje izvajalec, ki za potrebe izpolnitve obveznosti po tej pogodbi izvaja gradnje, storitve oz. dobave v vrednosti višji od 10 % okvirne pogodbene vrednosti iz prvega odstavka 3. člena te pogodbe.</w:t>
      </w:r>
    </w:p>
    <w:p w14:paraId="21B236C2" w14:textId="77777777" w:rsidR="00654C74" w:rsidRPr="005809B2" w:rsidRDefault="00654C74" w:rsidP="00185714">
      <w:pPr>
        <w:widowControl w:val="0"/>
        <w:spacing w:after="0" w:line="264" w:lineRule="auto"/>
        <w:ind w:right="7"/>
        <w:jc w:val="both"/>
      </w:pPr>
    </w:p>
    <w:p w14:paraId="4CEB836C" w14:textId="77777777" w:rsidR="00654C74" w:rsidRPr="005809B2" w:rsidRDefault="00654C74" w:rsidP="006C2A73">
      <w:pPr>
        <w:widowControl w:val="0"/>
        <w:autoSpaceDN w:val="0"/>
        <w:spacing w:after="0" w:line="264" w:lineRule="auto"/>
        <w:jc w:val="both"/>
      </w:pPr>
      <w:r w:rsidRPr="005809B2">
        <w:rPr>
          <w:b/>
        </w:rPr>
        <w:t>PROTIKORUPCIJSKA KLAVZULA</w:t>
      </w:r>
    </w:p>
    <w:p w14:paraId="021DA300" w14:textId="77777777" w:rsidR="00654C74" w:rsidRPr="005809B2" w:rsidRDefault="00654C74" w:rsidP="005E4A3F">
      <w:pPr>
        <w:widowControl w:val="0"/>
        <w:numPr>
          <w:ilvl w:val="1"/>
          <w:numId w:val="54"/>
        </w:numPr>
        <w:autoSpaceDN w:val="0"/>
        <w:spacing w:after="0" w:line="264" w:lineRule="auto"/>
        <w:ind w:left="426" w:hanging="426"/>
        <w:jc w:val="center"/>
        <w:rPr>
          <w:b/>
          <w:bCs/>
        </w:rPr>
      </w:pPr>
      <w:r w:rsidRPr="005809B2">
        <w:rPr>
          <w:b/>
          <w:bCs/>
        </w:rPr>
        <w:t>člen</w:t>
      </w:r>
    </w:p>
    <w:p w14:paraId="4602E588" w14:textId="77777777" w:rsidR="00654C74" w:rsidRPr="005809B2" w:rsidRDefault="00654C74" w:rsidP="00185714">
      <w:pPr>
        <w:widowControl w:val="0"/>
        <w:autoSpaceDE w:val="0"/>
        <w:autoSpaceDN w:val="0"/>
        <w:adjustRightInd w:val="0"/>
        <w:spacing w:after="0" w:line="264" w:lineRule="auto"/>
        <w:contextualSpacing/>
        <w:jc w:val="both"/>
        <w:rPr>
          <w:bCs/>
          <w:iCs/>
        </w:rPr>
      </w:pPr>
    </w:p>
    <w:p w14:paraId="05792103" w14:textId="77777777" w:rsidR="00CE3F04" w:rsidRPr="001606D3" w:rsidRDefault="00CE3F04" w:rsidP="00CE3F04">
      <w:pPr>
        <w:autoSpaceDE w:val="0"/>
        <w:autoSpaceDN w:val="0"/>
        <w:adjustRightInd w:val="0"/>
        <w:spacing w:after="0" w:line="264" w:lineRule="auto"/>
        <w:contextualSpacing/>
        <w:jc w:val="both"/>
        <w:rPr>
          <w:bCs/>
          <w:iCs/>
        </w:rPr>
      </w:pPr>
      <w:r w:rsidRPr="001606D3">
        <w:rPr>
          <w:bCs/>
          <w:iCs/>
        </w:rPr>
        <w:t>Ta pogodba je nična, če kdo v imenu ali na račun izvajalca predstavniku, zastopniku ali posredniku naročnika obljubi ali ponudi ali da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zastopniku ali posredniku naročnika oz. izvajalcu ali njegovemu predstavniku, zastopniku ali posredniku.</w:t>
      </w:r>
    </w:p>
    <w:p w14:paraId="7A4C081E" w14:textId="77777777" w:rsidR="00654C74" w:rsidRPr="005809B2" w:rsidRDefault="00654C74" w:rsidP="00185714">
      <w:pPr>
        <w:widowControl w:val="0"/>
        <w:spacing w:after="0" w:line="264" w:lineRule="auto"/>
        <w:jc w:val="both"/>
      </w:pPr>
    </w:p>
    <w:p w14:paraId="250B0BE2" w14:textId="5919B76C" w:rsidR="00CE3F04" w:rsidRDefault="00CE3F04" w:rsidP="00CE3F04">
      <w:pPr>
        <w:spacing w:after="0" w:line="264" w:lineRule="auto"/>
        <w:jc w:val="both"/>
        <w:rPr>
          <w:rFonts w:eastAsia="Times New Roman"/>
          <w:color w:val="000000" w:themeColor="text1"/>
        </w:rPr>
      </w:pPr>
      <w:r w:rsidRPr="001606D3">
        <w:rPr>
          <w:rFonts w:eastAsia="Times New Roman"/>
          <w:color w:val="000000" w:themeColor="text1"/>
        </w:rPr>
        <w:t xml:space="preserve">Priloga </w:t>
      </w:r>
      <w:r w:rsidR="000B41EF">
        <w:rPr>
          <w:rFonts w:eastAsia="Times New Roman"/>
          <w:color w:val="000000" w:themeColor="text1"/>
        </w:rPr>
        <w:t>6</w:t>
      </w:r>
      <w:r w:rsidRPr="001606D3">
        <w:rPr>
          <w:rFonts w:eastAsia="Times New Roman"/>
          <w:color w:val="000000" w:themeColor="text1"/>
        </w:rPr>
        <w:t xml:space="preserve"> in sestavni del te pogodbe je tudi </w:t>
      </w:r>
      <w:r w:rsidR="000B41EF">
        <w:rPr>
          <w:rFonts w:eastAsia="Times New Roman"/>
          <w:color w:val="000000" w:themeColor="text1"/>
        </w:rPr>
        <w:t>I</w:t>
      </w:r>
      <w:r w:rsidRPr="001606D3">
        <w:rPr>
          <w:rFonts w:eastAsia="Times New Roman"/>
          <w:color w:val="000000" w:themeColor="text1"/>
        </w:rPr>
        <w:t>zjava o udeležbi fizičnih in pravnih oseb v lastništvu izvajalca, kot jo določa veljaven Zakon o integriteti in preprečevanju korupcije.</w:t>
      </w:r>
    </w:p>
    <w:p w14:paraId="17A8FF43" w14:textId="77777777" w:rsidR="00CE3F04" w:rsidRDefault="00CE3F04" w:rsidP="00CE3F04">
      <w:pPr>
        <w:spacing w:after="0" w:line="264" w:lineRule="auto"/>
        <w:jc w:val="both"/>
        <w:rPr>
          <w:rFonts w:eastAsia="Times New Roman"/>
          <w:color w:val="000000" w:themeColor="text1"/>
        </w:rPr>
      </w:pPr>
    </w:p>
    <w:p w14:paraId="2D191FDD" w14:textId="77777777" w:rsidR="00CE3F04" w:rsidRPr="001606D3" w:rsidRDefault="00CE3F04" w:rsidP="00CE3F04">
      <w:pPr>
        <w:spacing w:after="0" w:line="264" w:lineRule="auto"/>
        <w:rPr>
          <w:b/>
        </w:rPr>
      </w:pPr>
      <w:r w:rsidRPr="001606D3">
        <w:rPr>
          <w:b/>
        </w:rPr>
        <w:t>PODIZVAJALCI</w:t>
      </w:r>
    </w:p>
    <w:p w14:paraId="37E82745" w14:textId="77777777" w:rsidR="00CE3F04" w:rsidRPr="001606D3" w:rsidRDefault="00CE3F04" w:rsidP="00CE3F04">
      <w:pPr>
        <w:widowControl w:val="0"/>
        <w:numPr>
          <w:ilvl w:val="1"/>
          <w:numId w:val="54"/>
        </w:numPr>
        <w:autoSpaceDN w:val="0"/>
        <w:spacing w:after="0" w:line="264" w:lineRule="auto"/>
        <w:ind w:left="426" w:hanging="426"/>
        <w:jc w:val="center"/>
        <w:rPr>
          <w:b/>
        </w:rPr>
      </w:pPr>
      <w:r w:rsidRPr="00CE3F04">
        <w:rPr>
          <w:b/>
          <w:bCs/>
        </w:rPr>
        <w:t>člen</w:t>
      </w:r>
    </w:p>
    <w:p w14:paraId="60374E91" w14:textId="77777777" w:rsidR="00CE3F04" w:rsidRPr="001606D3" w:rsidRDefault="00CE3F04" w:rsidP="00CE3F04">
      <w:pPr>
        <w:spacing w:after="0" w:line="264" w:lineRule="auto"/>
        <w:jc w:val="both"/>
      </w:pPr>
    </w:p>
    <w:p w14:paraId="44CDFBF9" w14:textId="1B40CB75" w:rsidR="00CE3F04" w:rsidRPr="001606D3" w:rsidRDefault="00CE3F04" w:rsidP="00CE3F04">
      <w:pPr>
        <w:widowControl w:val="0"/>
        <w:suppressAutoHyphens/>
        <w:spacing w:after="0" w:line="264" w:lineRule="auto"/>
        <w:jc w:val="both"/>
      </w:pPr>
      <w:r w:rsidRPr="001606D3">
        <w:t xml:space="preserve">Izvajalec odgovarja naročniku za sodelavce in podizvajalce, kot če bi </w:t>
      </w:r>
      <w:r>
        <w:t>storitve</w:t>
      </w:r>
      <w:r w:rsidRPr="001606D3">
        <w:t xml:space="preserve"> opravil sam. Izvajalec in podizvajalec za </w:t>
      </w:r>
      <w:r>
        <w:t>storitve</w:t>
      </w:r>
      <w:r w:rsidRPr="001606D3">
        <w:t xml:space="preserve">, ki jih opravi podizvajalec, nasproti naročniku odgovarjata solidarno. </w:t>
      </w:r>
    </w:p>
    <w:p w14:paraId="2D485D7E" w14:textId="77777777" w:rsidR="00CE3F04" w:rsidRPr="001606D3" w:rsidRDefault="00CE3F04" w:rsidP="00CE3F04">
      <w:pPr>
        <w:widowControl w:val="0"/>
        <w:suppressAutoHyphens/>
        <w:spacing w:after="0" w:line="264" w:lineRule="auto"/>
        <w:jc w:val="both"/>
      </w:pPr>
    </w:p>
    <w:p w14:paraId="4C37830A" w14:textId="77777777" w:rsidR="00CE3F04" w:rsidRPr="001606D3" w:rsidRDefault="00CE3F04" w:rsidP="00CE3F04">
      <w:pPr>
        <w:widowControl w:val="0"/>
        <w:suppressAutoHyphens/>
        <w:spacing w:after="0" w:line="264" w:lineRule="auto"/>
        <w:jc w:val="both"/>
        <w:rPr>
          <w:rStyle w:val="Privzetapisavaodstavka1"/>
          <w:rFonts w:eastAsia="Times New Roman"/>
          <w:noProof/>
          <w:spacing w:val="1"/>
        </w:rPr>
      </w:pPr>
      <w:r w:rsidRPr="001606D3">
        <w:rPr>
          <w:rStyle w:val="Privzetapisavaodstavka1"/>
          <w:rFonts w:eastAsia="Times New Roman"/>
          <w:noProof/>
          <w:spacing w:val="1"/>
        </w:rPr>
        <w:t xml:space="preserve">Izvajalec bo pogodbene obveznosti izvedel v sodelovanju z naslednjimi podizvajalci: ____________/brez sodelovanja podizvajalcev. </w:t>
      </w:r>
    </w:p>
    <w:p w14:paraId="08AAEF6D" w14:textId="77777777" w:rsidR="00CE3F04" w:rsidRPr="001606D3" w:rsidRDefault="00CE3F04" w:rsidP="00CE3F04">
      <w:pPr>
        <w:widowControl w:val="0"/>
        <w:suppressAutoHyphens/>
        <w:spacing w:after="0" w:line="264" w:lineRule="auto"/>
        <w:jc w:val="both"/>
        <w:rPr>
          <w:rStyle w:val="Privzetapisavaodstavka1"/>
          <w:rFonts w:eastAsia="Times New Roman"/>
          <w:noProof/>
          <w:spacing w:val="1"/>
        </w:rPr>
      </w:pPr>
      <w:r w:rsidRPr="001606D3">
        <w:rPr>
          <w:color w:val="0070C0"/>
        </w:rPr>
        <w:t>/</w:t>
      </w:r>
      <w:r w:rsidRPr="001606D3">
        <w:rPr>
          <w:i/>
          <w:color w:val="0070C0"/>
        </w:rPr>
        <w:t>Besedilo se prilagodi glede na (ne)priglasitev podizvajalcev v postopku javnega naročanja.</w:t>
      </w:r>
      <w:r w:rsidRPr="001606D3">
        <w:rPr>
          <w:color w:val="0070C0"/>
        </w:rPr>
        <w:t>/</w:t>
      </w:r>
    </w:p>
    <w:p w14:paraId="20AFE571" w14:textId="77777777" w:rsidR="00CE3F04" w:rsidRPr="001606D3" w:rsidRDefault="00CE3F04" w:rsidP="00CE3F04">
      <w:pPr>
        <w:spacing w:after="0" w:line="264" w:lineRule="auto"/>
        <w:jc w:val="both"/>
        <w:rPr>
          <w:color w:val="000000" w:themeColor="text1"/>
        </w:rPr>
      </w:pPr>
    </w:p>
    <w:p w14:paraId="1701E669" w14:textId="77777777" w:rsidR="00CE3F04" w:rsidRPr="001606D3" w:rsidRDefault="00CE3F04" w:rsidP="00CE3F04">
      <w:pPr>
        <w:spacing w:after="0" w:line="264" w:lineRule="auto"/>
        <w:jc w:val="both"/>
        <w:rPr>
          <w:color w:val="000000" w:themeColor="text1"/>
        </w:rPr>
      </w:pPr>
      <w:r w:rsidRPr="001606D3">
        <w:rPr>
          <w:rStyle w:val="Privzetapisavaodstavka1"/>
          <w:rFonts w:eastAsia="Times New Roman"/>
          <w:noProof/>
          <w:spacing w:val="1"/>
        </w:rPr>
        <w:t xml:space="preserve">Izvajalec mora med izvajanjem te pogodbe naročnika obvestiti o morebitnih spremembah informacij </w:t>
      </w:r>
      <w:r w:rsidRPr="001606D3">
        <w:t xml:space="preserve">glede predhodno priglašenih </w:t>
      </w:r>
      <w:r w:rsidRPr="001606D3">
        <w:rPr>
          <w:rStyle w:val="Privzetapisavaodstavka1"/>
          <w:rFonts w:eastAsia="Times New Roman"/>
          <w:noProof/>
          <w:spacing w:val="1"/>
        </w:rPr>
        <w:t xml:space="preserve">podizvajalcev in mu poslati informacije o novih podizvajalcih, ki jih namerava naknadno vključiti v izvajanje predmeta pogodbe, in sicer najkasneje v petih (5) dneh po spremembi oziroma angažiranju podizvajalca. V primeru vključitve novega podizvajalca mora izvajalec skupaj z obvestilom posredovati kontaktne podatke podizvajalca podatke o zakonitih zastopnikih podizvajalca, obrazec </w:t>
      </w:r>
      <w:r w:rsidRPr="001606D3">
        <w:t xml:space="preserve">Izjava podizvajalca iz razpisne dokumentacije, </w:t>
      </w:r>
      <w:r w:rsidRPr="001606D3">
        <w:rPr>
          <w:rStyle w:val="Privzetapisavaodstavka1"/>
          <w:rFonts w:eastAsia="Times New Roman"/>
          <w:noProof/>
          <w:spacing w:val="1"/>
        </w:rPr>
        <w:t xml:space="preserve">izpolnjen ESPD podizvajalca ali </w:t>
      </w:r>
      <w:r w:rsidRPr="001606D3">
        <w:rPr>
          <w:lang w:eastAsia="zh-CN"/>
        </w:rPr>
        <w:t>dokazila o neobstoju razlogov za izključitev ter izpolnjevanju pogojev za sodelovanje iz razpisne dokumentacije</w:t>
      </w:r>
      <w:r w:rsidRPr="001606D3">
        <w:rPr>
          <w:rStyle w:val="Privzetapisavaodstavka1"/>
          <w:rFonts w:eastAsia="Times New Roman"/>
          <w:noProof/>
          <w:spacing w:val="1"/>
        </w:rPr>
        <w:t xml:space="preserve"> in soglasje podizvajalca za neposredno plačilo, če podizvajalec to zahteva</w:t>
      </w:r>
      <w:r w:rsidRPr="001606D3">
        <w:rPr>
          <w:color w:val="000000" w:themeColor="text1"/>
        </w:rPr>
        <w:t>.</w:t>
      </w:r>
    </w:p>
    <w:p w14:paraId="3EF11320" w14:textId="77777777" w:rsidR="00CE3F04" w:rsidRPr="001606D3" w:rsidRDefault="00CE3F04" w:rsidP="00CE3F04">
      <w:pPr>
        <w:spacing w:after="0" w:line="264" w:lineRule="auto"/>
        <w:jc w:val="both"/>
        <w:rPr>
          <w:color w:val="000000" w:themeColor="text1"/>
        </w:rPr>
      </w:pPr>
    </w:p>
    <w:p w14:paraId="41778951" w14:textId="1F1FC870" w:rsidR="00CE3F04" w:rsidRPr="001606D3" w:rsidRDefault="00CE3F04" w:rsidP="00CE3F04">
      <w:pPr>
        <w:spacing w:after="0" w:line="264" w:lineRule="auto"/>
        <w:contextualSpacing/>
        <w:jc w:val="both"/>
        <w:rPr>
          <w:color w:val="000000" w:themeColor="text1"/>
        </w:rPr>
      </w:pPr>
      <w:r w:rsidRPr="001606D3">
        <w:rPr>
          <w:color w:val="000000" w:themeColor="text1"/>
        </w:rPr>
        <w:t xml:space="preserve">Pred zamenjavo oziroma naknadno vključitvijo podizvajalca v izvajanje pogodbenih </w:t>
      </w:r>
      <w:r>
        <w:rPr>
          <w:color w:val="000000" w:themeColor="text1"/>
        </w:rPr>
        <w:t>storitev</w:t>
      </w:r>
      <w:r w:rsidRPr="001606D3">
        <w:rPr>
          <w:color w:val="000000" w:themeColor="text1"/>
        </w:rPr>
        <w:t xml:space="preserve"> naročnik preveri, ali zanj obstaja razlog za izključitev ter ali izpolnjuje pogoje za sodelovanje, in zamenjavo </w:t>
      </w:r>
      <w:r w:rsidRPr="001606D3">
        <w:rPr>
          <w:color w:val="000000" w:themeColor="text1"/>
        </w:rPr>
        <w:lastRenderedPageBreak/>
        <w:t xml:space="preserve">oziroma naknadno vključitev podizvajalca bodisi odobri ali zavrne. Podizvajalec lahko prične z delom, ko naročnik izvajalcu potrdi njegovo ustreznost. Naročnik lahko zavrne predlog za zamenjavo podizvajalca oziroma vključitev novega podizvajalca tudi, če bi to lahko vplivalo na nemoteno izvajanje ali dokončanje </w:t>
      </w:r>
      <w:r>
        <w:rPr>
          <w:color w:val="000000" w:themeColor="text1"/>
        </w:rPr>
        <w:t>storitev</w:t>
      </w:r>
      <w:r w:rsidRPr="001606D3">
        <w:rPr>
          <w:color w:val="000000" w:themeColor="text1"/>
        </w:rPr>
        <w:t xml:space="preserve">. </w:t>
      </w:r>
    </w:p>
    <w:p w14:paraId="21DBC856" w14:textId="77777777" w:rsidR="00CE3F04" w:rsidRPr="001606D3" w:rsidRDefault="00CE3F04" w:rsidP="00CE3F04">
      <w:pPr>
        <w:spacing w:after="0" w:line="264" w:lineRule="auto"/>
        <w:contextualSpacing/>
        <w:jc w:val="both"/>
        <w:rPr>
          <w:color w:val="000000" w:themeColor="text1"/>
        </w:rPr>
      </w:pPr>
    </w:p>
    <w:p w14:paraId="07A151E7" w14:textId="77B583EC" w:rsidR="00CE3F04" w:rsidRPr="001606D3" w:rsidRDefault="00CE3F04" w:rsidP="00CE3F04">
      <w:pPr>
        <w:spacing w:after="0" w:line="264" w:lineRule="auto"/>
        <w:contextualSpacing/>
        <w:jc w:val="both"/>
        <w:rPr>
          <w:color w:val="000000" w:themeColor="text1"/>
        </w:rPr>
      </w:pPr>
      <w:r w:rsidRPr="001606D3">
        <w:rPr>
          <w:color w:val="000000" w:themeColor="text1"/>
        </w:rPr>
        <w:t xml:space="preserve">Če izvajalec v izvedbo javnega naročila vključi enega ali več podizvajalcev, mora z njim skleniti pogodbo še preden začne podizvajalec izvajati del naročila. Pogodba s podizvajalcem mora biti sklenjena dokler se izvaja ta pogodba oz. dokler naročnik ne prevzame </w:t>
      </w:r>
      <w:r>
        <w:rPr>
          <w:color w:val="000000" w:themeColor="text1"/>
        </w:rPr>
        <w:t>storitev</w:t>
      </w:r>
      <w:r w:rsidRPr="001606D3">
        <w:rPr>
          <w:color w:val="000000" w:themeColor="text1"/>
        </w:rPr>
        <w:t>, ki jih je izvedel podizvajalec.</w:t>
      </w:r>
    </w:p>
    <w:p w14:paraId="52CFC968" w14:textId="77777777" w:rsidR="00CE3F04" w:rsidRPr="001606D3" w:rsidRDefault="00CE3F04" w:rsidP="00CE3F04">
      <w:pPr>
        <w:spacing w:after="0" w:line="264" w:lineRule="auto"/>
        <w:contextualSpacing/>
        <w:jc w:val="both"/>
        <w:rPr>
          <w:color w:val="000000" w:themeColor="text1"/>
        </w:rPr>
      </w:pPr>
    </w:p>
    <w:p w14:paraId="086E875B" w14:textId="76C4C0E3" w:rsidR="00CE3F04" w:rsidRPr="001606D3" w:rsidRDefault="00CE3F04" w:rsidP="00CE3F04">
      <w:pPr>
        <w:spacing w:after="0" w:line="264" w:lineRule="auto"/>
        <w:contextualSpacing/>
        <w:jc w:val="both"/>
        <w:rPr>
          <w:i/>
          <w:color w:val="000000" w:themeColor="text1"/>
        </w:rPr>
      </w:pPr>
      <w:r w:rsidRPr="001606D3">
        <w:rPr>
          <w:color w:val="000000" w:themeColor="text1"/>
        </w:rPr>
        <w:t>Izvajalec pooblašča naročnika, da na podlagi s strani izvajalca potrjenih podizvajalčevih računov neposredno plačuje podizvajalca, če slednji zahteva neposredna plačila. Pri tem zahteva podizvajalca za neposredna plačila, podana na obrazcu Izjava podizvajalca</w:t>
      </w:r>
      <w:r w:rsidR="000B41EF">
        <w:rPr>
          <w:color w:val="000000" w:themeColor="text1"/>
        </w:rPr>
        <w:t>, ki je Priloga7</w:t>
      </w:r>
      <w:r w:rsidRPr="001606D3">
        <w:rPr>
          <w:color w:val="000000" w:themeColor="text1"/>
        </w:rPr>
        <w:t xml:space="preserve"> </w:t>
      </w:r>
      <w:r w:rsidR="000B41EF" w:rsidRPr="005809B2">
        <w:rPr>
          <w:bCs/>
        </w:rPr>
        <w:t>in sestavni del te pogodbe</w:t>
      </w:r>
      <w:r w:rsidR="000B41EF">
        <w:rPr>
          <w:bCs/>
        </w:rPr>
        <w:t>,</w:t>
      </w:r>
      <w:r w:rsidRPr="001606D3">
        <w:rPr>
          <w:color w:val="000000" w:themeColor="text1"/>
        </w:rPr>
        <w:t xml:space="preserve"> ali na drug primerljiv način, šteje za soglasje podizvajalca, da naročnik namesto izvajalca poravna podizvajalčevo terjatev do izvajalca. Kadar podizvajalec zahteva neposredna plačila, mora izvajalec k svojemu računu obvezno priložiti tudi predhodno potrjen račun podizvajalca. </w:t>
      </w:r>
    </w:p>
    <w:p w14:paraId="134B691B" w14:textId="77777777" w:rsidR="00CE3F04" w:rsidRPr="001606D3" w:rsidRDefault="00CE3F04" w:rsidP="00CE3F04">
      <w:pPr>
        <w:spacing w:after="0" w:line="264" w:lineRule="auto"/>
        <w:contextualSpacing/>
        <w:jc w:val="both"/>
        <w:rPr>
          <w:color w:val="000000" w:themeColor="text1"/>
        </w:rPr>
      </w:pPr>
    </w:p>
    <w:p w14:paraId="4F0BE961" w14:textId="0992E5CE" w:rsidR="00CE3F04" w:rsidRPr="001606D3" w:rsidRDefault="00CE3F04" w:rsidP="00CE3F04">
      <w:pPr>
        <w:spacing w:after="0" w:line="264" w:lineRule="auto"/>
        <w:contextualSpacing/>
        <w:jc w:val="both"/>
        <w:rPr>
          <w:color w:val="000000" w:themeColor="text1"/>
        </w:rPr>
      </w:pPr>
      <w:r w:rsidRPr="001606D3">
        <w:rPr>
          <w:color w:val="000000" w:themeColor="text1"/>
        </w:rPr>
        <w:t>Če se neposredna plačila podizvajalcu ne izvajajo, mora izvajalec naročniku najpozneje v šestdesetih (60) dneh od plačila končnega računa poslati svojo pisno izjavo in pisno izjavo podizvajalca, da je podizvajalec prejel plačilo za izvedene storitve oz. dobavljeno blago, neposredno povezano s predmetom javnega naročila.</w:t>
      </w:r>
    </w:p>
    <w:p w14:paraId="17050D66" w14:textId="77777777" w:rsidR="00CE3F04" w:rsidRPr="001606D3" w:rsidRDefault="00CE3F04" w:rsidP="00CE3F04">
      <w:pPr>
        <w:spacing w:after="0" w:line="264" w:lineRule="auto"/>
        <w:contextualSpacing/>
        <w:jc w:val="both"/>
        <w:rPr>
          <w:color w:val="000000" w:themeColor="text1"/>
        </w:rPr>
      </w:pPr>
    </w:p>
    <w:p w14:paraId="37DFCFC2" w14:textId="254D82BA" w:rsidR="00CE3F04" w:rsidRDefault="00CE3F04" w:rsidP="00CE3F04">
      <w:pPr>
        <w:spacing w:after="0" w:line="264" w:lineRule="auto"/>
        <w:contextualSpacing/>
        <w:jc w:val="both"/>
        <w:rPr>
          <w:color w:val="000000" w:themeColor="text1"/>
        </w:rPr>
      </w:pPr>
      <w:r w:rsidRPr="001606D3">
        <w:rPr>
          <w:color w:val="000000" w:themeColor="text1"/>
        </w:rPr>
        <w:t xml:space="preserve">Če naročnik ugotovi, da storitve po tej pogodbi izvaja </w:t>
      </w:r>
      <w:proofErr w:type="spellStart"/>
      <w:r w:rsidRPr="001606D3">
        <w:rPr>
          <w:color w:val="000000" w:themeColor="text1"/>
        </w:rPr>
        <w:t>nepriglašeni</w:t>
      </w:r>
      <w:proofErr w:type="spellEnd"/>
      <w:r w:rsidRPr="001606D3">
        <w:rPr>
          <w:color w:val="000000" w:themeColor="text1"/>
        </w:rPr>
        <w:t xml:space="preserve"> podizvajalec, lahko odstopi od pogodbe brez opomina in odpovednega roka. Naročnik lahko na kraju izvajanja </w:t>
      </w:r>
      <w:r>
        <w:rPr>
          <w:color w:val="000000" w:themeColor="text1"/>
        </w:rPr>
        <w:t>storitev</w:t>
      </w:r>
      <w:r w:rsidRPr="001606D3">
        <w:rPr>
          <w:color w:val="000000" w:themeColor="text1"/>
        </w:rPr>
        <w:t xml:space="preserve"> kadarkoli preveri osebe, ki opravljajo </w:t>
      </w:r>
      <w:r>
        <w:rPr>
          <w:color w:val="000000" w:themeColor="text1"/>
        </w:rPr>
        <w:t>storitev</w:t>
      </w:r>
      <w:r w:rsidRPr="001606D3">
        <w:rPr>
          <w:color w:val="000000" w:themeColor="text1"/>
        </w:rPr>
        <w:t xml:space="preserve"> po tej pogodbi, te osebe pa so</w:t>
      </w:r>
      <w:r>
        <w:rPr>
          <w:color w:val="000000" w:themeColor="text1"/>
        </w:rPr>
        <w:t xml:space="preserve"> se</w:t>
      </w:r>
      <w:r w:rsidRPr="001606D3">
        <w:rPr>
          <w:color w:val="000000" w:themeColor="text1"/>
        </w:rPr>
        <w:t xml:space="preserve"> naročniku dolžne verodostojno izkazati.</w:t>
      </w:r>
    </w:p>
    <w:p w14:paraId="1AB2471C" w14:textId="77777777" w:rsidR="00CE3F04" w:rsidRPr="001606D3" w:rsidRDefault="00CE3F04" w:rsidP="00CE3F04">
      <w:pPr>
        <w:spacing w:after="0" w:line="264" w:lineRule="auto"/>
        <w:contextualSpacing/>
        <w:jc w:val="both"/>
        <w:rPr>
          <w:color w:val="000000" w:themeColor="text1"/>
        </w:rPr>
      </w:pPr>
    </w:p>
    <w:p w14:paraId="0D9E3CF0" w14:textId="77777777" w:rsidR="00CE3F04" w:rsidRPr="001606D3" w:rsidRDefault="00CE3F04" w:rsidP="00CE3F04">
      <w:pPr>
        <w:spacing w:after="0" w:line="264" w:lineRule="auto"/>
        <w:rPr>
          <w:b/>
          <w:color w:val="000000" w:themeColor="text1"/>
        </w:rPr>
      </w:pPr>
      <w:r w:rsidRPr="001606D3">
        <w:rPr>
          <w:b/>
          <w:color w:val="000000" w:themeColor="text1"/>
        </w:rPr>
        <w:t>POSLOVNA SKRIVNOST</w:t>
      </w:r>
    </w:p>
    <w:p w14:paraId="0A947BB0" w14:textId="77777777" w:rsidR="00CE3F04" w:rsidRPr="001606D3" w:rsidRDefault="00CE3F04" w:rsidP="00CE3F04">
      <w:pPr>
        <w:widowControl w:val="0"/>
        <w:numPr>
          <w:ilvl w:val="1"/>
          <w:numId w:val="54"/>
        </w:numPr>
        <w:autoSpaceDN w:val="0"/>
        <w:spacing w:after="0" w:line="264" w:lineRule="auto"/>
        <w:ind w:left="426" w:hanging="426"/>
        <w:jc w:val="center"/>
        <w:rPr>
          <w:b/>
        </w:rPr>
      </w:pPr>
      <w:r w:rsidRPr="001606D3">
        <w:rPr>
          <w:b/>
        </w:rPr>
        <w:t>člen</w:t>
      </w:r>
    </w:p>
    <w:p w14:paraId="7D59C0C3" w14:textId="77777777" w:rsidR="00CE3F04" w:rsidRPr="001606D3" w:rsidRDefault="00CE3F04" w:rsidP="00CE3F04">
      <w:pPr>
        <w:spacing w:after="0" w:line="264" w:lineRule="auto"/>
        <w:rPr>
          <w:rFonts w:eastAsia="Times New Roman"/>
        </w:rPr>
      </w:pPr>
    </w:p>
    <w:p w14:paraId="7744F106" w14:textId="77777777" w:rsidR="00CE3F04" w:rsidRPr="001606D3" w:rsidRDefault="00CE3F04" w:rsidP="00CE3F04">
      <w:pPr>
        <w:spacing w:after="0" w:line="264" w:lineRule="auto"/>
        <w:contextualSpacing/>
        <w:jc w:val="both"/>
        <w:rPr>
          <w:rFonts w:eastAsia="Times New Roman"/>
        </w:rPr>
      </w:pPr>
      <w:r w:rsidRPr="001606D3">
        <w:rPr>
          <w:rFonts w:eastAsia="Times New Roman"/>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1606D3">
        <w:rPr>
          <w:rFonts w:eastAsia="Times New Roman"/>
        </w:rPr>
        <w:t>ZPoS</w:t>
      </w:r>
      <w:proofErr w:type="spellEnd"/>
      <w:r w:rsidRPr="001606D3">
        <w:rPr>
          <w:rFonts w:eastAsia="Times New Roman"/>
        </w:rPr>
        <w:t xml:space="preserve">) predstavljajo poslovno skrivnost. </w:t>
      </w:r>
    </w:p>
    <w:p w14:paraId="2ADF5A82" w14:textId="77777777" w:rsidR="00CE3F04" w:rsidRPr="001606D3" w:rsidRDefault="00CE3F04" w:rsidP="00CE3F04">
      <w:pPr>
        <w:spacing w:after="0" w:line="264" w:lineRule="auto"/>
        <w:contextualSpacing/>
        <w:jc w:val="both"/>
        <w:rPr>
          <w:rFonts w:eastAsia="Times New Roman"/>
        </w:rPr>
      </w:pPr>
    </w:p>
    <w:p w14:paraId="559FF349" w14:textId="77777777" w:rsidR="00CE3F04" w:rsidRPr="001606D3" w:rsidRDefault="00CE3F04" w:rsidP="00CE3F04">
      <w:pPr>
        <w:spacing w:after="0" w:line="264" w:lineRule="auto"/>
        <w:contextualSpacing/>
        <w:jc w:val="both"/>
        <w:rPr>
          <w:rFonts w:eastAsia="Times New Roman"/>
        </w:rPr>
      </w:pPr>
      <w:r w:rsidRPr="001606D3">
        <w:rPr>
          <w:rFonts w:eastAsia="Times New Roman"/>
        </w:rPr>
        <w:t>Izvajalec se zavezuje:</w:t>
      </w:r>
    </w:p>
    <w:p w14:paraId="74450AFD" w14:textId="77777777" w:rsidR="00CE3F04" w:rsidRPr="001606D3" w:rsidRDefault="00CE3F04" w:rsidP="00CE3F04">
      <w:pPr>
        <w:pStyle w:val="Odstavekseznama"/>
        <w:numPr>
          <w:ilvl w:val="0"/>
          <w:numId w:val="91"/>
        </w:numPr>
        <w:spacing w:after="0" w:line="264" w:lineRule="auto"/>
        <w:contextualSpacing/>
        <w:jc w:val="both"/>
        <w:rPr>
          <w:rFonts w:eastAsia="Times New Roman"/>
        </w:rPr>
      </w:pPr>
      <w:r w:rsidRPr="001606D3">
        <w:rPr>
          <w:rFonts w:eastAsia="Times New Roman"/>
        </w:rPr>
        <w:t>skrbno varovati poslovne skrivnosti in jih ohranjati kot skrivnost tako v času trajanja pogodbe kot po tem;</w:t>
      </w:r>
    </w:p>
    <w:p w14:paraId="17C37317" w14:textId="32D3C602" w:rsidR="00CE3F04" w:rsidRPr="001606D3" w:rsidRDefault="00CE3F04" w:rsidP="00CE3F04">
      <w:pPr>
        <w:pStyle w:val="Odstavekseznama"/>
        <w:numPr>
          <w:ilvl w:val="0"/>
          <w:numId w:val="91"/>
        </w:numPr>
        <w:spacing w:after="0" w:line="264" w:lineRule="auto"/>
        <w:contextualSpacing/>
        <w:jc w:val="both"/>
        <w:rPr>
          <w:rFonts w:eastAsia="Times New Roman"/>
        </w:rPr>
      </w:pPr>
      <w:r w:rsidRPr="001606D3">
        <w:rPr>
          <w:rFonts w:eastAsia="Times New Roman"/>
        </w:rPr>
        <w:t xml:space="preserve">zagotoviti, da z njegove strani pooblaščene osebe za opravljanje </w:t>
      </w:r>
      <w:r>
        <w:rPr>
          <w:rFonts w:eastAsia="Times New Roman"/>
        </w:rPr>
        <w:t>storitev</w:t>
      </w:r>
      <w:r w:rsidRPr="001606D3">
        <w:rPr>
          <w:rFonts w:eastAsia="Times New Roman"/>
        </w:rPr>
        <w:t xml:space="preserve"> po pogodbi in drugi delavci poslovne skrivnosti naročnika ali njegovih poslovnih partnerjev varujejo z največjo možno mero skrbnosti, in sicer v času delovnega ali pogodbenega razmerja z izvajalcem in po prenehanju tega razmerja;</w:t>
      </w:r>
    </w:p>
    <w:p w14:paraId="4022F17A" w14:textId="3DF4A054" w:rsidR="00CE3F04" w:rsidRPr="001606D3" w:rsidRDefault="00CE3F04" w:rsidP="00CE3F04">
      <w:pPr>
        <w:pStyle w:val="Odstavekseznama"/>
        <w:numPr>
          <w:ilvl w:val="0"/>
          <w:numId w:val="91"/>
        </w:numPr>
        <w:spacing w:after="0" w:line="264" w:lineRule="auto"/>
        <w:contextualSpacing/>
        <w:jc w:val="both"/>
        <w:rPr>
          <w:rFonts w:eastAsia="Times New Roman"/>
        </w:rPr>
      </w:pPr>
      <w:r w:rsidRPr="001606D3">
        <w:rPr>
          <w:rFonts w:eastAsia="Times New Roman"/>
        </w:rPr>
        <w:t>podatke, ki imajo naravo poslovne skrivnosti, uporabljati izključno za namene, povezane z izvajanjem te pogodbe</w:t>
      </w:r>
      <w:r>
        <w:rPr>
          <w:rFonts w:eastAsia="Times New Roman"/>
        </w:rPr>
        <w:t>.</w:t>
      </w:r>
    </w:p>
    <w:p w14:paraId="0B126656" w14:textId="77777777" w:rsidR="00CE3F04" w:rsidRPr="001606D3" w:rsidRDefault="00CE3F04" w:rsidP="00CE3F04">
      <w:pPr>
        <w:spacing w:after="0" w:line="264" w:lineRule="auto"/>
        <w:contextualSpacing/>
        <w:jc w:val="both"/>
        <w:rPr>
          <w:rFonts w:eastAsia="Times New Roman"/>
        </w:rPr>
      </w:pPr>
    </w:p>
    <w:p w14:paraId="5BECB055" w14:textId="77777777" w:rsidR="00CE3F04" w:rsidRPr="001606D3" w:rsidRDefault="00CE3F04" w:rsidP="00CE3F04">
      <w:pPr>
        <w:spacing w:after="0" w:line="264" w:lineRule="auto"/>
        <w:contextualSpacing/>
        <w:jc w:val="both"/>
        <w:rPr>
          <w:rFonts w:eastAsia="Times New Roman"/>
        </w:rPr>
      </w:pPr>
      <w:r w:rsidRPr="001606D3">
        <w:rPr>
          <w:rFonts w:eastAsia="Times New Roman"/>
        </w:rPr>
        <w:t xml:space="preserve">V primeru kršitve določb o varovanju poslovne skrivnosti, je izvajalec oz. posameznik naročniku odškodninsko odgovoren v skladu z </w:t>
      </w:r>
      <w:proofErr w:type="spellStart"/>
      <w:r w:rsidRPr="001606D3">
        <w:rPr>
          <w:rFonts w:eastAsia="Times New Roman"/>
        </w:rPr>
        <w:t>ZPosS</w:t>
      </w:r>
      <w:proofErr w:type="spellEnd"/>
      <w:r w:rsidRPr="001606D3">
        <w:rPr>
          <w:rFonts w:eastAsia="Times New Roman"/>
        </w:rPr>
        <w:t>.</w:t>
      </w:r>
    </w:p>
    <w:p w14:paraId="22358479" w14:textId="77777777" w:rsidR="00CE3F04" w:rsidRPr="001606D3" w:rsidRDefault="00CE3F04" w:rsidP="00CE3F04">
      <w:pPr>
        <w:spacing w:after="0" w:line="264" w:lineRule="auto"/>
        <w:rPr>
          <w:b/>
          <w:color w:val="000000" w:themeColor="text1"/>
        </w:rPr>
      </w:pPr>
    </w:p>
    <w:p w14:paraId="7A27D664" w14:textId="77777777" w:rsidR="00CE3F04" w:rsidRPr="001606D3" w:rsidRDefault="00CE3F04" w:rsidP="00CE3F04">
      <w:pPr>
        <w:spacing w:after="0" w:line="264" w:lineRule="auto"/>
        <w:rPr>
          <w:b/>
          <w:color w:val="000000" w:themeColor="text1"/>
        </w:rPr>
      </w:pPr>
      <w:r w:rsidRPr="001606D3">
        <w:rPr>
          <w:b/>
          <w:color w:val="000000" w:themeColor="text1"/>
        </w:rPr>
        <w:lastRenderedPageBreak/>
        <w:t>OBDELAVA IN VAROVANJE OSEBNIH PODATKOV</w:t>
      </w:r>
    </w:p>
    <w:p w14:paraId="6558C29F" w14:textId="77777777" w:rsidR="00CE3F04" w:rsidRPr="001606D3" w:rsidRDefault="00CE3F04" w:rsidP="00CE3F04">
      <w:pPr>
        <w:widowControl w:val="0"/>
        <w:numPr>
          <w:ilvl w:val="1"/>
          <w:numId w:val="54"/>
        </w:numPr>
        <w:autoSpaceDN w:val="0"/>
        <w:spacing w:after="0" w:line="264" w:lineRule="auto"/>
        <w:ind w:left="426" w:hanging="426"/>
        <w:jc w:val="center"/>
        <w:rPr>
          <w:b/>
        </w:rPr>
      </w:pPr>
      <w:r w:rsidRPr="001606D3">
        <w:rPr>
          <w:b/>
        </w:rPr>
        <w:t>člen</w:t>
      </w:r>
    </w:p>
    <w:p w14:paraId="192F3730" w14:textId="77777777" w:rsidR="00CE3F04" w:rsidRPr="001606D3" w:rsidRDefault="00CE3F04" w:rsidP="00CE3F04">
      <w:pPr>
        <w:spacing w:after="0" w:line="264" w:lineRule="auto"/>
        <w:jc w:val="both"/>
        <w:rPr>
          <w:highlight w:val="cyan"/>
        </w:rPr>
      </w:pPr>
    </w:p>
    <w:p w14:paraId="4364F5B8" w14:textId="6F63F096" w:rsidR="00CE3F04" w:rsidRPr="001606D3" w:rsidRDefault="00CE3F04" w:rsidP="00CE3F04">
      <w:pPr>
        <w:spacing w:after="0" w:line="264" w:lineRule="auto"/>
        <w:jc w:val="both"/>
      </w:pPr>
      <w:r w:rsidRPr="001606D3">
        <w:t xml:space="preserve">Pogodbeni stranki morata skladno z veljavno zakonodajo, ki ureja varstvo osebnih podatkov, skrbno varovati osebne podatke in jih ne smeta obdelovati v nasprotju s to zakonodajo ali razkriti nepooblaščeni osebi. Osebne podatke morajo skladno z veljavno zakonodajo, ki ureja varstvo osebnih </w:t>
      </w:r>
      <w:r w:rsidRPr="00886AD4">
        <w:t>podatkov, varovati tudi naročnikove pooblaščene osebe iz drugega odstavka 2</w:t>
      </w:r>
      <w:r w:rsidR="00886AD4" w:rsidRPr="00886AD4">
        <w:t>7</w:t>
      </w:r>
      <w:r w:rsidRPr="00886AD4">
        <w:t xml:space="preserve">. člena te pogodbe ter </w:t>
      </w:r>
      <w:r w:rsidRPr="001606D3">
        <w:t xml:space="preserve">s strani izvajalca pooblaščene osebe, ki opravljajo storitve po tej pogodbi. </w:t>
      </w:r>
    </w:p>
    <w:p w14:paraId="1333600D" w14:textId="77777777" w:rsidR="00CE3F04" w:rsidRPr="001606D3" w:rsidRDefault="00CE3F04" w:rsidP="00CE3F04">
      <w:pPr>
        <w:spacing w:after="0" w:line="264" w:lineRule="auto"/>
        <w:jc w:val="both"/>
      </w:pPr>
    </w:p>
    <w:p w14:paraId="34F87BC9" w14:textId="77777777" w:rsidR="00CE3F04" w:rsidRPr="001606D3" w:rsidRDefault="00CE3F04" w:rsidP="00CE3F04">
      <w:pPr>
        <w:spacing w:after="0" w:line="264" w:lineRule="auto"/>
        <w:jc w:val="both"/>
      </w:pPr>
      <w:r w:rsidRPr="001606D3">
        <w:t>Pogodbena stranka zaradi razkritja ali nezakonite obdelave osebnih podatkov odškodninsko odgovarja po splošnih pravilih, ki urejajo obligacijska razmerja.</w:t>
      </w:r>
    </w:p>
    <w:p w14:paraId="3BB1962D" w14:textId="77777777" w:rsidR="00CE3F04" w:rsidRPr="001606D3" w:rsidRDefault="00CE3F04" w:rsidP="00CE3F04">
      <w:pPr>
        <w:spacing w:after="0" w:line="264" w:lineRule="auto"/>
        <w:jc w:val="both"/>
      </w:pPr>
    </w:p>
    <w:p w14:paraId="26DB131E" w14:textId="77777777" w:rsidR="00CE3F04" w:rsidRPr="001606D3" w:rsidRDefault="00CE3F04" w:rsidP="00CE3F04">
      <w:pPr>
        <w:widowControl w:val="0"/>
        <w:numPr>
          <w:ilvl w:val="1"/>
          <w:numId w:val="54"/>
        </w:numPr>
        <w:autoSpaceDN w:val="0"/>
        <w:spacing w:after="0" w:line="264" w:lineRule="auto"/>
        <w:ind w:left="426" w:hanging="426"/>
        <w:jc w:val="center"/>
        <w:rPr>
          <w:b/>
        </w:rPr>
      </w:pPr>
      <w:r w:rsidRPr="001606D3">
        <w:rPr>
          <w:b/>
        </w:rPr>
        <w:t>člen</w:t>
      </w:r>
    </w:p>
    <w:p w14:paraId="3D79266A" w14:textId="77777777" w:rsidR="00CE3F04" w:rsidRPr="001606D3" w:rsidRDefault="00CE3F04" w:rsidP="00CE3F04">
      <w:pPr>
        <w:spacing w:after="0" w:line="264" w:lineRule="auto"/>
        <w:jc w:val="both"/>
      </w:pPr>
    </w:p>
    <w:p w14:paraId="6BC3730B" w14:textId="451BFC45" w:rsidR="00CE3F04" w:rsidRPr="0032369D" w:rsidRDefault="00CE3F04" w:rsidP="00CE3F04">
      <w:pPr>
        <w:spacing w:after="0" w:line="264" w:lineRule="auto"/>
        <w:jc w:val="both"/>
      </w:pPr>
      <w:r w:rsidRPr="0032369D">
        <w:t xml:space="preserve">Naročnik obdeluje osebne podatke izvajalca oz. </w:t>
      </w:r>
      <w:r w:rsidR="00C27D87" w:rsidRPr="0032369D">
        <w:t xml:space="preserve">izvedbenega kadra </w:t>
      </w:r>
      <w:r w:rsidRPr="0032369D">
        <w:t xml:space="preserve">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 in jih posredovati tretji osebi zgolj, če in v obsegu, kot je to potrebno za izvajanje storitev po tej pogodbi. </w:t>
      </w:r>
    </w:p>
    <w:p w14:paraId="7822D67D" w14:textId="77777777" w:rsidR="00CE3F04" w:rsidRPr="001606D3" w:rsidRDefault="00CE3F04" w:rsidP="00CE3F04">
      <w:pPr>
        <w:spacing w:after="0" w:line="264" w:lineRule="auto"/>
        <w:jc w:val="both"/>
      </w:pPr>
    </w:p>
    <w:p w14:paraId="6B8B6DB2" w14:textId="4D732B9C" w:rsidR="00CE3F04" w:rsidRPr="001606D3" w:rsidRDefault="00CE3F04" w:rsidP="00CE3F04">
      <w:pPr>
        <w:spacing w:after="0" w:line="264" w:lineRule="auto"/>
        <w:contextualSpacing/>
        <w:jc w:val="both"/>
      </w:pPr>
      <w:r w:rsidRPr="001606D3">
        <w:t xml:space="preserve">Posameznik, na katerega se nanašajo osebni podatki v Prilogi </w:t>
      </w:r>
      <w:r w:rsidR="0032369D">
        <w:t>4</w:t>
      </w:r>
      <w:r w:rsidRPr="001606D3">
        <w:t xml:space="preserve"> te pogodbe, lahko v skladu z Uredbo (EU) 2016/679 Evropskega parlamenta in Sveta z dne 27. aprila 2016 o varstvu posameznikov pri obdelavi osebnih podatkov in o prostem pretoku takih podatkov ter o razveljavitvi Direktive 95/46/ES (UL L št. 119 z dne 4. 5. 2016 in kasnejše spremembe; Uredba GDPR) zahteva dostop do osebnih podatkov, njihov popravek in omejitev obdelave. Po poteku roka iz tretjega odstavka 105. člena ZJN-3 lahko posameznik zahteva izbris podatkov. Posameznik nima pravice zahtevati prenosa podatkov, ugovarjati obdelavi in preklicati privolitve obdelave (podatki se ne obdelujejo na podlagi posameznikove privolitve). Pravice v zvezi z naročnikovo obdelavo osebnih podatkov lahko posameznik uveljavlja s pisno zahtevo, naslovljeno na naročnika, pritožbo pa vloži pri Informacijskemu pooblaščencu Republike Slovenije.</w:t>
      </w:r>
    </w:p>
    <w:p w14:paraId="4B654560" w14:textId="77777777" w:rsidR="00654C74" w:rsidRPr="005809B2" w:rsidRDefault="00654C74" w:rsidP="00185714">
      <w:pPr>
        <w:pStyle w:val="Noga"/>
        <w:widowControl w:val="0"/>
        <w:spacing w:line="264" w:lineRule="auto"/>
        <w:ind w:right="-1"/>
        <w:jc w:val="both"/>
      </w:pPr>
    </w:p>
    <w:p w14:paraId="07234B9F" w14:textId="29FB1C62" w:rsidR="00654C74" w:rsidRPr="005809B2" w:rsidRDefault="00654C74" w:rsidP="00CE3F04">
      <w:pPr>
        <w:widowControl w:val="0"/>
        <w:autoSpaceDN w:val="0"/>
        <w:spacing w:after="0" w:line="264" w:lineRule="auto"/>
        <w:jc w:val="both"/>
      </w:pPr>
      <w:r w:rsidRPr="005809B2">
        <w:rPr>
          <w:b/>
        </w:rPr>
        <w:t>PREDSTAVNIKI</w:t>
      </w:r>
      <w:r w:rsidR="0032369D" w:rsidRPr="0032369D">
        <w:rPr>
          <w:b/>
        </w:rPr>
        <w:t xml:space="preserve"> </w:t>
      </w:r>
      <w:r w:rsidR="0032369D" w:rsidRPr="005809B2">
        <w:rPr>
          <w:b/>
        </w:rPr>
        <w:t>POGODBENI</w:t>
      </w:r>
      <w:r w:rsidR="0032369D">
        <w:rPr>
          <w:b/>
        </w:rPr>
        <w:t>H STRANK</w:t>
      </w:r>
    </w:p>
    <w:p w14:paraId="7018BAC5"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CE3F04">
        <w:rPr>
          <w:b/>
        </w:rPr>
        <w:t>člen</w:t>
      </w:r>
    </w:p>
    <w:p w14:paraId="7FC2179E" w14:textId="77777777" w:rsidR="00654C74" w:rsidRPr="005809B2" w:rsidRDefault="00654C74" w:rsidP="00185714">
      <w:pPr>
        <w:widowControl w:val="0"/>
        <w:spacing w:after="0" w:line="264" w:lineRule="auto"/>
      </w:pPr>
    </w:p>
    <w:p w14:paraId="442DB35F" w14:textId="77777777" w:rsidR="0032369D" w:rsidRPr="0032369D" w:rsidRDefault="0032369D" w:rsidP="0032369D">
      <w:pPr>
        <w:widowControl w:val="0"/>
        <w:spacing w:after="0" w:line="264" w:lineRule="auto"/>
        <w:jc w:val="both"/>
      </w:pPr>
      <w:r w:rsidRPr="0032369D">
        <w:t xml:space="preserve">Naročnik in izvajalec imenujeta predstavnika, ki skrbita za nemoteno izvajanje te pogodbe in zastopata pogodbeno stranko v vseh vprašanjih, ki zadevajo storitve po tej pogodbi. </w:t>
      </w:r>
    </w:p>
    <w:p w14:paraId="35C5F69C" w14:textId="77777777" w:rsidR="0032369D" w:rsidRDefault="0032369D" w:rsidP="00185714">
      <w:pPr>
        <w:widowControl w:val="0"/>
        <w:spacing w:after="0" w:line="264" w:lineRule="auto"/>
        <w:jc w:val="both"/>
      </w:pPr>
    </w:p>
    <w:p w14:paraId="5410F292" w14:textId="1F9099C4" w:rsidR="00654C74" w:rsidRPr="005809B2" w:rsidRDefault="0032369D" w:rsidP="00185714">
      <w:pPr>
        <w:widowControl w:val="0"/>
        <w:spacing w:after="0" w:line="264" w:lineRule="auto"/>
        <w:jc w:val="both"/>
      </w:pPr>
      <w:r w:rsidRPr="001606D3">
        <w:t>Predstavnik</w:t>
      </w:r>
      <w:r w:rsidR="00654C74" w:rsidRPr="005809B2">
        <w:t xml:space="preserve"> naročnika je _______________________, tel.</w:t>
      </w:r>
      <w:r>
        <w:t>:</w:t>
      </w:r>
      <w:r w:rsidR="00654C74" w:rsidRPr="005809B2">
        <w:t xml:space="preserve"> _______________, e-pošta</w:t>
      </w:r>
      <w:r>
        <w:t>:</w:t>
      </w:r>
      <w:r w:rsidR="00654C74" w:rsidRPr="005809B2">
        <w:t xml:space="preserve"> __________________________.</w:t>
      </w:r>
    </w:p>
    <w:p w14:paraId="2936B3B7" w14:textId="77777777" w:rsidR="00654C74" w:rsidRPr="005809B2" w:rsidRDefault="00654C74" w:rsidP="00185714">
      <w:pPr>
        <w:widowControl w:val="0"/>
        <w:spacing w:after="0" w:line="264" w:lineRule="auto"/>
        <w:jc w:val="both"/>
      </w:pPr>
    </w:p>
    <w:p w14:paraId="329943CE" w14:textId="6902EB18" w:rsidR="00654C74" w:rsidRPr="005809B2" w:rsidRDefault="0032369D" w:rsidP="00185714">
      <w:pPr>
        <w:widowControl w:val="0"/>
        <w:spacing w:after="0" w:line="264" w:lineRule="auto"/>
        <w:jc w:val="both"/>
      </w:pPr>
      <w:r w:rsidRPr="001606D3">
        <w:t>Predstavnik</w:t>
      </w:r>
      <w:r w:rsidR="00654C74" w:rsidRPr="005809B2">
        <w:t xml:space="preserve"> izvajalca je _______________________, tel.</w:t>
      </w:r>
      <w:r>
        <w:t>:</w:t>
      </w:r>
      <w:r w:rsidR="00654C74" w:rsidRPr="005809B2">
        <w:t xml:space="preserve"> _______________, e-pošta</w:t>
      </w:r>
      <w:r>
        <w:t>:</w:t>
      </w:r>
      <w:r w:rsidR="00654C74" w:rsidRPr="005809B2">
        <w:t xml:space="preserve"> __________________________.</w:t>
      </w:r>
    </w:p>
    <w:p w14:paraId="3CCB04E3" w14:textId="77777777" w:rsidR="000D788A" w:rsidRPr="005809B2" w:rsidRDefault="000D788A" w:rsidP="00185714">
      <w:pPr>
        <w:widowControl w:val="0"/>
        <w:spacing w:after="0" w:line="264" w:lineRule="auto"/>
        <w:contextualSpacing/>
        <w:jc w:val="both"/>
      </w:pPr>
    </w:p>
    <w:p w14:paraId="23032542" w14:textId="77777777" w:rsidR="0032369D" w:rsidRPr="0032369D" w:rsidRDefault="0032369D" w:rsidP="0032369D">
      <w:pPr>
        <w:widowControl w:val="0"/>
        <w:spacing w:after="0" w:line="264" w:lineRule="auto"/>
        <w:contextualSpacing/>
        <w:jc w:val="both"/>
      </w:pPr>
      <w:r w:rsidRPr="0032369D">
        <w:t xml:space="preserve">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w:t>
      </w:r>
      <w:r w:rsidRPr="0032369D">
        <w:lastRenderedPageBreak/>
        <w:t>opravlja v slovenskem jeziku.</w:t>
      </w:r>
    </w:p>
    <w:p w14:paraId="2A739ED6" w14:textId="77777777" w:rsidR="0032369D" w:rsidRDefault="0032369D" w:rsidP="00185714">
      <w:pPr>
        <w:widowControl w:val="0"/>
        <w:spacing w:after="0" w:line="264" w:lineRule="auto"/>
        <w:contextualSpacing/>
        <w:jc w:val="both"/>
      </w:pPr>
    </w:p>
    <w:p w14:paraId="53874424" w14:textId="71021079" w:rsidR="000D788A" w:rsidRPr="005809B2" w:rsidRDefault="000D788A" w:rsidP="00185714">
      <w:pPr>
        <w:widowControl w:val="0"/>
        <w:spacing w:after="0" w:line="264" w:lineRule="auto"/>
        <w:contextualSpacing/>
        <w:jc w:val="both"/>
      </w:pPr>
      <w:r w:rsidRPr="005809B2">
        <w:t xml:space="preserve">Morebitno zamenjavo predstavnikov si </w:t>
      </w:r>
      <w:r w:rsidR="0032369D">
        <w:t xml:space="preserve">morata </w:t>
      </w:r>
      <w:r w:rsidRPr="005809B2">
        <w:t>pogodbeni stranki sporočit</w:t>
      </w:r>
      <w:r w:rsidR="0032369D">
        <w:t>i</w:t>
      </w:r>
      <w:r w:rsidRPr="005809B2">
        <w:t xml:space="preserve"> pisno, pri čemer se šteje, da je predstavnik zamenjan z dnem, ko druga pogodbena stranka prejme pisno sporočilo o njegovi zamenjavi.</w:t>
      </w:r>
    </w:p>
    <w:p w14:paraId="074E0474" w14:textId="77777777" w:rsidR="00274D46" w:rsidRPr="005809B2" w:rsidRDefault="00274D46" w:rsidP="00185714">
      <w:pPr>
        <w:widowControl w:val="0"/>
        <w:spacing w:after="0" w:line="264" w:lineRule="auto"/>
        <w:contextualSpacing/>
        <w:jc w:val="both"/>
      </w:pPr>
    </w:p>
    <w:p w14:paraId="570D94C8" w14:textId="510E3A45" w:rsidR="00274D46" w:rsidRPr="005809B2" w:rsidRDefault="003D674C" w:rsidP="003D674C">
      <w:pPr>
        <w:widowControl w:val="0"/>
        <w:autoSpaceDN w:val="0"/>
        <w:spacing w:after="0" w:line="264" w:lineRule="auto"/>
        <w:jc w:val="both"/>
        <w:rPr>
          <w:b/>
        </w:rPr>
      </w:pPr>
      <w:r w:rsidRPr="005809B2">
        <w:rPr>
          <w:b/>
        </w:rPr>
        <w:t>KONČNE DOLOČBE</w:t>
      </w:r>
    </w:p>
    <w:p w14:paraId="1FECE1A4" w14:textId="77777777" w:rsidR="00274D46" w:rsidRPr="005809B2" w:rsidRDefault="00274D46" w:rsidP="005E4A3F">
      <w:pPr>
        <w:widowControl w:val="0"/>
        <w:numPr>
          <w:ilvl w:val="1"/>
          <w:numId w:val="54"/>
        </w:numPr>
        <w:autoSpaceDN w:val="0"/>
        <w:spacing w:after="0" w:line="264" w:lineRule="auto"/>
        <w:ind w:left="426" w:hanging="426"/>
        <w:jc w:val="center"/>
        <w:rPr>
          <w:b/>
        </w:rPr>
      </w:pPr>
      <w:r w:rsidRPr="005809B2">
        <w:rPr>
          <w:b/>
        </w:rPr>
        <w:t>člen</w:t>
      </w:r>
    </w:p>
    <w:p w14:paraId="5D9909E6" w14:textId="77777777" w:rsidR="00274D46" w:rsidRPr="005809B2" w:rsidRDefault="00274D46" w:rsidP="00185714">
      <w:pPr>
        <w:widowControl w:val="0"/>
        <w:numPr>
          <w:ilvl w:val="12"/>
          <w:numId w:val="0"/>
        </w:numPr>
        <w:spacing w:after="0" w:line="264" w:lineRule="auto"/>
        <w:jc w:val="both"/>
      </w:pPr>
    </w:p>
    <w:p w14:paraId="531D94AB" w14:textId="3F9B6CCB" w:rsidR="00274D46" w:rsidRPr="005809B2" w:rsidRDefault="00862EC9" w:rsidP="00185714">
      <w:pPr>
        <w:widowControl w:val="0"/>
        <w:numPr>
          <w:ilvl w:val="12"/>
          <w:numId w:val="0"/>
        </w:numPr>
        <w:spacing w:after="0" w:line="264" w:lineRule="auto"/>
        <w:jc w:val="both"/>
      </w:pPr>
      <w:r w:rsidRPr="00862EC9">
        <w:t xml:space="preserve">Pogodba začne veljati z dnem podpisa obeh pogodbenih strank, pod </w:t>
      </w:r>
      <w:proofErr w:type="spellStart"/>
      <w:r w:rsidRPr="00862EC9">
        <w:t>odložnim</w:t>
      </w:r>
      <w:proofErr w:type="spellEnd"/>
      <w:r w:rsidRPr="00862EC9">
        <w:t xml:space="preserve"> pogojem, da izvajalec predloži finančno zavarovanje za dobro izvedbo pogodbenih obveznosti iz 1</w:t>
      </w:r>
      <w:r>
        <w:t>6</w:t>
      </w:r>
      <w:r w:rsidRPr="00862EC9">
        <w:t>. člena te pogodbe, in se uporablja</w:t>
      </w:r>
      <w:r w:rsidR="00274D46" w:rsidRPr="005809B2">
        <w:t xml:space="preserve"> od 1. </w:t>
      </w:r>
      <w:r w:rsidR="003D674C">
        <w:t>4</w:t>
      </w:r>
      <w:r w:rsidR="00274D46" w:rsidRPr="005809B2">
        <w:t>. 202</w:t>
      </w:r>
      <w:r>
        <w:t>5</w:t>
      </w:r>
      <w:r w:rsidR="00274D46" w:rsidRPr="005809B2">
        <w:t xml:space="preserve"> do </w:t>
      </w:r>
      <w:r>
        <w:t>31</w:t>
      </w:r>
      <w:r w:rsidR="00274D46" w:rsidRPr="005809B2">
        <w:t xml:space="preserve">. </w:t>
      </w:r>
      <w:r w:rsidR="00E726E6">
        <w:t>3</w:t>
      </w:r>
      <w:r w:rsidR="00274D46" w:rsidRPr="005809B2">
        <w:t>. 202</w:t>
      </w:r>
      <w:r>
        <w:t>9</w:t>
      </w:r>
      <w:r w:rsidR="00AB6641" w:rsidRPr="005809B2">
        <w:t>.</w:t>
      </w:r>
    </w:p>
    <w:p w14:paraId="6659E44F" w14:textId="2D340F9B" w:rsidR="00862EC9" w:rsidRPr="001606D3" w:rsidRDefault="00862EC9" w:rsidP="00862EC9">
      <w:pPr>
        <w:spacing w:after="0" w:line="252" w:lineRule="auto"/>
        <w:contextualSpacing/>
        <w:jc w:val="both"/>
        <w:rPr>
          <w:i/>
          <w:color w:val="0070C0"/>
        </w:rPr>
      </w:pPr>
      <w:r w:rsidRPr="001606D3">
        <w:rPr>
          <w:i/>
          <w:color w:val="0070C0"/>
        </w:rPr>
        <w:t>/Naročnik si pridržuje pravico, da glede na potek postopka javnega naročanja uveljavitev oz. trajanje pogodbe uredi drugače./</w:t>
      </w:r>
    </w:p>
    <w:p w14:paraId="78A3DEE8" w14:textId="5F4F9D4D" w:rsidR="00654C74" w:rsidRPr="005809B2" w:rsidRDefault="00654C74" w:rsidP="003D674C">
      <w:pPr>
        <w:widowControl w:val="0"/>
        <w:autoSpaceDN w:val="0"/>
        <w:spacing w:after="0" w:line="264" w:lineRule="auto"/>
        <w:jc w:val="both"/>
        <w:rPr>
          <w:b/>
        </w:rPr>
      </w:pPr>
    </w:p>
    <w:p w14:paraId="41AB60AB"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66A859A9" w14:textId="77777777" w:rsidR="00654C74" w:rsidRPr="005809B2" w:rsidRDefault="00654C74" w:rsidP="00185714">
      <w:pPr>
        <w:widowControl w:val="0"/>
        <w:spacing w:after="0" w:line="264" w:lineRule="auto"/>
      </w:pPr>
    </w:p>
    <w:p w14:paraId="6384848E" w14:textId="23C499AD" w:rsidR="00654C74" w:rsidRPr="005809B2" w:rsidRDefault="00654C74" w:rsidP="00185714">
      <w:pPr>
        <w:widowControl w:val="0"/>
        <w:numPr>
          <w:ilvl w:val="12"/>
          <w:numId w:val="0"/>
        </w:numPr>
        <w:spacing w:after="0" w:line="264" w:lineRule="auto"/>
        <w:jc w:val="both"/>
      </w:pPr>
      <w:r w:rsidRPr="005809B2">
        <w:t xml:space="preserve">Izvajalec s podpisom te pogodbe potrjuje, da je v celoti seznanjen z obsegom in zahtevnostjo pogodbenih </w:t>
      </w:r>
      <w:r w:rsidR="00D44F52">
        <w:t>storitev</w:t>
      </w:r>
      <w:r w:rsidRPr="005809B2">
        <w:t>, z l</w:t>
      </w:r>
      <w:r w:rsidR="00EA5410" w:rsidRPr="005809B2">
        <w:t xml:space="preserve">okacijo in </w:t>
      </w:r>
      <w:r w:rsidR="00D44F52">
        <w:t>poslovnimi stavbami</w:t>
      </w:r>
      <w:r w:rsidRPr="005809B2">
        <w:t>, kjer se bo</w:t>
      </w:r>
      <w:r w:rsidR="00EA5410" w:rsidRPr="005809B2">
        <w:t>do izvajale storit</w:t>
      </w:r>
      <w:r w:rsidRPr="005809B2">
        <w:t>v</w:t>
      </w:r>
      <w:r w:rsidR="00EA5410" w:rsidRPr="005809B2">
        <w:t>e čiščenja</w:t>
      </w:r>
      <w:r w:rsidR="00D44F52">
        <w:t xml:space="preserve"> in</w:t>
      </w:r>
      <w:r w:rsidR="00EA5410" w:rsidRPr="005809B2">
        <w:t xml:space="preserve"> </w:t>
      </w:r>
      <w:r w:rsidRPr="005809B2">
        <w:t xml:space="preserve">z možnostjo dostopa do </w:t>
      </w:r>
      <w:r w:rsidR="00D44F52">
        <w:t>poslovnih stavb</w:t>
      </w:r>
      <w:r w:rsidRPr="005809B2">
        <w:t>.</w:t>
      </w:r>
    </w:p>
    <w:p w14:paraId="6DDE2575" w14:textId="77777777" w:rsidR="00654C74" w:rsidRPr="005809B2" w:rsidRDefault="00654C74" w:rsidP="00185714">
      <w:pPr>
        <w:widowControl w:val="0"/>
        <w:numPr>
          <w:ilvl w:val="12"/>
          <w:numId w:val="0"/>
        </w:numPr>
        <w:spacing w:after="0" w:line="264" w:lineRule="auto"/>
        <w:jc w:val="both"/>
      </w:pPr>
    </w:p>
    <w:p w14:paraId="7E4FEC97" w14:textId="77777777" w:rsidR="00654C74" w:rsidRPr="005809B2" w:rsidRDefault="00654C74" w:rsidP="005E4A3F">
      <w:pPr>
        <w:widowControl w:val="0"/>
        <w:numPr>
          <w:ilvl w:val="1"/>
          <w:numId w:val="54"/>
        </w:numPr>
        <w:autoSpaceDN w:val="0"/>
        <w:spacing w:after="0" w:line="264" w:lineRule="auto"/>
        <w:ind w:left="426" w:hanging="426"/>
        <w:jc w:val="center"/>
        <w:rPr>
          <w:b/>
          <w:u w:val="single"/>
        </w:rPr>
      </w:pPr>
      <w:r w:rsidRPr="005809B2">
        <w:rPr>
          <w:b/>
        </w:rPr>
        <w:t>člen</w:t>
      </w:r>
    </w:p>
    <w:p w14:paraId="5B345D0E" w14:textId="77777777" w:rsidR="00654C74" w:rsidRPr="005809B2" w:rsidRDefault="00654C74" w:rsidP="00185714">
      <w:pPr>
        <w:widowControl w:val="0"/>
        <w:spacing w:after="0" w:line="264" w:lineRule="auto"/>
        <w:jc w:val="both"/>
      </w:pPr>
    </w:p>
    <w:p w14:paraId="5E6EBE93" w14:textId="77777777" w:rsidR="00D44F52" w:rsidRPr="001606D3" w:rsidRDefault="00D44F52" w:rsidP="00D44F52">
      <w:pPr>
        <w:suppressAutoHyphens/>
        <w:spacing w:after="0" w:line="264" w:lineRule="auto"/>
        <w:jc w:val="both"/>
        <w:rPr>
          <w:kern w:val="3"/>
          <w:lang w:eastAsia="zh-CN"/>
        </w:rPr>
      </w:pPr>
      <w:r w:rsidRPr="001606D3">
        <w:rPr>
          <w:kern w:val="3"/>
          <w:lang w:eastAsia="zh-CN"/>
        </w:rPr>
        <w:t>Kakršnekoli spremembe oz. dopolnitve te pogodbe so veljavne le, če so dogovorjene v pisni obliki.</w:t>
      </w:r>
    </w:p>
    <w:p w14:paraId="599206C9" w14:textId="77777777" w:rsidR="00D44F52" w:rsidRPr="001606D3" w:rsidRDefault="00D44F52" w:rsidP="00D44F52">
      <w:pPr>
        <w:suppressAutoHyphens/>
        <w:spacing w:after="0" w:line="264" w:lineRule="auto"/>
        <w:jc w:val="both"/>
        <w:rPr>
          <w:kern w:val="3"/>
          <w:highlight w:val="cyan"/>
          <w:lang w:eastAsia="zh-CN"/>
        </w:rPr>
      </w:pPr>
    </w:p>
    <w:p w14:paraId="521B30C0" w14:textId="77777777" w:rsidR="00D44F52" w:rsidRPr="001606D3" w:rsidRDefault="00D44F52" w:rsidP="00D44F52">
      <w:pPr>
        <w:suppressAutoHyphens/>
        <w:spacing w:after="0" w:line="264" w:lineRule="auto"/>
        <w:jc w:val="both"/>
        <w:rPr>
          <w:kern w:val="3"/>
          <w:lang w:eastAsia="zh-CN"/>
        </w:rPr>
      </w:pPr>
      <w:r w:rsidRPr="001606D3">
        <w:rPr>
          <w:kern w:val="3"/>
          <w:lang w:eastAsia="zh-CN"/>
        </w:rPr>
        <w:t xml:space="preserve">Roki za izvedbo storitev, dogovorjeni s to pogodbo, se lahko brez posledic za izvajalca in naročnika podaljšajo v primeru višje sile, kot jo priznava sodna praksa, ali če zamuda pri izpolnjevanju pogodbenih obveznosti nastane iz razlogov, ki niso na strani izvajalca, če je sprememba roka skladna s 1., 3. ali 5. točko prvega odstavka 95. člena ZJN-3. </w:t>
      </w:r>
    </w:p>
    <w:p w14:paraId="1571BFFB" w14:textId="77777777" w:rsidR="00D44F52" w:rsidRDefault="00D44F52" w:rsidP="00185714">
      <w:pPr>
        <w:widowControl w:val="0"/>
        <w:spacing w:after="0" w:line="264" w:lineRule="auto"/>
        <w:jc w:val="both"/>
      </w:pPr>
    </w:p>
    <w:p w14:paraId="1B3FA856" w14:textId="77777777" w:rsidR="00D44F52" w:rsidRPr="005809B2" w:rsidRDefault="00D44F52" w:rsidP="00D44F52">
      <w:pPr>
        <w:widowControl w:val="0"/>
        <w:numPr>
          <w:ilvl w:val="1"/>
          <w:numId w:val="54"/>
        </w:numPr>
        <w:autoSpaceDN w:val="0"/>
        <w:spacing w:after="0" w:line="264" w:lineRule="auto"/>
        <w:ind w:left="426" w:hanging="426"/>
        <w:jc w:val="center"/>
        <w:rPr>
          <w:b/>
          <w:u w:val="single"/>
        </w:rPr>
      </w:pPr>
      <w:r w:rsidRPr="005809B2">
        <w:rPr>
          <w:b/>
        </w:rPr>
        <w:t>člen</w:t>
      </w:r>
    </w:p>
    <w:p w14:paraId="493702AF" w14:textId="77777777" w:rsidR="00D44F52" w:rsidRDefault="00D44F52" w:rsidP="00185714">
      <w:pPr>
        <w:widowControl w:val="0"/>
        <w:spacing w:after="0" w:line="264" w:lineRule="auto"/>
        <w:jc w:val="both"/>
      </w:pPr>
    </w:p>
    <w:p w14:paraId="02E2DA33" w14:textId="4266B820" w:rsidR="00654C74" w:rsidRPr="005809B2" w:rsidRDefault="00654C74" w:rsidP="00185714">
      <w:pPr>
        <w:widowControl w:val="0"/>
        <w:spacing w:after="0" w:line="264" w:lineRule="auto"/>
        <w:jc w:val="both"/>
      </w:pPr>
      <w:r w:rsidRPr="005809B2">
        <w:t>Morebitne spore</w:t>
      </w:r>
      <w:r w:rsidR="00D44F52">
        <w:t xml:space="preserve">, </w:t>
      </w:r>
      <w:r w:rsidR="00D44F52" w:rsidRPr="001606D3">
        <w:rPr>
          <w:kern w:val="3"/>
          <w:lang w:eastAsia="zh-CN"/>
        </w:rPr>
        <w:t>nastale v zvezi z izvajanjem te pogodbe,</w:t>
      </w:r>
      <w:r w:rsidRPr="005809B2">
        <w:t xml:space="preserve"> bosta pogodbeni stranki reševali sporazumno</w:t>
      </w:r>
      <w:r w:rsidR="00D44F52">
        <w:t xml:space="preserve">. </w:t>
      </w:r>
      <w:r w:rsidR="00D44F52" w:rsidRPr="001606D3">
        <w:rPr>
          <w:kern w:val="3"/>
          <w:lang w:eastAsia="zh-CN"/>
        </w:rPr>
        <w:t>Če sporazumna rešitev ni mogoča, je za rešitev spora stvarno pristojno sodišče po sedežu naročnika. Za presojanje razmerja med pogodbenima strankama se uporablja slovensko pravo</w:t>
      </w:r>
      <w:r w:rsidRPr="005809B2">
        <w:t>.</w:t>
      </w:r>
    </w:p>
    <w:p w14:paraId="3C31B826" w14:textId="77777777" w:rsidR="00654C74" w:rsidRPr="005809B2" w:rsidRDefault="00654C74" w:rsidP="00185714">
      <w:pPr>
        <w:widowControl w:val="0"/>
        <w:spacing w:after="0" w:line="264" w:lineRule="auto"/>
        <w:jc w:val="both"/>
      </w:pPr>
    </w:p>
    <w:p w14:paraId="5C0C5F0A" w14:textId="234834AB" w:rsidR="00274D46" w:rsidRDefault="00274D46" w:rsidP="00185714">
      <w:pPr>
        <w:widowControl w:val="0"/>
        <w:autoSpaceDE w:val="0"/>
        <w:autoSpaceDN w:val="0"/>
        <w:adjustRightInd w:val="0"/>
        <w:spacing w:after="0" w:line="264" w:lineRule="auto"/>
        <w:jc w:val="both"/>
        <w:rPr>
          <w:color w:val="000000" w:themeColor="text1"/>
        </w:rPr>
      </w:pPr>
      <w:r w:rsidRPr="005809B2">
        <w:rPr>
          <w:color w:val="000000" w:themeColor="text1"/>
        </w:rPr>
        <w:t xml:space="preserve">Za vse, kar s to pogodbo ni posebej definirano ali je v nasprotju z ustavo, prisilnimi predpisi ali moralnimi načeli Republike Slovenije, se uporabljajo določila </w:t>
      </w:r>
      <w:bookmarkStart w:id="85" w:name="_Hlk179959709"/>
      <w:r w:rsidRPr="005809B2">
        <w:rPr>
          <w:color w:val="000000" w:themeColor="text1"/>
        </w:rPr>
        <w:t>ZJN-3 in njegovih podzakonskih aktov</w:t>
      </w:r>
      <w:bookmarkEnd w:id="85"/>
      <w:r w:rsidRPr="005809B2">
        <w:rPr>
          <w:color w:val="000000" w:themeColor="text1"/>
        </w:rPr>
        <w:t xml:space="preserve">, določila Obligacijskega zakonika </w:t>
      </w:r>
      <w:r w:rsidR="00D44F52" w:rsidRPr="00D44F52">
        <w:rPr>
          <w:color w:val="000000" w:themeColor="text1"/>
        </w:rPr>
        <w:t>in ostale veljavne zakonodaje Republike Slovenije</w:t>
      </w:r>
      <w:r w:rsidRPr="005809B2">
        <w:rPr>
          <w:color w:val="000000" w:themeColor="text1"/>
        </w:rPr>
        <w:t>.</w:t>
      </w:r>
    </w:p>
    <w:p w14:paraId="1FE7AF52" w14:textId="77777777" w:rsidR="00D44F52" w:rsidRDefault="00D44F52" w:rsidP="00185714">
      <w:pPr>
        <w:widowControl w:val="0"/>
        <w:autoSpaceDE w:val="0"/>
        <w:autoSpaceDN w:val="0"/>
        <w:adjustRightInd w:val="0"/>
        <w:spacing w:after="0" w:line="264" w:lineRule="auto"/>
        <w:jc w:val="both"/>
        <w:rPr>
          <w:color w:val="000000" w:themeColor="text1"/>
        </w:rPr>
      </w:pPr>
    </w:p>
    <w:p w14:paraId="0E8746D3" w14:textId="77777777" w:rsidR="00D44F52" w:rsidRPr="00D44F52" w:rsidRDefault="00D44F52" w:rsidP="00D44F52">
      <w:pPr>
        <w:widowControl w:val="0"/>
        <w:autoSpaceDE w:val="0"/>
        <w:autoSpaceDN w:val="0"/>
        <w:adjustRightInd w:val="0"/>
        <w:spacing w:after="0" w:line="264" w:lineRule="auto"/>
        <w:jc w:val="both"/>
        <w:rPr>
          <w:color w:val="000000" w:themeColor="text1"/>
        </w:rPr>
      </w:pPr>
      <w:r w:rsidRPr="00D44F52">
        <w:rPr>
          <w:color w:val="000000" w:themeColor="text1"/>
        </w:rPr>
        <w:t>Če je ali postane katera koli od pogodbenih določb neveljavna, to ne vpliva na ostale pogodbene določbe. Neveljavna določba se nadomesti z veljavno, ki mora čim bolj ustrezati namenu, ki ga je želela doseči neveljavna določba.</w:t>
      </w:r>
    </w:p>
    <w:p w14:paraId="61A6E610" w14:textId="77777777" w:rsidR="00274D46" w:rsidRPr="005809B2" w:rsidRDefault="00274D46" w:rsidP="00185714">
      <w:pPr>
        <w:widowControl w:val="0"/>
        <w:spacing w:after="0" w:line="264" w:lineRule="auto"/>
        <w:jc w:val="both"/>
        <w:rPr>
          <w:color w:val="000000" w:themeColor="text1"/>
        </w:rPr>
      </w:pPr>
    </w:p>
    <w:p w14:paraId="5AD4CF13" w14:textId="77777777" w:rsidR="00654C74" w:rsidRPr="005809B2" w:rsidRDefault="00654C74" w:rsidP="00185714">
      <w:pPr>
        <w:widowControl w:val="0"/>
        <w:spacing w:after="0" w:line="264" w:lineRule="auto"/>
        <w:jc w:val="both"/>
        <w:rPr>
          <w:color w:val="000000" w:themeColor="text1"/>
        </w:rPr>
      </w:pPr>
      <w:r w:rsidRPr="005809B2">
        <w:rPr>
          <w:color w:val="000000" w:themeColor="text1"/>
        </w:rPr>
        <w:t>Zaradi ničnosti posameznega pogodbenega določila ni nična celotna pogodba, če lahko obstane brez ničnega določila in če nično določilo ni bilo ne pogodbeni pogoj in ne odločilen nagib za sklenitev predmetne pogodbe.</w:t>
      </w:r>
    </w:p>
    <w:p w14:paraId="3118EEE2" w14:textId="77777777" w:rsidR="00274D46" w:rsidRPr="005809B2" w:rsidRDefault="00274D46" w:rsidP="00185714">
      <w:pPr>
        <w:widowControl w:val="0"/>
        <w:spacing w:after="0" w:line="264" w:lineRule="auto"/>
        <w:jc w:val="both"/>
      </w:pPr>
    </w:p>
    <w:p w14:paraId="24912BEB"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704EABB6" w14:textId="77777777" w:rsidR="00654C74" w:rsidRPr="005809B2" w:rsidRDefault="00654C74" w:rsidP="00185714">
      <w:pPr>
        <w:widowControl w:val="0"/>
        <w:spacing w:after="0" w:line="264" w:lineRule="auto"/>
        <w:jc w:val="both"/>
      </w:pPr>
    </w:p>
    <w:p w14:paraId="4F82614E" w14:textId="77777777" w:rsidR="00D44F52" w:rsidRPr="00D44F52" w:rsidRDefault="00D44F52" w:rsidP="00D44F52">
      <w:pPr>
        <w:widowControl w:val="0"/>
        <w:spacing w:after="0" w:line="264" w:lineRule="auto"/>
        <w:jc w:val="both"/>
      </w:pPr>
      <w:r w:rsidRPr="00D44F52">
        <w:t>Pogodba je sklenjena v dveh (2) izvodih, od katerih prejme vsaka pogodbena stranka po en (1) izvod.</w:t>
      </w:r>
    </w:p>
    <w:p w14:paraId="71B3882A" w14:textId="77777777" w:rsidR="00D44F52" w:rsidRPr="001606D3" w:rsidRDefault="00D44F52" w:rsidP="00D44F52">
      <w:pPr>
        <w:pStyle w:val="Telobesedila2"/>
        <w:spacing w:after="0" w:line="247" w:lineRule="auto"/>
        <w:rPr>
          <w:rFonts w:cstheme="minorHAnsi"/>
          <w:i/>
          <w:color w:val="0070C0"/>
          <w:kern w:val="0"/>
          <w:lang w:eastAsia="en-US"/>
        </w:rPr>
      </w:pPr>
      <w:r w:rsidRPr="001606D3">
        <w:rPr>
          <w:rFonts w:cstheme="minorHAnsi"/>
          <w:i/>
          <w:color w:val="0070C0"/>
          <w:kern w:val="0"/>
          <w:lang w:eastAsia="en-US"/>
        </w:rPr>
        <w:t>/V primeru e-podpisa pogodbe se določba nadomesti z naslednjim besedilom: »Pogodba je elektronsko podpisana. Original je le v elektronski obliki in ga prejmeta obe pogodbeni stranki.«./</w:t>
      </w:r>
    </w:p>
    <w:p w14:paraId="10760FFC" w14:textId="77777777" w:rsidR="002077A1" w:rsidRDefault="002077A1" w:rsidP="00185714">
      <w:pPr>
        <w:widowControl w:val="0"/>
        <w:spacing w:after="0" w:line="264" w:lineRule="auto"/>
        <w:jc w:val="both"/>
      </w:pPr>
    </w:p>
    <w:p w14:paraId="59829FC9" w14:textId="77777777" w:rsidR="00D44F52" w:rsidRPr="005809B2" w:rsidRDefault="00D44F52" w:rsidP="00185714">
      <w:pPr>
        <w:widowControl w:val="0"/>
        <w:spacing w:after="0" w:line="264" w:lineRule="auto"/>
        <w:jc w:val="both"/>
      </w:pPr>
    </w:p>
    <w:tbl>
      <w:tblPr>
        <w:tblW w:w="9648" w:type="dxa"/>
        <w:tblLayout w:type="fixed"/>
        <w:tblLook w:val="0000" w:firstRow="0" w:lastRow="0" w:firstColumn="0" w:lastColumn="0" w:noHBand="0" w:noVBand="0"/>
      </w:tblPr>
      <w:tblGrid>
        <w:gridCol w:w="4968"/>
        <w:gridCol w:w="4680"/>
      </w:tblGrid>
      <w:tr w:rsidR="00D44F52" w:rsidRPr="001606D3" w14:paraId="2B2D9776" w14:textId="77777777" w:rsidTr="000A49CD">
        <w:tc>
          <w:tcPr>
            <w:tcW w:w="4968" w:type="dxa"/>
          </w:tcPr>
          <w:p w14:paraId="56780D1B" w14:textId="77777777" w:rsidR="00D44F52" w:rsidRPr="001606D3" w:rsidRDefault="00D44F52" w:rsidP="000A49CD">
            <w:pPr>
              <w:widowControl w:val="0"/>
              <w:tabs>
                <w:tab w:val="left" w:pos="2835"/>
              </w:tabs>
              <w:spacing w:after="0" w:line="252" w:lineRule="auto"/>
              <w:ind w:right="-108"/>
              <w:rPr>
                <w:rFonts w:eastAsia="Times New Roman"/>
              </w:rPr>
            </w:pPr>
            <w:r w:rsidRPr="001606D3">
              <w:rPr>
                <w:rFonts w:eastAsia="Times New Roman"/>
              </w:rPr>
              <w:t>V Ljubljani, dne _________________</w:t>
            </w:r>
          </w:p>
        </w:tc>
        <w:tc>
          <w:tcPr>
            <w:tcW w:w="4680" w:type="dxa"/>
          </w:tcPr>
          <w:p w14:paraId="569B9EF2" w14:textId="77777777" w:rsidR="00D44F52" w:rsidRPr="001606D3" w:rsidRDefault="00D44F52" w:rsidP="000A49CD">
            <w:pPr>
              <w:widowControl w:val="0"/>
              <w:tabs>
                <w:tab w:val="left" w:pos="2835"/>
              </w:tabs>
              <w:spacing w:after="0" w:line="252" w:lineRule="auto"/>
              <w:ind w:right="-108"/>
              <w:rPr>
                <w:rFonts w:eastAsia="Times New Roman"/>
              </w:rPr>
            </w:pPr>
            <w:r w:rsidRPr="001606D3">
              <w:rPr>
                <w:rFonts w:eastAsia="Times New Roman"/>
              </w:rPr>
              <w:t>V ___________________, dne _______________</w:t>
            </w:r>
          </w:p>
        </w:tc>
      </w:tr>
      <w:tr w:rsidR="00D44F52" w:rsidRPr="001606D3" w14:paraId="4478FBB3" w14:textId="77777777" w:rsidTr="000A49CD">
        <w:tc>
          <w:tcPr>
            <w:tcW w:w="4968" w:type="dxa"/>
          </w:tcPr>
          <w:p w14:paraId="0F1852C7" w14:textId="77777777" w:rsidR="00D44F52" w:rsidRPr="001606D3" w:rsidRDefault="00D44F52" w:rsidP="000A49CD">
            <w:pPr>
              <w:widowControl w:val="0"/>
              <w:tabs>
                <w:tab w:val="left" w:pos="2835"/>
              </w:tabs>
              <w:spacing w:after="0" w:line="252" w:lineRule="auto"/>
              <w:ind w:right="-108"/>
              <w:rPr>
                <w:rFonts w:eastAsia="Times New Roman"/>
              </w:rPr>
            </w:pPr>
          </w:p>
        </w:tc>
        <w:tc>
          <w:tcPr>
            <w:tcW w:w="4680" w:type="dxa"/>
          </w:tcPr>
          <w:p w14:paraId="332C45A8" w14:textId="77777777" w:rsidR="00D44F52" w:rsidRPr="001606D3" w:rsidRDefault="00D44F52" w:rsidP="000A49CD">
            <w:pPr>
              <w:widowControl w:val="0"/>
              <w:tabs>
                <w:tab w:val="left" w:pos="2835"/>
              </w:tabs>
              <w:spacing w:after="0" w:line="252" w:lineRule="auto"/>
              <w:ind w:right="-108"/>
              <w:rPr>
                <w:rFonts w:eastAsia="Times New Roman"/>
              </w:rPr>
            </w:pPr>
          </w:p>
        </w:tc>
      </w:tr>
      <w:tr w:rsidR="00D44F52" w:rsidRPr="001606D3" w14:paraId="0FE81ECB" w14:textId="77777777" w:rsidTr="000A49CD">
        <w:tc>
          <w:tcPr>
            <w:tcW w:w="4968" w:type="dxa"/>
          </w:tcPr>
          <w:p w14:paraId="705CC84F" w14:textId="77777777" w:rsidR="00D44F52" w:rsidRPr="001606D3" w:rsidRDefault="00D44F52" w:rsidP="000A49CD">
            <w:pPr>
              <w:widowControl w:val="0"/>
              <w:tabs>
                <w:tab w:val="left" w:pos="2835"/>
              </w:tabs>
              <w:spacing w:after="0" w:line="252" w:lineRule="auto"/>
              <w:ind w:right="-108"/>
              <w:rPr>
                <w:rFonts w:eastAsia="Times New Roman"/>
                <w:bCs/>
              </w:rPr>
            </w:pPr>
            <w:r w:rsidRPr="001606D3">
              <w:rPr>
                <w:rFonts w:eastAsia="Times New Roman"/>
                <w:bCs/>
              </w:rPr>
              <w:t>NAROČNIK:</w:t>
            </w:r>
          </w:p>
        </w:tc>
        <w:tc>
          <w:tcPr>
            <w:tcW w:w="4680" w:type="dxa"/>
          </w:tcPr>
          <w:p w14:paraId="327D6713" w14:textId="77777777" w:rsidR="00D44F52" w:rsidRPr="001606D3" w:rsidRDefault="00D44F52" w:rsidP="000A49CD">
            <w:pPr>
              <w:widowControl w:val="0"/>
              <w:tabs>
                <w:tab w:val="left" w:pos="2835"/>
              </w:tabs>
              <w:spacing w:after="0" w:line="252" w:lineRule="auto"/>
              <w:ind w:right="-108"/>
              <w:rPr>
                <w:rFonts w:eastAsia="Times New Roman"/>
                <w:bCs/>
              </w:rPr>
            </w:pPr>
            <w:r w:rsidRPr="001606D3">
              <w:rPr>
                <w:rFonts w:eastAsia="Times New Roman"/>
                <w:bCs/>
              </w:rPr>
              <w:t>IZVAJALEC:</w:t>
            </w:r>
          </w:p>
        </w:tc>
      </w:tr>
      <w:tr w:rsidR="00D44F52" w:rsidRPr="001606D3" w14:paraId="16B8A327" w14:textId="77777777" w:rsidTr="000A49CD">
        <w:tc>
          <w:tcPr>
            <w:tcW w:w="4968" w:type="dxa"/>
          </w:tcPr>
          <w:p w14:paraId="56F211E2" w14:textId="77777777" w:rsidR="00D44F52" w:rsidRPr="001606D3" w:rsidRDefault="00D44F52" w:rsidP="000A49CD">
            <w:pPr>
              <w:widowControl w:val="0"/>
              <w:spacing w:after="0" w:line="252" w:lineRule="auto"/>
              <w:rPr>
                <w:rFonts w:eastAsia="Times New Roman"/>
                <w:b/>
              </w:rPr>
            </w:pPr>
            <w:r w:rsidRPr="001606D3">
              <w:rPr>
                <w:rFonts w:eastAsia="Times New Roman"/>
                <w:b/>
              </w:rPr>
              <w:t>D.S.U., d.o.o.</w:t>
            </w:r>
          </w:p>
        </w:tc>
        <w:tc>
          <w:tcPr>
            <w:tcW w:w="4680" w:type="dxa"/>
          </w:tcPr>
          <w:p w14:paraId="1FA4F786" w14:textId="77777777" w:rsidR="00D44F52" w:rsidRPr="001606D3" w:rsidRDefault="00D44F52" w:rsidP="000A49CD">
            <w:pPr>
              <w:widowControl w:val="0"/>
              <w:spacing w:after="0" w:line="252" w:lineRule="auto"/>
              <w:rPr>
                <w:rFonts w:eastAsia="Times New Roman"/>
                <w:b/>
              </w:rPr>
            </w:pPr>
          </w:p>
        </w:tc>
      </w:tr>
      <w:tr w:rsidR="00D44F52" w:rsidRPr="001606D3" w14:paraId="6880D1F6" w14:textId="77777777" w:rsidTr="000A49CD">
        <w:tc>
          <w:tcPr>
            <w:tcW w:w="4968" w:type="dxa"/>
          </w:tcPr>
          <w:p w14:paraId="4457CFFB" w14:textId="77777777" w:rsidR="00D44F52" w:rsidRPr="001606D3" w:rsidRDefault="00D44F52" w:rsidP="000A49CD">
            <w:pPr>
              <w:widowControl w:val="0"/>
              <w:tabs>
                <w:tab w:val="left" w:pos="2835"/>
              </w:tabs>
              <w:spacing w:after="0" w:line="252" w:lineRule="auto"/>
              <w:ind w:right="-108"/>
              <w:rPr>
                <w:rFonts w:eastAsia="Times New Roman"/>
              </w:rPr>
            </w:pPr>
          </w:p>
        </w:tc>
        <w:tc>
          <w:tcPr>
            <w:tcW w:w="4680" w:type="dxa"/>
          </w:tcPr>
          <w:p w14:paraId="77D2AE97" w14:textId="77777777" w:rsidR="00D44F52" w:rsidRPr="001606D3" w:rsidRDefault="00D44F52" w:rsidP="000A49CD">
            <w:pPr>
              <w:widowControl w:val="0"/>
              <w:tabs>
                <w:tab w:val="left" w:pos="2835"/>
              </w:tabs>
              <w:spacing w:after="0" w:line="252" w:lineRule="auto"/>
              <w:ind w:right="-108"/>
              <w:rPr>
                <w:rFonts w:eastAsia="Times New Roman"/>
              </w:rPr>
            </w:pPr>
          </w:p>
        </w:tc>
      </w:tr>
      <w:tr w:rsidR="00D44F52" w:rsidRPr="001606D3" w14:paraId="0C134300" w14:textId="77777777" w:rsidTr="000A49CD">
        <w:tc>
          <w:tcPr>
            <w:tcW w:w="4968" w:type="dxa"/>
          </w:tcPr>
          <w:p w14:paraId="3103B4FE" w14:textId="77777777" w:rsidR="00D44F52" w:rsidRPr="001606D3" w:rsidRDefault="00D44F52" w:rsidP="000A49CD">
            <w:pPr>
              <w:widowControl w:val="0"/>
              <w:tabs>
                <w:tab w:val="left" w:pos="2835"/>
              </w:tabs>
              <w:spacing w:after="0" w:line="252" w:lineRule="auto"/>
              <w:ind w:right="-108"/>
              <w:rPr>
                <w:rFonts w:eastAsia="Times New Roman"/>
                <w:bCs/>
              </w:rPr>
            </w:pPr>
            <w:r w:rsidRPr="001606D3">
              <w:rPr>
                <w:rFonts w:eastAsia="Times New Roman"/>
                <w:bCs/>
              </w:rPr>
              <w:t>Glavni direktor:</w:t>
            </w:r>
          </w:p>
        </w:tc>
        <w:tc>
          <w:tcPr>
            <w:tcW w:w="4680" w:type="dxa"/>
          </w:tcPr>
          <w:p w14:paraId="764339F4" w14:textId="77777777" w:rsidR="00D44F52" w:rsidRPr="001606D3" w:rsidRDefault="00D44F52" w:rsidP="000A49CD">
            <w:pPr>
              <w:widowControl w:val="0"/>
              <w:tabs>
                <w:tab w:val="left" w:pos="2835"/>
              </w:tabs>
              <w:spacing w:after="0" w:line="252" w:lineRule="auto"/>
              <w:ind w:right="-108"/>
              <w:rPr>
                <w:rFonts w:eastAsia="Times New Roman"/>
                <w:bCs/>
              </w:rPr>
            </w:pPr>
            <w:r w:rsidRPr="001606D3">
              <w:rPr>
                <w:rFonts w:eastAsia="Times New Roman"/>
                <w:noProof/>
              </w:rPr>
              <w:t>Direktor</w:t>
            </w:r>
            <w:r w:rsidRPr="001606D3">
              <w:rPr>
                <w:rFonts w:eastAsia="Times New Roman"/>
                <w:bCs/>
              </w:rPr>
              <w:t>:</w:t>
            </w:r>
          </w:p>
        </w:tc>
      </w:tr>
      <w:tr w:rsidR="00D44F52" w:rsidRPr="001606D3" w14:paraId="3B24F255" w14:textId="77777777" w:rsidTr="000A49CD">
        <w:tc>
          <w:tcPr>
            <w:tcW w:w="4968" w:type="dxa"/>
          </w:tcPr>
          <w:p w14:paraId="59FE0621" w14:textId="77777777" w:rsidR="00D44F52" w:rsidRPr="001606D3" w:rsidRDefault="00D44F52" w:rsidP="000A49CD">
            <w:pPr>
              <w:widowControl w:val="0"/>
              <w:spacing w:after="0" w:line="252" w:lineRule="auto"/>
              <w:rPr>
                <w:rFonts w:eastAsia="Times New Roman"/>
                <w:bCs/>
              </w:rPr>
            </w:pPr>
            <w:r w:rsidRPr="001606D3">
              <w:rPr>
                <w:rFonts w:eastAsia="Times New Roman"/>
                <w:bCs/>
              </w:rPr>
              <w:t>Mitja Križaj</w:t>
            </w:r>
          </w:p>
          <w:p w14:paraId="013E037F" w14:textId="77777777" w:rsidR="00D44F52" w:rsidRPr="001606D3" w:rsidRDefault="00D44F52" w:rsidP="000A49CD">
            <w:pPr>
              <w:widowControl w:val="0"/>
              <w:spacing w:after="0" w:line="252" w:lineRule="auto"/>
              <w:rPr>
                <w:rFonts w:eastAsia="Times New Roman"/>
                <w:bCs/>
              </w:rPr>
            </w:pPr>
          </w:p>
          <w:p w14:paraId="4318DB01" w14:textId="77777777" w:rsidR="00D44F52" w:rsidRPr="001606D3" w:rsidRDefault="00D44F52" w:rsidP="000A49CD">
            <w:pPr>
              <w:widowControl w:val="0"/>
              <w:spacing w:after="0" w:line="252" w:lineRule="auto"/>
              <w:rPr>
                <w:rFonts w:eastAsia="Times New Roman"/>
                <w:bCs/>
              </w:rPr>
            </w:pPr>
          </w:p>
          <w:p w14:paraId="2B96943A" w14:textId="77777777" w:rsidR="00D44F52" w:rsidRPr="001606D3" w:rsidRDefault="00D44F52" w:rsidP="000A49CD">
            <w:pPr>
              <w:widowControl w:val="0"/>
              <w:spacing w:after="0" w:line="252" w:lineRule="auto"/>
              <w:rPr>
                <w:rFonts w:eastAsia="Times New Roman"/>
                <w:bCs/>
              </w:rPr>
            </w:pPr>
            <w:r w:rsidRPr="001606D3">
              <w:rPr>
                <w:rFonts w:eastAsia="Times New Roman"/>
                <w:bCs/>
              </w:rPr>
              <w:t>Direktor:</w:t>
            </w:r>
          </w:p>
          <w:p w14:paraId="4AC1325C" w14:textId="77777777" w:rsidR="00D44F52" w:rsidRPr="001606D3" w:rsidRDefault="00D44F52" w:rsidP="000A49CD">
            <w:pPr>
              <w:widowControl w:val="0"/>
              <w:spacing w:after="0" w:line="252" w:lineRule="auto"/>
              <w:rPr>
                <w:rFonts w:eastAsia="Times New Roman"/>
                <w:bCs/>
              </w:rPr>
            </w:pPr>
            <w:r w:rsidRPr="001606D3">
              <w:rPr>
                <w:rFonts w:eastAsia="Times New Roman"/>
                <w:bCs/>
              </w:rPr>
              <w:t>Aleš Resnik</w:t>
            </w:r>
          </w:p>
        </w:tc>
        <w:tc>
          <w:tcPr>
            <w:tcW w:w="4680" w:type="dxa"/>
          </w:tcPr>
          <w:p w14:paraId="70B5E396" w14:textId="77777777" w:rsidR="00D44F52" w:rsidRPr="001606D3" w:rsidRDefault="00D44F52" w:rsidP="000A49CD">
            <w:pPr>
              <w:widowControl w:val="0"/>
              <w:spacing w:after="0" w:line="252" w:lineRule="auto"/>
              <w:rPr>
                <w:rFonts w:eastAsia="Times New Roman"/>
                <w:bCs/>
              </w:rPr>
            </w:pPr>
          </w:p>
          <w:p w14:paraId="0CE8EE7A" w14:textId="77777777" w:rsidR="00D44F52" w:rsidRPr="001606D3" w:rsidRDefault="00D44F52" w:rsidP="000A49CD">
            <w:pPr>
              <w:widowControl w:val="0"/>
              <w:spacing w:after="0" w:line="252" w:lineRule="auto"/>
              <w:rPr>
                <w:rFonts w:eastAsia="Times New Roman"/>
                <w:bCs/>
              </w:rPr>
            </w:pPr>
          </w:p>
          <w:p w14:paraId="5F1170E5" w14:textId="77777777" w:rsidR="00D44F52" w:rsidRPr="001606D3" w:rsidRDefault="00D44F52" w:rsidP="000A49CD">
            <w:pPr>
              <w:widowControl w:val="0"/>
              <w:spacing w:after="0" w:line="252" w:lineRule="auto"/>
              <w:rPr>
                <w:rFonts w:eastAsia="Times New Roman"/>
                <w:bCs/>
              </w:rPr>
            </w:pPr>
          </w:p>
        </w:tc>
      </w:tr>
    </w:tbl>
    <w:p w14:paraId="5B20D0ED" w14:textId="77777777" w:rsidR="00654C74" w:rsidRPr="005809B2" w:rsidRDefault="00654C74" w:rsidP="00185714">
      <w:pPr>
        <w:widowControl w:val="0"/>
        <w:spacing w:after="0" w:line="264" w:lineRule="auto"/>
        <w:jc w:val="both"/>
        <w:rPr>
          <w:bCs/>
        </w:rPr>
      </w:pPr>
    </w:p>
    <w:p w14:paraId="665D12D6" w14:textId="77777777" w:rsidR="00654C74" w:rsidRPr="005809B2" w:rsidRDefault="00654C74" w:rsidP="00185714">
      <w:pPr>
        <w:widowControl w:val="0"/>
        <w:spacing w:after="0" w:line="264" w:lineRule="auto"/>
        <w:contextualSpacing/>
        <w:jc w:val="both"/>
      </w:pPr>
    </w:p>
    <w:p w14:paraId="5777F54B" w14:textId="77777777" w:rsidR="009B3478" w:rsidRPr="005809B2" w:rsidRDefault="009B3478" w:rsidP="00185714">
      <w:pPr>
        <w:widowControl w:val="0"/>
        <w:spacing w:after="0"/>
        <w:jc w:val="both"/>
      </w:pPr>
    </w:p>
    <w:p w14:paraId="3BCA4307" w14:textId="71BF90FA" w:rsidR="00D44F52" w:rsidRPr="005809B2" w:rsidRDefault="00D44F52" w:rsidP="00D44F52">
      <w:pPr>
        <w:widowControl w:val="0"/>
        <w:spacing w:after="0" w:line="264" w:lineRule="auto"/>
        <w:contextualSpacing/>
        <w:jc w:val="both"/>
      </w:pPr>
      <w:r w:rsidRPr="005809B2">
        <w:t>Priloge:</w:t>
      </w:r>
    </w:p>
    <w:p w14:paraId="597A349D" w14:textId="77777777" w:rsidR="00D44F52" w:rsidRPr="006F78E5" w:rsidRDefault="00D44F52" w:rsidP="00D44F52">
      <w:pPr>
        <w:pStyle w:val="Odstavekseznama"/>
        <w:widowControl w:val="0"/>
        <w:numPr>
          <w:ilvl w:val="0"/>
          <w:numId w:val="50"/>
        </w:numPr>
        <w:spacing w:after="0" w:line="264" w:lineRule="auto"/>
        <w:rPr>
          <w:rFonts w:eastAsia="Times New Roman"/>
        </w:rPr>
      </w:pPr>
      <w:r w:rsidRPr="005809B2">
        <w:t xml:space="preserve">Priloga 1: </w:t>
      </w:r>
      <w:r>
        <w:rPr>
          <w:kern w:val="3"/>
          <w:lang w:eastAsia="zh-CN"/>
        </w:rPr>
        <w:t>Specifikacija p</w:t>
      </w:r>
      <w:r w:rsidRPr="001606D3">
        <w:t>onudben</w:t>
      </w:r>
      <w:r>
        <w:t>ega</w:t>
      </w:r>
      <w:r w:rsidRPr="001606D3">
        <w:t xml:space="preserve"> predračun</w:t>
      </w:r>
      <w:r>
        <w:t>a</w:t>
      </w:r>
      <w:r w:rsidRPr="001606D3">
        <w:t xml:space="preserve"> št. ______________ z dne ___________;</w:t>
      </w:r>
    </w:p>
    <w:p w14:paraId="40415968" w14:textId="77777777" w:rsidR="00D44F52" w:rsidRPr="005809B2" w:rsidRDefault="00D44F52" w:rsidP="00D44F52">
      <w:pPr>
        <w:pStyle w:val="Odstavekseznama"/>
        <w:widowControl w:val="0"/>
        <w:numPr>
          <w:ilvl w:val="0"/>
          <w:numId w:val="50"/>
        </w:numPr>
        <w:spacing w:after="0" w:line="264" w:lineRule="auto"/>
        <w:rPr>
          <w:rFonts w:eastAsia="Times New Roman"/>
        </w:rPr>
      </w:pPr>
      <w:r w:rsidRPr="005809B2">
        <w:t>Priloga 2:</w:t>
      </w:r>
      <w:r>
        <w:t xml:space="preserve"> </w:t>
      </w:r>
      <w:r w:rsidRPr="005809B2">
        <w:t>Tehnične specifikacije;</w:t>
      </w:r>
    </w:p>
    <w:p w14:paraId="260FB39D" w14:textId="77777777" w:rsidR="00D44F52" w:rsidRPr="005809B2" w:rsidRDefault="00D44F52" w:rsidP="00D44F52">
      <w:pPr>
        <w:pStyle w:val="Odstavekseznama"/>
        <w:widowControl w:val="0"/>
        <w:numPr>
          <w:ilvl w:val="0"/>
          <w:numId w:val="50"/>
        </w:numPr>
        <w:spacing w:after="0" w:line="264" w:lineRule="auto"/>
        <w:rPr>
          <w:rFonts w:eastAsia="Times New Roman"/>
        </w:rPr>
      </w:pPr>
      <w:r w:rsidRPr="005809B2">
        <w:t xml:space="preserve">Priloga </w:t>
      </w:r>
      <w:r>
        <w:t>3</w:t>
      </w:r>
      <w:r w:rsidRPr="005809B2">
        <w:t>: Načrt izvajanja čiščenja;</w:t>
      </w:r>
    </w:p>
    <w:p w14:paraId="436A56CA" w14:textId="77777777" w:rsidR="00D44F52" w:rsidRPr="004F6EE6" w:rsidRDefault="00D44F52" w:rsidP="00D44F52">
      <w:pPr>
        <w:pStyle w:val="Odstavekseznama"/>
        <w:widowControl w:val="0"/>
        <w:numPr>
          <w:ilvl w:val="0"/>
          <w:numId w:val="50"/>
        </w:numPr>
        <w:spacing w:after="0" w:line="264" w:lineRule="auto"/>
        <w:rPr>
          <w:rFonts w:eastAsia="Times New Roman"/>
        </w:rPr>
      </w:pPr>
      <w:r w:rsidRPr="00D71D71">
        <w:t>Priloga 4: Seznam zaposlenih, ki bodo opravljali storitve po pogodbi;</w:t>
      </w:r>
    </w:p>
    <w:p w14:paraId="2E114725" w14:textId="10A9F13D" w:rsidR="004F6EE6" w:rsidRPr="004F6EE6" w:rsidRDefault="004F6EE6" w:rsidP="004F6EE6">
      <w:pPr>
        <w:pStyle w:val="Odstavekseznama"/>
        <w:widowControl w:val="0"/>
        <w:numPr>
          <w:ilvl w:val="0"/>
          <w:numId w:val="50"/>
        </w:numPr>
        <w:spacing w:after="0" w:line="264" w:lineRule="auto"/>
        <w:rPr>
          <w:rFonts w:eastAsia="Times New Roman"/>
        </w:rPr>
      </w:pPr>
      <w:r w:rsidRPr="0032369D">
        <w:t>Priloga 5: I</w:t>
      </w:r>
      <w:r w:rsidRPr="0032369D">
        <w:rPr>
          <w:rFonts w:eastAsia="Times New Roman"/>
        </w:rPr>
        <w:t xml:space="preserve">zjava o </w:t>
      </w:r>
      <w:r w:rsidRPr="004F6EE6">
        <w:rPr>
          <w:rFonts w:eastAsia="Times New Roman"/>
        </w:rPr>
        <w:t>varovanju podatkov in spoštovanju hišnega reda</w:t>
      </w:r>
      <w:r>
        <w:rPr>
          <w:rFonts w:eastAsia="Times New Roman"/>
        </w:rPr>
        <w:t>;</w:t>
      </w:r>
    </w:p>
    <w:p w14:paraId="61906B88" w14:textId="01904380" w:rsidR="00D44F52" w:rsidRDefault="00D44F52" w:rsidP="00D44F52">
      <w:pPr>
        <w:pStyle w:val="Odstavekseznama"/>
        <w:widowControl w:val="0"/>
        <w:numPr>
          <w:ilvl w:val="0"/>
          <w:numId w:val="50"/>
        </w:numPr>
        <w:spacing w:after="0" w:line="264" w:lineRule="auto"/>
        <w:rPr>
          <w:rFonts w:eastAsia="Times New Roman"/>
        </w:rPr>
      </w:pPr>
      <w:r w:rsidRPr="0032369D">
        <w:t xml:space="preserve">Priloga </w:t>
      </w:r>
      <w:r w:rsidR="004F6EE6">
        <w:t>6</w:t>
      </w:r>
      <w:r w:rsidRPr="0032369D">
        <w:t>: I</w:t>
      </w:r>
      <w:r w:rsidRPr="0032369D">
        <w:rPr>
          <w:rFonts w:eastAsia="Times New Roman"/>
        </w:rPr>
        <w:t>zjava o udeležbi fizičnih in pravnih oseb v lastništvu izvajalca</w:t>
      </w:r>
      <w:r>
        <w:rPr>
          <w:rFonts w:eastAsia="Times New Roman"/>
        </w:rPr>
        <w:t>;</w:t>
      </w:r>
    </w:p>
    <w:p w14:paraId="38A36F60" w14:textId="7E07DBEA" w:rsidR="00D44F52" w:rsidRPr="0032369D" w:rsidRDefault="00D44F52" w:rsidP="00D44F52">
      <w:pPr>
        <w:pStyle w:val="Odstavekseznama"/>
        <w:widowControl w:val="0"/>
        <w:numPr>
          <w:ilvl w:val="0"/>
          <w:numId w:val="50"/>
        </w:numPr>
        <w:spacing w:after="0" w:line="264" w:lineRule="auto"/>
        <w:rPr>
          <w:rFonts w:eastAsia="Times New Roman"/>
        </w:rPr>
      </w:pPr>
      <w:r w:rsidRPr="001606D3">
        <w:t xml:space="preserve">Priloga </w:t>
      </w:r>
      <w:r w:rsidR="004F6EE6">
        <w:t>7</w:t>
      </w:r>
      <w:r w:rsidRPr="001606D3">
        <w:t xml:space="preserve">: </w:t>
      </w:r>
      <w:r w:rsidRPr="001606D3">
        <w:rPr>
          <w:rFonts w:eastAsia="Times New Roman"/>
        </w:rPr>
        <w:t>Izjav</w:t>
      </w:r>
      <w:r w:rsidR="004F6EE6">
        <w:rPr>
          <w:rFonts w:eastAsia="Times New Roman"/>
        </w:rPr>
        <w:t>a</w:t>
      </w:r>
      <w:r w:rsidRPr="001606D3">
        <w:rPr>
          <w:rFonts w:eastAsia="Times New Roman"/>
        </w:rPr>
        <w:t xml:space="preserve"> podizvajalc</w:t>
      </w:r>
      <w:r w:rsidR="004F6EE6">
        <w:rPr>
          <w:rFonts w:eastAsia="Times New Roman"/>
        </w:rPr>
        <w:t>a</w:t>
      </w:r>
      <w:r w:rsidRPr="001606D3">
        <w:rPr>
          <w:rFonts w:eastAsia="Times New Roman"/>
        </w:rPr>
        <w:t xml:space="preserve"> (če izvajalec nastopa s podizvajalci).</w:t>
      </w:r>
    </w:p>
    <w:p w14:paraId="300A152A" w14:textId="77777777" w:rsidR="009B3478" w:rsidRPr="005809B2" w:rsidRDefault="009B3478" w:rsidP="00185714">
      <w:pPr>
        <w:widowControl w:val="0"/>
        <w:rPr>
          <w:lang w:eastAsia="zh-CN"/>
        </w:rPr>
      </w:pPr>
    </w:p>
    <w:p w14:paraId="24724C9C" w14:textId="77777777" w:rsidR="009A5EB1" w:rsidRPr="005809B2" w:rsidRDefault="009A5EB1" w:rsidP="00D44F52">
      <w:pPr>
        <w:pStyle w:val="Slog3"/>
        <w:pageBreakBefore w:val="0"/>
        <w:widowControl w:val="0"/>
        <w:rPr>
          <w:b w:val="0"/>
        </w:rPr>
      </w:pPr>
    </w:p>
    <w:sectPr w:rsidR="009A5EB1" w:rsidRPr="005809B2" w:rsidSect="0031762C">
      <w:footerReference w:type="default" r:id="rId15"/>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A862C" w14:textId="77777777" w:rsidR="00CE42A8" w:rsidRDefault="00CE42A8" w:rsidP="00C75404">
      <w:pPr>
        <w:spacing w:after="0" w:line="240" w:lineRule="auto"/>
      </w:pPr>
      <w:r>
        <w:separator/>
      </w:r>
    </w:p>
  </w:endnote>
  <w:endnote w:type="continuationSeparator" w:id="0">
    <w:p w14:paraId="6A2A255B" w14:textId="77777777" w:rsidR="00CE42A8" w:rsidRDefault="00CE42A8"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C26B" w14:textId="77777777" w:rsidR="0062548B" w:rsidRDefault="0062548B">
    <w:pPr>
      <w:pStyle w:val="Noga"/>
    </w:pPr>
  </w:p>
  <w:p w14:paraId="2F07554B" w14:textId="77777777" w:rsidR="0062548B" w:rsidRDefault="006254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C299" w14:textId="77777777" w:rsidR="0062548B" w:rsidRDefault="0062548B">
    <w:pPr>
      <w:pStyle w:val="Noga"/>
      <w:jc w:val="right"/>
    </w:pPr>
  </w:p>
  <w:p w14:paraId="2D3F3715" w14:textId="77777777" w:rsidR="0062548B" w:rsidRDefault="0062548B">
    <w:pPr>
      <w:pStyle w:val="Noga"/>
      <w:jc w:val="right"/>
      <w:rPr>
        <w:color w:val="7030A0"/>
        <w:sz w:val="16"/>
        <w:szCs w:val="16"/>
      </w:rPr>
    </w:pPr>
  </w:p>
  <w:p w14:paraId="096A91C3" w14:textId="4DA28C72" w:rsidR="0062548B" w:rsidRPr="004D4472" w:rsidRDefault="0062548B" w:rsidP="004D4472">
    <w:pPr>
      <w:pStyle w:val="Noga"/>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65064D">
      <w:rPr>
        <w:noProof/>
        <w:sz w:val="20"/>
        <w:szCs w:val="20"/>
      </w:rPr>
      <w:t>21</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E6C2" w14:textId="5B7A2B26" w:rsidR="0062548B" w:rsidRPr="00B0014B" w:rsidRDefault="0062548B" w:rsidP="00F11A44">
    <w:pPr>
      <w:pStyle w:val="Noga"/>
      <w:rPr>
        <w:sz w:val="20"/>
        <w:szCs w:val="20"/>
      </w:rPr>
    </w:pPr>
    <w:bookmarkStart w:id="0" w:name="_Hlk504305400"/>
    <w:r w:rsidRPr="00F11A44">
      <w:t xml:space="preserve"> </w:t>
    </w:r>
    <w:bookmarkEnd w:id="0"/>
    <w:r w:rsidR="00B0014B">
      <w:tab/>
    </w:r>
    <w:r w:rsidR="00B0014B" w:rsidRPr="00261F88">
      <w:rPr>
        <w:sz w:val="20"/>
        <w:szCs w:val="20"/>
      </w:rPr>
      <w:tab/>
    </w:r>
    <w:r w:rsidR="00B0014B" w:rsidRPr="00261F88">
      <w:rPr>
        <w:sz w:val="20"/>
        <w:szCs w:val="20"/>
      </w:rPr>
      <w:fldChar w:fldCharType="begin"/>
    </w:r>
    <w:r w:rsidR="00B0014B" w:rsidRPr="00261F88">
      <w:rPr>
        <w:sz w:val="20"/>
        <w:szCs w:val="20"/>
      </w:rPr>
      <w:instrText xml:space="preserve"> PAGE </w:instrText>
    </w:r>
    <w:r w:rsidR="00B0014B" w:rsidRPr="00261F88">
      <w:rPr>
        <w:sz w:val="20"/>
        <w:szCs w:val="20"/>
      </w:rPr>
      <w:fldChar w:fldCharType="separate"/>
    </w:r>
    <w:r w:rsidR="00B0014B">
      <w:rPr>
        <w:sz w:val="20"/>
        <w:szCs w:val="20"/>
      </w:rPr>
      <w:t>2</w:t>
    </w:r>
    <w:r w:rsidR="00B0014B" w:rsidRPr="00261F88">
      <w:rPr>
        <w:sz w:val="20"/>
        <w:szCs w:val="20"/>
      </w:rPr>
      <w:fldChar w:fldCharType="end"/>
    </w:r>
    <w:r w:rsidR="00B0014B" w:rsidRPr="00261F88">
      <w:rPr>
        <w:sz w:val="20"/>
        <w:szCs w:val="20"/>
      </w:rPr>
      <w:t xml:space="preserve"> | </w:t>
    </w:r>
    <w:r w:rsidR="00B0014B" w:rsidRPr="00261F88">
      <w:rPr>
        <w:color w:val="808080"/>
        <w:spacing w:val="60"/>
        <w:sz w:val="20"/>
        <w:szCs w:val="20"/>
      </w:rPr>
      <w:t>Stran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8A70D" w14:textId="5C82842A" w:rsidR="0062548B" w:rsidRPr="00261F88" w:rsidRDefault="004D4472"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3AEE4" w14:textId="442E31B5" w:rsidR="0062548B" w:rsidRPr="00261F88" w:rsidRDefault="004D4472"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C49CE" w14:textId="77777777" w:rsidR="00CE42A8" w:rsidRDefault="00CE42A8" w:rsidP="00C75404">
      <w:pPr>
        <w:spacing w:after="0" w:line="240" w:lineRule="auto"/>
      </w:pPr>
      <w:r>
        <w:separator/>
      </w:r>
    </w:p>
  </w:footnote>
  <w:footnote w:type="continuationSeparator" w:id="0">
    <w:p w14:paraId="1A4C1E78" w14:textId="77777777" w:rsidR="00CE42A8" w:rsidRDefault="00CE42A8" w:rsidP="00C75404">
      <w:pPr>
        <w:spacing w:after="0" w:line="240" w:lineRule="auto"/>
      </w:pPr>
      <w:r>
        <w:continuationSeparator/>
      </w:r>
    </w:p>
  </w:footnote>
  <w:footnote w:id="1">
    <w:p w14:paraId="2FE2DC18" w14:textId="77777777" w:rsidR="00A747C7" w:rsidRPr="00DE0B8C" w:rsidRDefault="00A747C7" w:rsidP="00A747C7">
      <w:pPr>
        <w:pStyle w:val="Sprotnaopomba-besedilo"/>
        <w:jc w:val="both"/>
        <w:rPr>
          <w:rFonts w:ascii="Calibri" w:hAnsi="Calibri" w:cs="Calibri"/>
          <w:i/>
        </w:rPr>
      </w:pPr>
      <w:r w:rsidRPr="00DE0B8C">
        <w:rPr>
          <w:rStyle w:val="Sprotnaopomba-sklic"/>
          <w:rFonts w:ascii="Calibri" w:hAnsi="Calibri" w:cs="Calibri"/>
          <w:i/>
        </w:rPr>
        <w:footnoteRef/>
      </w:r>
      <w:r w:rsidRPr="00DE0B8C">
        <w:rPr>
          <w:rFonts w:ascii="Calibri" w:hAnsi="Calibri" w:cs="Calibri"/>
          <w:i/>
        </w:rPr>
        <w:t xml:space="preserve"> K ponudbi morajo biti predloženi elektronsko izpolnjeni obrazci ESPD za naslednje subjekte: </w:t>
      </w:r>
    </w:p>
    <w:p w14:paraId="2D225A10" w14:textId="77777777" w:rsidR="00A747C7" w:rsidRPr="00DE0B8C" w:rsidRDefault="00A747C7" w:rsidP="00CE3F04">
      <w:pPr>
        <w:pStyle w:val="Sprotnaopomba-besedilo"/>
        <w:numPr>
          <w:ilvl w:val="0"/>
          <w:numId w:val="76"/>
        </w:numPr>
        <w:jc w:val="both"/>
        <w:rPr>
          <w:rFonts w:ascii="Calibri" w:hAnsi="Calibri" w:cs="Calibri"/>
          <w:i/>
        </w:rPr>
      </w:pPr>
      <w:r w:rsidRPr="00DE0B8C">
        <w:rPr>
          <w:rFonts w:ascii="Calibri" w:hAnsi="Calibri" w:cs="Calibri"/>
          <w:i/>
        </w:rPr>
        <w:t>ponudnika (v primeru skupne ponudbe: vsak partner izpolni in podpiše svoj ESPD),</w:t>
      </w:r>
    </w:p>
    <w:p w14:paraId="19E5ED62" w14:textId="77777777" w:rsidR="00A747C7" w:rsidRPr="00DE0B8C" w:rsidRDefault="00A747C7" w:rsidP="00CE3F04">
      <w:pPr>
        <w:pStyle w:val="Sprotnaopomba-besedilo"/>
        <w:numPr>
          <w:ilvl w:val="0"/>
          <w:numId w:val="76"/>
        </w:numPr>
        <w:jc w:val="both"/>
        <w:rPr>
          <w:rFonts w:ascii="Calibri" w:hAnsi="Calibri" w:cs="Calibri"/>
          <w:i/>
        </w:rPr>
      </w:pPr>
      <w:r w:rsidRPr="00DE0B8C">
        <w:rPr>
          <w:rFonts w:ascii="Calibri" w:hAnsi="Calibri" w:cs="Calibri"/>
          <w:i/>
        </w:rPr>
        <w:t xml:space="preserve">podizvajalce (ESPD mora biti tudi podpisan s strani podizvajalca), </w:t>
      </w:r>
    </w:p>
    <w:p w14:paraId="24D08CB7" w14:textId="77777777" w:rsidR="00A747C7" w:rsidRPr="00DE0B8C" w:rsidRDefault="00A747C7" w:rsidP="00CE3F04">
      <w:pPr>
        <w:pStyle w:val="Sprotnaopomba-besedilo"/>
        <w:numPr>
          <w:ilvl w:val="0"/>
          <w:numId w:val="76"/>
        </w:numPr>
        <w:jc w:val="both"/>
        <w:rPr>
          <w:rFonts w:ascii="Calibri" w:hAnsi="Calibri" w:cs="Calibri"/>
          <w:i/>
        </w:rPr>
      </w:pPr>
      <w:r w:rsidRPr="00DE0B8C">
        <w:rPr>
          <w:rFonts w:ascii="Calibri" w:hAnsi="Calibri" w:cs="Calibri"/>
          <w:i/>
        </w:rPr>
        <w:t>gospodarski subjekt, na čigaršnje zmogljivosti se v skladu z 81. členom ZJN-3 sklicuje ponudnik (ESPD mora biti tudi podpisan s strani tega gospodarskega subjekta).</w:t>
      </w:r>
    </w:p>
  </w:footnote>
  <w:footnote w:id="2">
    <w:p w14:paraId="359DABF4" w14:textId="77777777" w:rsidR="00F76048" w:rsidRPr="008058D9" w:rsidRDefault="00F76048" w:rsidP="00F76048">
      <w:pPr>
        <w:pStyle w:val="Sprotnaopomba-besedilo"/>
        <w:jc w:val="both"/>
        <w:rPr>
          <w:i/>
          <w:iCs/>
        </w:rPr>
      </w:pPr>
      <w:r w:rsidRPr="008058D9">
        <w:rPr>
          <w:rStyle w:val="Sprotnaopomba-sklic"/>
          <w:i/>
          <w:iCs/>
        </w:rPr>
        <w:footnoteRef/>
      </w:r>
      <w:r w:rsidRPr="008058D9">
        <w:rPr>
          <w:i/>
          <w:iCs/>
        </w:rPr>
        <w:t xml:space="preserve"> </w:t>
      </w:r>
      <w:r w:rsidRPr="00791C93">
        <w:rPr>
          <w:i/>
          <w:iCs/>
        </w:rPr>
        <w:t>Če ponudnik v ponudbi priglasi podizvajalca, se povprečna delovna doba pri gospodarskem subjektu izračuna ločeno za ponudnika in podizvajalca, za izračun točk v okviru merila Ts pa se uporabi povprečje povprečne delovne dobe pri obeh gospodarskih subjektih.</w:t>
      </w:r>
    </w:p>
  </w:footnote>
  <w:footnote w:id="3">
    <w:p w14:paraId="7CDA9145" w14:textId="77777777" w:rsidR="00F76048" w:rsidRPr="008058D9" w:rsidRDefault="00F76048" w:rsidP="00F76048">
      <w:pPr>
        <w:pStyle w:val="Sprotnaopomba-besedilo"/>
        <w:jc w:val="both"/>
        <w:rPr>
          <w:rFonts w:cs="Arial"/>
          <w:i/>
        </w:rPr>
      </w:pPr>
      <w:r w:rsidRPr="008058D9">
        <w:rPr>
          <w:rStyle w:val="Sprotnaopomba-sklic"/>
          <w:rFonts w:cs="Arial"/>
          <w:i/>
        </w:rPr>
        <w:footnoteRef/>
      </w:r>
      <w:r w:rsidRPr="008058D9">
        <w:rPr>
          <w:rFonts w:cs="Arial"/>
          <w:i/>
        </w:rPr>
        <w:t xml:space="preserve"> </w:t>
      </w:r>
      <w:r w:rsidRPr="008058D9">
        <w:rPr>
          <w:rFonts w:cs="Arial"/>
          <w:i/>
          <w:lang w:eastAsia="zh-CN"/>
        </w:rPr>
        <w:t>Za mlado osebo šteje posameznik v starosti od 15. do dopolnjenega 29. leta, za starejšo osebo pa šteje posameznik od dopolnjenega 55. leta starosti dalje.</w:t>
      </w:r>
    </w:p>
  </w:footnote>
  <w:footnote w:id="4">
    <w:p w14:paraId="35BADA97" w14:textId="77777777" w:rsidR="002D631D" w:rsidRPr="00BF2C8F" w:rsidRDefault="002D631D" w:rsidP="002D631D">
      <w:pPr>
        <w:pStyle w:val="Sprotnaopomba-besedilo"/>
        <w:jc w:val="both"/>
        <w:rPr>
          <w:rFonts w:ascii="Cambria" w:hAnsi="Cambria" w:cs="Arial"/>
          <w:i/>
          <w:color w:val="000000"/>
          <w:lang w:eastAsia="en-US"/>
        </w:rPr>
      </w:pPr>
      <w:r w:rsidRPr="00BF2C8F">
        <w:rPr>
          <w:rStyle w:val="Sprotnaopomba-sklic"/>
          <w:rFonts w:cs="Arial"/>
          <w:i/>
        </w:rPr>
        <w:footnoteRef/>
      </w:r>
      <w:r w:rsidRPr="00BF2C8F">
        <w:rPr>
          <w:rFonts w:cs="Arial"/>
          <w:i/>
        </w:rPr>
        <w:t xml:space="preserve"> Več informacij o znaku za okolje EU je dostopno na spletni strani </w:t>
      </w:r>
      <w:hyperlink r:id="rId1" w:history="1">
        <w:r w:rsidRPr="00BF2C8F">
          <w:rPr>
            <w:rStyle w:val="Hiperpovezava"/>
            <w:i/>
          </w:rPr>
          <w:t>https://ec.europa.eu/environment/ecolabel/index_en.htm</w:t>
        </w:r>
      </w:hyperlink>
      <w:r w:rsidRPr="00BF2C8F">
        <w:rPr>
          <w:rFonts w:cs="Arial"/>
          <w:i/>
        </w:rPr>
        <w:t xml:space="preserve">, o certifikatu Modri angel na spletni strani </w:t>
      </w:r>
      <w:hyperlink r:id="rId2" w:history="1">
        <w:r w:rsidRPr="00BF2C8F">
          <w:rPr>
            <w:rStyle w:val="Hiperpovezava"/>
            <w:i/>
          </w:rPr>
          <w:t>https://www.blauer-engel.de/en</w:t>
        </w:r>
      </w:hyperlink>
      <w:r w:rsidRPr="00BF2C8F">
        <w:rPr>
          <w:rFonts w:cs="Arial"/>
          <w:i/>
        </w:rPr>
        <w:t xml:space="preserve">, o certifikatu Nordijski labod pa na spletni strani </w:t>
      </w:r>
      <w:hyperlink r:id="rId3" w:history="1">
        <w:r w:rsidRPr="00BF2C8F">
          <w:rPr>
            <w:rStyle w:val="Hiperpovezava"/>
            <w:i/>
          </w:rPr>
          <w:t>http://www.nordic-ecolabel.org/</w:t>
        </w:r>
      </w:hyperlink>
      <w:r w:rsidRPr="00BF2C8F">
        <w:rPr>
          <w:rFonts w:cs="Arial"/>
          <w:i/>
        </w:rPr>
        <w:t xml:space="preserve">. </w:t>
      </w:r>
    </w:p>
  </w:footnote>
  <w:footnote w:id="5">
    <w:p w14:paraId="31DE89EA" w14:textId="77777777" w:rsidR="008C283F" w:rsidRPr="00BF2C8F" w:rsidRDefault="008C283F" w:rsidP="008C283F">
      <w:pPr>
        <w:pStyle w:val="Sprotnaopomba-besedilo"/>
        <w:jc w:val="both"/>
        <w:rPr>
          <w:rFonts w:ascii="Cambria" w:hAnsi="Cambria" w:cs="Arial"/>
          <w:i/>
          <w:color w:val="000000"/>
          <w:lang w:eastAsia="en-US"/>
        </w:rPr>
      </w:pPr>
      <w:r w:rsidRPr="00BF2C8F">
        <w:rPr>
          <w:rStyle w:val="Sprotnaopomba-sklic"/>
          <w:rFonts w:cs="Arial"/>
          <w:i/>
        </w:rPr>
        <w:footnoteRef/>
      </w:r>
      <w:r w:rsidRPr="00BF2C8F">
        <w:rPr>
          <w:rFonts w:cs="Arial"/>
          <w:i/>
        </w:rPr>
        <w:t xml:space="preserve"> Več informacij o znaku za okolje EU je dostopno na spletni strani </w:t>
      </w:r>
      <w:hyperlink r:id="rId4" w:history="1">
        <w:r w:rsidRPr="00BF2C8F">
          <w:rPr>
            <w:rStyle w:val="Hiperpovezava"/>
            <w:i/>
          </w:rPr>
          <w:t>https://ec.europa.eu/environment/ecolabel/index_en.htm</w:t>
        </w:r>
      </w:hyperlink>
      <w:r w:rsidRPr="00BF2C8F">
        <w:rPr>
          <w:rFonts w:cs="Arial"/>
          <w:i/>
        </w:rPr>
        <w:t xml:space="preserve">, o certifikatu Modri angel na spletni strani </w:t>
      </w:r>
      <w:hyperlink r:id="rId5" w:history="1">
        <w:r w:rsidRPr="00BF2C8F">
          <w:rPr>
            <w:rStyle w:val="Hiperpovezava"/>
            <w:i/>
          </w:rPr>
          <w:t>https://www.blauer-engel.de/en</w:t>
        </w:r>
      </w:hyperlink>
      <w:r w:rsidRPr="00BF2C8F">
        <w:rPr>
          <w:rFonts w:cs="Arial"/>
          <w:i/>
        </w:rPr>
        <w:t xml:space="preserve">, o certifikatu Nordijski labod pa na spletni strani </w:t>
      </w:r>
      <w:hyperlink r:id="rId6" w:history="1">
        <w:r w:rsidRPr="00BF2C8F">
          <w:rPr>
            <w:rStyle w:val="Hiperpovezava"/>
            <w:i/>
          </w:rPr>
          <w:t>http://www.nordic-ecolabel.org/</w:t>
        </w:r>
      </w:hyperlink>
      <w:r w:rsidRPr="00BF2C8F">
        <w:rPr>
          <w:rFonts w:cs="Arial"/>
          <w:i/>
        </w:rPr>
        <w:t xml:space="preserve">. </w:t>
      </w:r>
    </w:p>
  </w:footnote>
  <w:footnote w:id="6">
    <w:p w14:paraId="6CC06D29" w14:textId="74B28DEB" w:rsidR="0062548B" w:rsidRPr="005E4A3F" w:rsidRDefault="0062548B" w:rsidP="00EA5284">
      <w:pPr>
        <w:pStyle w:val="Sprotnaopomba-besedilo"/>
        <w:jc w:val="both"/>
      </w:pPr>
      <w:r w:rsidRPr="005E4A3F">
        <w:rPr>
          <w:rStyle w:val="Sprotnaopomba-sklic"/>
        </w:rPr>
        <w:footnoteRef/>
      </w:r>
      <w:r w:rsidRPr="005E4A3F">
        <w:t xml:space="preserve"> </w:t>
      </w:r>
      <w:r w:rsidRPr="005E4A3F">
        <w:rPr>
          <w:i/>
        </w:rPr>
        <w:t>V 5. točki te priloge sta za vsakega od navedenih klasificiranih tipov prostorov (tipi I, III, IV in V) navedena pogostost in obseg rednega čiščenja, ki lahko vplivata na zahtevnost in obseg generalnega čiščenja.</w:t>
      </w:r>
    </w:p>
  </w:footnote>
  <w:footnote w:id="7">
    <w:p w14:paraId="6FEB64ED" w14:textId="77777777" w:rsidR="008C283F" w:rsidRPr="00BF2C8F" w:rsidRDefault="008C283F" w:rsidP="008C283F">
      <w:pPr>
        <w:pStyle w:val="Sprotnaopomba-besedilo"/>
        <w:jc w:val="both"/>
        <w:rPr>
          <w:rFonts w:ascii="Cambria" w:hAnsi="Cambria" w:cs="Arial"/>
          <w:i/>
          <w:color w:val="000000"/>
          <w:lang w:eastAsia="en-US"/>
        </w:rPr>
      </w:pPr>
      <w:r w:rsidRPr="00BF2C8F">
        <w:rPr>
          <w:rStyle w:val="Sprotnaopomba-sklic"/>
          <w:rFonts w:cs="Arial"/>
          <w:i/>
        </w:rPr>
        <w:footnoteRef/>
      </w:r>
      <w:r w:rsidRPr="00BF2C8F">
        <w:rPr>
          <w:rFonts w:cs="Arial"/>
          <w:i/>
        </w:rPr>
        <w:t xml:space="preserve"> Več informacij o znaku za okolje EU je dostopno na spletni strani </w:t>
      </w:r>
      <w:hyperlink r:id="rId7" w:history="1">
        <w:r w:rsidRPr="00BF2C8F">
          <w:rPr>
            <w:rStyle w:val="Hiperpovezava"/>
            <w:i/>
          </w:rPr>
          <w:t>https://ec.europa.eu/environment/ecolabel/index_en.htm</w:t>
        </w:r>
      </w:hyperlink>
      <w:r w:rsidRPr="00BF2C8F">
        <w:rPr>
          <w:rFonts w:cs="Arial"/>
          <w:i/>
        </w:rPr>
        <w:t xml:space="preserve">, o certifikatu Modri angel na spletni strani </w:t>
      </w:r>
      <w:hyperlink r:id="rId8" w:history="1">
        <w:r w:rsidRPr="00BF2C8F">
          <w:rPr>
            <w:rStyle w:val="Hiperpovezava"/>
            <w:i/>
          </w:rPr>
          <w:t>https://www.blauer-engel.de/en</w:t>
        </w:r>
      </w:hyperlink>
      <w:r w:rsidRPr="00BF2C8F">
        <w:rPr>
          <w:rFonts w:cs="Arial"/>
          <w:i/>
        </w:rPr>
        <w:t xml:space="preserve">, o certifikatu Nordijski labod pa na spletni strani </w:t>
      </w:r>
      <w:hyperlink r:id="rId9" w:history="1">
        <w:r w:rsidRPr="00BF2C8F">
          <w:rPr>
            <w:rStyle w:val="Hiperpovezava"/>
            <w:i/>
          </w:rPr>
          <w:t>http://www.nordic-ecolabel.org/</w:t>
        </w:r>
      </w:hyperlink>
      <w:r w:rsidRPr="00BF2C8F">
        <w:rPr>
          <w:rFonts w:cs="Arial"/>
          <w:i/>
        </w:rPr>
        <w:t xml:space="preserve">. </w:t>
      </w:r>
    </w:p>
  </w:footnote>
  <w:footnote w:id="8">
    <w:p w14:paraId="45E82596" w14:textId="5ADEFA6C" w:rsidR="005E4A3F" w:rsidRPr="005E4A3F" w:rsidRDefault="005E4A3F" w:rsidP="005E4A3F">
      <w:pPr>
        <w:pStyle w:val="Sprotnaopomba-besedilo"/>
        <w:jc w:val="both"/>
        <w:rPr>
          <w:i/>
        </w:rPr>
      </w:pPr>
      <w:r w:rsidRPr="005E4A3F">
        <w:rPr>
          <w:rStyle w:val="Sprotnaopomba-sklic"/>
          <w:i/>
        </w:rPr>
        <w:footnoteRef/>
      </w:r>
      <w:r w:rsidRPr="005E4A3F">
        <w:rPr>
          <w:i/>
        </w:rPr>
        <w:t xml:space="preserve"> Dnevno čiščenje poslovnih prostorov obsega čiščenje vseh prostorov, ki jih uporablja najemnik </w:t>
      </w:r>
      <w:r w:rsidR="00B601BB">
        <w:rPr>
          <w:i/>
        </w:rPr>
        <w:t>ali</w:t>
      </w:r>
      <w:r w:rsidRPr="005E4A3F">
        <w:rPr>
          <w:i/>
        </w:rPr>
        <w:t xml:space="preserve"> uporabnik (pisarne, notranji hodniki, sejne sobe, sanitarije ipd.). Čiščenje skupnih prostorov, ki jih uporabljajo vsi najemniki </w:t>
      </w:r>
      <w:r w:rsidR="00B601BB">
        <w:rPr>
          <w:i/>
        </w:rPr>
        <w:t>ali</w:t>
      </w:r>
      <w:r w:rsidRPr="005E4A3F">
        <w:rPr>
          <w:i/>
        </w:rPr>
        <w:t xml:space="preserve"> uporabniki stavbe (vhod v poslovno stavbo, avla, dvigalo), izvaja čistilni servis, ki ga angažira upravnik, in ni predmet tega naročila.</w:t>
      </w:r>
    </w:p>
  </w:footnote>
  <w:footnote w:id="9">
    <w:p w14:paraId="75F6C541" w14:textId="52C78233" w:rsidR="005E4A3F" w:rsidRPr="00D66C91" w:rsidRDefault="005E4A3F" w:rsidP="005E4A3F">
      <w:pPr>
        <w:pStyle w:val="Sprotnaopomba-besedilo"/>
        <w:jc w:val="both"/>
        <w:rPr>
          <w:rFonts w:cs="Arial"/>
          <w:i/>
          <w:lang w:val="en-GB"/>
        </w:rPr>
      </w:pPr>
      <w:r w:rsidRPr="005E4A3F">
        <w:rPr>
          <w:rStyle w:val="Sprotnaopomba-sklic"/>
          <w:rFonts w:cs="Arial"/>
          <w:i/>
        </w:rPr>
        <w:footnoteRef/>
      </w:r>
      <w:r w:rsidRPr="005E4A3F">
        <w:rPr>
          <w:rFonts w:cs="Arial"/>
          <w:i/>
        </w:rPr>
        <w:t xml:space="preserve"> Da bi lahko vlakna veljala za ekološka, mora biti pridelek na izvoru vlakna pridelan v skladu z Uredbo (E</w:t>
      </w:r>
      <w:r w:rsidR="00832AD0">
        <w:rPr>
          <w:rFonts w:cs="Arial"/>
          <w:i/>
        </w:rPr>
        <w:t>U</w:t>
      </w:r>
      <w:r w:rsidRPr="005E4A3F">
        <w:rPr>
          <w:rFonts w:cs="Arial"/>
          <w:i/>
        </w:rPr>
        <w:t>) št. 20</w:t>
      </w:r>
      <w:r w:rsidR="00832AD0">
        <w:rPr>
          <w:rFonts w:cs="Arial"/>
          <w:i/>
        </w:rPr>
        <w:t>18/848</w:t>
      </w:r>
      <w:r w:rsidRPr="005E4A3F">
        <w:rPr>
          <w:rFonts w:cs="Arial"/>
          <w:i/>
        </w:rPr>
        <w:t>,</w:t>
      </w:r>
      <w:r w:rsidR="00832AD0">
        <w:rPr>
          <w:rFonts w:cs="Arial"/>
          <w:i/>
        </w:rPr>
        <w:t xml:space="preserve"> </w:t>
      </w:r>
      <w:r w:rsidRPr="005E4A3F">
        <w:rPr>
          <w:rFonts w:cs="Arial"/>
          <w:i/>
        </w:rPr>
        <w:t>ki ureja ekološko pridelavo</w:t>
      </w:r>
      <w:r w:rsidR="00832AD0">
        <w:rPr>
          <w:rFonts w:cs="Arial"/>
          <w:i/>
        </w:rPr>
        <w:t xml:space="preserve"> in označevanje ekoloških </w:t>
      </w:r>
      <w:r w:rsidR="008C283F">
        <w:rPr>
          <w:rFonts w:cs="Arial"/>
          <w:i/>
        </w:rPr>
        <w:t>proizvodov</w:t>
      </w:r>
      <w:r w:rsidRPr="005E4A3F">
        <w:rPr>
          <w:rFonts w:cs="Arial"/>
          <w:i/>
        </w:rPr>
        <w:t>. Uredba in njene spremembe so dostopne na spletni strani</w:t>
      </w:r>
      <w:r w:rsidR="00832AD0">
        <w:rPr>
          <w:rFonts w:cs="Arial"/>
          <w:i/>
        </w:rPr>
        <w:t xml:space="preserve"> </w:t>
      </w:r>
      <w:hyperlink r:id="rId10" w:history="1">
        <w:r w:rsidR="00832AD0" w:rsidRPr="001B3F8E">
          <w:rPr>
            <w:rStyle w:val="Hiperpovezava"/>
            <w:rFonts w:cs="Arial"/>
            <w:i/>
          </w:rPr>
          <w:t>https://pisrs.si/pregledPredpisaEU?celex=32018R0848</w:t>
        </w:r>
      </w:hyperlink>
      <w:r w:rsidRPr="005E4A3F">
        <w:rPr>
          <w:rFonts w:cs="Arial"/>
          <w:i/>
        </w:rPr>
        <w:t>.</w:t>
      </w:r>
    </w:p>
  </w:footnote>
  <w:footnote w:id="10">
    <w:p w14:paraId="648D3074" w14:textId="77777777" w:rsidR="008C283F" w:rsidRPr="005E4A3F" w:rsidRDefault="008C283F" w:rsidP="008C283F">
      <w:pPr>
        <w:pStyle w:val="Sprotnaopomba-besedilo"/>
        <w:jc w:val="both"/>
        <w:rPr>
          <w:rFonts w:cs="Arial"/>
          <w:i/>
        </w:rPr>
      </w:pPr>
      <w:r w:rsidRPr="005E4A3F">
        <w:rPr>
          <w:rStyle w:val="Sprotnaopomba-sklic"/>
          <w:rFonts w:cs="Arial"/>
          <w:i/>
        </w:rPr>
        <w:footnoteRef/>
      </w:r>
      <w:r w:rsidRPr="005E4A3F">
        <w:rPr>
          <w:rFonts w:cs="Arial"/>
          <w:i/>
        </w:rPr>
        <w:t xml:space="preserve"> Več informacij o znaku za okolje EU je dostopno na spletni strani </w:t>
      </w:r>
      <w:hyperlink r:id="rId11" w:history="1">
        <w:r w:rsidRPr="005E4A3F">
          <w:rPr>
            <w:rStyle w:val="Hiperpovezava"/>
            <w:rFonts w:cs="Arial"/>
            <w:i/>
          </w:rPr>
          <w:t>https://ec.europa.eu/environment/ecolabel/index_en.htm</w:t>
        </w:r>
      </w:hyperlink>
      <w:r w:rsidRPr="005E4A3F">
        <w:rPr>
          <w:rFonts w:cs="Arial"/>
          <w:i/>
        </w:rPr>
        <w:t xml:space="preserve">, o certifikatu Modri angel na spletni strani </w:t>
      </w:r>
      <w:hyperlink r:id="rId12" w:history="1">
        <w:r w:rsidRPr="005E4A3F">
          <w:rPr>
            <w:rStyle w:val="Hiperpovezava"/>
            <w:rFonts w:cs="Arial"/>
            <w:i/>
          </w:rPr>
          <w:t>https://www.blauer-engel.de/en</w:t>
        </w:r>
      </w:hyperlink>
      <w:r w:rsidRPr="005E4A3F">
        <w:rPr>
          <w:rFonts w:cs="Arial"/>
          <w:i/>
        </w:rPr>
        <w:t xml:space="preserve">, o certifikatu Nordijski labod pa na spletni strani </w:t>
      </w:r>
      <w:hyperlink r:id="rId13" w:history="1">
        <w:r w:rsidRPr="005E4A3F">
          <w:rPr>
            <w:rStyle w:val="Hiperpovezava"/>
            <w:rFonts w:cs="Arial"/>
            <w:i/>
          </w:rPr>
          <w:t>http://www.nordic-ecolabel.org/</w:t>
        </w:r>
      </w:hyperlink>
      <w:r w:rsidRPr="005E4A3F">
        <w:rPr>
          <w:rFonts w:cs="Arial"/>
          <w:i/>
        </w:rPr>
        <w:t xml:space="preserve">. </w:t>
      </w:r>
    </w:p>
  </w:footnote>
  <w:footnote w:id="11">
    <w:p w14:paraId="462D65EA" w14:textId="77777777" w:rsidR="00677253" w:rsidRPr="00480741" w:rsidRDefault="00677253" w:rsidP="00677253">
      <w:pPr>
        <w:pStyle w:val="Sprotnaopomba-besedilo"/>
        <w:rPr>
          <w:rFonts w:ascii="Calibri" w:hAnsi="Calibri" w:cs="Calibri"/>
        </w:rPr>
      </w:pPr>
      <w:r w:rsidRPr="00480741">
        <w:rPr>
          <w:rStyle w:val="Sprotnaopomba-sklic"/>
          <w:rFonts w:ascii="Calibri" w:hAnsi="Calibri" w:cs="Calibri"/>
        </w:rPr>
        <w:footnoteRef/>
      </w:r>
      <w:r w:rsidRPr="00480741">
        <w:rPr>
          <w:rFonts w:ascii="Calibri" w:hAnsi="Calibri" w:cs="Calibri"/>
        </w:rPr>
        <w:t xml:space="preserve"> </w:t>
      </w:r>
      <w:r w:rsidRPr="00480741">
        <w:rPr>
          <w:rFonts w:ascii="Calibri" w:hAnsi="Calibri" w:cs="Calibri"/>
          <w:i/>
        </w:rPr>
        <w:t>Upnik si pridržuje pravico uveljavljati zakonite zamudne obresti.</w:t>
      </w:r>
    </w:p>
  </w:footnote>
  <w:footnote w:id="12">
    <w:p w14:paraId="56ABA5E3" w14:textId="77777777" w:rsidR="00677253" w:rsidRPr="00480741" w:rsidRDefault="00677253" w:rsidP="00677253">
      <w:pPr>
        <w:pStyle w:val="Sprotnaopomba-besedilo"/>
        <w:jc w:val="both"/>
        <w:rPr>
          <w:rFonts w:ascii="Calibri" w:hAnsi="Calibri" w:cs="Calibri"/>
          <w:i/>
        </w:rPr>
      </w:pPr>
      <w:r w:rsidRPr="00480741">
        <w:rPr>
          <w:rStyle w:val="Sprotnaopomba-sklic"/>
          <w:rFonts w:ascii="Calibri" w:hAnsi="Calibri" w:cs="Calibri"/>
          <w:i/>
        </w:rPr>
        <w:footnoteRef/>
      </w:r>
      <w:r w:rsidRPr="00480741">
        <w:rPr>
          <w:rFonts w:ascii="Calibri" w:hAnsi="Calibri" w:cs="Calibri"/>
          <w:i/>
        </w:rPr>
        <w:t xml:space="preserve"> V primeru podpisa s strani pooblaščenca je potrebno priložiti overjeno pooblastilo zakonitega zastopnika.</w:t>
      </w:r>
    </w:p>
  </w:footnote>
  <w:footnote w:id="13">
    <w:p w14:paraId="0B6992D3" w14:textId="7E3DAF67" w:rsidR="00834D05" w:rsidRPr="00D66C91" w:rsidRDefault="00834D05" w:rsidP="00834D05">
      <w:pPr>
        <w:pStyle w:val="Sprotnaopomba-besedilo"/>
        <w:jc w:val="both"/>
        <w:rPr>
          <w:sz w:val="18"/>
          <w:szCs w:val="18"/>
          <w:lang w:val="en-GB"/>
        </w:rPr>
      </w:pPr>
      <w:r w:rsidRPr="00834D05">
        <w:rPr>
          <w:rStyle w:val="Sprotnaopomba-sklic"/>
          <w:sz w:val="18"/>
          <w:szCs w:val="18"/>
        </w:rPr>
        <w:footnoteRef/>
      </w:r>
      <w:r w:rsidRPr="00834D05">
        <w:rPr>
          <w:sz w:val="18"/>
          <w:szCs w:val="18"/>
        </w:rPr>
        <w:t xml:space="preserve"> </w:t>
      </w:r>
      <w:r w:rsidRPr="00834D05">
        <w:rPr>
          <w:rFonts w:cs="Arial"/>
          <w:i/>
          <w:lang w:eastAsia="zh-CN"/>
        </w:rPr>
        <w:t xml:space="preserve">Gospodarski subjekt (delodajalec), ki da </w:t>
      </w:r>
      <w:r>
        <w:rPr>
          <w:rFonts w:cs="Arial"/>
          <w:i/>
          <w:lang w:eastAsia="zh-CN"/>
        </w:rPr>
        <w:t>izvajalcu</w:t>
      </w:r>
      <w:r w:rsidRPr="00834D05">
        <w:rPr>
          <w:rFonts w:cs="Arial"/>
          <w:i/>
          <w:lang w:eastAsia="zh-CN"/>
        </w:rPr>
        <w:t xml:space="preserve"> na razpolago svoje delavce, šteje za podizvajalca in ga mora ponudnik kot takega priglasiti.</w:t>
      </w:r>
    </w:p>
  </w:footnote>
  <w:footnote w:id="14">
    <w:p w14:paraId="6878CA9E" w14:textId="77777777" w:rsidR="001C0F18" w:rsidRPr="00F247EC" w:rsidRDefault="001C0F18" w:rsidP="001C0F18">
      <w:pPr>
        <w:pStyle w:val="Sprotnaopomba-besedilo"/>
        <w:jc w:val="both"/>
        <w:rPr>
          <w:rFonts w:ascii="Calibri" w:hAnsi="Calibri" w:cs="Calibri"/>
          <w:i/>
        </w:rPr>
      </w:pPr>
      <w:r w:rsidRPr="00F247EC">
        <w:rPr>
          <w:rStyle w:val="Sprotnaopomba-sklic"/>
          <w:rFonts w:ascii="Calibri" w:hAnsi="Calibri" w:cs="Calibri"/>
          <w:i/>
        </w:rPr>
        <w:footnoteRef/>
      </w:r>
      <w:r w:rsidRPr="00F247EC">
        <w:rPr>
          <w:rFonts w:ascii="Calibri" w:hAnsi="Calibri" w:cs="Calibri"/>
          <w:i/>
        </w:rPr>
        <w:t xml:space="preserve"> V skladu s četrtim odstavkom 94. člena ZJN-3 mora naročnik z</w:t>
      </w:r>
      <w:r w:rsidRPr="00F247EC">
        <w:rPr>
          <w:rFonts w:ascii="Calibri" w:hAnsi="Calibri" w:cs="Calibri"/>
          <w:i/>
          <w:lang w:eastAsia="zh-CN"/>
        </w:rPr>
        <w:t>avrniti podizvajalca, če je podan razlog za izključitev iz točke 5.1.1, 5.1.2, 5.1.3, 5.1.4, 5.1.5, 5.1.6, 5.1.7, 5.1.8. ali 5.1.9 razpisne dokumentacije, če podizvajalec ne izpolnjuje pogoja za sodelovanje iz točke 5.2.1 ali 5.2.2 razpisne dokumentacije, če ne izpolnjuje pogoja za sodelovanje iz točke 5.2.3 razpisne dokumentacije, pa bi ga moral, ali če bi njegova vključitev v izvedbo javnega naročila lahko vplivala na nemoteno izvajanje predmeta javnega naročila.</w:t>
      </w:r>
    </w:p>
  </w:footnote>
  <w:footnote w:id="15">
    <w:p w14:paraId="2B4DE193" w14:textId="77777777" w:rsidR="001C0F18" w:rsidRPr="00F247EC" w:rsidRDefault="001C0F18" w:rsidP="001C0F18">
      <w:pPr>
        <w:spacing w:after="0" w:line="240" w:lineRule="auto"/>
        <w:jc w:val="both"/>
        <w:rPr>
          <w:rFonts w:ascii="Calibri" w:hAnsi="Calibri" w:cs="Calibri"/>
          <w:sz w:val="18"/>
          <w:szCs w:val="18"/>
        </w:rPr>
      </w:pPr>
      <w:r w:rsidRPr="00F247EC">
        <w:rPr>
          <w:rStyle w:val="Sprotnaopomba-sklic"/>
          <w:rFonts w:ascii="Calibri" w:hAnsi="Calibri" w:cs="Calibri"/>
          <w:i/>
          <w:sz w:val="20"/>
          <w:szCs w:val="20"/>
        </w:rPr>
        <w:footnoteRef/>
      </w:r>
      <w:r w:rsidRPr="00F247EC">
        <w:rPr>
          <w:rFonts w:ascii="Calibri" w:hAnsi="Calibri" w:cs="Calibri"/>
          <w:i/>
          <w:sz w:val="20"/>
          <w:szCs w:val="20"/>
        </w:rPr>
        <w:t xml:space="preserve"> V skladu s petim odstavkom 94. člena ZJN-3 </w:t>
      </w:r>
      <w:r w:rsidRPr="00F247EC">
        <w:rPr>
          <w:rFonts w:ascii="Calibri" w:hAnsi="Calibri" w:cs="Calibri"/>
          <w:i/>
          <w:sz w:val="20"/>
          <w:szCs w:val="20"/>
          <w:lang w:eastAsia="zh-CN"/>
        </w:rPr>
        <w:t>neposredna plačila podizvajalcem niso a</w:t>
      </w:r>
      <w:r w:rsidRPr="00F247EC">
        <w:rPr>
          <w:rFonts w:ascii="Calibri" w:hAnsi="Calibri" w:cs="Calibri"/>
          <w:i/>
          <w:iCs/>
          <w:sz w:val="20"/>
          <w:szCs w:val="20"/>
          <w:lang w:eastAsia="zh-CN"/>
        </w:rPr>
        <w:t xml:space="preserve"> priori </w:t>
      </w:r>
      <w:r w:rsidRPr="00F247EC">
        <w:rPr>
          <w:rFonts w:ascii="Calibri" w:hAnsi="Calibri" w:cs="Calibri"/>
          <w:i/>
          <w:sz w:val="20"/>
          <w:szCs w:val="20"/>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 dobavljeno blago, neposredno povezano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E9AD" w14:textId="77777777" w:rsidR="0062548B" w:rsidRDefault="0062548B" w:rsidP="00D620D3">
    <w:pPr>
      <w:pStyle w:val="Glava"/>
      <w:jc w:val="center"/>
    </w:pPr>
  </w:p>
  <w:p w14:paraId="6AF473A0" w14:textId="77777777" w:rsidR="0062548B" w:rsidRDefault="006254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9F2D1" w14:textId="77777777" w:rsidR="0062548B" w:rsidRPr="00C262A7" w:rsidRDefault="0062548B" w:rsidP="00D620D3">
    <w:pPr>
      <w:pStyle w:val="Glava"/>
      <w:jc w:val="center"/>
      <w:rPr>
        <w:rFonts w:asciiTheme="majorHAnsi" w:hAnsiTheme="majorHAnsi"/>
        <w:sz w:val="16"/>
        <w:szCs w:val="16"/>
      </w:rPr>
    </w:pPr>
    <w:r w:rsidRPr="00C262A7">
      <w:rPr>
        <w:rFonts w:asciiTheme="majorHAnsi" w:hAnsiTheme="majorHAnsi"/>
        <w:noProof/>
        <w:sz w:val="16"/>
        <w:szCs w:val="16"/>
      </w:rPr>
      <w:drawing>
        <wp:inline distT="0" distB="0" distL="0" distR="0" wp14:anchorId="10557CD7" wp14:editId="3AA2F735">
          <wp:extent cx="2047875" cy="514350"/>
          <wp:effectExtent l="0" t="0" r="9525" b="0"/>
          <wp:docPr id="172237699" name="Slika 172237699"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F3641" w14:textId="77777777" w:rsidR="0062548B" w:rsidRDefault="0062548B" w:rsidP="00601A7B">
    <w:pPr>
      <w:pStyle w:val="Glava"/>
      <w:jc w:val="center"/>
    </w:pPr>
    <w:r w:rsidRPr="0052770D">
      <w:rPr>
        <w:noProof/>
      </w:rPr>
      <w:drawing>
        <wp:inline distT="0" distB="0" distL="0" distR="0" wp14:anchorId="18F28173" wp14:editId="2A5CE069">
          <wp:extent cx="2047875" cy="514350"/>
          <wp:effectExtent l="0" t="0" r="9525" b="0"/>
          <wp:docPr id="148838470" name="Slika 148838470"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2EA0BF2"/>
    <w:multiLevelType w:val="hybridMultilevel"/>
    <w:tmpl w:val="DFA666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6ED57B8"/>
    <w:multiLevelType w:val="hybridMultilevel"/>
    <w:tmpl w:val="D62A9810"/>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5"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0EF03BAB"/>
    <w:multiLevelType w:val="hybridMultilevel"/>
    <w:tmpl w:val="84DA49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105B1A7B"/>
    <w:multiLevelType w:val="multilevel"/>
    <w:tmpl w:val="A14EA60A"/>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171614F"/>
    <w:multiLevelType w:val="hybridMultilevel"/>
    <w:tmpl w:val="D460016A"/>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22"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1F60635E"/>
    <w:multiLevelType w:val="hybridMultilevel"/>
    <w:tmpl w:val="CBB441B0"/>
    <w:lvl w:ilvl="0" w:tplc="945064A0">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20AD54DC"/>
    <w:multiLevelType w:val="hybridMultilevel"/>
    <w:tmpl w:val="61161A5C"/>
    <w:lvl w:ilvl="0" w:tplc="E3165846">
      <w:start w:val="1"/>
      <w:numFmt w:val="decimal"/>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2CC2852"/>
    <w:multiLevelType w:val="hybridMultilevel"/>
    <w:tmpl w:val="1FE85E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40F1001"/>
    <w:multiLevelType w:val="hybridMultilevel"/>
    <w:tmpl w:val="333CDBB0"/>
    <w:lvl w:ilvl="0" w:tplc="B26093FC">
      <w:start w:val="1"/>
      <w:numFmt w:val="upperLetter"/>
      <w:lvlText w:val="%1."/>
      <w:lvlJc w:val="left"/>
      <w:pPr>
        <w:ind w:left="360" w:hanging="360"/>
      </w:pPr>
      <w:rPr>
        <w:rFonts w:hint="default"/>
        <w:i w:val="0"/>
      </w:rPr>
    </w:lvl>
    <w:lvl w:ilvl="1" w:tplc="247E579A">
      <w:start w:val="1"/>
      <w:numFmt w:val="decimal"/>
      <w:lvlText w:val="A.%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5" w15:restartNumberingAfterBreak="0">
    <w:nsid w:val="2A0C4DC4"/>
    <w:multiLevelType w:val="hybridMultilevel"/>
    <w:tmpl w:val="53AC4F3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B977F2B"/>
    <w:multiLevelType w:val="hybridMultilevel"/>
    <w:tmpl w:val="E8905E1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C62629C"/>
    <w:multiLevelType w:val="hybridMultilevel"/>
    <w:tmpl w:val="675CB296"/>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Arial" w:eastAsia="Arial" w:hAnsi="Arial" w:cs="Arial" w:hint="default"/>
        <w:w w:val="99"/>
        <w:sz w:val="20"/>
        <w:szCs w:val="2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9"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0"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2FF16EA1"/>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0322885"/>
    <w:multiLevelType w:val="hybridMultilevel"/>
    <w:tmpl w:val="675CB296"/>
    <w:lvl w:ilvl="0" w:tplc="0424000F">
      <w:start w:val="1"/>
      <w:numFmt w:val="decimal"/>
      <w:lvlText w:val="%1."/>
      <w:lvlJc w:val="left"/>
      <w:pPr>
        <w:ind w:left="720" w:hanging="360"/>
      </w:pPr>
      <w:rPr>
        <w:rFonts w:hint="default"/>
      </w:rPr>
    </w:lvl>
    <w:lvl w:ilvl="1" w:tplc="7168319A">
      <w:start w:val="1"/>
      <w:numFmt w:val="bullet"/>
      <w:lvlText w:val="–"/>
      <w:lvlJc w:val="left"/>
      <w:pPr>
        <w:ind w:left="1440" w:hanging="360"/>
      </w:pPr>
      <w:rPr>
        <w:rFonts w:ascii="Arial" w:eastAsia="Arial" w:hAnsi="Arial" w:cs="Arial" w:hint="default"/>
        <w:w w:val="99"/>
        <w:sz w:val="20"/>
        <w:szCs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0475171"/>
    <w:multiLevelType w:val="hybridMultilevel"/>
    <w:tmpl w:val="DFE63686"/>
    <w:lvl w:ilvl="0" w:tplc="04240017">
      <w:start w:val="1"/>
      <w:numFmt w:val="lowerLetter"/>
      <w:lvlText w:val="%1)"/>
      <w:lvlJc w:val="left"/>
      <w:pPr>
        <w:tabs>
          <w:tab w:val="num" w:pos="540"/>
        </w:tabs>
        <w:ind w:left="540" w:hanging="360"/>
      </w:pPr>
      <w:rPr>
        <w:rFonts w:hint="default"/>
      </w:rPr>
    </w:lvl>
    <w:lvl w:ilvl="1" w:tplc="04240019">
      <w:start w:val="1"/>
      <w:numFmt w:val="bullet"/>
      <w:lvlText w:val="o"/>
      <w:lvlJc w:val="left"/>
      <w:pPr>
        <w:tabs>
          <w:tab w:val="num" w:pos="1440"/>
        </w:tabs>
        <w:ind w:left="1440" w:hanging="360"/>
      </w:pPr>
      <w:rPr>
        <w:rFonts w:ascii="Courier New" w:hAnsi="Courier New" w:cs="Wingdings"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Wingdings"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Wingdings"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AA7605"/>
    <w:multiLevelType w:val="hybridMultilevel"/>
    <w:tmpl w:val="D16CC820"/>
    <w:lvl w:ilvl="0" w:tplc="FAC01D54">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2CC7FA3"/>
    <w:multiLevelType w:val="hybridMultilevel"/>
    <w:tmpl w:val="D65E5E88"/>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2D25DA0"/>
    <w:multiLevelType w:val="hybridMultilevel"/>
    <w:tmpl w:val="D0EC7D0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Arial" w:eastAsia="Arial" w:hAnsi="Arial" w:cs="Arial" w:hint="default"/>
        <w:w w:val="99"/>
        <w:sz w:val="20"/>
        <w:szCs w:val="2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34222FEE"/>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4E873E2"/>
    <w:multiLevelType w:val="hybridMultilevel"/>
    <w:tmpl w:val="EA344CA0"/>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30D26F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4"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743120C"/>
    <w:multiLevelType w:val="hybridMultilevel"/>
    <w:tmpl w:val="D56642C0"/>
    <w:lvl w:ilvl="0" w:tplc="FAC01D54">
      <w:start w:val="1"/>
      <w:numFmt w:val="bullet"/>
      <w:lvlText w:val=""/>
      <w:lvlJc w:val="left"/>
      <w:pPr>
        <w:ind w:left="720" w:hanging="360"/>
      </w:pPr>
      <w:rPr>
        <w:rFonts w:ascii="Symbol" w:hAnsi="Symbol" w:hint="default"/>
      </w:rPr>
    </w:lvl>
    <w:lvl w:ilvl="1" w:tplc="1362073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8"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9"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0" w15:restartNumberingAfterBreak="0">
    <w:nsid w:val="4AF56AD7"/>
    <w:multiLevelType w:val="hybridMultilevel"/>
    <w:tmpl w:val="327632B4"/>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1"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3" w15:restartNumberingAfterBreak="0">
    <w:nsid w:val="4FF35BC0"/>
    <w:multiLevelType w:val="hybridMultilevel"/>
    <w:tmpl w:val="2084B724"/>
    <w:lvl w:ilvl="0" w:tplc="FAC01D54">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4"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2217486"/>
    <w:multiLevelType w:val="hybridMultilevel"/>
    <w:tmpl w:val="37CACE3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67"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BF17649"/>
    <w:multiLevelType w:val="hybridMultilevel"/>
    <w:tmpl w:val="41664378"/>
    <w:lvl w:ilvl="0" w:tplc="C9E038A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71" w15:restartNumberingAfterBreak="0">
    <w:nsid w:val="5C531344"/>
    <w:multiLevelType w:val="hybridMultilevel"/>
    <w:tmpl w:val="B85C3204"/>
    <w:lvl w:ilvl="0" w:tplc="2A3C9792">
      <w:start w:val="1"/>
      <w:numFmt w:val="upperLetter"/>
      <w:lvlText w:val="%1."/>
      <w:lvlJc w:val="left"/>
      <w:pPr>
        <w:ind w:left="-1762" w:hanging="360"/>
      </w:pPr>
      <w:rPr>
        <w:rFonts w:hint="default"/>
        <w:b/>
        <w:i w:val="0"/>
      </w:rPr>
    </w:lvl>
    <w:lvl w:ilvl="1" w:tplc="247E579A">
      <w:start w:val="1"/>
      <w:numFmt w:val="decimal"/>
      <w:lvlText w:val="A.%2"/>
      <w:lvlJc w:val="left"/>
      <w:pPr>
        <w:ind w:left="-1042" w:hanging="360"/>
      </w:pPr>
      <w:rPr>
        <w:rFonts w:hint="default"/>
      </w:rPr>
    </w:lvl>
    <w:lvl w:ilvl="2" w:tplc="0424001B" w:tentative="1">
      <w:start w:val="1"/>
      <w:numFmt w:val="lowerRoman"/>
      <w:lvlText w:val="%3."/>
      <w:lvlJc w:val="right"/>
      <w:pPr>
        <w:ind w:left="-322" w:hanging="180"/>
      </w:pPr>
    </w:lvl>
    <w:lvl w:ilvl="3" w:tplc="0424000F" w:tentative="1">
      <w:start w:val="1"/>
      <w:numFmt w:val="decimal"/>
      <w:lvlText w:val="%4."/>
      <w:lvlJc w:val="left"/>
      <w:pPr>
        <w:ind w:left="398" w:hanging="360"/>
      </w:pPr>
    </w:lvl>
    <w:lvl w:ilvl="4" w:tplc="04240019" w:tentative="1">
      <w:start w:val="1"/>
      <w:numFmt w:val="lowerLetter"/>
      <w:lvlText w:val="%5."/>
      <w:lvlJc w:val="left"/>
      <w:pPr>
        <w:ind w:left="1118" w:hanging="360"/>
      </w:pPr>
    </w:lvl>
    <w:lvl w:ilvl="5" w:tplc="0424001B" w:tentative="1">
      <w:start w:val="1"/>
      <w:numFmt w:val="lowerRoman"/>
      <w:lvlText w:val="%6."/>
      <w:lvlJc w:val="right"/>
      <w:pPr>
        <w:ind w:left="1838" w:hanging="180"/>
      </w:pPr>
    </w:lvl>
    <w:lvl w:ilvl="6" w:tplc="0424000F" w:tentative="1">
      <w:start w:val="1"/>
      <w:numFmt w:val="decimal"/>
      <w:lvlText w:val="%7."/>
      <w:lvlJc w:val="left"/>
      <w:pPr>
        <w:ind w:left="2558" w:hanging="360"/>
      </w:pPr>
    </w:lvl>
    <w:lvl w:ilvl="7" w:tplc="04240019" w:tentative="1">
      <w:start w:val="1"/>
      <w:numFmt w:val="lowerLetter"/>
      <w:lvlText w:val="%8."/>
      <w:lvlJc w:val="left"/>
      <w:pPr>
        <w:ind w:left="3278" w:hanging="360"/>
      </w:pPr>
    </w:lvl>
    <w:lvl w:ilvl="8" w:tplc="0424001B" w:tentative="1">
      <w:start w:val="1"/>
      <w:numFmt w:val="lowerRoman"/>
      <w:lvlText w:val="%9."/>
      <w:lvlJc w:val="right"/>
      <w:pPr>
        <w:ind w:left="3998" w:hanging="180"/>
      </w:pPr>
    </w:lvl>
  </w:abstractNum>
  <w:abstractNum w:abstractNumId="7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3"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F580C48"/>
    <w:multiLevelType w:val="multilevel"/>
    <w:tmpl w:val="C99CFB6C"/>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75" w15:restartNumberingAfterBreak="0">
    <w:nsid w:val="65497B79"/>
    <w:multiLevelType w:val="hybridMultilevel"/>
    <w:tmpl w:val="675CB296"/>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Arial" w:eastAsia="Arial" w:hAnsi="Arial" w:cs="Arial" w:hint="default"/>
        <w:w w:val="99"/>
        <w:sz w:val="20"/>
        <w:szCs w:val="2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66800A04"/>
    <w:multiLevelType w:val="hybridMultilevel"/>
    <w:tmpl w:val="B5BA4C4A"/>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9"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 w15:restartNumberingAfterBreak="0">
    <w:nsid w:val="6BF61BEE"/>
    <w:multiLevelType w:val="hybridMultilevel"/>
    <w:tmpl w:val="49FCDFB2"/>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2" w15:restartNumberingAfterBreak="0">
    <w:nsid w:val="6CDD17E5"/>
    <w:multiLevelType w:val="hybridMultilevel"/>
    <w:tmpl w:val="DAA8000E"/>
    <w:lvl w:ilvl="0" w:tplc="FAC01D54">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83" w15:restartNumberingAfterBreak="0">
    <w:nsid w:val="6D5E7B7B"/>
    <w:multiLevelType w:val="hybridMultilevel"/>
    <w:tmpl w:val="E230D1C4"/>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0B656C7"/>
    <w:multiLevelType w:val="hybridMultilevel"/>
    <w:tmpl w:val="B81C880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54A6076"/>
    <w:multiLevelType w:val="hybridMultilevel"/>
    <w:tmpl w:val="D0AE2C1C"/>
    <w:lvl w:ilvl="0" w:tplc="C9E038A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9"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90"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6126095"/>
    <w:multiLevelType w:val="hybridMultilevel"/>
    <w:tmpl w:val="E1422DCC"/>
    <w:lvl w:ilvl="0" w:tplc="FAC01D54">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92" w15:restartNumberingAfterBreak="0">
    <w:nsid w:val="76957581"/>
    <w:multiLevelType w:val="hybridMultilevel"/>
    <w:tmpl w:val="FD403AEC"/>
    <w:lvl w:ilvl="0" w:tplc="C9E038A0">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7930ED6"/>
    <w:multiLevelType w:val="hybridMultilevel"/>
    <w:tmpl w:val="BE60DC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5" w15:restartNumberingAfterBreak="0">
    <w:nsid w:val="799E67F1"/>
    <w:multiLevelType w:val="hybridMultilevel"/>
    <w:tmpl w:val="B6C4EB06"/>
    <w:lvl w:ilvl="0" w:tplc="FAC01D5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6"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7" w15:restartNumberingAfterBreak="0">
    <w:nsid w:val="7D3D5DEF"/>
    <w:multiLevelType w:val="hybridMultilevel"/>
    <w:tmpl w:val="CA0A6ADA"/>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225067194">
    <w:abstractNumId w:val="13"/>
  </w:num>
  <w:num w:numId="2" w16cid:durableId="1273588535">
    <w:abstractNumId w:val="68"/>
  </w:num>
  <w:num w:numId="3" w16cid:durableId="278492020">
    <w:abstractNumId w:val="94"/>
  </w:num>
  <w:num w:numId="4" w16cid:durableId="666957">
    <w:abstractNumId w:val="34"/>
  </w:num>
  <w:num w:numId="5" w16cid:durableId="44261756">
    <w:abstractNumId w:val="66"/>
  </w:num>
  <w:num w:numId="6" w16cid:durableId="2022269495">
    <w:abstractNumId w:val="49"/>
  </w:num>
  <w:num w:numId="7" w16cid:durableId="1491481247">
    <w:abstractNumId w:val="52"/>
  </w:num>
  <w:num w:numId="8" w16cid:durableId="506293240">
    <w:abstractNumId w:val="80"/>
  </w:num>
  <w:num w:numId="9" w16cid:durableId="1567111475">
    <w:abstractNumId w:val="72"/>
  </w:num>
  <w:num w:numId="10" w16cid:durableId="1521165229">
    <w:abstractNumId w:val="99"/>
  </w:num>
  <w:num w:numId="11" w16cid:durableId="1857184619">
    <w:abstractNumId w:val="27"/>
  </w:num>
  <w:num w:numId="12" w16cid:durableId="1621839858">
    <w:abstractNumId w:val="14"/>
  </w:num>
  <w:num w:numId="13" w16cid:durableId="407578359">
    <w:abstractNumId w:val="17"/>
  </w:num>
  <w:num w:numId="14" w16cid:durableId="1340233556">
    <w:abstractNumId w:val="57"/>
  </w:num>
  <w:num w:numId="15" w16cid:durableId="521017953">
    <w:abstractNumId w:val="39"/>
  </w:num>
  <w:num w:numId="16" w16cid:durableId="1063528628">
    <w:abstractNumId w:val="15"/>
  </w:num>
  <w:num w:numId="17" w16cid:durableId="1221943993">
    <w:abstractNumId w:val="59"/>
  </w:num>
  <w:num w:numId="18" w16cid:durableId="922838342">
    <w:abstractNumId w:val="53"/>
  </w:num>
  <w:num w:numId="19" w16cid:durableId="494998379">
    <w:abstractNumId w:val="89"/>
  </w:num>
  <w:num w:numId="20" w16cid:durableId="1145582249">
    <w:abstractNumId w:val="38"/>
  </w:num>
  <w:num w:numId="21" w16cid:durableId="763578037">
    <w:abstractNumId w:val="7"/>
  </w:num>
  <w:num w:numId="22" w16cid:durableId="1933777838">
    <w:abstractNumId w:val="69"/>
  </w:num>
  <w:num w:numId="23" w16cid:durableId="1496533688">
    <w:abstractNumId w:val="33"/>
  </w:num>
  <w:num w:numId="24" w16cid:durableId="714354956">
    <w:abstractNumId w:val="90"/>
  </w:num>
  <w:num w:numId="25" w16cid:durableId="1498500230">
    <w:abstractNumId w:val="20"/>
  </w:num>
  <w:num w:numId="26" w16cid:durableId="923342857">
    <w:abstractNumId w:val="54"/>
  </w:num>
  <w:num w:numId="27" w16cid:durableId="1581940244">
    <w:abstractNumId w:val="64"/>
  </w:num>
  <w:num w:numId="28" w16cid:durableId="1150098133">
    <w:abstractNumId w:val="58"/>
  </w:num>
  <w:num w:numId="29" w16cid:durableId="267585260">
    <w:abstractNumId w:val="62"/>
  </w:num>
  <w:num w:numId="30" w16cid:durableId="1583027729">
    <w:abstractNumId w:val="51"/>
  </w:num>
  <w:num w:numId="31" w16cid:durableId="1166870036">
    <w:abstractNumId w:val="18"/>
  </w:num>
  <w:num w:numId="32" w16cid:durableId="679548165">
    <w:abstractNumId w:val="96"/>
  </w:num>
  <w:num w:numId="33" w16cid:durableId="1336372891">
    <w:abstractNumId w:val="22"/>
  </w:num>
  <w:num w:numId="34" w16cid:durableId="80611220">
    <w:abstractNumId w:val="87"/>
  </w:num>
  <w:num w:numId="35" w16cid:durableId="1811248446">
    <w:abstractNumId w:val="11"/>
  </w:num>
  <w:num w:numId="36" w16cid:durableId="1379089426">
    <w:abstractNumId w:val="79"/>
  </w:num>
  <w:num w:numId="37" w16cid:durableId="760954518">
    <w:abstractNumId w:val="24"/>
  </w:num>
  <w:num w:numId="38" w16cid:durableId="135531438">
    <w:abstractNumId w:val="55"/>
  </w:num>
  <w:num w:numId="39" w16cid:durableId="1939949446">
    <w:abstractNumId w:val="98"/>
  </w:num>
  <w:num w:numId="40" w16cid:durableId="717627207">
    <w:abstractNumId w:val="73"/>
  </w:num>
  <w:num w:numId="41" w16cid:durableId="1467432691">
    <w:abstractNumId w:val="50"/>
  </w:num>
  <w:num w:numId="42" w16cid:durableId="1147018721">
    <w:abstractNumId w:val="77"/>
  </w:num>
  <w:num w:numId="43" w16cid:durableId="1788814914">
    <w:abstractNumId w:val="16"/>
  </w:num>
  <w:num w:numId="44" w16cid:durableId="649676689">
    <w:abstractNumId w:val="31"/>
  </w:num>
  <w:num w:numId="45" w16cid:durableId="1489588497">
    <w:abstractNumId w:val="93"/>
  </w:num>
  <w:num w:numId="46" w16cid:durableId="1193883873">
    <w:abstractNumId w:val="10"/>
  </w:num>
  <w:num w:numId="47" w16cid:durableId="1970276701">
    <w:abstractNumId w:val="32"/>
  </w:num>
  <w:num w:numId="48" w16cid:durableId="342712329">
    <w:abstractNumId w:val="71"/>
  </w:num>
  <w:num w:numId="49" w16cid:durableId="1750928382">
    <w:abstractNumId w:val="35"/>
  </w:num>
  <w:num w:numId="50" w16cid:durableId="1034697152">
    <w:abstractNumId w:val="23"/>
  </w:num>
  <w:num w:numId="51" w16cid:durableId="277300404">
    <w:abstractNumId w:val="21"/>
  </w:num>
  <w:num w:numId="52" w16cid:durableId="1838957532">
    <w:abstractNumId w:val="43"/>
  </w:num>
  <w:num w:numId="53" w16cid:durableId="1623462995">
    <w:abstractNumId w:val="25"/>
  </w:num>
  <w:num w:numId="54" w16cid:durableId="1750539986">
    <w:abstractNumId w:val="85"/>
  </w:num>
  <w:num w:numId="55" w16cid:durableId="464395021">
    <w:abstractNumId w:val="92"/>
  </w:num>
  <w:num w:numId="56" w16cid:durableId="1002204359">
    <w:abstractNumId w:val="95"/>
  </w:num>
  <w:num w:numId="57" w16cid:durableId="362361552">
    <w:abstractNumId w:val="36"/>
  </w:num>
  <w:num w:numId="58" w16cid:durableId="1457917567">
    <w:abstractNumId w:val="91"/>
  </w:num>
  <w:num w:numId="59" w16cid:durableId="1946886795">
    <w:abstractNumId w:val="61"/>
  </w:num>
  <w:num w:numId="60" w16cid:durableId="1987929890">
    <w:abstractNumId w:val="82"/>
  </w:num>
  <w:num w:numId="61" w16cid:durableId="1614434686">
    <w:abstractNumId w:val="74"/>
  </w:num>
  <w:num w:numId="62" w16cid:durableId="984627582">
    <w:abstractNumId w:val="84"/>
  </w:num>
  <w:num w:numId="63" w16cid:durableId="2053073909">
    <w:abstractNumId w:val="56"/>
  </w:num>
  <w:num w:numId="64" w16cid:durableId="958295271">
    <w:abstractNumId w:val="60"/>
  </w:num>
  <w:num w:numId="65" w16cid:durableId="1362977705">
    <w:abstractNumId w:val="48"/>
  </w:num>
  <w:num w:numId="66" w16cid:durableId="1767382963">
    <w:abstractNumId w:val="97"/>
  </w:num>
  <w:num w:numId="67" w16cid:durableId="236135785">
    <w:abstractNumId w:val="76"/>
  </w:num>
  <w:num w:numId="68" w16cid:durableId="2115975338">
    <w:abstractNumId w:val="78"/>
  </w:num>
  <w:num w:numId="69" w16cid:durableId="343167058">
    <w:abstractNumId w:val="40"/>
  </w:num>
  <w:num w:numId="70" w16cid:durableId="222328954">
    <w:abstractNumId w:val="30"/>
  </w:num>
  <w:num w:numId="71" w16cid:durableId="32388552">
    <w:abstractNumId w:val="88"/>
  </w:num>
  <w:num w:numId="72" w16cid:durableId="914508006">
    <w:abstractNumId w:val="86"/>
  </w:num>
  <w:num w:numId="73" w16cid:durableId="1007369778">
    <w:abstractNumId w:val="64"/>
  </w:num>
  <w:num w:numId="74" w16cid:durableId="981814686">
    <w:abstractNumId w:val="70"/>
  </w:num>
  <w:num w:numId="75" w16cid:durableId="1247348548">
    <w:abstractNumId w:val="65"/>
  </w:num>
  <w:num w:numId="76" w16cid:durableId="1091197337">
    <w:abstractNumId w:val="67"/>
  </w:num>
  <w:num w:numId="77" w16cid:durableId="564611113">
    <w:abstractNumId w:val="29"/>
  </w:num>
  <w:num w:numId="78" w16cid:durableId="179702526">
    <w:abstractNumId w:val="12"/>
  </w:num>
  <w:num w:numId="79" w16cid:durableId="2009138346">
    <w:abstractNumId w:val="19"/>
  </w:num>
  <w:num w:numId="80" w16cid:durableId="920943516">
    <w:abstractNumId w:val="63"/>
  </w:num>
  <w:num w:numId="81" w16cid:durableId="878974131">
    <w:abstractNumId w:val="81"/>
  </w:num>
  <w:num w:numId="82" w16cid:durableId="1812743529">
    <w:abstractNumId w:val="44"/>
  </w:num>
  <w:num w:numId="83" w16cid:durableId="152184122">
    <w:abstractNumId w:val="42"/>
  </w:num>
  <w:num w:numId="84" w16cid:durableId="542862421">
    <w:abstractNumId w:val="83"/>
  </w:num>
  <w:num w:numId="85" w16cid:durableId="107434850">
    <w:abstractNumId w:val="46"/>
  </w:num>
  <w:num w:numId="86" w16cid:durableId="567569223">
    <w:abstractNumId w:val="83"/>
  </w:num>
  <w:num w:numId="87" w16cid:durableId="810906008">
    <w:abstractNumId w:val="75"/>
  </w:num>
  <w:num w:numId="88" w16cid:durableId="910698400">
    <w:abstractNumId w:val="37"/>
  </w:num>
  <w:num w:numId="89" w16cid:durableId="738795488">
    <w:abstractNumId w:val="45"/>
  </w:num>
  <w:num w:numId="90" w16cid:durableId="1913343877">
    <w:abstractNumId w:val="41"/>
  </w:num>
  <w:num w:numId="91" w16cid:durableId="216626370">
    <w:abstractNumId w:val="9"/>
  </w:num>
  <w:num w:numId="92" w16cid:durableId="119109635">
    <w:abstractNumId w:val="47"/>
  </w:num>
  <w:num w:numId="93" w16cid:durableId="255947417">
    <w:abstractNumId w:val="10"/>
  </w:num>
  <w:num w:numId="94" w16cid:durableId="625769392">
    <w:abstractNumId w:val="28"/>
    <w:lvlOverride w:ilvl="0"/>
    <w:lvlOverride w:ilvl="1"/>
    <w:lvlOverride w:ilvl="2"/>
    <w:lvlOverride w:ilvl="3"/>
    <w:lvlOverride w:ilvl="4"/>
    <w:lvlOverride w:ilvl="5"/>
    <w:lvlOverride w:ilvl="6"/>
    <w:lvlOverride w:ilvl="7"/>
    <w:lvlOverride w:ilvl="8"/>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1CE"/>
    <w:rsid w:val="0000030D"/>
    <w:rsid w:val="00001DF9"/>
    <w:rsid w:val="0000205C"/>
    <w:rsid w:val="00002DA5"/>
    <w:rsid w:val="000042EE"/>
    <w:rsid w:val="00004449"/>
    <w:rsid w:val="00004637"/>
    <w:rsid w:val="00004763"/>
    <w:rsid w:val="000058F8"/>
    <w:rsid w:val="00005A63"/>
    <w:rsid w:val="00005D5B"/>
    <w:rsid w:val="000067D9"/>
    <w:rsid w:val="0001086B"/>
    <w:rsid w:val="00010AB0"/>
    <w:rsid w:val="00010C13"/>
    <w:rsid w:val="00012248"/>
    <w:rsid w:val="000125D3"/>
    <w:rsid w:val="00012D74"/>
    <w:rsid w:val="00012EFD"/>
    <w:rsid w:val="00012FFA"/>
    <w:rsid w:val="0001339A"/>
    <w:rsid w:val="00013EC9"/>
    <w:rsid w:val="00014076"/>
    <w:rsid w:val="0001513D"/>
    <w:rsid w:val="00015EA4"/>
    <w:rsid w:val="00020642"/>
    <w:rsid w:val="000208C6"/>
    <w:rsid w:val="000211A6"/>
    <w:rsid w:val="00021244"/>
    <w:rsid w:val="00021B38"/>
    <w:rsid w:val="0002390E"/>
    <w:rsid w:val="00023B5E"/>
    <w:rsid w:val="00024445"/>
    <w:rsid w:val="00024ED9"/>
    <w:rsid w:val="000251D9"/>
    <w:rsid w:val="00025FC5"/>
    <w:rsid w:val="00027440"/>
    <w:rsid w:val="0002793D"/>
    <w:rsid w:val="00030098"/>
    <w:rsid w:val="0003080C"/>
    <w:rsid w:val="000312EF"/>
    <w:rsid w:val="000317BB"/>
    <w:rsid w:val="00031C37"/>
    <w:rsid w:val="00031E6D"/>
    <w:rsid w:val="00033795"/>
    <w:rsid w:val="00033ACF"/>
    <w:rsid w:val="000343AC"/>
    <w:rsid w:val="000350CA"/>
    <w:rsid w:val="00036372"/>
    <w:rsid w:val="0003642D"/>
    <w:rsid w:val="000400E0"/>
    <w:rsid w:val="00040782"/>
    <w:rsid w:val="00040EBB"/>
    <w:rsid w:val="000412B1"/>
    <w:rsid w:val="000417CB"/>
    <w:rsid w:val="00041C94"/>
    <w:rsid w:val="00042490"/>
    <w:rsid w:val="00042705"/>
    <w:rsid w:val="000446B4"/>
    <w:rsid w:val="00045EA9"/>
    <w:rsid w:val="00046065"/>
    <w:rsid w:val="00047203"/>
    <w:rsid w:val="00047878"/>
    <w:rsid w:val="0005164B"/>
    <w:rsid w:val="00052236"/>
    <w:rsid w:val="000522DD"/>
    <w:rsid w:val="00053DCF"/>
    <w:rsid w:val="0005416E"/>
    <w:rsid w:val="00054B49"/>
    <w:rsid w:val="000554E1"/>
    <w:rsid w:val="00055587"/>
    <w:rsid w:val="00055B14"/>
    <w:rsid w:val="000571C9"/>
    <w:rsid w:val="00057B70"/>
    <w:rsid w:val="00061AEE"/>
    <w:rsid w:val="00061D43"/>
    <w:rsid w:val="00061F64"/>
    <w:rsid w:val="0006253D"/>
    <w:rsid w:val="00062F43"/>
    <w:rsid w:val="000637F1"/>
    <w:rsid w:val="000638E0"/>
    <w:rsid w:val="000643B2"/>
    <w:rsid w:val="00064DB2"/>
    <w:rsid w:val="000661D5"/>
    <w:rsid w:val="00066291"/>
    <w:rsid w:val="00066295"/>
    <w:rsid w:val="000663F8"/>
    <w:rsid w:val="000665A3"/>
    <w:rsid w:val="00066626"/>
    <w:rsid w:val="00067557"/>
    <w:rsid w:val="00067694"/>
    <w:rsid w:val="00070801"/>
    <w:rsid w:val="00070901"/>
    <w:rsid w:val="00071469"/>
    <w:rsid w:val="000718B7"/>
    <w:rsid w:val="00072105"/>
    <w:rsid w:val="000726EA"/>
    <w:rsid w:val="00073961"/>
    <w:rsid w:val="00073ACC"/>
    <w:rsid w:val="00075969"/>
    <w:rsid w:val="00075EC6"/>
    <w:rsid w:val="0007698B"/>
    <w:rsid w:val="0007742C"/>
    <w:rsid w:val="000778C6"/>
    <w:rsid w:val="000779B2"/>
    <w:rsid w:val="00077AB2"/>
    <w:rsid w:val="000816BE"/>
    <w:rsid w:val="000817F9"/>
    <w:rsid w:val="0008181A"/>
    <w:rsid w:val="000819D8"/>
    <w:rsid w:val="00081A9C"/>
    <w:rsid w:val="00082431"/>
    <w:rsid w:val="000827B7"/>
    <w:rsid w:val="00082A3C"/>
    <w:rsid w:val="00082BDA"/>
    <w:rsid w:val="00083111"/>
    <w:rsid w:val="00084233"/>
    <w:rsid w:val="00085731"/>
    <w:rsid w:val="00085E77"/>
    <w:rsid w:val="0008698A"/>
    <w:rsid w:val="00086C44"/>
    <w:rsid w:val="00087762"/>
    <w:rsid w:val="00087800"/>
    <w:rsid w:val="000879F5"/>
    <w:rsid w:val="000904A1"/>
    <w:rsid w:val="00091612"/>
    <w:rsid w:val="00091668"/>
    <w:rsid w:val="00091814"/>
    <w:rsid w:val="000921E7"/>
    <w:rsid w:val="00092D9D"/>
    <w:rsid w:val="00092F3C"/>
    <w:rsid w:val="00093AD1"/>
    <w:rsid w:val="00093F1B"/>
    <w:rsid w:val="0009496D"/>
    <w:rsid w:val="00094E26"/>
    <w:rsid w:val="000956FF"/>
    <w:rsid w:val="00096F7C"/>
    <w:rsid w:val="000970CE"/>
    <w:rsid w:val="000A1161"/>
    <w:rsid w:val="000A17D3"/>
    <w:rsid w:val="000A1C1D"/>
    <w:rsid w:val="000A1F44"/>
    <w:rsid w:val="000A2BB3"/>
    <w:rsid w:val="000A395D"/>
    <w:rsid w:val="000A4251"/>
    <w:rsid w:val="000A43FE"/>
    <w:rsid w:val="000A4440"/>
    <w:rsid w:val="000A4C41"/>
    <w:rsid w:val="000A554F"/>
    <w:rsid w:val="000A71E4"/>
    <w:rsid w:val="000A7AC6"/>
    <w:rsid w:val="000A7D13"/>
    <w:rsid w:val="000B0A98"/>
    <w:rsid w:val="000B2DEB"/>
    <w:rsid w:val="000B2EA2"/>
    <w:rsid w:val="000B304E"/>
    <w:rsid w:val="000B364E"/>
    <w:rsid w:val="000B41EF"/>
    <w:rsid w:val="000B49DA"/>
    <w:rsid w:val="000B50C8"/>
    <w:rsid w:val="000B5274"/>
    <w:rsid w:val="000B660A"/>
    <w:rsid w:val="000B69A1"/>
    <w:rsid w:val="000B6E57"/>
    <w:rsid w:val="000B6F77"/>
    <w:rsid w:val="000B7736"/>
    <w:rsid w:val="000C05EE"/>
    <w:rsid w:val="000C0646"/>
    <w:rsid w:val="000C070F"/>
    <w:rsid w:val="000C09AE"/>
    <w:rsid w:val="000C10C9"/>
    <w:rsid w:val="000C17DF"/>
    <w:rsid w:val="000C180C"/>
    <w:rsid w:val="000C196C"/>
    <w:rsid w:val="000C1CE4"/>
    <w:rsid w:val="000C2225"/>
    <w:rsid w:val="000C2FD4"/>
    <w:rsid w:val="000C50A3"/>
    <w:rsid w:val="000C5192"/>
    <w:rsid w:val="000C5330"/>
    <w:rsid w:val="000C536E"/>
    <w:rsid w:val="000C62C2"/>
    <w:rsid w:val="000C7450"/>
    <w:rsid w:val="000C763E"/>
    <w:rsid w:val="000C7872"/>
    <w:rsid w:val="000D0790"/>
    <w:rsid w:val="000D111E"/>
    <w:rsid w:val="000D1D30"/>
    <w:rsid w:val="000D2073"/>
    <w:rsid w:val="000D30EA"/>
    <w:rsid w:val="000D32B6"/>
    <w:rsid w:val="000D4449"/>
    <w:rsid w:val="000D67E9"/>
    <w:rsid w:val="000D788A"/>
    <w:rsid w:val="000D7B82"/>
    <w:rsid w:val="000D7F2A"/>
    <w:rsid w:val="000E22B0"/>
    <w:rsid w:val="000E251D"/>
    <w:rsid w:val="000E3742"/>
    <w:rsid w:val="000E3843"/>
    <w:rsid w:val="000E3A1D"/>
    <w:rsid w:val="000E3B79"/>
    <w:rsid w:val="000E43C1"/>
    <w:rsid w:val="000E45BE"/>
    <w:rsid w:val="000E53D2"/>
    <w:rsid w:val="000F01DB"/>
    <w:rsid w:val="000F0208"/>
    <w:rsid w:val="000F0328"/>
    <w:rsid w:val="000F1710"/>
    <w:rsid w:val="000F179D"/>
    <w:rsid w:val="000F1F44"/>
    <w:rsid w:val="000F2314"/>
    <w:rsid w:val="000F3602"/>
    <w:rsid w:val="000F4509"/>
    <w:rsid w:val="000F4778"/>
    <w:rsid w:val="000F49B7"/>
    <w:rsid w:val="000F4AA6"/>
    <w:rsid w:val="000F526D"/>
    <w:rsid w:val="000F6618"/>
    <w:rsid w:val="000F79FF"/>
    <w:rsid w:val="000F7D04"/>
    <w:rsid w:val="00101723"/>
    <w:rsid w:val="00101A17"/>
    <w:rsid w:val="001026E1"/>
    <w:rsid w:val="0010600D"/>
    <w:rsid w:val="00110244"/>
    <w:rsid w:val="00110256"/>
    <w:rsid w:val="001105CC"/>
    <w:rsid w:val="00110968"/>
    <w:rsid w:val="001114E7"/>
    <w:rsid w:val="00111E10"/>
    <w:rsid w:val="00112C67"/>
    <w:rsid w:val="0011382E"/>
    <w:rsid w:val="00113C5C"/>
    <w:rsid w:val="0011405D"/>
    <w:rsid w:val="001144B2"/>
    <w:rsid w:val="001160A7"/>
    <w:rsid w:val="0011683A"/>
    <w:rsid w:val="00117A90"/>
    <w:rsid w:val="00117CFB"/>
    <w:rsid w:val="00120FFB"/>
    <w:rsid w:val="00122CDA"/>
    <w:rsid w:val="00123D68"/>
    <w:rsid w:val="00124F07"/>
    <w:rsid w:val="001253F0"/>
    <w:rsid w:val="0012547F"/>
    <w:rsid w:val="00125685"/>
    <w:rsid w:val="001262C8"/>
    <w:rsid w:val="001272E4"/>
    <w:rsid w:val="0012746B"/>
    <w:rsid w:val="0012781E"/>
    <w:rsid w:val="001302AA"/>
    <w:rsid w:val="001304EB"/>
    <w:rsid w:val="00130FB3"/>
    <w:rsid w:val="00131729"/>
    <w:rsid w:val="00132179"/>
    <w:rsid w:val="0013290F"/>
    <w:rsid w:val="001336AF"/>
    <w:rsid w:val="001347ED"/>
    <w:rsid w:val="001348AA"/>
    <w:rsid w:val="00135529"/>
    <w:rsid w:val="00135590"/>
    <w:rsid w:val="00135816"/>
    <w:rsid w:val="00135BE3"/>
    <w:rsid w:val="001362C0"/>
    <w:rsid w:val="001367A6"/>
    <w:rsid w:val="00136B25"/>
    <w:rsid w:val="00136FE3"/>
    <w:rsid w:val="0014063F"/>
    <w:rsid w:val="00140D5B"/>
    <w:rsid w:val="00141C54"/>
    <w:rsid w:val="001431D8"/>
    <w:rsid w:val="00143572"/>
    <w:rsid w:val="00145112"/>
    <w:rsid w:val="001452A7"/>
    <w:rsid w:val="00145627"/>
    <w:rsid w:val="00146C42"/>
    <w:rsid w:val="0015003C"/>
    <w:rsid w:val="00150B58"/>
    <w:rsid w:val="00152587"/>
    <w:rsid w:val="0015262C"/>
    <w:rsid w:val="00152FE2"/>
    <w:rsid w:val="0015337E"/>
    <w:rsid w:val="001536CD"/>
    <w:rsid w:val="00153891"/>
    <w:rsid w:val="001538CD"/>
    <w:rsid w:val="001552DC"/>
    <w:rsid w:val="001553BF"/>
    <w:rsid w:val="00155629"/>
    <w:rsid w:val="00156368"/>
    <w:rsid w:val="00156BC6"/>
    <w:rsid w:val="00157842"/>
    <w:rsid w:val="001614D2"/>
    <w:rsid w:val="00162ECB"/>
    <w:rsid w:val="00163322"/>
    <w:rsid w:val="0016347F"/>
    <w:rsid w:val="00164662"/>
    <w:rsid w:val="00164965"/>
    <w:rsid w:val="001649DC"/>
    <w:rsid w:val="00164FA7"/>
    <w:rsid w:val="00166980"/>
    <w:rsid w:val="00166A9B"/>
    <w:rsid w:val="001670E5"/>
    <w:rsid w:val="0016790A"/>
    <w:rsid w:val="00167D99"/>
    <w:rsid w:val="00170C80"/>
    <w:rsid w:val="00170DDD"/>
    <w:rsid w:val="00170EA2"/>
    <w:rsid w:val="00173D98"/>
    <w:rsid w:val="00174839"/>
    <w:rsid w:val="00175A2B"/>
    <w:rsid w:val="00176095"/>
    <w:rsid w:val="00176EFB"/>
    <w:rsid w:val="0017747A"/>
    <w:rsid w:val="001806B2"/>
    <w:rsid w:val="00180962"/>
    <w:rsid w:val="00180DD6"/>
    <w:rsid w:val="00181693"/>
    <w:rsid w:val="00181987"/>
    <w:rsid w:val="001825D0"/>
    <w:rsid w:val="00182B51"/>
    <w:rsid w:val="00182D9A"/>
    <w:rsid w:val="00182ED8"/>
    <w:rsid w:val="00183054"/>
    <w:rsid w:val="00183E15"/>
    <w:rsid w:val="00183F59"/>
    <w:rsid w:val="00184673"/>
    <w:rsid w:val="00184DA9"/>
    <w:rsid w:val="00185714"/>
    <w:rsid w:val="00185744"/>
    <w:rsid w:val="001865B4"/>
    <w:rsid w:val="00186CEF"/>
    <w:rsid w:val="00187075"/>
    <w:rsid w:val="001871D9"/>
    <w:rsid w:val="00187F80"/>
    <w:rsid w:val="00190B24"/>
    <w:rsid w:val="00190D9B"/>
    <w:rsid w:val="00191689"/>
    <w:rsid w:val="00191778"/>
    <w:rsid w:val="001920C0"/>
    <w:rsid w:val="00192375"/>
    <w:rsid w:val="001929B8"/>
    <w:rsid w:val="0019371F"/>
    <w:rsid w:val="00193E43"/>
    <w:rsid w:val="0019483C"/>
    <w:rsid w:val="00194969"/>
    <w:rsid w:val="00196092"/>
    <w:rsid w:val="00196C57"/>
    <w:rsid w:val="001A0E37"/>
    <w:rsid w:val="001A21C6"/>
    <w:rsid w:val="001A2519"/>
    <w:rsid w:val="001A2EB1"/>
    <w:rsid w:val="001A32A4"/>
    <w:rsid w:val="001A3600"/>
    <w:rsid w:val="001A41C7"/>
    <w:rsid w:val="001A4452"/>
    <w:rsid w:val="001A46FD"/>
    <w:rsid w:val="001A492F"/>
    <w:rsid w:val="001A56F9"/>
    <w:rsid w:val="001A5888"/>
    <w:rsid w:val="001A7280"/>
    <w:rsid w:val="001A75F1"/>
    <w:rsid w:val="001A7681"/>
    <w:rsid w:val="001A79B8"/>
    <w:rsid w:val="001B23D9"/>
    <w:rsid w:val="001B2FA5"/>
    <w:rsid w:val="001B36CC"/>
    <w:rsid w:val="001B3B05"/>
    <w:rsid w:val="001B44D0"/>
    <w:rsid w:val="001B47FC"/>
    <w:rsid w:val="001B4DEE"/>
    <w:rsid w:val="001B65C5"/>
    <w:rsid w:val="001B6B34"/>
    <w:rsid w:val="001B6BDA"/>
    <w:rsid w:val="001B717E"/>
    <w:rsid w:val="001C0B76"/>
    <w:rsid w:val="001C0B78"/>
    <w:rsid w:val="001C0F18"/>
    <w:rsid w:val="001C0FC5"/>
    <w:rsid w:val="001C1ACC"/>
    <w:rsid w:val="001C2998"/>
    <w:rsid w:val="001C30E2"/>
    <w:rsid w:val="001C3A37"/>
    <w:rsid w:val="001C4BCA"/>
    <w:rsid w:val="001C54C6"/>
    <w:rsid w:val="001C5E99"/>
    <w:rsid w:val="001C60A2"/>
    <w:rsid w:val="001C6133"/>
    <w:rsid w:val="001C61A5"/>
    <w:rsid w:val="001C637C"/>
    <w:rsid w:val="001C6626"/>
    <w:rsid w:val="001C6718"/>
    <w:rsid w:val="001C67FB"/>
    <w:rsid w:val="001C78C6"/>
    <w:rsid w:val="001C7C48"/>
    <w:rsid w:val="001C7D25"/>
    <w:rsid w:val="001C7DAB"/>
    <w:rsid w:val="001C7F4C"/>
    <w:rsid w:val="001D0A0C"/>
    <w:rsid w:val="001D18B3"/>
    <w:rsid w:val="001D1B02"/>
    <w:rsid w:val="001D424C"/>
    <w:rsid w:val="001D42DF"/>
    <w:rsid w:val="001D4E72"/>
    <w:rsid w:val="001D5029"/>
    <w:rsid w:val="001D6CE4"/>
    <w:rsid w:val="001D6F95"/>
    <w:rsid w:val="001D7505"/>
    <w:rsid w:val="001D784A"/>
    <w:rsid w:val="001D7F7D"/>
    <w:rsid w:val="001D7FCC"/>
    <w:rsid w:val="001E01AD"/>
    <w:rsid w:val="001E0A87"/>
    <w:rsid w:val="001E0E40"/>
    <w:rsid w:val="001E1605"/>
    <w:rsid w:val="001E18B6"/>
    <w:rsid w:val="001E1A7F"/>
    <w:rsid w:val="001E3017"/>
    <w:rsid w:val="001E392B"/>
    <w:rsid w:val="001E5D50"/>
    <w:rsid w:val="001E5FF3"/>
    <w:rsid w:val="001E63BD"/>
    <w:rsid w:val="001E66B1"/>
    <w:rsid w:val="001E6A33"/>
    <w:rsid w:val="001F0FB0"/>
    <w:rsid w:val="001F1F6D"/>
    <w:rsid w:val="001F25BB"/>
    <w:rsid w:val="001F2EC5"/>
    <w:rsid w:val="001F3478"/>
    <w:rsid w:val="001F4184"/>
    <w:rsid w:val="001F4752"/>
    <w:rsid w:val="001F5E89"/>
    <w:rsid w:val="001F6635"/>
    <w:rsid w:val="001F6757"/>
    <w:rsid w:val="001F6FF9"/>
    <w:rsid w:val="001F74D5"/>
    <w:rsid w:val="001F76F4"/>
    <w:rsid w:val="001F77C3"/>
    <w:rsid w:val="001F7DF1"/>
    <w:rsid w:val="002025D4"/>
    <w:rsid w:val="00202A87"/>
    <w:rsid w:val="0020570C"/>
    <w:rsid w:val="00205D98"/>
    <w:rsid w:val="002077A1"/>
    <w:rsid w:val="00207A46"/>
    <w:rsid w:val="00207C42"/>
    <w:rsid w:val="00207EB0"/>
    <w:rsid w:val="0021018E"/>
    <w:rsid w:val="0021067B"/>
    <w:rsid w:val="00210965"/>
    <w:rsid w:val="002121ED"/>
    <w:rsid w:val="00212B9E"/>
    <w:rsid w:val="00212E96"/>
    <w:rsid w:val="002135AF"/>
    <w:rsid w:val="0021436B"/>
    <w:rsid w:val="00215C3D"/>
    <w:rsid w:val="0021656B"/>
    <w:rsid w:val="00216FD6"/>
    <w:rsid w:val="00217215"/>
    <w:rsid w:val="00217BFC"/>
    <w:rsid w:val="00217D6C"/>
    <w:rsid w:val="00221FDF"/>
    <w:rsid w:val="00223287"/>
    <w:rsid w:val="002241AF"/>
    <w:rsid w:val="00226D5B"/>
    <w:rsid w:val="00226F2B"/>
    <w:rsid w:val="002274B2"/>
    <w:rsid w:val="00227608"/>
    <w:rsid w:val="00230FD2"/>
    <w:rsid w:val="00232457"/>
    <w:rsid w:val="00232CAE"/>
    <w:rsid w:val="00233952"/>
    <w:rsid w:val="00233A1A"/>
    <w:rsid w:val="0023442F"/>
    <w:rsid w:val="00235000"/>
    <w:rsid w:val="002352A1"/>
    <w:rsid w:val="00235377"/>
    <w:rsid w:val="002379B8"/>
    <w:rsid w:val="002400A6"/>
    <w:rsid w:val="00241C26"/>
    <w:rsid w:val="00244621"/>
    <w:rsid w:val="00245447"/>
    <w:rsid w:val="00246448"/>
    <w:rsid w:val="00246C71"/>
    <w:rsid w:val="00247558"/>
    <w:rsid w:val="00247883"/>
    <w:rsid w:val="00247910"/>
    <w:rsid w:val="0025022D"/>
    <w:rsid w:val="00250850"/>
    <w:rsid w:val="00250C6E"/>
    <w:rsid w:val="00250C72"/>
    <w:rsid w:val="002510B5"/>
    <w:rsid w:val="002512C8"/>
    <w:rsid w:val="00251958"/>
    <w:rsid w:val="00252666"/>
    <w:rsid w:val="00252A0A"/>
    <w:rsid w:val="002538E1"/>
    <w:rsid w:val="002539DD"/>
    <w:rsid w:val="00253AC3"/>
    <w:rsid w:val="00253BF6"/>
    <w:rsid w:val="00253CED"/>
    <w:rsid w:val="0025408E"/>
    <w:rsid w:val="00254243"/>
    <w:rsid w:val="0025425A"/>
    <w:rsid w:val="00254626"/>
    <w:rsid w:val="002556B9"/>
    <w:rsid w:val="002560B5"/>
    <w:rsid w:val="00257640"/>
    <w:rsid w:val="00257CC7"/>
    <w:rsid w:val="00257D66"/>
    <w:rsid w:val="00257F87"/>
    <w:rsid w:val="00257FA5"/>
    <w:rsid w:val="00260666"/>
    <w:rsid w:val="002611C0"/>
    <w:rsid w:val="002615FA"/>
    <w:rsid w:val="002619D1"/>
    <w:rsid w:val="00261F88"/>
    <w:rsid w:val="00262927"/>
    <w:rsid w:val="00262DC5"/>
    <w:rsid w:val="00262F2D"/>
    <w:rsid w:val="00263366"/>
    <w:rsid w:val="00263F15"/>
    <w:rsid w:val="0026413D"/>
    <w:rsid w:val="0026494E"/>
    <w:rsid w:val="00264AF3"/>
    <w:rsid w:val="002650BC"/>
    <w:rsid w:val="0026540A"/>
    <w:rsid w:val="00265FB2"/>
    <w:rsid w:val="002665B4"/>
    <w:rsid w:val="00267307"/>
    <w:rsid w:val="002678E0"/>
    <w:rsid w:val="00267F58"/>
    <w:rsid w:val="00270891"/>
    <w:rsid w:val="00270B0F"/>
    <w:rsid w:val="0027241E"/>
    <w:rsid w:val="00272C0A"/>
    <w:rsid w:val="00272E16"/>
    <w:rsid w:val="0027325A"/>
    <w:rsid w:val="0027496D"/>
    <w:rsid w:val="00274D46"/>
    <w:rsid w:val="00275BD2"/>
    <w:rsid w:val="00275D2D"/>
    <w:rsid w:val="00276353"/>
    <w:rsid w:val="00276402"/>
    <w:rsid w:val="002767E1"/>
    <w:rsid w:val="002768F0"/>
    <w:rsid w:val="00276A2A"/>
    <w:rsid w:val="00277C08"/>
    <w:rsid w:val="0028070D"/>
    <w:rsid w:val="00280767"/>
    <w:rsid w:val="002815C1"/>
    <w:rsid w:val="002821FC"/>
    <w:rsid w:val="00283B7E"/>
    <w:rsid w:val="0028504F"/>
    <w:rsid w:val="002853E6"/>
    <w:rsid w:val="00285A06"/>
    <w:rsid w:val="002862C0"/>
    <w:rsid w:val="00290BA7"/>
    <w:rsid w:val="002916DF"/>
    <w:rsid w:val="00292575"/>
    <w:rsid w:val="0029284E"/>
    <w:rsid w:val="002943CD"/>
    <w:rsid w:val="002950AD"/>
    <w:rsid w:val="00295BCB"/>
    <w:rsid w:val="00295EE3"/>
    <w:rsid w:val="00297221"/>
    <w:rsid w:val="00297418"/>
    <w:rsid w:val="002978C3"/>
    <w:rsid w:val="0029793B"/>
    <w:rsid w:val="00297CAB"/>
    <w:rsid w:val="00297F39"/>
    <w:rsid w:val="002A1F52"/>
    <w:rsid w:val="002A34AE"/>
    <w:rsid w:val="002A3680"/>
    <w:rsid w:val="002A5928"/>
    <w:rsid w:val="002A7A68"/>
    <w:rsid w:val="002A7D75"/>
    <w:rsid w:val="002A7ECB"/>
    <w:rsid w:val="002B0017"/>
    <w:rsid w:val="002B0505"/>
    <w:rsid w:val="002B1926"/>
    <w:rsid w:val="002B1FE2"/>
    <w:rsid w:val="002B3B23"/>
    <w:rsid w:val="002B3F00"/>
    <w:rsid w:val="002B49D8"/>
    <w:rsid w:val="002B54FB"/>
    <w:rsid w:val="002B7545"/>
    <w:rsid w:val="002B7B8D"/>
    <w:rsid w:val="002C01EF"/>
    <w:rsid w:val="002C05AF"/>
    <w:rsid w:val="002C1690"/>
    <w:rsid w:val="002C2FC6"/>
    <w:rsid w:val="002C3AE0"/>
    <w:rsid w:val="002C494B"/>
    <w:rsid w:val="002C49FB"/>
    <w:rsid w:val="002C5260"/>
    <w:rsid w:val="002C52DE"/>
    <w:rsid w:val="002C663D"/>
    <w:rsid w:val="002D0157"/>
    <w:rsid w:val="002D029E"/>
    <w:rsid w:val="002D11A9"/>
    <w:rsid w:val="002D157B"/>
    <w:rsid w:val="002D1CDD"/>
    <w:rsid w:val="002D2033"/>
    <w:rsid w:val="002D21DD"/>
    <w:rsid w:val="002D2359"/>
    <w:rsid w:val="002D2764"/>
    <w:rsid w:val="002D2B52"/>
    <w:rsid w:val="002D2D56"/>
    <w:rsid w:val="002D3C00"/>
    <w:rsid w:val="002D45B7"/>
    <w:rsid w:val="002D52A4"/>
    <w:rsid w:val="002D5AB9"/>
    <w:rsid w:val="002D631D"/>
    <w:rsid w:val="002D70B8"/>
    <w:rsid w:val="002D76E3"/>
    <w:rsid w:val="002D7C72"/>
    <w:rsid w:val="002E04CC"/>
    <w:rsid w:val="002E05A1"/>
    <w:rsid w:val="002E096D"/>
    <w:rsid w:val="002E195A"/>
    <w:rsid w:val="002E19AA"/>
    <w:rsid w:val="002E1DC9"/>
    <w:rsid w:val="002E2DFC"/>
    <w:rsid w:val="002E648C"/>
    <w:rsid w:val="002E70BA"/>
    <w:rsid w:val="002E73B8"/>
    <w:rsid w:val="002E7456"/>
    <w:rsid w:val="002E76A5"/>
    <w:rsid w:val="002E7BB9"/>
    <w:rsid w:val="002E7BEA"/>
    <w:rsid w:val="002F0463"/>
    <w:rsid w:val="002F054F"/>
    <w:rsid w:val="002F0753"/>
    <w:rsid w:val="002F12FE"/>
    <w:rsid w:val="002F144E"/>
    <w:rsid w:val="002F1A1E"/>
    <w:rsid w:val="002F2983"/>
    <w:rsid w:val="002F318A"/>
    <w:rsid w:val="002F3197"/>
    <w:rsid w:val="002F399B"/>
    <w:rsid w:val="002F3A02"/>
    <w:rsid w:val="002F3FD4"/>
    <w:rsid w:val="002F5696"/>
    <w:rsid w:val="002F5F24"/>
    <w:rsid w:val="002F6D8A"/>
    <w:rsid w:val="003001F9"/>
    <w:rsid w:val="00303CC1"/>
    <w:rsid w:val="0030602C"/>
    <w:rsid w:val="00306C13"/>
    <w:rsid w:val="0030700E"/>
    <w:rsid w:val="00310045"/>
    <w:rsid w:val="00311351"/>
    <w:rsid w:val="0031236B"/>
    <w:rsid w:val="0031255C"/>
    <w:rsid w:val="00312579"/>
    <w:rsid w:val="00312E87"/>
    <w:rsid w:val="0031368A"/>
    <w:rsid w:val="003145B8"/>
    <w:rsid w:val="0031482E"/>
    <w:rsid w:val="0031489D"/>
    <w:rsid w:val="003154CA"/>
    <w:rsid w:val="0031762C"/>
    <w:rsid w:val="00317F2B"/>
    <w:rsid w:val="00320ADF"/>
    <w:rsid w:val="00320E60"/>
    <w:rsid w:val="00321A65"/>
    <w:rsid w:val="0032288B"/>
    <w:rsid w:val="003233EC"/>
    <w:rsid w:val="0032369D"/>
    <w:rsid w:val="003236D9"/>
    <w:rsid w:val="003236FD"/>
    <w:rsid w:val="003242B5"/>
    <w:rsid w:val="003247D5"/>
    <w:rsid w:val="0032505A"/>
    <w:rsid w:val="003255C0"/>
    <w:rsid w:val="003259B1"/>
    <w:rsid w:val="00325B06"/>
    <w:rsid w:val="00326E77"/>
    <w:rsid w:val="00327746"/>
    <w:rsid w:val="00330666"/>
    <w:rsid w:val="0033090C"/>
    <w:rsid w:val="00330C6C"/>
    <w:rsid w:val="00331069"/>
    <w:rsid w:val="00332063"/>
    <w:rsid w:val="003322FF"/>
    <w:rsid w:val="00333DFD"/>
    <w:rsid w:val="003342E1"/>
    <w:rsid w:val="003344D2"/>
    <w:rsid w:val="00334529"/>
    <w:rsid w:val="00334A97"/>
    <w:rsid w:val="00335C7C"/>
    <w:rsid w:val="00336256"/>
    <w:rsid w:val="00337147"/>
    <w:rsid w:val="00337795"/>
    <w:rsid w:val="00337D8B"/>
    <w:rsid w:val="00340933"/>
    <w:rsid w:val="00341770"/>
    <w:rsid w:val="00342827"/>
    <w:rsid w:val="00342963"/>
    <w:rsid w:val="00342EFC"/>
    <w:rsid w:val="00342FAD"/>
    <w:rsid w:val="0034383D"/>
    <w:rsid w:val="00343D49"/>
    <w:rsid w:val="00344AC0"/>
    <w:rsid w:val="00345346"/>
    <w:rsid w:val="00345E5D"/>
    <w:rsid w:val="00346297"/>
    <w:rsid w:val="0034642B"/>
    <w:rsid w:val="00346722"/>
    <w:rsid w:val="00350C8A"/>
    <w:rsid w:val="00351AC2"/>
    <w:rsid w:val="003528B0"/>
    <w:rsid w:val="003529C7"/>
    <w:rsid w:val="00352D2B"/>
    <w:rsid w:val="0035328D"/>
    <w:rsid w:val="003554E4"/>
    <w:rsid w:val="00355644"/>
    <w:rsid w:val="0035588D"/>
    <w:rsid w:val="00355D40"/>
    <w:rsid w:val="0035636F"/>
    <w:rsid w:val="003565E2"/>
    <w:rsid w:val="00356C41"/>
    <w:rsid w:val="00356EA9"/>
    <w:rsid w:val="00360C74"/>
    <w:rsid w:val="003620F7"/>
    <w:rsid w:val="003623BB"/>
    <w:rsid w:val="003625C7"/>
    <w:rsid w:val="00362EDF"/>
    <w:rsid w:val="003630F0"/>
    <w:rsid w:val="00364346"/>
    <w:rsid w:val="0036518C"/>
    <w:rsid w:val="00366541"/>
    <w:rsid w:val="00367244"/>
    <w:rsid w:val="00367772"/>
    <w:rsid w:val="00370F90"/>
    <w:rsid w:val="00371594"/>
    <w:rsid w:val="003718FD"/>
    <w:rsid w:val="0037228C"/>
    <w:rsid w:val="00372C5E"/>
    <w:rsid w:val="00373DB2"/>
    <w:rsid w:val="00374D43"/>
    <w:rsid w:val="00374F83"/>
    <w:rsid w:val="003769CF"/>
    <w:rsid w:val="00377160"/>
    <w:rsid w:val="00377683"/>
    <w:rsid w:val="0038396B"/>
    <w:rsid w:val="00383E89"/>
    <w:rsid w:val="0038458B"/>
    <w:rsid w:val="00384A5B"/>
    <w:rsid w:val="00386794"/>
    <w:rsid w:val="003875F2"/>
    <w:rsid w:val="00390254"/>
    <w:rsid w:val="00390D26"/>
    <w:rsid w:val="00390F7B"/>
    <w:rsid w:val="003910E7"/>
    <w:rsid w:val="00391E35"/>
    <w:rsid w:val="00393748"/>
    <w:rsid w:val="00394153"/>
    <w:rsid w:val="00395EE2"/>
    <w:rsid w:val="00395F89"/>
    <w:rsid w:val="003965CF"/>
    <w:rsid w:val="00396C07"/>
    <w:rsid w:val="0039732E"/>
    <w:rsid w:val="00397424"/>
    <w:rsid w:val="00397FD8"/>
    <w:rsid w:val="003A084D"/>
    <w:rsid w:val="003A0EA9"/>
    <w:rsid w:val="003A1383"/>
    <w:rsid w:val="003A1A60"/>
    <w:rsid w:val="003A1CA7"/>
    <w:rsid w:val="003A1D07"/>
    <w:rsid w:val="003A2087"/>
    <w:rsid w:val="003A26F8"/>
    <w:rsid w:val="003A2B69"/>
    <w:rsid w:val="003A2BE6"/>
    <w:rsid w:val="003A2FC9"/>
    <w:rsid w:val="003A3924"/>
    <w:rsid w:val="003A3B1D"/>
    <w:rsid w:val="003A3E41"/>
    <w:rsid w:val="003A43D7"/>
    <w:rsid w:val="003A469E"/>
    <w:rsid w:val="003A4921"/>
    <w:rsid w:val="003A4AA6"/>
    <w:rsid w:val="003A4C0B"/>
    <w:rsid w:val="003A4CA7"/>
    <w:rsid w:val="003A4F7B"/>
    <w:rsid w:val="003A5027"/>
    <w:rsid w:val="003A5729"/>
    <w:rsid w:val="003A57AC"/>
    <w:rsid w:val="003A6428"/>
    <w:rsid w:val="003A7696"/>
    <w:rsid w:val="003B14E1"/>
    <w:rsid w:val="003B1D44"/>
    <w:rsid w:val="003B2F44"/>
    <w:rsid w:val="003B485B"/>
    <w:rsid w:val="003B4C9F"/>
    <w:rsid w:val="003B58F6"/>
    <w:rsid w:val="003B607D"/>
    <w:rsid w:val="003B71DD"/>
    <w:rsid w:val="003B73A7"/>
    <w:rsid w:val="003B77FF"/>
    <w:rsid w:val="003B7ADA"/>
    <w:rsid w:val="003C0160"/>
    <w:rsid w:val="003C059F"/>
    <w:rsid w:val="003C07D9"/>
    <w:rsid w:val="003C0C86"/>
    <w:rsid w:val="003C0DB1"/>
    <w:rsid w:val="003C1CB3"/>
    <w:rsid w:val="003C2805"/>
    <w:rsid w:val="003C2E4E"/>
    <w:rsid w:val="003C3072"/>
    <w:rsid w:val="003C34A8"/>
    <w:rsid w:val="003C3B08"/>
    <w:rsid w:val="003C3CD7"/>
    <w:rsid w:val="003C522E"/>
    <w:rsid w:val="003C6162"/>
    <w:rsid w:val="003C62C0"/>
    <w:rsid w:val="003C69A1"/>
    <w:rsid w:val="003C7302"/>
    <w:rsid w:val="003C79A8"/>
    <w:rsid w:val="003D1589"/>
    <w:rsid w:val="003D1CB4"/>
    <w:rsid w:val="003D1DF9"/>
    <w:rsid w:val="003D5A22"/>
    <w:rsid w:val="003D60C2"/>
    <w:rsid w:val="003D674C"/>
    <w:rsid w:val="003D6834"/>
    <w:rsid w:val="003D70A3"/>
    <w:rsid w:val="003E06E1"/>
    <w:rsid w:val="003E22A5"/>
    <w:rsid w:val="003E3D36"/>
    <w:rsid w:val="003E503D"/>
    <w:rsid w:val="003E5518"/>
    <w:rsid w:val="003E5691"/>
    <w:rsid w:val="003E6980"/>
    <w:rsid w:val="003E763D"/>
    <w:rsid w:val="003F030C"/>
    <w:rsid w:val="003F04D8"/>
    <w:rsid w:val="003F058D"/>
    <w:rsid w:val="003F1018"/>
    <w:rsid w:val="003F18BC"/>
    <w:rsid w:val="003F1C3D"/>
    <w:rsid w:val="003F4698"/>
    <w:rsid w:val="003F486B"/>
    <w:rsid w:val="003F4D75"/>
    <w:rsid w:val="003F5B3A"/>
    <w:rsid w:val="003F7DDB"/>
    <w:rsid w:val="00400808"/>
    <w:rsid w:val="00400A98"/>
    <w:rsid w:val="00400B16"/>
    <w:rsid w:val="0040334D"/>
    <w:rsid w:val="00403ABC"/>
    <w:rsid w:val="004050E7"/>
    <w:rsid w:val="00405772"/>
    <w:rsid w:val="00406913"/>
    <w:rsid w:val="004074F0"/>
    <w:rsid w:val="0040789E"/>
    <w:rsid w:val="0041297B"/>
    <w:rsid w:val="0041297D"/>
    <w:rsid w:val="0041313D"/>
    <w:rsid w:val="00413160"/>
    <w:rsid w:val="00413968"/>
    <w:rsid w:val="00414B08"/>
    <w:rsid w:val="00414BB3"/>
    <w:rsid w:val="00414D68"/>
    <w:rsid w:val="00415224"/>
    <w:rsid w:val="0041644F"/>
    <w:rsid w:val="0041684D"/>
    <w:rsid w:val="0041699F"/>
    <w:rsid w:val="0041729E"/>
    <w:rsid w:val="00420A1A"/>
    <w:rsid w:val="00420A4D"/>
    <w:rsid w:val="00421159"/>
    <w:rsid w:val="00422180"/>
    <w:rsid w:val="00423283"/>
    <w:rsid w:val="00423979"/>
    <w:rsid w:val="00425C8F"/>
    <w:rsid w:val="004274B0"/>
    <w:rsid w:val="00427711"/>
    <w:rsid w:val="004303B2"/>
    <w:rsid w:val="00432016"/>
    <w:rsid w:val="00432942"/>
    <w:rsid w:val="00433150"/>
    <w:rsid w:val="00435030"/>
    <w:rsid w:val="00435682"/>
    <w:rsid w:val="004358F2"/>
    <w:rsid w:val="00435B21"/>
    <w:rsid w:val="00435E20"/>
    <w:rsid w:val="004364B5"/>
    <w:rsid w:val="004367C0"/>
    <w:rsid w:val="00437699"/>
    <w:rsid w:val="00443559"/>
    <w:rsid w:val="00443BF1"/>
    <w:rsid w:val="004445C6"/>
    <w:rsid w:val="004448B0"/>
    <w:rsid w:val="00444B81"/>
    <w:rsid w:val="00444EF4"/>
    <w:rsid w:val="00445936"/>
    <w:rsid w:val="00445B91"/>
    <w:rsid w:val="00445CB6"/>
    <w:rsid w:val="00445D82"/>
    <w:rsid w:val="00447AB5"/>
    <w:rsid w:val="00450733"/>
    <w:rsid w:val="00451A55"/>
    <w:rsid w:val="00451FA1"/>
    <w:rsid w:val="004528E7"/>
    <w:rsid w:val="004529A1"/>
    <w:rsid w:val="00452C6D"/>
    <w:rsid w:val="00454005"/>
    <w:rsid w:val="00454858"/>
    <w:rsid w:val="00454EC3"/>
    <w:rsid w:val="00456189"/>
    <w:rsid w:val="00456305"/>
    <w:rsid w:val="00456399"/>
    <w:rsid w:val="00457198"/>
    <w:rsid w:val="00457468"/>
    <w:rsid w:val="00457EC0"/>
    <w:rsid w:val="004603BE"/>
    <w:rsid w:val="004607B0"/>
    <w:rsid w:val="00460900"/>
    <w:rsid w:val="004617DF"/>
    <w:rsid w:val="00461911"/>
    <w:rsid w:val="00461D01"/>
    <w:rsid w:val="00461E09"/>
    <w:rsid w:val="004635B5"/>
    <w:rsid w:val="004646EA"/>
    <w:rsid w:val="00464800"/>
    <w:rsid w:val="00465390"/>
    <w:rsid w:val="004667D6"/>
    <w:rsid w:val="004669E6"/>
    <w:rsid w:val="00467007"/>
    <w:rsid w:val="004674D0"/>
    <w:rsid w:val="00467D72"/>
    <w:rsid w:val="0047020C"/>
    <w:rsid w:val="00470797"/>
    <w:rsid w:val="00470FE7"/>
    <w:rsid w:val="0047112A"/>
    <w:rsid w:val="00471672"/>
    <w:rsid w:val="004719D1"/>
    <w:rsid w:val="0047247C"/>
    <w:rsid w:val="00472A72"/>
    <w:rsid w:val="00472A93"/>
    <w:rsid w:val="00474CD4"/>
    <w:rsid w:val="00474FEC"/>
    <w:rsid w:val="0047500A"/>
    <w:rsid w:val="004756C7"/>
    <w:rsid w:val="00475F68"/>
    <w:rsid w:val="004769F9"/>
    <w:rsid w:val="00476A0E"/>
    <w:rsid w:val="00476A17"/>
    <w:rsid w:val="004777BE"/>
    <w:rsid w:val="004779CE"/>
    <w:rsid w:val="00480373"/>
    <w:rsid w:val="0048094A"/>
    <w:rsid w:val="00480A4F"/>
    <w:rsid w:val="00481EA2"/>
    <w:rsid w:val="004840FB"/>
    <w:rsid w:val="00484274"/>
    <w:rsid w:val="00484331"/>
    <w:rsid w:val="00484540"/>
    <w:rsid w:val="00484EAB"/>
    <w:rsid w:val="0048543C"/>
    <w:rsid w:val="004854D1"/>
    <w:rsid w:val="004854FD"/>
    <w:rsid w:val="00486AC8"/>
    <w:rsid w:val="00491D42"/>
    <w:rsid w:val="00492D6D"/>
    <w:rsid w:val="004935DA"/>
    <w:rsid w:val="004939A5"/>
    <w:rsid w:val="00494C0A"/>
    <w:rsid w:val="00494C16"/>
    <w:rsid w:val="00494DC3"/>
    <w:rsid w:val="0049607C"/>
    <w:rsid w:val="00496C53"/>
    <w:rsid w:val="0049755D"/>
    <w:rsid w:val="00497942"/>
    <w:rsid w:val="004A00AF"/>
    <w:rsid w:val="004A0152"/>
    <w:rsid w:val="004A0D42"/>
    <w:rsid w:val="004A0FE2"/>
    <w:rsid w:val="004A13F3"/>
    <w:rsid w:val="004A1F82"/>
    <w:rsid w:val="004A1F99"/>
    <w:rsid w:val="004A2C87"/>
    <w:rsid w:val="004A30DA"/>
    <w:rsid w:val="004A3A16"/>
    <w:rsid w:val="004A3CD5"/>
    <w:rsid w:val="004A4A24"/>
    <w:rsid w:val="004A67EC"/>
    <w:rsid w:val="004A70B9"/>
    <w:rsid w:val="004A7A90"/>
    <w:rsid w:val="004B1394"/>
    <w:rsid w:val="004B1EAF"/>
    <w:rsid w:val="004B23BC"/>
    <w:rsid w:val="004B23EE"/>
    <w:rsid w:val="004B2B60"/>
    <w:rsid w:val="004B2E45"/>
    <w:rsid w:val="004B3148"/>
    <w:rsid w:val="004B3B71"/>
    <w:rsid w:val="004B3C86"/>
    <w:rsid w:val="004B53C4"/>
    <w:rsid w:val="004B543D"/>
    <w:rsid w:val="004B5852"/>
    <w:rsid w:val="004B58C4"/>
    <w:rsid w:val="004B62C1"/>
    <w:rsid w:val="004B66AC"/>
    <w:rsid w:val="004B730A"/>
    <w:rsid w:val="004B7633"/>
    <w:rsid w:val="004B7E5A"/>
    <w:rsid w:val="004C060E"/>
    <w:rsid w:val="004C0D9C"/>
    <w:rsid w:val="004C1095"/>
    <w:rsid w:val="004C1679"/>
    <w:rsid w:val="004C2B04"/>
    <w:rsid w:val="004C3045"/>
    <w:rsid w:val="004C7098"/>
    <w:rsid w:val="004C7802"/>
    <w:rsid w:val="004C7FEC"/>
    <w:rsid w:val="004D0BCB"/>
    <w:rsid w:val="004D1FB7"/>
    <w:rsid w:val="004D26A1"/>
    <w:rsid w:val="004D372C"/>
    <w:rsid w:val="004D4142"/>
    <w:rsid w:val="004D42BD"/>
    <w:rsid w:val="004D4472"/>
    <w:rsid w:val="004D44AC"/>
    <w:rsid w:val="004D44FB"/>
    <w:rsid w:val="004D46F9"/>
    <w:rsid w:val="004D52E8"/>
    <w:rsid w:val="004D5647"/>
    <w:rsid w:val="004D5A8C"/>
    <w:rsid w:val="004D5AA9"/>
    <w:rsid w:val="004D5AD2"/>
    <w:rsid w:val="004D5C83"/>
    <w:rsid w:val="004D65E5"/>
    <w:rsid w:val="004D6DFE"/>
    <w:rsid w:val="004D78D7"/>
    <w:rsid w:val="004E0E2B"/>
    <w:rsid w:val="004E15CC"/>
    <w:rsid w:val="004E1ED5"/>
    <w:rsid w:val="004E224F"/>
    <w:rsid w:val="004E2346"/>
    <w:rsid w:val="004E263C"/>
    <w:rsid w:val="004E28F2"/>
    <w:rsid w:val="004E2924"/>
    <w:rsid w:val="004E2BEC"/>
    <w:rsid w:val="004E432D"/>
    <w:rsid w:val="004E5FDE"/>
    <w:rsid w:val="004E6D21"/>
    <w:rsid w:val="004E70C8"/>
    <w:rsid w:val="004E7116"/>
    <w:rsid w:val="004F0C90"/>
    <w:rsid w:val="004F1509"/>
    <w:rsid w:val="004F16FA"/>
    <w:rsid w:val="004F3840"/>
    <w:rsid w:val="004F5F53"/>
    <w:rsid w:val="004F6594"/>
    <w:rsid w:val="004F6C5B"/>
    <w:rsid w:val="004F6EE6"/>
    <w:rsid w:val="004F716D"/>
    <w:rsid w:val="004F759C"/>
    <w:rsid w:val="004F795F"/>
    <w:rsid w:val="00500100"/>
    <w:rsid w:val="00500297"/>
    <w:rsid w:val="00500468"/>
    <w:rsid w:val="00501574"/>
    <w:rsid w:val="0050238A"/>
    <w:rsid w:val="00502EBF"/>
    <w:rsid w:val="005038C3"/>
    <w:rsid w:val="00503C21"/>
    <w:rsid w:val="00504AF8"/>
    <w:rsid w:val="00510116"/>
    <w:rsid w:val="005101D2"/>
    <w:rsid w:val="00511818"/>
    <w:rsid w:val="00511D99"/>
    <w:rsid w:val="005133FA"/>
    <w:rsid w:val="00514F64"/>
    <w:rsid w:val="005152D4"/>
    <w:rsid w:val="0051535B"/>
    <w:rsid w:val="00515959"/>
    <w:rsid w:val="00516494"/>
    <w:rsid w:val="00516FDD"/>
    <w:rsid w:val="00517EAE"/>
    <w:rsid w:val="005208AD"/>
    <w:rsid w:val="00520F8D"/>
    <w:rsid w:val="005214A2"/>
    <w:rsid w:val="00521869"/>
    <w:rsid w:val="00521AC4"/>
    <w:rsid w:val="00521CE6"/>
    <w:rsid w:val="00522065"/>
    <w:rsid w:val="0052253F"/>
    <w:rsid w:val="00522B94"/>
    <w:rsid w:val="00522FF7"/>
    <w:rsid w:val="0052304D"/>
    <w:rsid w:val="00523BBE"/>
    <w:rsid w:val="00524A06"/>
    <w:rsid w:val="0052547E"/>
    <w:rsid w:val="005256CD"/>
    <w:rsid w:val="00525F07"/>
    <w:rsid w:val="00527084"/>
    <w:rsid w:val="00527680"/>
    <w:rsid w:val="00527A46"/>
    <w:rsid w:val="00527F96"/>
    <w:rsid w:val="005310DA"/>
    <w:rsid w:val="005320A8"/>
    <w:rsid w:val="00533E78"/>
    <w:rsid w:val="00533EEF"/>
    <w:rsid w:val="005372F5"/>
    <w:rsid w:val="00537CF9"/>
    <w:rsid w:val="00540170"/>
    <w:rsid w:val="00540532"/>
    <w:rsid w:val="00540B4F"/>
    <w:rsid w:val="005414A3"/>
    <w:rsid w:val="0054193E"/>
    <w:rsid w:val="00542433"/>
    <w:rsid w:val="00542734"/>
    <w:rsid w:val="005436C4"/>
    <w:rsid w:val="00545A7F"/>
    <w:rsid w:val="00545B21"/>
    <w:rsid w:val="00546635"/>
    <w:rsid w:val="005466C7"/>
    <w:rsid w:val="0054692B"/>
    <w:rsid w:val="00547A45"/>
    <w:rsid w:val="00547F89"/>
    <w:rsid w:val="005505EB"/>
    <w:rsid w:val="0055081F"/>
    <w:rsid w:val="00551E20"/>
    <w:rsid w:val="005521AC"/>
    <w:rsid w:val="00553C54"/>
    <w:rsid w:val="00553DEC"/>
    <w:rsid w:val="00554D8A"/>
    <w:rsid w:val="00554E76"/>
    <w:rsid w:val="00555313"/>
    <w:rsid w:val="0055571E"/>
    <w:rsid w:val="00555FA4"/>
    <w:rsid w:val="005563BE"/>
    <w:rsid w:val="005564E9"/>
    <w:rsid w:val="00556B02"/>
    <w:rsid w:val="00556F4B"/>
    <w:rsid w:val="00557384"/>
    <w:rsid w:val="00557DF3"/>
    <w:rsid w:val="005609EC"/>
    <w:rsid w:val="005623A1"/>
    <w:rsid w:val="00562E88"/>
    <w:rsid w:val="005635A3"/>
    <w:rsid w:val="0056540B"/>
    <w:rsid w:val="005655DC"/>
    <w:rsid w:val="00566EF9"/>
    <w:rsid w:val="005677BA"/>
    <w:rsid w:val="00567AAB"/>
    <w:rsid w:val="00567DCE"/>
    <w:rsid w:val="005704AE"/>
    <w:rsid w:val="00571FC6"/>
    <w:rsid w:val="00572021"/>
    <w:rsid w:val="0057409B"/>
    <w:rsid w:val="00574CF0"/>
    <w:rsid w:val="0057558B"/>
    <w:rsid w:val="005758ED"/>
    <w:rsid w:val="0057598B"/>
    <w:rsid w:val="00576D01"/>
    <w:rsid w:val="005773D7"/>
    <w:rsid w:val="005777B7"/>
    <w:rsid w:val="00577D0A"/>
    <w:rsid w:val="005809B2"/>
    <w:rsid w:val="00581B33"/>
    <w:rsid w:val="00581EF6"/>
    <w:rsid w:val="00581F7C"/>
    <w:rsid w:val="0058269D"/>
    <w:rsid w:val="00582EC8"/>
    <w:rsid w:val="00583323"/>
    <w:rsid w:val="00583361"/>
    <w:rsid w:val="00583763"/>
    <w:rsid w:val="00583BC9"/>
    <w:rsid w:val="00584083"/>
    <w:rsid w:val="005847E1"/>
    <w:rsid w:val="00584A41"/>
    <w:rsid w:val="00584CB4"/>
    <w:rsid w:val="00585412"/>
    <w:rsid w:val="0058611D"/>
    <w:rsid w:val="00586CE4"/>
    <w:rsid w:val="00586D05"/>
    <w:rsid w:val="00586DA3"/>
    <w:rsid w:val="005871EA"/>
    <w:rsid w:val="005874FD"/>
    <w:rsid w:val="0058752E"/>
    <w:rsid w:val="005912AD"/>
    <w:rsid w:val="00591664"/>
    <w:rsid w:val="00591B4C"/>
    <w:rsid w:val="00593683"/>
    <w:rsid w:val="00593DBF"/>
    <w:rsid w:val="00594326"/>
    <w:rsid w:val="0059482B"/>
    <w:rsid w:val="00595308"/>
    <w:rsid w:val="005968A9"/>
    <w:rsid w:val="00596B2B"/>
    <w:rsid w:val="005972AC"/>
    <w:rsid w:val="005A10FD"/>
    <w:rsid w:val="005A1AFA"/>
    <w:rsid w:val="005A211F"/>
    <w:rsid w:val="005A2C57"/>
    <w:rsid w:val="005A3521"/>
    <w:rsid w:val="005A3532"/>
    <w:rsid w:val="005A3D94"/>
    <w:rsid w:val="005A3E1E"/>
    <w:rsid w:val="005A41CF"/>
    <w:rsid w:val="005A4839"/>
    <w:rsid w:val="005A7020"/>
    <w:rsid w:val="005A70C3"/>
    <w:rsid w:val="005A70E5"/>
    <w:rsid w:val="005A774B"/>
    <w:rsid w:val="005B0BE9"/>
    <w:rsid w:val="005B0E13"/>
    <w:rsid w:val="005B102A"/>
    <w:rsid w:val="005B1510"/>
    <w:rsid w:val="005B1A05"/>
    <w:rsid w:val="005B1A74"/>
    <w:rsid w:val="005B29F6"/>
    <w:rsid w:val="005B2CAC"/>
    <w:rsid w:val="005B42E1"/>
    <w:rsid w:val="005B45E3"/>
    <w:rsid w:val="005B5F7A"/>
    <w:rsid w:val="005B5FDB"/>
    <w:rsid w:val="005B621C"/>
    <w:rsid w:val="005B675D"/>
    <w:rsid w:val="005B6C1C"/>
    <w:rsid w:val="005B7346"/>
    <w:rsid w:val="005B73E6"/>
    <w:rsid w:val="005B73F6"/>
    <w:rsid w:val="005B7ABB"/>
    <w:rsid w:val="005C033F"/>
    <w:rsid w:val="005C0E9E"/>
    <w:rsid w:val="005C101D"/>
    <w:rsid w:val="005C1455"/>
    <w:rsid w:val="005C18CB"/>
    <w:rsid w:val="005C1C12"/>
    <w:rsid w:val="005C1C6F"/>
    <w:rsid w:val="005C2899"/>
    <w:rsid w:val="005C2D0C"/>
    <w:rsid w:val="005C2DE2"/>
    <w:rsid w:val="005C3780"/>
    <w:rsid w:val="005C4D86"/>
    <w:rsid w:val="005C56CC"/>
    <w:rsid w:val="005C619F"/>
    <w:rsid w:val="005C636B"/>
    <w:rsid w:val="005C757A"/>
    <w:rsid w:val="005D0699"/>
    <w:rsid w:val="005D1017"/>
    <w:rsid w:val="005D2169"/>
    <w:rsid w:val="005D21BC"/>
    <w:rsid w:val="005D256C"/>
    <w:rsid w:val="005D2AE0"/>
    <w:rsid w:val="005D3202"/>
    <w:rsid w:val="005D38AB"/>
    <w:rsid w:val="005D3FB9"/>
    <w:rsid w:val="005D5D7B"/>
    <w:rsid w:val="005D6E9B"/>
    <w:rsid w:val="005D720C"/>
    <w:rsid w:val="005D743E"/>
    <w:rsid w:val="005E04B5"/>
    <w:rsid w:val="005E0505"/>
    <w:rsid w:val="005E0AFC"/>
    <w:rsid w:val="005E0E52"/>
    <w:rsid w:val="005E1727"/>
    <w:rsid w:val="005E1CF6"/>
    <w:rsid w:val="005E1F9A"/>
    <w:rsid w:val="005E360B"/>
    <w:rsid w:val="005E3E88"/>
    <w:rsid w:val="005E4A3F"/>
    <w:rsid w:val="005E4C09"/>
    <w:rsid w:val="005E58FD"/>
    <w:rsid w:val="005E5EC0"/>
    <w:rsid w:val="005E6504"/>
    <w:rsid w:val="005E77FA"/>
    <w:rsid w:val="005E7A1C"/>
    <w:rsid w:val="005E7A95"/>
    <w:rsid w:val="005E7C6F"/>
    <w:rsid w:val="005E7D1E"/>
    <w:rsid w:val="005F0A42"/>
    <w:rsid w:val="005F0AAB"/>
    <w:rsid w:val="005F0C77"/>
    <w:rsid w:val="005F1560"/>
    <w:rsid w:val="005F1DDB"/>
    <w:rsid w:val="005F3090"/>
    <w:rsid w:val="005F3491"/>
    <w:rsid w:val="005F4AB2"/>
    <w:rsid w:val="005F4D99"/>
    <w:rsid w:val="005F5471"/>
    <w:rsid w:val="005F5522"/>
    <w:rsid w:val="005F5B21"/>
    <w:rsid w:val="005F6560"/>
    <w:rsid w:val="005F6BA8"/>
    <w:rsid w:val="005F79F8"/>
    <w:rsid w:val="005F7FAD"/>
    <w:rsid w:val="005F7FC7"/>
    <w:rsid w:val="00600026"/>
    <w:rsid w:val="00600338"/>
    <w:rsid w:val="00601A7B"/>
    <w:rsid w:val="006023F7"/>
    <w:rsid w:val="00602904"/>
    <w:rsid w:val="006039BA"/>
    <w:rsid w:val="00603C89"/>
    <w:rsid w:val="00604AEC"/>
    <w:rsid w:val="00604DF6"/>
    <w:rsid w:val="006052ED"/>
    <w:rsid w:val="00605B6F"/>
    <w:rsid w:val="006067E4"/>
    <w:rsid w:val="00607913"/>
    <w:rsid w:val="00607D5B"/>
    <w:rsid w:val="00610035"/>
    <w:rsid w:val="006100F1"/>
    <w:rsid w:val="00611404"/>
    <w:rsid w:val="00611624"/>
    <w:rsid w:val="006120DB"/>
    <w:rsid w:val="00612384"/>
    <w:rsid w:val="006129B9"/>
    <w:rsid w:val="00612B67"/>
    <w:rsid w:val="00613DAB"/>
    <w:rsid w:val="006146A9"/>
    <w:rsid w:val="00614F0C"/>
    <w:rsid w:val="00615962"/>
    <w:rsid w:val="00615F5F"/>
    <w:rsid w:val="00616170"/>
    <w:rsid w:val="006166E3"/>
    <w:rsid w:val="00617376"/>
    <w:rsid w:val="00617917"/>
    <w:rsid w:val="00621C29"/>
    <w:rsid w:val="006221F0"/>
    <w:rsid w:val="00623F47"/>
    <w:rsid w:val="00624731"/>
    <w:rsid w:val="00624C7F"/>
    <w:rsid w:val="0062548B"/>
    <w:rsid w:val="0062565A"/>
    <w:rsid w:val="00625EBE"/>
    <w:rsid w:val="0062700E"/>
    <w:rsid w:val="0062716B"/>
    <w:rsid w:val="00627927"/>
    <w:rsid w:val="00627AB1"/>
    <w:rsid w:val="00627E08"/>
    <w:rsid w:val="00630909"/>
    <w:rsid w:val="006317B5"/>
    <w:rsid w:val="0063198A"/>
    <w:rsid w:val="00631B47"/>
    <w:rsid w:val="006327CC"/>
    <w:rsid w:val="006338BC"/>
    <w:rsid w:val="00633A13"/>
    <w:rsid w:val="0063466D"/>
    <w:rsid w:val="00635B07"/>
    <w:rsid w:val="00635BD6"/>
    <w:rsid w:val="00635BDA"/>
    <w:rsid w:val="00635E66"/>
    <w:rsid w:val="0063639D"/>
    <w:rsid w:val="00636A11"/>
    <w:rsid w:val="00641B22"/>
    <w:rsid w:val="00642022"/>
    <w:rsid w:val="006450BA"/>
    <w:rsid w:val="0064566E"/>
    <w:rsid w:val="00646C24"/>
    <w:rsid w:val="00650017"/>
    <w:rsid w:val="006503E3"/>
    <w:rsid w:val="0065064D"/>
    <w:rsid w:val="006511B1"/>
    <w:rsid w:val="006513F8"/>
    <w:rsid w:val="0065177B"/>
    <w:rsid w:val="0065186F"/>
    <w:rsid w:val="006523C5"/>
    <w:rsid w:val="00654143"/>
    <w:rsid w:val="00654B37"/>
    <w:rsid w:val="00654C74"/>
    <w:rsid w:val="00655C68"/>
    <w:rsid w:val="00660E0A"/>
    <w:rsid w:val="00661040"/>
    <w:rsid w:val="006618FB"/>
    <w:rsid w:val="00662270"/>
    <w:rsid w:val="006628BE"/>
    <w:rsid w:val="00662B9F"/>
    <w:rsid w:val="00662C91"/>
    <w:rsid w:val="00663F16"/>
    <w:rsid w:val="00665C9E"/>
    <w:rsid w:val="00665E1A"/>
    <w:rsid w:val="00665F7E"/>
    <w:rsid w:val="00666332"/>
    <w:rsid w:val="006666D5"/>
    <w:rsid w:val="00666706"/>
    <w:rsid w:val="00666833"/>
    <w:rsid w:val="00667A1E"/>
    <w:rsid w:val="006718CE"/>
    <w:rsid w:val="00671C17"/>
    <w:rsid w:val="00672834"/>
    <w:rsid w:val="006729B1"/>
    <w:rsid w:val="00672D0F"/>
    <w:rsid w:val="006730DD"/>
    <w:rsid w:val="006730E4"/>
    <w:rsid w:val="00673F3A"/>
    <w:rsid w:val="006740C8"/>
    <w:rsid w:val="006744BC"/>
    <w:rsid w:val="006750E4"/>
    <w:rsid w:val="00675C41"/>
    <w:rsid w:val="00676D19"/>
    <w:rsid w:val="00677253"/>
    <w:rsid w:val="00677855"/>
    <w:rsid w:val="006804A0"/>
    <w:rsid w:val="0068127A"/>
    <w:rsid w:val="006819F0"/>
    <w:rsid w:val="00681E44"/>
    <w:rsid w:val="00681F3D"/>
    <w:rsid w:val="00683248"/>
    <w:rsid w:val="006837E3"/>
    <w:rsid w:val="00683C94"/>
    <w:rsid w:val="00683D6A"/>
    <w:rsid w:val="00684A21"/>
    <w:rsid w:val="00686238"/>
    <w:rsid w:val="00686392"/>
    <w:rsid w:val="0068657D"/>
    <w:rsid w:val="006867E7"/>
    <w:rsid w:val="00686A78"/>
    <w:rsid w:val="00687BEB"/>
    <w:rsid w:val="006910BF"/>
    <w:rsid w:val="00691E67"/>
    <w:rsid w:val="006922C3"/>
    <w:rsid w:val="00693895"/>
    <w:rsid w:val="006942C4"/>
    <w:rsid w:val="00695626"/>
    <w:rsid w:val="00695DA4"/>
    <w:rsid w:val="0069643F"/>
    <w:rsid w:val="00696753"/>
    <w:rsid w:val="00696B79"/>
    <w:rsid w:val="00696B91"/>
    <w:rsid w:val="00696EC3"/>
    <w:rsid w:val="006979E0"/>
    <w:rsid w:val="006A1AFC"/>
    <w:rsid w:val="006A1FBB"/>
    <w:rsid w:val="006A287C"/>
    <w:rsid w:val="006A309F"/>
    <w:rsid w:val="006A3A8B"/>
    <w:rsid w:val="006A3F79"/>
    <w:rsid w:val="006A42FC"/>
    <w:rsid w:val="006A4311"/>
    <w:rsid w:val="006A4CB0"/>
    <w:rsid w:val="006A4CE2"/>
    <w:rsid w:val="006A5027"/>
    <w:rsid w:val="006A59C3"/>
    <w:rsid w:val="006A5DBA"/>
    <w:rsid w:val="006A79D8"/>
    <w:rsid w:val="006A7A5F"/>
    <w:rsid w:val="006A7E41"/>
    <w:rsid w:val="006B0549"/>
    <w:rsid w:val="006B09E3"/>
    <w:rsid w:val="006B0A8F"/>
    <w:rsid w:val="006B2546"/>
    <w:rsid w:val="006B2634"/>
    <w:rsid w:val="006B2C52"/>
    <w:rsid w:val="006B2F85"/>
    <w:rsid w:val="006B35EC"/>
    <w:rsid w:val="006B38BC"/>
    <w:rsid w:val="006B3E9A"/>
    <w:rsid w:val="006B4165"/>
    <w:rsid w:val="006B42F7"/>
    <w:rsid w:val="006B4B21"/>
    <w:rsid w:val="006B6327"/>
    <w:rsid w:val="006B79AF"/>
    <w:rsid w:val="006C05AC"/>
    <w:rsid w:val="006C0727"/>
    <w:rsid w:val="006C0768"/>
    <w:rsid w:val="006C0C9B"/>
    <w:rsid w:val="006C0E48"/>
    <w:rsid w:val="006C0EAB"/>
    <w:rsid w:val="006C0FD4"/>
    <w:rsid w:val="006C1745"/>
    <w:rsid w:val="006C17A8"/>
    <w:rsid w:val="006C193A"/>
    <w:rsid w:val="006C194A"/>
    <w:rsid w:val="006C27D8"/>
    <w:rsid w:val="006C2A73"/>
    <w:rsid w:val="006C2B6D"/>
    <w:rsid w:val="006C3155"/>
    <w:rsid w:val="006C404D"/>
    <w:rsid w:val="006C463B"/>
    <w:rsid w:val="006C61C8"/>
    <w:rsid w:val="006C6AA4"/>
    <w:rsid w:val="006C6D6D"/>
    <w:rsid w:val="006C7341"/>
    <w:rsid w:val="006C74F8"/>
    <w:rsid w:val="006D08D5"/>
    <w:rsid w:val="006D1019"/>
    <w:rsid w:val="006D1430"/>
    <w:rsid w:val="006D17AA"/>
    <w:rsid w:val="006D1D02"/>
    <w:rsid w:val="006D249E"/>
    <w:rsid w:val="006D24FB"/>
    <w:rsid w:val="006D4176"/>
    <w:rsid w:val="006D536D"/>
    <w:rsid w:val="006D55D8"/>
    <w:rsid w:val="006D6196"/>
    <w:rsid w:val="006D639E"/>
    <w:rsid w:val="006D63BE"/>
    <w:rsid w:val="006D75A2"/>
    <w:rsid w:val="006E01F3"/>
    <w:rsid w:val="006E0D54"/>
    <w:rsid w:val="006E0DBB"/>
    <w:rsid w:val="006E0EB7"/>
    <w:rsid w:val="006E10AE"/>
    <w:rsid w:val="006E1D0A"/>
    <w:rsid w:val="006E1DE5"/>
    <w:rsid w:val="006E1F4B"/>
    <w:rsid w:val="006E2312"/>
    <w:rsid w:val="006E33F7"/>
    <w:rsid w:val="006E3A17"/>
    <w:rsid w:val="006E3DB5"/>
    <w:rsid w:val="006E4F4F"/>
    <w:rsid w:val="006E5314"/>
    <w:rsid w:val="006E566F"/>
    <w:rsid w:val="006E5D6C"/>
    <w:rsid w:val="006E6DB3"/>
    <w:rsid w:val="006E785D"/>
    <w:rsid w:val="006E7A40"/>
    <w:rsid w:val="006F01E4"/>
    <w:rsid w:val="006F0B2B"/>
    <w:rsid w:val="006F11AB"/>
    <w:rsid w:val="006F1FE2"/>
    <w:rsid w:val="006F231E"/>
    <w:rsid w:val="006F355B"/>
    <w:rsid w:val="006F3D88"/>
    <w:rsid w:val="006F4003"/>
    <w:rsid w:val="006F4387"/>
    <w:rsid w:val="006F5F50"/>
    <w:rsid w:val="006F5FB5"/>
    <w:rsid w:val="006F6600"/>
    <w:rsid w:val="006F72AB"/>
    <w:rsid w:val="006F741D"/>
    <w:rsid w:val="006F783B"/>
    <w:rsid w:val="006F78E5"/>
    <w:rsid w:val="006F7E0C"/>
    <w:rsid w:val="007001C7"/>
    <w:rsid w:val="00701438"/>
    <w:rsid w:val="00701961"/>
    <w:rsid w:val="00703245"/>
    <w:rsid w:val="007036F9"/>
    <w:rsid w:val="00703FA6"/>
    <w:rsid w:val="0070453B"/>
    <w:rsid w:val="0070526B"/>
    <w:rsid w:val="007055B7"/>
    <w:rsid w:val="00705934"/>
    <w:rsid w:val="007071B7"/>
    <w:rsid w:val="00707487"/>
    <w:rsid w:val="00710CE1"/>
    <w:rsid w:val="007110E4"/>
    <w:rsid w:val="00711272"/>
    <w:rsid w:val="00711892"/>
    <w:rsid w:val="00711BEC"/>
    <w:rsid w:val="00711C0A"/>
    <w:rsid w:val="00711CBE"/>
    <w:rsid w:val="00712E94"/>
    <w:rsid w:val="007152C7"/>
    <w:rsid w:val="0071538A"/>
    <w:rsid w:val="00715975"/>
    <w:rsid w:val="00715A7C"/>
    <w:rsid w:val="00716D37"/>
    <w:rsid w:val="007172C2"/>
    <w:rsid w:val="0072026F"/>
    <w:rsid w:val="0072052C"/>
    <w:rsid w:val="00720C50"/>
    <w:rsid w:val="0072192F"/>
    <w:rsid w:val="00721C19"/>
    <w:rsid w:val="007235C0"/>
    <w:rsid w:val="00723863"/>
    <w:rsid w:val="00723980"/>
    <w:rsid w:val="00725246"/>
    <w:rsid w:val="00725E53"/>
    <w:rsid w:val="007260A9"/>
    <w:rsid w:val="00726677"/>
    <w:rsid w:val="00726783"/>
    <w:rsid w:val="007269F2"/>
    <w:rsid w:val="0072745B"/>
    <w:rsid w:val="0072784F"/>
    <w:rsid w:val="00730AEC"/>
    <w:rsid w:val="00730B3A"/>
    <w:rsid w:val="00730EE8"/>
    <w:rsid w:val="007316E9"/>
    <w:rsid w:val="00732C3D"/>
    <w:rsid w:val="00732CD3"/>
    <w:rsid w:val="00733179"/>
    <w:rsid w:val="0073359F"/>
    <w:rsid w:val="007343AF"/>
    <w:rsid w:val="007346FD"/>
    <w:rsid w:val="00734BEF"/>
    <w:rsid w:val="007350AF"/>
    <w:rsid w:val="00735333"/>
    <w:rsid w:val="00736271"/>
    <w:rsid w:val="0073704D"/>
    <w:rsid w:val="00737CF2"/>
    <w:rsid w:val="0074072E"/>
    <w:rsid w:val="007419AC"/>
    <w:rsid w:val="00741B59"/>
    <w:rsid w:val="00741CD7"/>
    <w:rsid w:val="00742959"/>
    <w:rsid w:val="00743AA6"/>
    <w:rsid w:val="00743F31"/>
    <w:rsid w:val="00744013"/>
    <w:rsid w:val="007440D7"/>
    <w:rsid w:val="0074564E"/>
    <w:rsid w:val="007458E0"/>
    <w:rsid w:val="00745A97"/>
    <w:rsid w:val="007472C0"/>
    <w:rsid w:val="00750073"/>
    <w:rsid w:val="00750139"/>
    <w:rsid w:val="00750CCB"/>
    <w:rsid w:val="007522DB"/>
    <w:rsid w:val="007525C8"/>
    <w:rsid w:val="007536A7"/>
    <w:rsid w:val="0075410E"/>
    <w:rsid w:val="00754980"/>
    <w:rsid w:val="00754D0F"/>
    <w:rsid w:val="00755503"/>
    <w:rsid w:val="00756271"/>
    <w:rsid w:val="0075640F"/>
    <w:rsid w:val="0075671F"/>
    <w:rsid w:val="00756FF8"/>
    <w:rsid w:val="0075726E"/>
    <w:rsid w:val="00757C3C"/>
    <w:rsid w:val="007603E8"/>
    <w:rsid w:val="00760469"/>
    <w:rsid w:val="007604E2"/>
    <w:rsid w:val="00761546"/>
    <w:rsid w:val="00762023"/>
    <w:rsid w:val="00762677"/>
    <w:rsid w:val="007626E9"/>
    <w:rsid w:val="00762974"/>
    <w:rsid w:val="00762D4A"/>
    <w:rsid w:val="007633FF"/>
    <w:rsid w:val="0076471C"/>
    <w:rsid w:val="00764E11"/>
    <w:rsid w:val="00765BDC"/>
    <w:rsid w:val="007675FA"/>
    <w:rsid w:val="00767A09"/>
    <w:rsid w:val="00770015"/>
    <w:rsid w:val="00770229"/>
    <w:rsid w:val="007728A5"/>
    <w:rsid w:val="00773A51"/>
    <w:rsid w:val="00773D51"/>
    <w:rsid w:val="007741EE"/>
    <w:rsid w:val="0077485D"/>
    <w:rsid w:val="00774C88"/>
    <w:rsid w:val="00775A66"/>
    <w:rsid w:val="00776998"/>
    <w:rsid w:val="00776A6B"/>
    <w:rsid w:val="00776E45"/>
    <w:rsid w:val="00777061"/>
    <w:rsid w:val="00777720"/>
    <w:rsid w:val="00777B52"/>
    <w:rsid w:val="00780418"/>
    <w:rsid w:val="00780952"/>
    <w:rsid w:val="00780B08"/>
    <w:rsid w:val="00780C2A"/>
    <w:rsid w:val="00781223"/>
    <w:rsid w:val="00781A19"/>
    <w:rsid w:val="00781AC1"/>
    <w:rsid w:val="0078258A"/>
    <w:rsid w:val="007826F2"/>
    <w:rsid w:val="0078307E"/>
    <w:rsid w:val="00784064"/>
    <w:rsid w:val="0078436C"/>
    <w:rsid w:val="00785631"/>
    <w:rsid w:val="007858EA"/>
    <w:rsid w:val="00785EC5"/>
    <w:rsid w:val="0078603E"/>
    <w:rsid w:val="00786463"/>
    <w:rsid w:val="00790068"/>
    <w:rsid w:val="00790A63"/>
    <w:rsid w:val="00791AD1"/>
    <w:rsid w:val="00791C93"/>
    <w:rsid w:val="0079209D"/>
    <w:rsid w:val="00792A64"/>
    <w:rsid w:val="00792E70"/>
    <w:rsid w:val="0079311A"/>
    <w:rsid w:val="00793891"/>
    <w:rsid w:val="00794942"/>
    <w:rsid w:val="00794B06"/>
    <w:rsid w:val="00794CD1"/>
    <w:rsid w:val="007951FE"/>
    <w:rsid w:val="00795612"/>
    <w:rsid w:val="0079572B"/>
    <w:rsid w:val="007960CC"/>
    <w:rsid w:val="00796C9A"/>
    <w:rsid w:val="00797FD8"/>
    <w:rsid w:val="007A00B6"/>
    <w:rsid w:val="007A0373"/>
    <w:rsid w:val="007A03DE"/>
    <w:rsid w:val="007A0720"/>
    <w:rsid w:val="007A0853"/>
    <w:rsid w:val="007A0C00"/>
    <w:rsid w:val="007A1458"/>
    <w:rsid w:val="007A15EE"/>
    <w:rsid w:val="007A172B"/>
    <w:rsid w:val="007A1752"/>
    <w:rsid w:val="007A188B"/>
    <w:rsid w:val="007A23F7"/>
    <w:rsid w:val="007A308E"/>
    <w:rsid w:val="007A34C3"/>
    <w:rsid w:val="007A3916"/>
    <w:rsid w:val="007A397F"/>
    <w:rsid w:val="007A5787"/>
    <w:rsid w:val="007A58F7"/>
    <w:rsid w:val="007A62A0"/>
    <w:rsid w:val="007A6CDA"/>
    <w:rsid w:val="007A7795"/>
    <w:rsid w:val="007B01A3"/>
    <w:rsid w:val="007B3551"/>
    <w:rsid w:val="007B3727"/>
    <w:rsid w:val="007B397A"/>
    <w:rsid w:val="007B3DAE"/>
    <w:rsid w:val="007B4E85"/>
    <w:rsid w:val="007B51D8"/>
    <w:rsid w:val="007B6723"/>
    <w:rsid w:val="007B6BD0"/>
    <w:rsid w:val="007B6E0B"/>
    <w:rsid w:val="007B6F17"/>
    <w:rsid w:val="007B6FF4"/>
    <w:rsid w:val="007B76A4"/>
    <w:rsid w:val="007B7C9C"/>
    <w:rsid w:val="007C150D"/>
    <w:rsid w:val="007C2215"/>
    <w:rsid w:val="007C28F0"/>
    <w:rsid w:val="007C2B6C"/>
    <w:rsid w:val="007C3005"/>
    <w:rsid w:val="007C3D6F"/>
    <w:rsid w:val="007C46BD"/>
    <w:rsid w:val="007C4D1C"/>
    <w:rsid w:val="007C5DC8"/>
    <w:rsid w:val="007C6268"/>
    <w:rsid w:val="007C7C79"/>
    <w:rsid w:val="007D076E"/>
    <w:rsid w:val="007D0BDA"/>
    <w:rsid w:val="007D2248"/>
    <w:rsid w:val="007D2760"/>
    <w:rsid w:val="007D3E7D"/>
    <w:rsid w:val="007D5262"/>
    <w:rsid w:val="007D55CB"/>
    <w:rsid w:val="007D5A4B"/>
    <w:rsid w:val="007E0054"/>
    <w:rsid w:val="007E0512"/>
    <w:rsid w:val="007E1501"/>
    <w:rsid w:val="007E1672"/>
    <w:rsid w:val="007E2058"/>
    <w:rsid w:val="007E32A2"/>
    <w:rsid w:val="007E3341"/>
    <w:rsid w:val="007E3377"/>
    <w:rsid w:val="007E391A"/>
    <w:rsid w:val="007E4C9D"/>
    <w:rsid w:val="007E4CE4"/>
    <w:rsid w:val="007E512A"/>
    <w:rsid w:val="007E51CE"/>
    <w:rsid w:val="007E525C"/>
    <w:rsid w:val="007E5414"/>
    <w:rsid w:val="007E5AF2"/>
    <w:rsid w:val="007E628A"/>
    <w:rsid w:val="007E659B"/>
    <w:rsid w:val="007E759C"/>
    <w:rsid w:val="007E787E"/>
    <w:rsid w:val="007E7E04"/>
    <w:rsid w:val="007F2027"/>
    <w:rsid w:val="007F2B97"/>
    <w:rsid w:val="007F2E22"/>
    <w:rsid w:val="007F3186"/>
    <w:rsid w:val="007F3308"/>
    <w:rsid w:val="007F3774"/>
    <w:rsid w:val="007F3AAA"/>
    <w:rsid w:val="007F4121"/>
    <w:rsid w:val="007F41AE"/>
    <w:rsid w:val="007F4E72"/>
    <w:rsid w:val="007F52F9"/>
    <w:rsid w:val="007F6ED6"/>
    <w:rsid w:val="007F7452"/>
    <w:rsid w:val="007F74C8"/>
    <w:rsid w:val="007F7A9C"/>
    <w:rsid w:val="007F7F62"/>
    <w:rsid w:val="00800097"/>
    <w:rsid w:val="008005CB"/>
    <w:rsid w:val="008005CD"/>
    <w:rsid w:val="00800BFC"/>
    <w:rsid w:val="008011A3"/>
    <w:rsid w:val="008019D8"/>
    <w:rsid w:val="00802A10"/>
    <w:rsid w:val="00802F68"/>
    <w:rsid w:val="00803216"/>
    <w:rsid w:val="00803800"/>
    <w:rsid w:val="00805526"/>
    <w:rsid w:val="008058D9"/>
    <w:rsid w:val="00805C8F"/>
    <w:rsid w:val="008068CD"/>
    <w:rsid w:val="00806AC9"/>
    <w:rsid w:val="0080730B"/>
    <w:rsid w:val="00807DC3"/>
    <w:rsid w:val="008100AC"/>
    <w:rsid w:val="00810711"/>
    <w:rsid w:val="00810F06"/>
    <w:rsid w:val="00812079"/>
    <w:rsid w:val="0081259B"/>
    <w:rsid w:val="00812C67"/>
    <w:rsid w:val="0081336E"/>
    <w:rsid w:val="008137EE"/>
    <w:rsid w:val="00813833"/>
    <w:rsid w:val="00813BBB"/>
    <w:rsid w:val="00814485"/>
    <w:rsid w:val="00814C0F"/>
    <w:rsid w:val="00815893"/>
    <w:rsid w:val="00815A58"/>
    <w:rsid w:val="00815BDB"/>
    <w:rsid w:val="00817422"/>
    <w:rsid w:val="00817A15"/>
    <w:rsid w:val="00820247"/>
    <w:rsid w:val="008208A3"/>
    <w:rsid w:val="00820CCA"/>
    <w:rsid w:val="00820DEB"/>
    <w:rsid w:val="00821737"/>
    <w:rsid w:val="008222EA"/>
    <w:rsid w:val="00822872"/>
    <w:rsid w:val="00822B09"/>
    <w:rsid w:val="008236FB"/>
    <w:rsid w:val="008249B9"/>
    <w:rsid w:val="00826C46"/>
    <w:rsid w:val="00826CA3"/>
    <w:rsid w:val="00826DF6"/>
    <w:rsid w:val="00826F5C"/>
    <w:rsid w:val="00827AA3"/>
    <w:rsid w:val="0083007D"/>
    <w:rsid w:val="0083009B"/>
    <w:rsid w:val="00830C9B"/>
    <w:rsid w:val="00831B32"/>
    <w:rsid w:val="00831C80"/>
    <w:rsid w:val="00832AD0"/>
    <w:rsid w:val="00833BD5"/>
    <w:rsid w:val="008345F6"/>
    <w:rsid w:val="0083492D"/>
    <w:rsid w:val="00834D05"/>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A55"/>
    <w:rsid w:val="008509A2"/>
    <w:rsid w:val="00854EE3"/>
    <w:rsid w:val="008552D7"/>
    <w:rsid w:val="008557D3"/>
    <w:rsid w:val="00857F7E"/>
    <w:rsid w:val="0086083F"/>
    <w:rsid w:val="008608E7"/>
    <w:rsid w:val="00862550"/>
    <w:rsid w:val="00862EC9"/>
    <w:rsid w:val="00864355"/>
    <w:rsid w:val="0086452F"/>
    <w:rsid w:val="008645B0"/>
    <w:rsid w:val="0086588D"/>
    <w:rsid w:val="0086697B"/>
    <w:rsid w:val="00866E7C"/>
    <w:rsid w:val="00867635"/>
    <w:rsid w:val="008713EF"/>
    <w:rsid w:val="0087175E"/>
    <w:rsid w:val="00871A24"/>
    <w:rsid w:val="00872375"/>
    <w:rsid w:val="0087331C"/>
    <w:rsid w:val="00873528"/>
    <w:rsid w:val="008744B0"/>
    <w:rsid w:val="00874E65"/>
    <w:rsid w:val="00875200"/>
    <w:rsid w:val="00875478"/>
    <w:rsid w:val="00875504"/>
    <w:rsid w:val="00875F23"/>
    <w:rsid w:val="00876054"/>
    <w:rsid w:val="008768B5"/>
    <w:rsid w:val="00876C0A"/>
    <w:rsid w:val="008770D6"/>
    <w:rsid w:val="00877E23"/>
    <w:rsid w:val="008818AC"/>
    <w:rsid w:val="00881EE6"/>
    <w:rsid w:val="008838E2"/>
    <w:rsid w:val="00883EB0"/>
    <w:rsid w:val="00885333"/>
    <w:rsid w:val="008854E4"/>
    <w:rsid w:val="008858A8"/>
    <w:rsid w:val="0088639D"/>
    <w:rsid w:val="00886655"/>
    <w:rsid w:val="00886AD4"/>
    <w:rsid w:val="00886DBD"/>
    <w:rsid w:val="00886F98"/>
    <w:rsid w:val="008870F8"/>
    <w:rsid w:val="00887C03"/>
    <w:rsid w:val="00890831"/>
    <w:rsid w:val="00891A89"/>
    <w:rsid w:val="00891AF7"/>
    <w:rsid w:val="00894890"/>
    <w:rsid w:val="008956C7"/>
    <w:rsid w:val="00895E1F"/>
    <w:rsid w:val="00896CC5"/>
    <w:rsid w:val="008A0768"/>
    <w:rsid w:val="008A0D89"/>
    <w:rsid w:val="008A1958"/>
    <w:rsid w:val="008A29BE"/>
    <w:rsid w:val="008A2A9F"/>
    <w:rsid w:val="008A2E8A"/>
    <w:rsid w:val="008A5780"/>
    <w:rsid w:val="008A6DFD"/>
    <w:rsid w:val="008A7803"/>
    <w:rsid w:val="008B02A7"/>
    <w:rsid w:val="008B0383"/>
    <w:rsid w:val="008B0F93"/>
    <w:rsid w:val="008B25F6"/>
    <w:rsid w:val="008B271C"/>
    <w:rsid w:val="008B2BCC"/>
    <w:rsid w:val="008B3718"/>
    <w:rsid w:val="008B3C41"/>
    <w:rsid w:val="008B3E1D"/>
    <w:rsid w:val="008B496A"/>
    <w:rsid w:val="008B49B0"/>
    <w:rsid w:val="008B4D9A"/>
    <w:rsid w:val="008B4E53"/>
    <w:rsid w:val="008B590A"/>
    <w:rsid w:val="008B61F6"/>
    <w:rsid w:val="008B6A53"/>
    <w:rsid w:val="008B7448"/>
    <w:rsid w:val="008C03E1"/>
    <w:rsid w:val="008C0654"/>
    <w:rsid w:val="008C1337"/>
    <w:rsid w:val="008C1790"/>
    <w:rsid w:val="008C1C09"/>
    <w:rsid w:val="008C283F"/>
    <w:rsid w:val="008C2D67"/>
    <w:rsid w:val="008C34A0"/>
    <w:rsid w:val="008C44A5"/>
    <w:rsid w:val="008C4769"/>
    <w:rsid w:val="008C4AEC"/>
    <w:rsid w:val="008C4EFA"/>
    <w:rsid w:val="008C5C15"/>
    <w:rsid w:val="008C7F6E"/>
    <w:rsid w:val="008D0E5C"/>
    <w:rsid w:val="008D1964"/>
    <w:rsid w:val="008D2E35"/>
    <w:rsid w:val="008D335C"/>
    <w:rsid w:val="008D5159"/>
    <w:rsid w:val="008D5E63"/>
    <w:rsid w:val="008D6837"/>
    <w:rsid w:val="008D6A21"/>
    <w:rsid w:val="008E041B"/>
    <w:rsid w:val="008E0775"/>
    <w:rsid w:val="008E12BD"/>
    <w:rsid w:val="008E1E01"/>
    <w:rsid w:val="008E2D36"/>
    <w:rsid w:val="008E2F1E"/>
    <w:rsid w:val="008E3FD0"/>
    <w:rsid w:val="008E473B"/>
    <w:rsid w:val="008E4F35"/>
    <w:rsid w:val="008E508F"/>
    <w:rsid w:val="008E54B8"/>
    <w:rsid w:val="008E5F13"/>
    <w:rsid w:val="008E6227"/>
    <w:rsid w:val="008E70D3"/>
    <w:rsid w:val="008E781B"/>
    <w:rsid w:val="008E7AE9"/>
    <w:rsid w:val="008E7D57"/>
    <w:rsid w:val="008F065C"/>
    <w:rsid w:val="008F0B18"/>
    <w:rsid w:val="008F0EF8"/>
    <w:rsid w:val="008F0F6A"/>
    <w:rsid w:val="008F0F9F"/>
    <w:rsid w:val="008F0FEA"/>
    <w:rsid w:val="008F18C3"/>
    <w:rsid w:val="008F1CFD"/>
    <w:rsid w:val="008F2906"/>
    <w:rsid w:val="008F4275"/>
    <w:rsid w:val="008F4507"/>
    <w:rsid w:val="008F4988"/>
    <w:rsid w:val="008F4FA7"/>
    <w:rsid w:val="008F56D8"/>
    <w:rsid w:val="008F585F"/>
    <w:rsid w:val="008F61BA"/>
    <w:rsid w:val="008F68DC"/>
    <w:rsid w:val="008F6B08"/>
    <w:rsid w:val="008F6DEA"/>
    <w:rsid w:val="008F7BA5"/>
    <w:rsid w:val="008F7D26"/>
    <w:rsid w:val="00900306"/>
    <w:rsid w:val="00900E42"/>
    <w:rsid w:val="00901036"/>
    <w:rsid w:val="00901927"/>
    <w:rsid w:val="009022B1"/>
    <w:rsid w:val="00902539"/>
    <w:rsid w:val="00902AE5"/>
    <w:rsid w:val="00904B37"/>
    <w:rsid w:val="00905920"/>
    <w:rsid w:val="00906C52"/>
    <w:rsid w:val="00906CA1"/>
    <w:rsid w:val="00906D25"/>
    <w:rsid w:val="009072AF"/>
    <w:rsid w:val="00907B11"/>
    <w:rsid w:val="00907CD0"/>
    <w:rsid w:val="009108DF"/>
    <w:rsid w:val="00910CB3"/>
    <w:rsid w:val="00910E1D"/>
    <w:rsid w:val="0091149C"/>
    <w:rsid w:val="00911533"/>
    <w:rsid w:val="00911986"/>
    <w:rsid w:val="009122AE"/>
    <w:rsid w:val="009124C4"/>
    <w:rsid w:val="009125FC"/>
    <w:rsid w:val="00912B2F"/>
    <w:rsid w:val="00912C9B"/>
    <w:rsid w:val="00913131"/>
    <w:rsid w:val="00913F42"/>
    <w:rsid w:val="00913F60"/>
    <w:rsid w:val="009159FD"/>
    <w:rsid w:val="00915ECA"/>
    <w:rsid w:val="0091606A"/>
    <w:rsid w:val="00916198"/>
    <w:rsid w:val="00916883"/>
    <w:rsid w:val="00916A2E"/>
    <w:rsid w:val="00916B38"/>
    <w:rsid w:val="00916B65"/>
    <w:rsid w:val="00920ABA"/>
    <w:rsid w:val="00920CF4"/>
    <w:rsid w:val="00922EAE"/>
    <w:rsid w:val="00924B38"/>
    <w:rsid w:val="00924CBF"/>
    <w:rsid w:val="00924E47"/>
    <w:rsid w:val="009253AA"/>
    <w:rsid w:val="00925851"/>
    <w:rsid w:val="0092620E"/>
    <w:rsid w:val="00926EAF"/>
    <w:rsid w:val="0092702A"/>
    <w:rsid w:val="00927BC4"/>
    <w:rsid w:val="00930D0E"/>
    <w:rsid w:val="00931308"/>
    <w:rsid w:val="00931597"/>
    <w:rsid w:val="00931814"/>
    <w:rsid w:val="00932B94"/>
    <w:rsid w:val="00932C5C"/>
    <w:rsid w:val="009334A2"/>
    <w:rsid w:val="009338BD"/>
    <w:rsid w:val="00933E3A"/>
    <w:rsid w:val="00934DE2"/>
    <w:rsid w:val="009362F6"/>
    <w:rsid w:val="0093640E"/>
    <w:rsid w:val="00936780"/>
    <w:rsid w:val="0093703E"/>
    <w:rsid w:val="009370FE"/>
    <w:rsid w:val="0093740E"/>
    <w:rsid w:val="00937A9E"/>
    <w:rsid w:val="00937B27"/>
    <w:rsid w:val="00940BB4"/>
    <w:rsid w:val="00940F9F"/>
    <w:rsid w:val="00940FE8"/>
    <w:rsid w:val="00942091"/>
    <w:rsid w:val="00943DEE"/>
    <w:rsid w:val="009441C9"/>
    <w:rsid w:val="00944541"/>
    <w:rsid w:val="009455C4"/>
    <w:rsid w:val="0094579B"/>
    <w:rsid w:val="009458A3"/>
    <w:rsid w:val="00945A7F"/>
    <w:rsid w:val="00946CFE"/>
    <w:rsid w:val="00947599"/>
    <w:rsid w:val="00950A78"/>
    <w:rsid w:val="00950D13"/>
    <w:rsid w:val="00952046"/>
    <w:rsid w:val="0095287F"/>
    <w:rsid w:val="00953546"/>
    <w:rsid w:val="009535AF"/>
    <w:rsid w:val="00953603"/>
    <w:rsid w:val="00953D5A"/>
    <w:rsid w:val="0095418E"/>
    <w:rsid w:val="00954282"/>
    <w:rsid w:val="00954B98"/>
    <w:rsid w:val="00954CBD"/>
    <w:rsid w:val="00955A5C"/>
    <w:rsid w:val="00955C9F"/>
    <w:rsid w:val="0095614D"/>
    <w:rsid w:val="00957467"/>
    <w:rsid w:val="0095771A"/>
    <w:rsid w:val="0095784D"/>
    <w:rsid w:val="00957969"/>
    <w:rsid w:val="00957ACB"/>
    <w:rsid w:val="00961036"/>
    <w:rsid w:val="009624F8"/>
    <w:rsid w:val="009633E5"/>
    <w:rsid w:val="0096348F"/>
    <w:rsid w:val="00963795"/>
    <w:rsid w:val="00963EE7"/>
    <w:rsid w:val="00966089"/>
    <w:rsid w:val="00966DC5"/>
    <w:rsid w:val="00966EFF"/>
    <w:rsid w:val="00966F34"/>
    <w:rsid w:val="00966F36"/>
    <w:rsid w:val="009672EC"/>
    <w:rsid w:val="00967B2F"/>
    <w:rsid w:val="00967EC8"/>
    <w:rsid w:val="009703A7"/>
    <w:rsid w:val="009705EF"/>
    <w:rsid w:val="009706A0"/>
    <w:rsid w:val="00971542"/>
    <w:rsid w:val="00971A51"/>
    <w:rsid w:val="0097200A"/>
    <w:rsid w:val="009721D2"/>
    <w:rsid w:val="00972771"/>
    <w:rsid w:val="00972B5F"/>
    <w:rsid w:val="00972BE7"/>
    <w:rsid w:val="009730CC"/>
    <w:rsid w:val="00973368"/>
    <w:rsid w:val="00975A30"/>
    <w:rsid w:val="009800B4"/>
    <w:rsid w:val="009804FF"/>
    <w:rsid w:val="00980F1A"/>
    <w:rsid w:val="0098102A"/>
    <w:rsid w:val="00981343"/>
    <w:rsid w:val="00981637"/>
    <w:rsid w:val="009825FA"/>
    <w:rsid w:val="00982912"/>
    <w:rsid w:val="00982F12"/>
    <w:rsid w:val="00984074"/>
    <w:rsid w:val="0098574B"/>
    <w:rsid w:val="00985BD0"/>
    <w:rsid w:val="00985E7D"/>
    <w:rsid w:val="00986629"/>
    <w:rsid w:val="009875B7"/>
    <w:rsid w:val="009875BA"/>
    <w:rsid w:val="00987F2D"/>
    <w:rsid w:val="009918E0"/>
    <w:rsid w:val="00991D6D"/>
    <w:rsid w:val="0099385F"/>
    <w:rsid w:val="00993B7D"/>
    <w:rsid w:val="00993E37"/>
    <w:rsid w:val="00994B03"/>
    <w:rsid w:val="0099502D"/>
    <w:rsid w:val="0099534B"/>
    <w:rsid w:val="009953B5"/>
    <w:rsid w:val="00995C5B"/>
    <w:rsid w:val="009966A3"/>
    <w:rsid w:val="00996B3F"/>
    <w:rsid w:val="00996E9C"/>
    <w:rsid w:val="009970BA"/>
    <w:rsid w:val="009A1A6A"/>
    <w:rsid w:val="009A1F29"/>
    <w:rsid w:val="009A2433"/>
    <w:rsid w:val="009A2AF0"/>
    <w:rsid w:val="009A47A5"/>
    <w:rsid w:val="009A4E3F"/>
    <w:rsid w:val="009A50F1"/>
    <w:rsid w:val="009A5BC5"/>
    <w:rsid w:val="009A5EB1"/>
    <w:rsid w:val="009A64DF"/>
    <w:rsid w:val="009A653E"/>
    <w:rsid w:val="009B038D"/>
    <w:rsid w:val="009B0714"/>
    <w:rsid w:val="009B0C6B"/>
    <w:rsid w:val="009B1576"/>
    <w:rsid w:val="009B167A"/>
    <w:rsid w:val="009B2538"/>
    <w:rsid w:val="009B2617"/>
    <w:rsid w:val="009B3478"/>
    <w:rsid w:val="009B4197"/>
    <w:rsid w:val="009B4900"/>
    <w:rsid w:val="009B4A8B"/>
    <w:rsid w:val="009B4EBD"/>
    <w:rsid w:val="009B54CA"/>
    <w:rsid w:val="009B6503"/>
    <w:rsid w:val="009C02BC"/>
    <w:rsid w:val="009C030C"/>
    <w:rsid w:val="009C12E8"/>
    <w:rsid w:val="009C148E"/>
    <w:rsid w:val="009C1520"/>
    <w:rsid w:val="009C1C4E"/>
    <w:rsid w:val="009C22F1"/>
    <w:rsid w:val="009C2318"/>
    <w:rsid w:val="009C2A35"/>
    <w:rsid w:val="009C2EE0"/>
    <w:rsid w:val="009C48C1"/>
    <w:rsid w:val="009C4E0E"/>
    <w:rsid w:val="009C58B0"/>
    <w:rsid w:val="009C5987"/>
    <w:rsid w:val="009C6342"/>
    <w:rsid w:val="009C6A39"/>
    <w:rsid w:val="009C7C06"/>
    <w:rsid w:val="009C7D48"/>
    <w:rsid w:val="009D003A"/>
    <w:rsid w:val="009D153F"/>
    <w:rsid w:val="009D15DC"/>
    <w:rsid w:val="009D1920"/>
    <w:rsid w:val="009D3D99"/>
    <w:rsid w:val="009D415F"/>
    <w:rsid w:val="009D4EB3"/>
    <w:rsid w:val="009D5B15"/>
    <w:rsid w:val="009D6407"/>
    <w:rsid w:val="009D68D7"/>
    <w:rsid w:val="009D7C3D"/>
    <w:rsid w:val="009D7C4E"/>
    <w:rsid w:val="009E0FC1"/>
    <w:rsid w:val="009E118E"/>
    <w:rsid w:val="009E16DF"/>
    <w:rsid w:val="009E1F14"/>
    <w:rsid w:val="009E1FC8"/>
    <w:rsid w:val="009E21AF"/>
    <w:rsid w:val="009E2C90"/>
    <w:rsid w:val="009E51E9"/>
    <w:rsid w:val="009E5702"/>
    <w:rsid w:val="009E5853"/>
    <w:rsid w:val="009E6C79"/>
    <w:rsid w:val="009E6F70"/>
    <w:rsid w:val="009E76E9"/>
    <w:rsid w:val="009F0150"/>
    <w:rsid w:val="009F0676"/>
    <w:rsid w:val="009F0BD1"/>
    <w:rsid w:val="009F135E"/>
    <w:rsid w:val="009F1D2C"/>
    <w:rsid w:val="009F2437"/>
    <w:rsid w:val="009F387C"/>
    <w:rsid w:val="009F3887"/>
    <w:rsid w:val="009F3A8E"/>
    <w:rsid w:val="009F3D82"/>
    <w:rsid w:val="009F41AE"/>
    <w:rsid w:val="009F457E"/>
    <w:rsid w:val="009F45D3"/>
    <w:rsid w:val="009F52B0"/>
    <w:rsid w:val="009F5A56"/>
    <w:rsid w:val="009F6725"/>
    <w:rsid w:val="009F6A9B"/>
    <w:rsid w:val="009F6E75"/>
    <w:rsid w:val="009F75D9"/>
    <w:rsid w:val="009F7AEE"/>
    <w:rsid w:val="009F7B81"/>
    <w:rsid w:val="00A00239"/>
    <w:rsid w:val="00A012BD"/>
    <w:rsid w:val="00A02410"/>
    <w:rsid w:val="00A03404"/>
    <w:rsid w:val="00A03B3B"/>
    <w:rsid w:val="00A04431"/>
    <w:rsid w:val="00A053B9"/>
    <w:rsid w:val="00A063C0"/>
    <w:rsid w:val="00A063C5"/>
    <w:rsid w:val="00A067F3"/>
    <w:rsid w:val="00A069BE"/>
    <w:rsid w:val="00A07034"/>
    <w:rsid w:val="00A07771"/>
    <w:rsid w:val="00A07B60"/>
    <w:rsid w:val="00A1013F"/>
    <w:rsid w:val="00A102E0"/>
    <w:rsid w:val="00A10BC8"/>
    <w:rsid w:val="00A10C50"/>
    <w:rsid w:val="00A119C7"/>
    <w:rsid w:val="00A12100"/>
    <w:rsid w:val="00A12D4B"/>
    <w:rsid w:val="00A13562"/>
    <w:rsid w:val="00A1374E"/>
    <w:rsid w:val="00A13DA6"/>
    <w:rsid w:val="00A14154"/>
    <w:rsid w:val="00A1472A"/>
    <w:rsid w:val="00A14B69"/>
    <w:rsid w:val="00A1598D"/>
    <w:rsid w:val="00A15AC3"/>
    <w:rsid w:val="00A20EBB"/>
    <w:rsid w:val="00A22A03"/>
    <w:rsid w:val="00A236E8"/>
    <w:rsid w:val="00A23721"/>
    <w:rsid w:val="00A24926"/>
    <w:rsid w:val="00A2497C"/>
    <w:rsid w:val="00A24BA8"/>
    <w:rsid w:val="00A25517"/>
    <w:rsid w:val="00A25BE3"/>
    <w:rsid w:val="00A25C50"/>
    <w:rsid w:val="00A266EC"/>
    <w:rsid w:val="00A26796"/>
    <w:rsid w:val="00A2698E"/>
    <w:rsid w:val="00A26D86"/>
    <w:rsid w:val="00A27069"/>
    <w:rsid w:val="00A27148"/>
    <w:rsid w:val="00A279D1"/>
    <w:rsid w:val="00A27DE4"/>
    <w:rsid w:val="00A31E47"/>
    <w:rsid w:val="00A31EBF"/>
    <w:rsid w:val="00A3331D"/>
    <w:rsid w:val="00A33ECF"/>
    <w:rsid w:val="00A358EE"/>
    <w:rsid w:val="00A365E5"/>
    <w:rsid w:val="00A37B2D"/>
    <w:rsid w:val="00A4010A"/>
    <w:rsid w:val="00A40608"/>
    <w:rsid w:val="00A40B73"/>
    <w:rsid w:val="00A40C93"/>
    <w:rsid w:val="00A41574"/>
    <w:rsid w:val="00A448D1"/>
    <w:rsid w:val="00A449ED"/>
    <w:rsid w:val="00A46946"/>
    <w:rsid w:val="00A46D5A"/>
    <w:rsid w:val="00A46F15"/>
    <w:rsid w:val="00A471D1"/>
    <w:rsid w:val="00A50584"/>
    <w:rsid w:val="00A50D25"/>
    <w:rsid w:val="00A51B1E"/>
    <w:rsid w:val="00A5228A"/>
    <w:rsid w:val="00A524C5"/>
    <w:rsid w:val="00A5257E"/>
    <w:rsid w:val="00A52B3A"/>
    <w:rsid w:val="00A544C4"/>
    <w:rsid w:val="00A555E4"/>
    <w:rsid w:val="00A559D2"/>
    <w:rsid w:val="00A56140"/>
    <w:rsid w:val="00A56449"/>
    <w:rsid w:val="00A56BEA"/>
    <w:rsid w:val="00A57DA8"/>
    <w:rsid w:val="00A57E34"/>
    <w:rsid w:val="00A60125"/>
    <w:rsid w:val="00A605F3"/>
    <w:rsid w:val="00A60616"/>
    <w:rsid w:val="00A614BB"/>
    <w:rsid w:val="00A619FC"/>
    <w:rsid w:val="00A61E4A"/>
    <w:rsid w:val="00A624DE"/>
    <w:rsid w:val="00A626AD"/>
    <w:rsid w:val="00A626BA"/>
    <w:rsid w:val="00A627F1"/>
    <w:rsid w:val="00A62924"/>
    <w:rsid w:val="00A639E5"/>
    <w:rsid w:val="00A63DBE"/>
    <w:rsid w:val="00A64466"/>
    <w:rsid w:val="00A64B90"/>
    <w:rsid w:val="00A660CE"/>
    <w:rsid w:val="00A6649A"/>
    <w:rsid w:val="00A66616"/>
    <w:rsid w:val="00A66E6D"/>
    <w:rsid w:val="00A70C2B"/>
    <w:rsid w:val="00A72066"/>
    <w:rsid w:val="00A727A1"/>
    <w:rsid w:val="00A72A1A"/>
    <w:rsid w:val="00A7320E"/>
    <w:rsid w:val="00A73AC2"/>
    <w:rsid w:val="00A73CEE"/>
    <w:rsid w:val="00A747C7"/>
    <w:rsid w:val="00A74955"/>
    <w:rsid w:val="00A75AF2"/>
    <w:rsid w:val="00A75F80"/>
    <w:rsid w:val="00A769CF"/>
    <w:rsid w:val="00A76AC3"/>
    <w:rsid w:val="00A76BF1"/>
    <w:rsid w:val="00A76C01"/>
    <w:rsid w:val="00A76DFD"/>
    <w:rsid w:val="00A76F61"/>
    <w:rsid w:val="00A77631"/>
    <w:rsid w:val="00A80824"/>
    <w:rsid w:val="00A80990"/>
    <w:rsid w:val="00A80B79"/>
    <w:rsid w:val="00A815E6"/>
    <w:rsid w:val="00A82105"/>
    <w:rsid w:val="00A82699"/>
    <w:rsid w:val="00A82828"/>
    <w:rsid w:val="00A82C74"/>
    <w:rsid w:val="00A82E4D"/>
    <w:rsid w:val="00A82FF6"/>
    <w:rsid w:val="00A83FA7"/>
    <w:rsid w:val="00A84185"/>
    <w:rsid w:val="00A86151"/>
    <w:rsid w:val="00A86361"/>
    <w:rsid w:val="00A86374"/>
    <w:rsid w:val="00A864B8"/>
    <w:rsid w:val="00A867C1"/>
    <w:rsid w:val="00A86981"/>
    <w:rsid w:val="00A86E24"/>
    <w:rsid w:val="00A86E45"/>
    <w:rsid w:val="00A87532"/>
    <w:rsid w:val="00A87B09"/>
    <w:rsid w:val="00A87CB5"/>
    <w:rsid w:val="00A87E95"/>
    <w:rsid w:val="00A911AF"/>
    <w:rsid w:val="00A91257"/>
    <w:rsid w:val="00A91AFD"/>
    <w:rsid w:val="00A91C5A"/>
    <w:rsid w:val="00A91C98"/>
    <w:rsid w:val="00A91E72"/>
    <w:rsid w:val="00A92BFA"/>
    <w:rsid w:val="00A93B55"/>
    <w:rsid w:val="00A95B56"/>
    <w:rsid w:val="00A95CB6"/>
    <w:rsid w:val="00A963F5"/>
    <w:rsid w:val="00A9683A"/>
    <w:rsid w:val="00A973AC"/>
    <w:rsid w:val="00A97813"/>
    <w:rsid w:val="00A97BB0"/>
    <w:rsid w:val="00AA063D"/>
    <w:rsid w:val="00AA0A47"/>
    <w:rsid w:val="00AA3989"/>
    <w:rsid w:val="00AA496E"/>
    <w:rsid w:val="00AA4A84"/>
    <w:rsid w:val="00AA4B81"/>
    <w:rsid w:val="00AA5573"/>
    <w:rsid w:val="00AA6735"/>
    <w:rsid w:val="00AA67A8"/>
    <w:rsid w:val="00AA6EE6"/>
    <w:rsid w:val="00AB1F5F"/>
    <w:rsid w:val="00AB20C6"/>
    <w:rsid w:val="00AB35E0"/>
    <w:rsid w:val="00AB35F9"/>
    <w:rsid w:val="00AB466D"/>
    <w:rsid w:val="00AB53F4"/>
    <w:rsid w:val="00AB565A"/>
    <w:rsid w:val="00AB580C"/>
    <w:rsid w:val="00AB6221"/>
    <w:rsid w:val="00AB6641"/>
    <w:rsid w:val="00AB6853"/>
    <w:rsid w:val="00AB734B"/>
    <w:rsid w:val="00AB74BA"/>
    <w:rsid w:val="00AC0ED3"/>
    <w:rsid w:val="00AC1D4A"/>
    <w:rsid w:val="00AC2873"/>
    <w:rsid w:val="00AC4664"/>
    <w:rsid w:val="00AC5CBF"/>
    <w:rsid w:val="00AC5D41"/>
    <w:rsid w:val="00AC5F25"/>
    <w:rsid w:val="00AC6B87"/>
    <w:rsid w:val="00AC7669"/>
    <w:rsid w:val="00AC7B61"/>
    <w:rsid w:val="00AC7CE6"/>
    <w:rsid w:val="00AD04C0"/>
    <w:rsid w:val="00AD090D"/>
    <w:rsid w:val="00AD0FF1"/>
    <w:rsid w:val="00AD196A"/>
    <w:rsid w:val="00AD2CE3"/>
    <w:rsid w:val="00AD2D36"/>
    <w:rsid w:val="00AD316E"/>
    <w:rsid w:val="00AD3694"/>
    <w:rsid w:val="00AD3FC4"/>
    <w:rsid w:val="00AD5035"/>
    <w:rsid w:val="00AD5A4C"/>
    <w:rsid w:val="00AD6190"/>
    <w:rsid w:val="00AD77E1"/>
    <w:rsid w:val="00AE03D6"/>
    <w:rsid w:val="00AE1B0F"/>
    <w:rsid w:val="00AE30CC"/>
    <w:rsid w:val="00AE3DC9"/>
    <w:rsid w:val="00AE3F11"/>
    <w:rsid w:val="00AE40CE"/>
    <w:rsid w:val="00AE415A"/>
    <w:rsid w:val="00AE4DDC"/>
    <w:rsid w:val="00AE5CE6"/>
    <w:rsid w:val="00AE5FFE"/>
    <w:rsid w:val="00AF09EF"/>
    <w:rsid w:val="00AF0ECF"/>
    <w:rsid w:val="00AF1855"/>
    <w:rsid w:val="00AF1EF7"/>
    <w:rsid w:val="00AF3C3E"/>
    <w:rsid w:val="00AF4840"/>
    <w:rsid w:val="00AF4E2A"/>
    <w:rsid w:val="00AF4F58"/>
    <w:rsid w:val="00AF5040"/>
    <w:rsid w:val="00AF5CBE"/>
    <w:rsid w:val="00AF644E"/>
    <w:rsid w:val="00AF6DD6"/>
    <w:rsid w:val="00AF7645"/>
    <w:rsid w:val="00AF7917"/>
    <w:rsid w:val="00AF7976"/>
    <w:rsid w:val="00B0014B"/>
    <w:rsid w:val="00B00B6B"/>
    <w:rsid w:val="00B00C9F"/>
    <w:rsid w:val="00B025D8"/>
    <w:rsid w:val="00B02D51"/>
    <w:rsid w:val="00B0304D"/>
    <w:rsid w:val="00B040A6"/>
    <w:rsid w:val="00B06E3B"/>
    <w:rsid w:val="00B07B8F"/>
    <w:rsid w:val="00B10093"/>
    <w:rsid w:val="00B106F6"/>
    <w:rsid w:val="00B112EC"/>
    <w:rsid w:val="00B128B0"/>
    <w:rsid w:val="00B13639"/>
    <w:rsid w:val="00B1416B"/>
    <w:rsid w:val="00B15131"/>
    <w:rsid w:val="00B15248"/>
    <w:rsid w:val="00B16FDD"/>
    <w:rsid w:val="00B1750B"/>
    <w:rsid w:val="00B17740"/>
    <w:rsid w:val="00B209D3"/>
    <w:rsid w:val="00B21582"/>
    <w:rsid w:val="00B21AD9"/>
    <w:rsid w:val="00B21E37"/>
    <w:rsid w:val="00B2217F"/>
    <w:rsid w:val="00B22AC0"/>
    <w:rsid w:val="00B22AD2"/>
    <w:rsid w:val="00B22DAB"/>
    <w:rsid w:val="00B2320F"/>
    <w:rsid w:val="00B24936"/>
    <w:rsid w:val="00B250B5"/>
    <w:rsid w:val="00B2532C"/>
    <w:rsid w:val="00B260A6"/>
    <w:rsid w:val="00B261ED"/>
    <w:rsid w:val="00B26F90"/>
    <w:rsid w:val="00B2723D"/>
    <w:rsid w:val="00B27506"/>
    <w:rsid w:val="00B27B8F"/>
    <w:rsid w:val="00B30117"/>
    <w:rsid w:val="00B30D05"/>
    <w:rsid w:val="00B31573"/>
    <w:rsid w:val="00B317B9"/>
    <w:rsid w:val="00B32515"/>
    <w:rsid w:val="00B32D8D"/>
    <w:rsid w:val="00B332C2"/>
    <w:rsid w:val="00B33627"/>
    <w:rsid w:val="00B3393D"/>
    <w:rsid w:val="00B347BA"/>
    <w:rsid w:val="00B34B21"/>
    <w:rsid w:val="00B34C91"/>
    <w:rsid w:val="00B35FB2"/>
    <w:rsid w:val="00B3614F"/>
    <w:rsid w:val="00B36183"/>
    <w:rsid w:val="00B401E9"/>
    <w:rsid w:val="00B405BB"/>
    <w:rsid w:val="00B40B16"/>
    <w:rsid w:val="00B40B36"/>
    <w:rsid w:val="00B423D6"/>
    <w:rsid w:val="00B43110"/>
    <w:rsid w:val="00B432EE"/>
    <w:rsid w:val="00B43CCF"/>
    <w:rsid w:val="00B43DC6"/>
    <w:rsid w:val="00B4521D"/>
    <w:rsid w:val="00B4615B"/>
    <w:rsid w:val="00B46354"/>
    <w:rsid w:val="00B46562"/>
    <w:rsid w:val="00B46ED3"/>
    <w:rsid w:val="00B4771A"/>
    <w:rsid w:val="00B4794B"/>
    <w:rsid w:val="00B47DEC"/>
    <w:rsid w:val="00B504C0"/>
    <w:rsid w:val="00B50AD3"/>
    <w:rsid w:val="00B51A61"/>
    <w:rsid w:val="00B5279A"/>
    <w:rsid w:val="00B52A26"/>
    <w:rsid w:val="00B52B04"/>
    <w:rsid w:val="00B52F79"/>
    <w:rsid w:val="00B537C3"/>
    <w:rsid w:val="00B55E88"/>
    <w:rsid w:val="00B56720"/>
    <w:rsid w:val="00B56DFD"/>
    <w:rsid w:val="00B56E03"/>
    <w:rsid w:val="00B57082"/>
    <w:rsid w:val="00B5708B"/>
    <w:rsid w:val="00B57592"/>
    <w:rsid w:val="00B601BB"/>
    <w:rsid w:val="00B60931"/>
    <w:rsid w:val="00B61703"/>
    <w:rsid w:val="00B61DF2"/>
    <w:rsid w:val="00B62801"/>
    <w:rsid w:val="00B62AB0"/>
    <w:rsid w:val="00B631AA"/>
    <w:rsid w:val="00B63777"/>
    <w:rsid w:val="00B641E8"/>
    <w:rsid w:val="00B64E0C"/>
    <w:rsid w:val="00B65201"/>
    <w:rsid w:val="00B654B2"/>
    <w:rsid w:val="00B65BC2"/>
    <w:rsid w:val="00B66B57"/>
    <w:rsid w:val="00B66D80"/>
    <w:rsid w:val="00B70B12"/>
    <w:rsid w:val="00B71B83"/>
    <w:rsid w:val="00B729C8"/>
    <w:rsid w:val="00B73590"/>
    <w:rsid w:val="00B75510"/>
    <w:rsid w:val="00B76052"/>
    <w:rsid w:val="00B77012"/>
    <w:rsid w:val="00B7702F"/>
    <w:rsid w:val="00B77159"/>
    <w:rsid w:val="00B778AA"/>
    <w:rsid w:val="00B77DCC"/>
    <w:rsid w:val="00B800E6"/>
    <w:rsid w:val="00B80B50"/>
    <w:rsid w:val="00B80FB4"/>
    <w:rsid w:val="00B811B6"/>
    <w:rsid w:val="00B81AD0"/>
    <w:rsid w:val="00B82669"/>
    <w:rsid w:val="00B82AB0"/>
    <w:rsid w:val="00B82C9E"/>
    <w:rsid w:val="00B83B9B"/>
    <w:rsid w:val="00B83C1A"/>
    <w:rsid w:val="00B84CC5"/>
    <w:rsid w:val="00B85010"/>
    <w:rsid w:val="00B855FB"/>
    <w:rsid w:val="00B85BFA"/>
    <w:rsid w:val="00B86027"/>
    <w:rsid w:val="00B860E0"/>
    <w:rsid w:val="00B866EA"/>
    <w:rsid w:val="00B86CA5"/>
    <w:rsid w:val="00B86F23"/>
    <w:rsid w:val="00B87438"/>
    <w:rsid w:val="00B874A1"/>
    <w:rsid w:val="00B87745"/>
    <w:rsid w:val="00B9012B"/>
    <w:rsid w:val="00B90435"/>
    <w:rsid w:val="00B91280"/>
    <w:rsid w:val="00B91992"/>
    <w:rsid w:val="00B91B51"/>
    <w:rsid w:val="00B924DF"/>
    <w:rsid w:val="00B9269F"/>
    <w:rsid w:val="00B926C1"/>
    <w:rsid w:val="00B92977"/>
    <w:rsid w:val="00B92FEF"/>
    <w:rsid w:val="00B932BF"/>
    <w:rsid w:val="00B932EA"/>
    <w:rsid w:val="00B93379"/>
    <w:rsid w:val="00B9443F"/>
    <w:rsid w:val="00B94F3B"/>
    <w:rsid w:val="00B95BAF"/>
    <w:rsid w:val="00B96303"/>
    <w:rsid w:val="00B96379"/>
    <w:rsid w:val="00B97CDE"/>
    <w:rsid w:val="00B97D56"/>
    <w:rsid w:val="00B97D7C"/>
    <w:rsid w:val="00B97EE7"/>
    <w:rsid w:val="00BA0D1A"/>
    <w:rsid w:val="00BA0DF7"/>
    <w:rsid w:val="00BA1D09"/>
    <w:rsid w:val="00BA1DA3"/>
    <w:rsid w:val="00BA24A8"/>
    <w:rsid w:val="00BA262D"/>
    <w:rsid w:val="00BA2F15"/>
    <w:rsid w:val="00BA3582"/>
    <w:rsid w:val="00BA3C22"/>
    <w:rsid w:val="00BA3C61"/>
    <w:rsid w:val="00BA4584"/>
    <w:rsid w:val="00BA4B78"/>
    <w:rsid w:val="00BA51C1"/>
    <w:rsid w:val="00BA5E26"/>
    <w:rsid w:val="00BA600C"/>
    <w:rsid w:val="00BA6426"/>
    <w:rsid w:val="00BA68F6"/>
    <w:rsid w:val="00BA6A36"/>
    <w:rsid w:val="00BA738E"/>
    <w:rsid w:val="00BA7815"/>
    <w:rsid w:val="00BA7AE2"/>
    <w:rsid w:val="00BB0030"/>
    <w:rsid w:val="00BB0853"/>
    <w:rsid w:val="00BB096E"/>
    <w:rsid w:val="00BB0CEF"/>
    <w:rsid w:val="00BB0F52"/>
    <w:rsid w:val="00BB2AE6"/>
    <w:rsid w:val="00BB2F37"/>
    <w:rsid w:val="00BB34FC"/>
    <w:rsid w:val="00BB41A7"/>
    <w:rsid w:val="00BB4614"/>
    <w:rsid w:val="00BB512A"/>
    <w:rsid w:val="00BB77E0"/>
    <w:rsid w:val="00BB7DF7"/>
    <w:rsid w:val="00BB7F9E"/>
    <w:rsid w:val="00BC1AD8"/>
    <w:rsid w:val="00BC22BA"/>
    <w:rsid w:val="00BC29C7"/>
    <w:rsid w:val="00BC2D47"/>
    <w:rsid w:val="00BC2EC0"/>
    <w:rsid w:val="00BC3324"/>
    <w:rsid w:val="00BC34B7"/>
    <w:rsid w:val="00BC3C11"/>
    <w:rsid w:val="00BC40EC"/>
    <w:rsid w:val="00BC57AF"/>
    <w:rsid w:val="00BC58AA"/>
    <w:rsid w:val="00BC5DA3"/>
    <w:rsid w:val="00BC79A1"/>
    <w:rsid w:val="00BD0A82"/>
    <w:rsid w:val="00BD0F86"/>
    <w:rsid w:val="00BD151E"/>
    <w:rsid w:val="00BD160A"/>
    <w:rsid w:val="00BD1E66"/>
    <w:rsid w:val="00BD1FC1"/>
    <w:rsid w:val="00BD30A1"/>
    <w:rsid w:val="00BD30E1"/>
    <w:rsid w:val="00BD346E"/>
    <w:rsid w:val="00BD38E6"/>
    <w:rsid w:val="00BD3CE9"/>
    <w:rsid w:val="00BD48EB"/>
    <w:rsid w:val="00BD5F6D"/>
    <w:rsid w:val="00BD6323"/>
    <w:rsid w:val="00BD64FF"/>
    <w:rsid w:val="00BD77FE"/>
    <w:rsid w:val="00BE0852"/>
    <w:rsid w:val="00BE22FC"/>
    <w:rsid w:val="00BE2908"/>
    <w:rsid w:val="00BE2B38"/>
    <w:rsid w:val="00BE37C6"/>
    <w:rsid w:val="00BE4C47"/>
    <w:rsid w:val="00BE6452"/>
    <w:rsid w:val="00BE6797"/>
    <w:rsid w:val="00BE6B25"/>
    <w:rsid w:val="00BE7107"/>
    <w:rsid w:val="00BE7AC2"/>
    <w:rsid w:val="00BF07F9"/>
    <w:rsid w:val="00BF0971"/>
    <w:rsid w:val="00BF22DF"/>
    <w:rsid w:val="00BF2C8F"/>
    <w:rsid w:val="00BF40E2"/>
    <w:rsid w:val="00BF44E7"/>
    <w:rsid w:val="00BF451A"/>
    <w:rsid w:val="00BF4901"/>
    <w:rsid w:val="00BF578E"/>
    <w:rsid w:val="00BF5A9C"/>
    <w:rsid w:val="00BF5E43"/>
    <w:rsid w:val="00BF631E"/>
    <w:rsid w:val="00BF66F6"/>
    <w:rsid w:val="00BF7B3F"/>
    <w:rsid w:val="00C00213"/>
    <w:rsid w:val="00C00A8C"/>
    <w:rsid w:val="00C00D48"/>
    <w:rsid w:val="00C01FFF"/>
    <w:rsid w:val="00C02279"/>
    <w:rsid w:val="00C02384"/>
    <w:rsid w:val="00C029D8"/>
    <w:rsid w:val="00C048B7"/>
    <w:rsid w:val="00C060DD"/>
    <w:rsid w:val="00C061B6"/>
    <w:rsid w:val="00C071C1"/>
    <w:rsid w:val="00C0722B"/>
    <w:rsid w:val="00C0728A"/>
    <w:rsid w:val="00C100CD"/>
    <w:rsid w:val="00C10832"/>
    <w:rsid w:val="00C11BF4"/>
    <w:rsid w:val="00C11C28"/>
    <w:rsid w:val="00C13040"/>
    <w:rsid w:val="00C13C5B"/>
    <w:rsid w:val="00C14134"/>
    <w:rsid w:val="00C14246"/>
    <w:rsid w:val="00C15BF6"/>
    <w:rsid w:val="00C15DB8"/>
    <w:rsid w:val="00C1663A"/>
    <w:rsid w:val="00C16744"/>
    <w:rsid w:val="00C16BC1"/>
    <w:rsid w:val="00C16C08"/>
    <w:rsid w:val="00C17504"/>
    <w:rsid w:val="00C17D3D"/>
    <w:rsid w:val="00C17FE2"/>
    <w:rsid w:val="00C20044"/>
    <w:rsid w:val="00C20742"/>
    <w:rsid w:val="00C2080A"/>
    <w:rsid w:val="00C21CC0"/>
    <w:rsid w:val="00C21DCA"/>
    <w:rsid w:val="00C22738"/>
    <w:rsid w:val="00C2292B"/>
    <w:rsid w:val="00C230B2"/>
    <w:rsid w:val="00C23C53"/>
    <w:rsid w:val="00C23CFB"/>
    <w:rsid w:val="00C23DF3"/>
    <w:rsid w:val="00C251C0"/>
    <w:rsid w:val="00C25A53"/>
    <w:rsid w:val="00C25CE7"/>
    <w:rsid w:val="00C25E3D"/>
    <w:rsid w:val="00C26229"/>
    <w:rsid w:val="00C262A7"/>
    <w:rsid w:val="00C26BF0"/>
    <w:rsid w:val="00C26D5F"/>
    <w:rsid w:val="00C27A24"/>
    <w:rsid w:val="00C27D87"/>
    <w:rsid w:val="00C3094E"/>
    <w:rsid w:val="00C31BB5"/>
    <w:rsid w:val="00C31DA7"/>
    <w:rsid w:val="00C32208"/>
    <w:rsid w:val="00C327F8"/>
    <w:rsid w:val="00C3294E"/>
    <w:rsid w:val="00C3297C"/>
    <w:rsid w:val="00C32A96"/>
    <w:rsid w:val="00C32C64"/>
    <w:rsid w:val="00C32DBC"/>
    <w:rsid w:val="00C32E2B"/>
    <w:rsid w:val="00C32E4D"/>
    <w:rsid w:val="00C3355A"/>
    <w:rsid w:val="00C336FD"/>
    <w:rsid w:val="00C34B23"/>
    <w:rsid w:val="00C35C73"/>
    <w:rsid w:val="00C3656B"/>
    <w:rsid w:val="00C3743F"/>
    <w:rsid w:val="00C3744A"/>
    <w:rsid w:val="00C37F7B"/>
    <w:rsid w:val="00C4004E"/>
    <w:rsid w:val="00C40BB2"/>
    <w:rsid w:val="00C417B9"/>
    <w:rsid w:val="00C4288A"/>
    <w:rsid w:val="00C42CB7"/>
    <w:rsid w:val="00C43899"/>
    <w:rsid w:val="00C44DF6"/>
    <w:rsid w:val="00C4550E"/>
    <w:rsid w:val="00C4603C"/>
    <w:rsid w:val="00C464B9"/>
    <w:rsid w:val="00C46534"/>
    <w:rsid w:val="00C46805"/>
    <w:rsid w:val="00C4701D"/>
    <w:rsid w:val="00C474D7"/>
    <w:rsid w:val="00C47A28"/>
    <w:rsid w:val="00C47C33"/>
    <w:rsid w:val="00C50868"/>
    <w:rsid w:val="00C509DE"/>
    <w:rsid w:val="00C50C17"/>
    <w:rsid w:val="00C51C34"/>
    <w:rsid w:val="00C5201D"/>
    <w:rsid w:val="00C523C6"/>
    <w:rsid w:val="00C537CF"/>
    <w:rsid w:val="00C542C0"/>
    <w:rsid w:val="00C55753"/>
    <w:rsid w:val="00C557EE"/>
    <w:rsid w:val="00C55A01"/>
    <w:rsid w:val="00C55A07"/>
    <w:rsid w:val="00C576C5"/>
    <w:rsid w:val="00C5787D"/>
    <w:rsid w:val="00C57B47"/>
    <w:rsid w:val="00C61494"/>
    <w:rsid w:val="00C61961"/>
    <w:rsid w:val="00C61B17"/>
    <w:rsid w:val="00C61B9C"/>
    <w:rsid w:val="00C61E84"/>
    <w:rsid w:val="00C62472"/>
    <w:rsid w:val="00C6289A"/>
    <w:rsid w:val="00C62AA0"/>
    <w:rsid w:val="00C639DC"/>
    <w:rsid w:val="00C63A49"/>
    <w:rsid w:val="00C63BFD"/>
    <w:rsid w:val="00C643F0"/>
    <w:rsid w:val="00C64A29"/>
    <w:rsid w:val="00C660DE"/>
    <w:rsid w:val="00C66116"/>
    <w:rsid w:val="00C66B19"/>
    <w:rsid w:val="00C66BA1"/>
    <w:rsid w:val="00C66CB1"/>
    <w:rsid w:val="00C67646"/>
    <w:rsid w:val="00C67D09"/>
    <w:rsid w:val="00C67F0A"/>
    <w:rsid w:val="00C71918"/>
    <w:rsid w:val="00C72013"/>
    <w:rsid w:val="00C7237C"/>
    <w:rsid w:val="00C726D7"/>
    <w:rsid w:val="00C72CB3"/>
    <w:rsid w:val="00C732B9"/>
    <w:rsid w:val="00C73EF3"/>
    <w:rsid w:val="00C73F23"/>
    <w:rsid w:val="00C7409D"/>
    <w:rsid w:val="00C74908"/>
    <w:rsid w:val="00C75021"/>
    <w:rsid w:val="00C75404"/>
    <w:rsid w:val="00C758C1"/>
    <w:rsid w:val="00C75A09"/>
    <w:rsid w:val="00C76056"/>
    <w:rsid w:val="00C76AD6"/>
    <w:rsid w:val="00C76F5B"/>
    <w:rsid w:val="00C80D6B"/>
    <w:rsid w:val="00C81068"/>
    <w:rsid w:val="00C8172C"/>
    <w:rsid w:val="00C81B1B"/>
    <w:rsid w:val="00C81C4A"/>
    <w:rsid w:val="00C82474"/>
    <w:rsid w:val="00C82E9B"/>
    <w:rsid w:val="00C83487"/>
    <w:rsid w:val="00C8369F"/>
    <w:rsid w:val="00C855DD"/>
    <w:rsid w:val="00C85E79"/>
    <w:rsid w:val="00C861BA"/>
    <w:rsid w:val="00C86282"/>
    <w:rsid w:val="00C875A7"/>
    <w:rsid w:val="00C877C9"/>
    <w:rsid w:val="00C87EF9"/>
    <w:rsid w:val="00C909BE"/>
    <w:rsid w:val="00C9130C"/>
    <w:rsid w:val="00C9144A"/>
    <w:rsid w:val="00C9204A"/>
    <w:rsid w:val="00C92730"/>
    <w:rsid w:val="00C92CC5"/>
    <w:rsid w:val="00C934FB"/>
    <w:rsid w:val="00C940B5"/>
    <w:rsid w:val="00C9434F"/>
    <w:rsid w:val="00C952D6"/>
    <w:rsid w:val="00C968B2"/>
    <w:rsid w:val="00CA12EA"/>
    <w:rsid w:val="00CA2DC8"/>
    <w:rsid w:val="00CA3164"/>
    <w:rsid w:val="00CA3278"/>
    <w:rsid w:val="00CA352E"/>
    <w:rsid w:val="00CA4448"/>
    <w:rsid w:val="00CA572E"/>
    <w:rsid w:val="00CA6BB8"/>
    <w:rsid w:val="00CA6E10"/>
    <w:rsid w:val="00CA76E3"/>
    <w:rsid w:val="00CA78E3"/>
    <w:rsid w:val="00CB0B3C"/>
    <w:rsid w:val="00CB1D42"/>
    <w:rsid w:val="00CB2CDA"/>
    <w:rsid w:val="00CB2DC9"/>
    <w:rsid w:val="00CB2EE5"/>
    <w:rsid w:val="00CB3498"/>
    <w:rsid w:val="00CB349B"/>
    <w:rsid w:val="00CB3B75"/>
    <w:rsid w:val="00CB46AD"/>
    <w:rsid w:val="00CB4EF8"/>
    <w:rsid w:val="00CB527A"/>
    <w:rsid w:val="00CB55C7"/>
    <w:rsid w:val="00CB5D83"/>
    <w:rsid w:val="00CB6460"/>
    <w:rsid w:val="00CB6BD6"/>
    <w:rsid w:val="00CB7B13"/>
    <w:rsid w:val="00CB7DFA"/>
    <w:rsid w:val="00CB7FB1"/>
    <w:rsid w:val="00CC059D"/>
    <w:rsid w:val="00CC09C1"/>
    <w:rsid w:val="00CC166F"/>
    <w:rsid w:val="00CC1924"/>
    <w:rsid w:val="00CC1E18"/>
    <w:rsid w:val="00CC2341"/>
    <w:rsid w:val="00CC250E"/>
    <w:rsid w:val="00CC2C78"/>
    <w:rsid w:val="00CC2D8D"/>
    <w:rsid w:val="00CC3D9E"/>
    <w:rsid w:val="00CC42DE"/>
    <w:rsid w:val="00CC666B"/>
    <w:rsid w:val="00CC6684"/>
    <w:rsid w:val="00CC6CAE"/>
    <w:rsid w:val="00CC6DC5"/>
    <w:rsid w:val="00CC751F"/>
    <w:rsid w:val="00CC774C"/>
    <w:rsid w:val="00CD0568"/>
    <w:rsid w:val="00CD0D84"/>
    <w:rsid w:val="00CD106C"/>
    <w:rsid w:val="00CD1A93"/>
    <w:rsid w:val="00CD1E39"/>
    <w:rsid w:val="00CD2F08"/>
    <w:rsid w:val="00CD2FC8"/>
    <w:rsid w:val="00CD3EDB"/>
    <w:rsid w:val="00CD3FED"/>
    <w:rsid w:val="00CD5143"/>
    <w:rsid w:val="00CD551C"/>
    <w:rsid w:val="00CD5A91"/>
    <w:rsid w:val="00CD683F"/>
    <w:rsid w:val="00CD6C14"/>
    <w:rsid w:val="00CD6E7D"/>
    <w:rsid w:val="00CD70D6"/>
    <w:rsid w:val="00CD72EA"/>
    <w:rsid w:val="00CD767A"/>
    <w:rsid w:val="00CD77EF"/>
    <w:rsid w:val="00CD7A0B"/>
    <w:rsid w:val="00CD7E49"/>
    <w:rsid w:val="00CE0A16"/>
    <w:rsid w:val="00CE2433"/>
    <w:rsid w:val="00CE310A"/>
    <w:rsid w:val="00CE311F"/>
    <w:rsid w:val="00CE334B"/>
    <w:rsid w:val="00CE3E7E"/>
    <w:rsid w:val="00CE3F04"/>
    <w:rsid w:val="00CE40E6"/>
    <w:rsid w:val="00CE42A8"/>
    <w:rsid w:val="00CE4F0B"/>
    <w:rsid w:val="00CE5883"/>
    <w:rsid w:val="00CE589A"/>
    <w:rsid w:val="00CE69E1"/>
    <w:rsid w:val="00CE6C6E"/>
    <w:rsid w:val="00CE7354"/>
    <w:rsid w:val="00CE7382"/>
    <w:rsid w:val="00CE74D4"/>
    <w:rsid w:val="00CE753A"/>
    <w:rsid w:val="00CE7F87"/>
    <w:rsid w:val="00CF0799"/>
    <w:rsid w:val="00CF2023"/>
    <w:rsid w:val="00CF2927"/>
    <w:rsid w:val="00CF32E9"/>
    <w:rsid w:val="00CF3705"/>
    <w:rsid w:val="00CF3A9B"/>
    <w:rsid w:val="00CF3D2B"/>
    <w:rsid w:val="00CF3DB6"/>
    <w:rsid w:val="00CF44E4"/>
    <w:rsid w:val="00CF5CEF"/>
    <w:rsid w:val="00CF66D6"/>
    <w:rsid w:val="00CF698A"/>
    <w:rsid w:val="00CF7F83"/>
    <w:rsid w:val="00D00287"/>
    <w:rsid w:val="00D003A7"/>
    <w:rsid w:val="00D014EC"/>
    <w:rsid w:val="00D0291C"/>
    <w:rsid w:val="00D02AA4"/>
    <w:rsid w:val="00D02F8C"/>
    <w:rsid w:val="00D031FA"/>
    <w:rsid w:val="00D036DA"/>
    <w:rsid w:val="00D0500E"/>
    <w:rsid w:val="00D05D91"/>
    <w:rsid w:val="00D068A6"/>
    <w:rsid w:val="00D07689"/>
    <w:rsid w:val="00D077D4"/>
    <w:rsid w:val="00D07AE9"/>
    <w:rsid w:val="00D07B92"/>
    <w:rsid w:val="00D07C32"/>
    <w:rsid w:val="00D10CAE"/>
    <w:rsid w:val="00D1148E"/>
    <w:rsid w:val="00D11814"/>
    <w:rsid w:val="00D12EAC"/>
    <w:rsid w:val="00D139BB"/>
    <w:rsid w:val="00D13D42"/>
    <w:rsid w:val="00D14287"/>
    <w:rsid w:val="00D14D1F"/>
    <w:rsid w:val="00D16CC3"/>
    <w:rsid w:val="00D171E7"/>
    <w:rsid w:val="00D17A94"/>
    <w:rsid w:val="00D17F44"/>
    <w:rsid w:val="00D20AC4"/>
    <w:rsid w:val="00D2122B"/>
    <w:rsid w:val="00D237A5"/>
    <w:rsid w:val="00D23DC2"/>
    <w:rsid w:val="00D252BE"/>
    <w:rsid w:val="00D25905"/>
    <w:rsid w:val="00D259FB"/>
    <w:rsid w:val="00D26814"/>
    <w:rsid w:val="00D278DB"/>
    <w:rsid w:val="00D300D3"/>
    <w:rsid w:val="00D30251"/>
    <w:rsid w:val="00D30D41"/>
    <w:rsid w:val="00D32544"/>
    <w:rsid w:val="00D32FCD"/>
    <w:rsid w:val="00D337C0"/>
    <w:rsid w:val="00D3475C"/>
    <w:rsid w:val="00D353B5"/>
    <w:rsid w:val="00D35B1F"/>
    <w:rsid w:val="00D35CC6"/>
    <w:rsid w:val="00D3623B"/>
    <w:rsid w:val="00D367E0"/>
    <w:rsid w:val="00D36A27"/>
    <w:rsid w:val="00D36F83"/>
    <w:rsid w:val="00D37B9C"/>
    <w:rsid w:val="00D37C24"/>
    <w:rsid w:val="00D37D11"/>
    <w:rsid w:val="00D37ECC"/>
    <w:rsid w:val="00D40607"/>
    <w:rsid w:val="00D40710"/>
    <w:rsid w:val="00D411F1"/>
    <w:rsid w:val="00D4195D"/>
    <w:rsid w:val="00D41B17"/>
    <w:rsid w:val="00D42943"/>
    <w:rsid w:val="00D42D18"/>
    <w:rsid w:val="00D43DAE"/>
    <w:rsid w:val="00D44F52"/>
    <w:rsid w:val="00D45A67"/>
    <w:rsid w:val="00D46157"/>
    <w:rsid w:val="00D47749"/>
    <w:rsid w:val="00D47A8E"/>
    <w:rsid w:val="00D50521"/>
    <w:rsid w:val="00D5057B"/>
    <w:rsid w:val="00D509F3"/>
    <w:rsid w:val="00D51907"/>
    <w:rsid w:val="00D51DB2"/>
    <w:rsid w:val="00D51EFD"/>
    <w:rsid w:val="00D52F4D"/>
    <w:rsid w:val="00D52FA3"/>
    <w:rsid w:val="00D535C2"/>
    <w:rsid w:val="00D538C0"/>
    <w:rsid w:val="00D53C90"/>
    <w:rsid w:val="00D5462C"/>
    <w:rsid w:val="00D561C8"/>
    <w:rsid w:val="00D563D1"/>
    <w:rsid w:val="00D577BF"/>
    <w:rsid w:val="00D57FFD"/>
    <w:rsid w:val="00D60C70"/>
    <w:rsid w:val="00D620D3"/>
    <w:rsid w:val="00D63175"/>
    <w:rsid w:val="00D6382E"/>
    <w:rsid w:val="00D640D0"/>
    <w:rsid w:val="00D64326"/>
    <w:rsid w:val="00D6477C"/>
    <w:rsid w:val="00D64D74"/>
    <w:rsid w:val="00D66C91"/>
    <w:rsid w:val="00D6702E"/>
    <w:rsid w:val="00D70243"/>
    <w:rsid w:val="00D70993"/>
    <w:rsid w:val="00D70D0F"/>
    <w:rsid w:val="00D71067"/>
    <w:rsid w:val="00D71565"/>
    <w:rsid w:val="00D71D71"/>
    <w:rsid w:val="00D721FF"/>
    <w:rsid w:val="00D72516"/>
    <w:rsid w:val="00D73CEA"/>
    <w:rsid w:val="00D75001"/>
    <w:rsid w:val="00D761D0"/>
    <w:rsid w:val="00D772B9"/>
    <w:rsid w:val="00D777FA"/>
    <w:rsid w:val="00D77952"/>
    <w:rsid w:val="00D8046F"/>
    <w:rsid w:val="00D81EB0"/>
    <w:rsid w:val="00D83C76"/>
    <w:rsid w:val="00D8448C"/>
    <w:rsid w:val="00D8478E"/>
    <w:rsid w:val="00D847E4"/>
    <w:rsid w:val="00D85468"/>
    <w:rsid w:val="00D86318"/>
    <w:rsid w:val="00D86A13"/>
    <w:rsid w:val="00D86F13"/>
    <w:rsid w:val="00D87030"/>
    <w:rsid w:val="00D903C2"/>
    <w:rsid w:val="00D9056A"/>
    <w:rsid w:val="00D91D3A"/>
    <w:rsid w:val="00D92E63"/>
    <w:rsid w:val="00D92F80"/>
    <w:rsid w:val="00D932DF"/>
    <w:rsid w:val="00D93FB0"/>
    <w:rsid w:val="00D94468"/>
    <w:rsid w:val="00D9468E"/>
    <w:rsid w:val="00D95BD5"/>
    <w:rsid w:val="00D95F12"/>
    <w:rsid w:val="00DA1166"/>
    <w:rsid w:val="00DA1395"/>
    <w:rsid w:val="00DA1DD0"/>
    <w:rsid w:val="00DA2797"/>
    <w:rsid w:val="00DA27F2"/>
    <w:rsid w:val="00DA2D12"/>
    <w:rsid w:val="00DA2DE7"/>
    <w:rsid w:val="00DA33C4"/>
    <w:rsid w:val="00DA3D6F"/>
    <w:rsid w:val="00DA46A4"/>
    <w:rsid w:val="00DA6338"/>
    <w:rsid w:val="00DA63E6"/>
    <w:rsid w:val="00DA67AE"/>
    <w:rsid w:val="00DA68C7"/>
    <w:rsid w:val="00DA7EDD"/>
    <w:rsid w:val="00DB14CF"/>
    <w:rsid w:val="00DB1B14"/>
    <w:rsid w:val="00DB1CCD"/>
    <w:rsid w:val="00DB2A1C"/>
    <w:rsid w:val="00DB2C1D"/>
    <w:rsid w:val="00DB37B9"/>
    <w:rsid w:val="00DB55CD"/>
    <w:rsid w:val="00DB6238"/>
    <w:rsid w:val="00DB64A2"/>
    <w:rsid w:val="00DB67D1"/>
    <w:rsid w:val="00DB68BF"/>
    <w:rsid w:val="00DB6B26"/>
    <w:rsid w:val="00DB7C49"/>
    <w:rsid w:val="00DC0579"/>
    <w:rsid w:val="00DC05E7"/>
    <w:rsid w:val="00DC06A3"/>
    <w:rsid w:val="00DC0B8E"/>
    <w:rsid w:val="00DC1713"/>
    <w:rsid w:val="00DC238C"/>
    <w:rsid w:val="00DC2619"/>
    <w:rsid w:val="00DC3360"/>
    <w:rsid w:val="00DC3AC9"/>
    <w:rsid w:val="00DC6175"/>
    <w:rsid w:val="00DC6A35"/>
    <w:rsid w:val="00DC6CCB"/>
    <w:rsid w:val="00DD19E0"/>
    <w:rsid w:val="00DD2B55"/>
    <w:rsid w:val="00DD3236"/>
    <w:rsid w:val="00DD3B75"/>
    <w:rsid w:val="00DD43DD"/>
    <w:rsid w:val="00DD566F"/>
    <w:rsid w:val="00DD5D32"/>
    <w:rsid w:val="00DD5DB0"/>
    <w:rsid w:val="00DD5E4D"/>
    <w:rsid w:val="00DD66AB"/>
    <w:rsid w:val="00DD77AF"/>
    <w:rsid w:val="00DE0231"/>
    <w:rsid w:val="00DE036D"/>
    <w:rsid w:val="00DE0465"/>
    <w:rsid w:val="00DE0872"/>
    <w:rsid w:val="00DE1EDE"/>
    <w:rsid w:val="00DE46CB"/>
    <w:rsid w:val="00DE5193"/>
    <w:rsid w:val="00DE62E3"/>
    <w:rsid w:val="00DF056A"/>
    <w:rsid w:val="00DF0B57"/>
    <w:rsid w:val="00DF0D11"/>
    <w:rsid w:val="00DF3250"/>
    <w:rsid w:val="00DF3653"/>
    <w:rsid w:val="00DF420C"/>
    <w:rsid w:val="00DF4601"/>
    <w:rsid w:val="00DF4675"/>
    <w:rsid w:val="00DF46ED"/>
    <w:rsid w:val="00DF4A71"/>
    <w:rsid w:val="00DF5482"/>
    <w:rsid w:val="00DF6167"/>
    <w:rsid w:val="00DF71F6"/>
    <w:rsid w:val="00DF78B8"/>
    <w:rsid w:val="00DF7A3E"/>
    <w:rsid w:val="00DF7F59"/>
    <w:rsid w:val="00E006D4"/>
    <w:rsid w:val="00E00F08"/>
    <w:rsid w:val="00E014CE"/>
    <w:rsid w:val="00E0157F"/>
    <w:rsid w:val="00E01B6E"/>
    <w:rsid w:val="00E024EF"/>
    <w:rsid w:val="00E03831"/>
    <w:rsid w:val="00E03ABA"/>
    <w:rsid w:val="00E0424A"/>
    <w:rsid w:val="00E04C77"/>
    <w:rsid w:val="00E059CB"/>
    <w:rsid w:val="00E069C9"/>
    <w:rsid w:val="00E06BA9"/>
    <w:rsid w:val="00E070F3"/>
    <w:rsid w:val="00E07CB2"/>
    <w:rsid w:val="00E102D9"/>
    <w:rsid w:val="00E10FBD"/>
    <w:rsid w:val="00E110ED"/>
    <w:rsid w:val="00E11B8A"/>
    <w:rsid w:val="00E12054"/>
    <w:rsid w:val="00E14865"/>
    <w:rsid w:val="00E15043"/>
    <w:rsid w:val="00E15853"/>
    <w:rsid w:val="00E15A33"/>
    <w:rsid w:val="00E15C15"/>
    <w:rsid w:val="00E167B5"/>
    <w:rsid w:val="00E1709E"/>
    <w:rsid w:val="00E20333"/>
    <w:rsid w:val="00E21D5A"/>
    <w:rsid w:val="00E21F8D"/>
    <w:rsid w:val="00E22B2A"/>
    <w:rsid w:val="00E22DED"/>
    <w:rsid w:val="00E23749"/>
    <w:rsid w:val="00E24164"/>
    <w:rsid w:val="00E24AC0"/>
    <w:rsid w:val="00E24CA8"/>
    <w:rsid w:val="00E25626"/>
    <w:rsid w:val="00E2586A"/>
    <w:rsid w:val="00E261BC"/>
    <w:rsid w:val="00E261DA"/>
    <w:rsid w:val="00E263CC"/>
    <w:rsid w:val="00E26CE1"/>
    <w:rsid w:val="00E2798B"/>
    <w:rsid w:val="00E279C0"/>
    <w:rsid w:val="00E30759"/>
    <w:rsid w:val="00E30964"/>
    <w:rsid w:val="00E3121F"/>
    <w:rsid w:val="00E31892"/>
    <w:rsid w:val="00E319C9"/>
    <w:rsid w:val="00E32014"/>
    <w:rsid w:val="00E328F5"/>
    <w:rsid w:val="00E329AD"/>
    <w:rsid w:val="00E32A61"/>
    <w:rsid w:val="00E34847"/>
    <w:rsid w:val="00E36629"/>
    <w:rsid w:val="00E36828"/>
    <w:rsid w:val="00E369E8"/>
    <w:rsid w:val="00E36E81"/>
    <w:rsid w:val="00E37018"/>
    <w:rsid w:val="00E3753A"/>
    <w:rsid w:val="00E406F9"/>
    <w:rsid w:val="00E40C50"/>
    <w:rsid w:val="00E41117"/>
    <w:rsid w:val="00E419F8"/>
    <w:rsid w:val="00E42087"/>
    <w:rsid w:val="00E420EB"/>
    <w:rsid w:val="00E43840"/>
    <w:rsid w:val="00E4397F"/>
    <w:rsid w:val="00E43F3C"/>
    <w:rsid w:val="00E445A5"/>
    <w:rsid w:val="00E454F9"/>
    <w:rsid w:val="00E45587"/>
    <w:rsid w:val="00E46A80"/>
    <w:rsid w:val="00E46B33"/>
    <w:rsid w:val="00E46E92"/>
    <w:rsid w:val="00E50DE4"/>
    <w:rsid w:val="00E50DF0"/>
    <w:rsid w:val="00E51527"/>
    <w:rsid w:val="00E51E4B"/>
    <w:rsid w:val="00E51F79"/>
    <w:rsid w:val="00E520A1"/>
    <w:rsid w:val="00E520DC"/>
    <w:rsid w:val="00E5261C"/>
    <w:rsid w:val="00E52AEE"/>
    <w:rsid w:val="00E52CF8"/>
    <w:rsid w:val="00E532E9"/>
    <w:rsid w:val="00E533D1"/>
    <w:rsid w:val="00E53722"/>
    <w:rsid w:val="00E53B3F"/>
    <w:rsid w:val="00E54EF9"/>
    <w:rsid w:val="00E5510C"/>
    <w:rsid w:val="00E56780"/>
    <w:rsid w:val="00E56DDB"/>
    <w:rsid w:val="00E573E1"/>
    <w:rsid w:val="00E57B67"/>
    <w:rsid w:val="00E57FD0"/>
    <w:rsid w:val="00E6000F"/>
    <w:rsid w:val="00E606B2"/>
    <w:rsid w:val="00E60B12"/>
    <w:rsid w:val="00E611E6"/>
    <w:rsid w:val="00E62110"/>
    <w:rsid w:val="00E623C6"/>
    <w:rsid w:val="00E634BA"/>
    <w:rsid w:val="00E639FB"/>
    <w:rsid w:val="00E63BBE"/>
    <w:rsid w:val="00E6415D"/>
    <w:rsid w:val="00E643EB"/>
    <w:rsid w:val="00E64AC7"/>
    <w:rsid w:val="00E651C3"/>
    <w:rsid w:val="00E657E3"/>
    <w:rsid w:val="00E6630C"/>
    <w:rsid w:val="00E668D0"/>
    <w:rsid w:val="00E673CC"/>
    <w:rsid w:val="00E675E4"/>
    <w:rsid w:val="00E67B99"/>
    <w:rsid w:val="00E70103"/>
    <w:rsid w:val="00E706E7"/>
    <w:rsid w:val="00E70C91"/>
    <w:rsid w:val="00E71299"/>
    <w:rsid w:val="00E71525"/>
    <w:rsid w:val="00E720A9"/>
    <w:rsid w:val="00E726E6"/>
    <w:rsid w:val="00E72A33"/>
    <w:rsid w:val="00E735E6"/>
    <w:rsid w:val="00E738E0"/>
    <w:rsid w:val="00E74532"/>
    <w:rsid w:val="00E74C1E"/>
    <w:rsid w:val="00E75076"/>
    <w:rsid w:val="00E762D3"/>
    <w:rsid w:val="00E766AB"/>
    <w:rsid w:val="00E76AEB"/>
    <w:rsid w:val="00E76C46"/>
    <w:rsid w:val="00E778DE"/>
    <w:rsid w:val="00E779A3"/>
    <w:rsid w:val="00E8044F"/>
    <w:rsid w:val="00E81E32"/>
    <w:rsid w:val="00E8242A"/>
    <w:rsid w:val="00E82670"/>
    <w:rsid w:val="00E82FFC"/>
    <w:rsid w:val="00E8343E"/>
    <w:rsid w:val="00E83A0D"/>
    <w:rsid w:val="00E83E75"/>
    <w:rsid w:val="00E86E70"/>
    <w:rsid w:val="00E86F48"/>
    <w:rsid w:val="00E874DD"/>
    <w:rsid w:val="00E87F37"/>
    <w:rsid w:val="00E9050C"/>
    <w:rsid w:val="00E919ED"/>
    <w:rsid w:val="00E931B2"/>
    <w:rsid w:val="00E932CB"/>
    <w:rsid w:val="00E93417"/>
    <w:rsid w:val="00E9347E"/>
    <w:rsid w:val="00E9361A"/>
    <w:rsid w:val="00E93B4A"/>
    <w:rsid w:val="00E93B7E"/>
    <w:rsid w:val="00E94E75"/>
    <w:rsid w:val="00E94EF5"/>
    <w:rsid w:val="00E9654D"/>
    <w:rsid w:val="00E96E5C"/>
    <w:rsid w:val="00E97120"/>
    <w:rsid w:val="00E9734C"/>
    <w:rsid w:val="00E97432"/>
    <w:rsid w:val="00EA23F4"/>
    <w:rsid w:val="00EA2D4C"/>
    <w:rsid w:val="00EA3214"/>
    <w:rsid w:val="00EA335D"/>
    <w:rsid w:val="00EA3D74"/>
    <w:rsid w:val="00EA4836"/>
    <w:rsid w:val="00EA4EEE"/>
    <w:rsid w:val="00EA5284"/>
    <w:rsid w:val="00EA5410"/>
    <w:rsid w:val="00EA58D0"/>
    <w:rsid w:val="00EA5995"/>
    <w:rsid w:val="00EA5B5A"/>
    <w:rsid w:val="00EA69D5"/>
    <w:rsid w:val="00EA6D4A"/>
    <w:rsid w:val="00EA76F7"/>
    <w:rsid w:val="00EA773C"/>
    <w:rsid w:val="00EA7BD6"/>
    <w:rsid w:val="00EB063B"/>
    <w:rsid w:val="00EB0809"/>
    <w:rsid w:val="00EB0B7C"/>
    <w:rsid w:val="00EB1CE2"/>
    <w:rsid w:val="00EB2155"/>
    <w:rsid w:val="00EB2D58"/>
    <w:rsid w:val="00EB2D92"/>
    <w:rsid w:val="00EB32F6"/>
    <w:rsid w:val="00EB461E"/>
    <w:rsid w:val="00EB47C6"/>
    <w:rsid w:val="00EB5525"/>
    <w:rsid w:val="00EB5A10"/>
    <w:rsid w:val="00EB5AEF"/>
    <w:rsid w:val="00EB6FFE"/>
    <w:rsid w:val="00EB7C02"/>
    <w:rsid w:val="00EC0140"/>
    <w:rsid w:val="00EC0806"/>
    <w:rsid w:val="00EC27CE"/>
    <w:rsid w:val="00EC515E"/>
    <w:rsid w:val="00EC53DC"/>
    <w:rsid w:val="00EC5D56"/>
    <w:rsid w:val="00EC7068"/>
    <w:rsid w:val="00EC7394"/>
    <w:rsid w:val="00EC74B0"/>
    <w:rsid w:val="00EC7B62"/>
    <w:rsid w:val="00EC7FE7"/>
    <w:rsid w:val="00ED0656"/>
    <w:rsid w:val="00ED078C"/>
    <w:rsid w:val="00ED085B"/>
    <w:rsid w:val="00ED1337"/>
    <w:rsid w:val="00ED145F"/>
    <w:rsid w:val="00ED17DA"/>
    <w:rsid w:val="00ED27E5"/>
    <w:rsid w:val="00ED2DD9"/>
    <w:rsid w:val="00ED39D0"/>
    <w:rsid w:val="00ED3AB5"/>
    <w:rsid w:val="00ED4305"/>
    <w:rsid w:val="00ED4308"/>
    <w:rsid w:val="00ED4545"/>
    <w:rsid w:val="00ED4F3B"/>
    <w:rsid w:val="00ED4FA7"/>
    <w:rsid w:val="00ED5582"/>
    <w:rsid w:val="00ED5F36"/>
    <w:rsid w:val="00ED6A2D"/>
    <w:rsid w:val="00EE04C8"/>
    <w:rsid w:val="00EE0654"/>
    <w:rsid w:val="00EE0DD1"/>
    <w:rsid w:val="00EE3774"/>
    <w:rsid w:val="00EE3E71"/>
    <w:rsid w:val="00EE46DA"/>
    <w:rsid w:val="00EE4C24"/>
    <w:rsid w:val="00EE759A"/>
    <w:rsid w:val="00EE7BDF"/>
    <w:rsid w:val="00EF00D2"/>
    <w:rsid w:val="00EF0420"/>
    <w:rsid w:val="00EF1F0E"/>
    <w:rsid w:val="00EF248A"/>
    <w:rsid w:val="00EF2CCF"/>
    <w:rsid w:val="00EF3113"/>
    <w:rsid w:val="00EF3561"/>
    <w:rsid w:val="00EF4125"/>
    <w:rsid w:val="00EF4230"/>
    <w:rsid w:val="00EF465B"/>
    <w:rsid w:val="00EF4748"/>
    <w:rsid w:val="00EF6776"/>
    <w:rsid w:val="00EF683D"/>
    <w:rsid w:val="00EF6F8C"/>
    <w:rsid w:val="00EF6FF8"/>
    <w:rsid w:val="00EF7684"/>
    <w:rsid w:val="00EF7708"/>
    <w:rsid w:val="00EF79B5"/>
    <w:rsid w:val="00F0077A"/>
    <w:rsid w:val="00F012C8"/>
    <w:rsid w:val="00F016B9"/>
    <w:rsid w:val="00F01A28"/>
    <w:rsid w:val="00F02AB1"/>
    <w:rsid w:val="00F0355E"/>
    <w:rsid w:val="00F04D51"/>
    <w:rsid w:val="00F05322"/>
    <w:rsid w:val="00F0533B"/>
    <w:rsid w:val="00F0574B"/>
    <w:rsid w:val="00F05C87"/>
    <w:rsid w:val="00F060B6"/>
    <w:rsid w:val="00F064E1"/>
    <w:rsid w:val="00F0695E"/>
    <w:rsid w:val="00F06C1C"/>
    <w:rsid w:val="00F06CEC"/>
    <w:rsid w:val="00F071F8"/>
    <w:rsid w:val="00F1090E"/>
    <w:rsid w:val="00F10A8A"/>
    <w:rsid w:val="00F10A9E"/>
    <w:rsid w:val="00F11A44"/>
    <w:rsid w:val="00F120BF"/>
    <w:rsid w:val="00F12A3A"/>
    <w:rsid w:val="00F1327D"/>
    <w:rsid w:val="00F13689"/>
    <w:rsid w:val="00F144F1"/>
    <w:rsid w:val="00F14952"/>
    <w:rsid w:val="00F14A8E"/>
    <w:rsid w:val="00F14BCE"/>
    <w:rsid w:val="00F15099"/>
    <w:rsid w:val="00F158B6"/>
    <w:rsid w:val="00F163AF"/>
    <w:rsid w:val="00F16826"/>
    <w:rsid w:val="00F16C7F"/>
    <w:rsid w:val="00F176E8"/>
    <w:rsid w:val="00F17D10"/>
    <w:rsid w:val="00F20C41"/>
    <w:rsid w:val="00F2198E"/>
    <w:rsid w:val="00F21CEC"/>
    <w:rsid w:val="00F2264D"/>
    <w:rsid w:val="00F233E4"/>
    <w:rsid w:val="00F24762"/>
    <w:rsid w:val="00F25443"/>
    <w:rsid w:val="00F25680"/>
    <w:rsid w:val="00F26D44"/>
    <w:rsid w:val="00F274E0"/>
    <w:rsid w:val="00F275DE"/>
    <w:rsid w:val="00F30E17"/>
    <w:rsid w:val="00F31224"/>
    <w:rsid w:val="00F3167A"/>
    <w:rsid w:val="00F31AE2"/>
    <w:rsid w:val="00F31B23"/>
    <w:rsid w:val="00F321A5"/>
    <w:rsid w:val="00F32254"/>
    <w:rsid w:val="00F337B4"/>
    <w:rsid w:val="00F346AF"/>
    <w:rsid w:val="00F35154"/>
    <w:rsid w:val="00F365D6"/>
    <w:rsid w:val="00F36B08"/>
    <w:rsid w:val="00F371D5"/>
    <w:rsid w:val="00F40465"/>
    <w:rsid w:val="00F4072A"/>
    <w:rsid w:val="00F42487"/>
    <w:rsid w:val="00F4256E"/>
    <w:rsid w:val="00F42C40"/>
    <w:rsid w:val="00F4309A"/>
    <w:rsid w:val="00F438AA"/>
    <w:rsid w:val="00F43B19"/>
    <w:rsid w:val="00F44460"/>
    <w:rsid w:val="00F44573"/>
    <w:rsid w:val="00F4515E"/>
    <w:rsid w:val="00F455E0"/>
    <w:rsid w:val="00F46461"/>
    <w:rsid w:val="00F4667E"/>
    <w:rsid w:val="00F469DC"/>
    <w:rsid w:val="00F46AC2"/>
    <w:rsid w:val="00F46BC1"/>
    <w:rsid w:val="00F46F8E"/>
    <w:rsid w:val="00F47B1E"/>
    <w:rsid w:val="00F47CF8"/>
    <w:rsid w:val="00F5101F"/>
    <w:rsid w:val="00F51E32"/>
    <w:rsid w:val="00F5280A"/>
    <w:rsid w:val="00F52C17"/>
    <w:rsid w:val="00F53A28"/>
    <w:rsid w:val="00F53CAF"/>
    <w:rsid w:val="00F55BEC"/>
    <w:rsid w:val="00F55E86"/>
    <w:rsid w:val="00F56509"/>
    <w:rsid w:val="00F56963"/>
    <w:rsid w:val="00F57A4A"/>
    <w:rsid w:val="00F60040"/>
    <w:rsid w:val="00F61109"/>
    <w:rsid w:val="00F61ACE"/>
    <w:rsid w:val="00F630CE"/>
    <w:rsid w:val="00F63BB8"/>
    <w:rsid w:val="00F63C47"/>
    <w:rsid w:val="00F64DDA"/>
    <w:rsid w:val="00F65C00"/>
    <w:rsid w:val="00F65CA2"/>
    <w:rsid w:val="00F668BE"/>
    <w:rsid w:val="00F66DFE"/>
    <w:rsid w:val="00F67A48"/>
    <w:rsid w:val="00F67B7D"/>
    <w:rsid w:val="00F703E3"/>
    <w:rsid w:val="00F70429"/>
    <w:rsid w:val="00F70763"/>
    <w:rsid w:val="00F7127A"/>
    <w:rsid w:val="00F716BA"/>
    <w:rsid w:val="00F7297D"/>
    <w:rsid w:val="00F7380C"/>
    <w:rsid w:val="00F73898"/>
    <w:rsid w:val="00F75A54"/>
    <w:rsid w:val="00F75AC1"/>
    <w:rsid w:val="00F75CDA"/>
    <w:rsid w:val="00F75E8A"/>
    <w:rsid w:val="00F76048"/>
    <w:rsid w:val="00F76A93"/>
    <w:rsid w:val="00F77692"/>
    <w:rsid w:val="00F77D47"/>
    <w:rsid w:val="00F80323"/>
    <w:rsid w:val="00F80BA7"/>
    <w:rsid w:val="00F81417"/>
    <w:rsid w:val="00F814A1"/>
    <w:rsid w:val="00F81B9D"/>
    <w:rsid w:val="00F81C91"/>
    <w:rsid w:val="00F81DDB"/>
    <w:rsid w:val="00F81F54"/>
    <w:rsid w:val="00F825E7"/>
    <w:rsid w:val="00F82735"/>
    <w:rsid w:val="00F82E00"/>
    <w:rsid w:val="00F8303F"/>
    <w:rsid w:val="00F84574"/>
    <w:rsid w:val="00F845FA"/>
    <w:rsid w:val="00F84850"/>
    <w:rsid w:val="00F84890"/>
    <w:rsid w:val="00F84ADC"/>
    <w:rsid w:val="00F85254"/>
    <w:rsid w:val="00F85D85"/>
    <w:rsid w:val="00F85EB0"/>
    <w:rsid w:val="00F862CC"/>
    <w:rsid w:val="00F86724"/>
    <w:rsid w:val="00F86E42"/>
    <w:rsid w:val="00F8768A"/>
    <w:rsid w:val="00F90B64"/>
    <w:rsid w:val="00F90F2A"/>
    <w:rsid w:val="00F912FE"/>
    <w:rsid w:val="00F9411E"/>
    <w:rsid w:val="00F94326"/>
    <w:rsid w:val="00F94B34"/>
    <w:rsid w:val="00F9504B"/>
    <w:rsid w:val="00F9535E"/>
    <w:rsid w:val="00F95520"/>
    <w:rsid w:val="00F959EB"/>
    <w:rsid w:val="00F95A52"/>
    <w:rsid w:val="00F95C35"/>
    <w:rsid w:val="00F96A14"/>
    <w:rsid w:val="00F973C0"/>
    <w:rsid w:val="00F97729"/>
    <w:rsid w:val="00FA0F1A"/>
    <w:rsid w:val="00FA1884"/>
    <w:rsid w:val="00FA1CB5"/>
    <w:rsid w:val="00FA1F80"/>
    <w:rsid w:val="00FA42B3"/>
    <w:rsid w:val="00FA46F9"/>
    <w:rsid w:val="00FA5A0F"/>
    <w:rsid w:val="00FA6133"/>
    <w:rsid w:val="00FA68EA"/>
    <w:rsid w:val="00FA7849"/>
    <w:rsid w:val="00FA7B78"/>
    <w:rsid w:val="00FB031E"/>
    <w:rsid w:val="00FB0369"/>
    <w:rsid w:val="00FB09E7"/>
    <w:rsid w:val="00FB16EE"/>
    <w:rsid w:val="00FB277C"/>
    <w:rsid w:val="00FB2E72"/>
    <w:rsid w:val="00FB38E9"/>
    <w:rsid w:val="00FB3BE6"/>
    <w:rsid w:val="00FB4022"/>
    <w:rsid w:val="00FB433C"/>
    <w:rsid w:val="00FB4583"/>
    <w:rsid w:val="00FB48EE"/>
    <w:rsid w:val="00FB4F0B"/>
    <w:rsid w:val="00FB53BC"/>
    <w:rsid w:val="00FB56BC"/>
    <w:rsid w:val="00FB5F17"/>
    <w:rsid w:val="00FB6378"/>
    <w:rsid w:val="00FB664F"/>
    <w:rsid w:val="00FB70E5"/>
    <w:rsid w:val="00FB75B2"/>
    <w:rsid w:val="00FC07E9"/>
    <w:rsid w:val="00FC09EB"/>
    <w:rsid w:val="00FC0C50"/>
    <w:rsid w:val="00FC1BEC"/>
    <w:rsid w:val="00FC231E"/>
    <w:rsid w:val="00FC27DD"/>
    <w:rsid w:val="00FC2BC6"/>
    <w:rsid w:val="00FC2C5A"/>
    <w:rsid w:val="00FC307E"/>
    <w:rsid w:val="00FC55F7"/>
    <w:rsid w:val="00FC5F8B"/>
    <w:rsid w:val="00FC655C"/>
    <w:rsid w:val="00FC6B78"/>
    <w:rsid w:val="00FC7E96"/>
    <w:rsid w:val="00FD1A6E"/>
    <w:rsid w:val="00FD23F9"/>
    <w:rsid w:val="00FD279A"/>
    <w:rsid w:val="00FD373C"/>
    <w:rsid w:val="00FD3CB3"/>
    <w:rsid w:val="00FD5085"/>
    <w:rsid w:val="00FD5997"/>
    <w:rsid w:val="00FD5A22"/>
    <w:rsid w:val="00FD5FBA"/>
    <w:rsid w:val="00FD73AC"/>
    <w:rsid w:val="00FD7640"/>
    <w:rsid w:val="00FE04A9"/>
    <w:rsid w:val="00FE087F"/>
    <w:rsid w:val="00FE08FC"/>
    <w:rsid w:val="00FE0D2D"/>
    <w:rsid w:val="00FE113E"/>
    <w:rsid w:val="00FE1376"/>
    <w:rsid w:val="00FE1569"/>
    <w:rsid w:val="00FE16CD"/>
    <w:rsid w:val="00FE1A86"/>
    <w:rsid w:val="00FE1AC0"/>
    <w:rsid w:val="00FE1F72"/>
    <w:rsid w:val="00FE218F"/>
    <w:rsid w:val="00FE22A1"/>
    <w:rsid w:val="00FE26AC"/>
    <w:rsid w:val="00FE2883"/>
    <w:rsid w:val="00FE2A5D"/>
    <w:rsid w:val="00FE3A9F"/>
    <w:rsid w:val="00FE3BCE"/>
    <w:rsid w:val="00FE3E2F"/>
    <w:rsid w:val="00FE4B3E"/>
    <w:rsid w:val="00FE4BDE"/>
    <w:rsid w:val="00FE4CC3"/>
    <w:rsid w:val="00FE55CB"/>
    <w:rsid w:val="00FE5DBB"/>
    <w:rsid w:val="00FE7677"/>
    <w:rsid w:val="00FF0BED"/>
    <w:rsid w:val="00FF0DCA"/>
    <w:rsid w:val="00FF1015"/>
    <w:rsid w:val="00FF1368"/>
    <w:rsid w:val="00FF238B"/>
    <w:rsid w:val="00FF2B5C"/>
    <w:rsid w:val="00FF2EA9"/>
    <w:rsid w:val="00FF325C"/>
    <w:rsid w:val="00FF374A"/>
    <w:rsid w:val="00FF3EF7"/>
    <w:rsid w:val="00FF4229"/>
    <w:rsid w:val="00FF55BD"/>
    <w:rsid w:val="00FF606C"/>
    <w:rsid w:val="00FF72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A8F9B6"/>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HAnsi"/>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2384"/>
    <w:pPr>
      <w:spacing w:after="200" w:line="276" w:lineRule="auto"/>
    </w:pPr>
  </w:style>
  <w:style w:type="paragraph" w:styleId="Naslov1">
    <w:name w:val="heading 1"/>
    <w:aliases w:val="Nova RD_MP"/>
    <w:basedOn w:val="Navaden"/>
    <w:next w:val="Navaden"/>
    <w:link w:val="Naslov1Znak"/>
    <w:autoRedefine/>
    <w:uiPriority w:val="99"/>
    <w:qFormat/>
    <w:rsid w:val="00E45587"/>
    <w:pPr>
      <w:keepNext/>
      <w:keepLines/>
      <w:framePr w:w="10481" w:wrap="auto" w:vAnchor="text" w:hAnchor="text" w:y="1"/>
      <w:numPr>
        <w:numId w:val="31"/>
      </w:numPr>
      <w:spacing w:before="240" w:after="120"/>
      <w:ind w:right="1398"/>
      <w:jc w:val="both"/>
      <w:outlineLvl w:val="0"/>
    </w:pPr>
    <w:rPr>
      <w:rFonts w:eastAsia="Times New Roman" w:cs="Arial"/>
      <w:b/>
      <w:bCs/>
      <w:sz w:val="24"/>
      <w:szCs w:val="24"/>
      <w:lang w:eastAsia="zh-CN"/>
    </w:rPr>
  </w:style>
  <w:style w:type="paragraph" w:styleId="Naslov2">
    <w:name w:val="heading 2"/>
    <w:aliases w:val="Naslov 2_Nova RD_MP"/>
    <w:basedOn w:val="Navaden"/>
    <w:next w:val="Navaden"/>
    <w:link w:val="Naslov2Znak"/>
    <w:autoRedefine/>
    <w:uiPriority w:val="99"/>
    <w:qFormat/>
    <w:rsid w:val="00F46F8E"/>
    <w:pPr>
      <w:keepNext/>
      <w:keepLines/>
      <w:tabs>
        <w:tab w:val="left" w:pos="709"/>
      </w:tabs>
      <w:spacing w:after="120" w:line="264" w:lineRule="auto"/>
      <w:ind w:left="360"/>
      <w:jc w:val="both"/>
      <w:outlineLvl w:val="1"/>
    </w:pPr>
    <w:rPr>
      <w:rFonts w:asciiTheme="majorHAnsi" w:eastAsia="Times New Roman" w:hAnsiTheme="majorHAnsi" w:cs="Arial"/>
      <w:b/>
      <w:bCs/>
      <w:sz w:val="24"/>
      <w:szCs w:val="24"/>
      <w:lang w:eastAsia="zh-CN"/>
    </w:rPr>
  </w:style>
  <w:style w:type="paragraph" w:styleId="Naslov3">
    <w:name w:val="heading 3"/>
    <w:aliases w:val="Naslov 3_Nova RD_MP"/>
    <w:basedOn w:val="Navaden"/>
    <w:next w:val="Navaden"/>
    <w:link w:val="Naslov3Znak"/>
    <w:autoRedefine/>
    <w:uiPriority w:val="99"/>
    <w:qFormat/>
    <w:rsid w:val="00786463"/>
    <w:pPr>
      <w:widowControl w:val="0"/>
      <w:spacing w:after="120" w:line="264" w:lineRule="auto"/>
      <w:jc w:val="both"/>
      <w:outlineLvl w:val="2"/>
    </w:pPr>
    <w:rPr>
      <w:rFonts w:eastAsia="Times New Roman"/>
      <w:b/>
      <w:bCs/>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E45587"/>
    <w:rPr>
      <w:rFonts w:eastAsia="Times New Roman" w:cs="Arial"/>
      <w:b/>
      <w:bCs/>
      <w:sz w:val="24"/>
      <w:szCs w:val="24"/>
      <w:lang w:eastAsia="zh-CN"/>
    </w:rPr>
  </w:style>
  <w:style w:type="character" w:customStyle="1" w:styleId="Naslov2Znak">
    <w:name w:val="Naslov 2 Znak"/>
    <w:aliases w:val="Naslov 2_Nova RD_MP Znak"/>
    <w:link w:val="Naslov2"/>
    <w:uiPriority w:val="99"/>
    <w:locked/>
    <w:rsid w:val="00F46F8E"/>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786463"/>
    <w:rPr>
      <w:rFonts w:eastAsia="Times New Roman"/>
      <w:b/>
      <w:bCs/>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0EBB"/>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spacing w:val="20"/>
      <w:lang w:eastAsia="zh-CN"/>
    </w:rPr>
  </w:style>
  <w:style w:type="character" w:customStyle="1" w:styleId="IntenzivencitatZnak">
    <w:name w:val="Intenziven citat Znak"/>
    <w:aliases w:val="Obrazec_Nova RD_MP Znak"/>
    <w:link w:val="Intenzivencitat"/>
    <w:uiPriority w:val="99"/>
    <w:locked/>
    <w:rsid w:val="00040EBB"/>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952046"/>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5E1F9A"/>
    <w:pPr>
      <w:tabs>
        <w:tab w:val="left" w:pos="390"/>
        <w:tab w:val="right" w:pos="9060"/>
      </w:tabs>
      <w:spacing w:before="120" w:after="0"/>
    </w:pPr>
    <w:rPr>
      <w:rFonts w:cs="Arial"/>
      <w:b/>
      <w:bCs/>
      <w:noProof/>
    </w:rPr>
  </w:style>
  <w:style w:type="paragraph" w:styleId="Kazalovsebine2">
    <w:name w:val="toc 2"/>
    <w:basedOn w:val="Navaden"/>
    <w:next w:val="Navaden"/>
    <w:autoRedefine/>
    <w:uiPriority w:val="39"/>
    <w:rsid w:val="0025408E"/>
    <w:pPr>
      <w:tabs>
        <w:tab w:val="left" w:pos="502"/>
        <w:tab w:val="right" w:pos="9355"/>
      </w:tabs>
      <w:spacing w:after="0"/>
    </w:pPr>
    <w:rPr>
      <w:b/>
      <w:bCs/>
      <w:noProof/>
    </w:rPr>
  </w:style>
  <w:style w:type="paragraph" w:styleId="Kazalovsebine3">
    <w:name w:val="toc 3"/>
    <w:basedOn w:val="Navaden"/>
    <w:next w:val="Navaden"/>
    <w:autoRedefine/>
    <w:uiPriority w:val="39"/>
    <w:rsid w:val="00510116"/>
    <w:pPr>
      <w:tabs>
        <w:tab w:val="right" w:pos="9355"/>
      </w:tabs>
      <w:spacing w:after="0"/>
    </w:pPr>
    <w:rPr>
      <w:rFonts w:eastAsia="Times New Roman"/>
      <w:bC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kern w:val="1"/>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sz w:val="20"/>
      <w:szCs w:val="20"/>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sz w:val="20"/>
      <w:szCs w:val="20"/>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szCs w:val="24"/>
      <w:lang w:eastAsia="ar-SA"/>
    </w:rPr>
  </w:style>
  <w:style w:type="paragraph" w:styleId="Revizija">
    <w:name w:val="Revision"/>
    <w:hidden/>
    <w:uiPriority w:val="99"/>
    <w:semiHidden/>
    <w:rsid w:val="001C3A37"/>
    <w:rPr>
      <w:rFonts w:ascii="Cambria" w:hAnsi="Cambria" w:cs="Cambria"/>
      <w:color w:val="000000"/>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5"/>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sz w:val="20"/>
      <w:szCs w:val="20"/>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1"/>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2"/>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sz w:val="20"/>
      <w:szCs w:val="20"/>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sz w:val="20"/>
      <w:szCs w:val="24"/>
      <w:lang w:val="it-IT"/>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basedOn w:val="Privzetapisavaodstavka"/>
    <w:link w:val="Odstavekseznama"/>
    <w:uiPriority w:val="34"/>
    <w:qFormat/>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sz w:val="20"/>
      <w:szCs w:val="20"/>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654C74"/>
    <w:pPr>
      <w:spacing w:after="120"/>
      <w:ind w:left="283"/>
    </w:pPr>
  </w:style>
  <w:style w:type="character" w:customStyle="1" w:styleId="Telobesedila-zamikZnak">
    <w:name w:val="Telo besedila - zamik Znak"/>
    <w:basedOn w:val="Privzetapisavaodstavka"/>
    <w:link w:val="Telobesedila-zamik"/>
    <w:uiPriority w:val="99"/>
    <w:semiHidden/>
    <w:rsid w:val="00654C74"/>
    <w:rPr>
      <w:rFonts w:ascii="Cambria" w:hAnsi="Cambria" w:cs="Cambria"/>
      <w:color w:val="000000"/>
      <w:sz w:val="22"/>
      <w:szCs w:val="22"/>
      <w:lang w:eastAsia="en-US"/>
    </w:rPr>
  </w:style>
  <w:style w:type="paragraph" w:customStyle="1" w:styleId="Imelena">
    <w:name w:val="Ime_člena"/>
    <w:basedOn w:val="Navaden"/>
    <w:rsid w:val="00654C74"/>
    <w:pPr>
      <w:keepNext/>
      <w:spacing w:before="360" w:after="120" w:line="240" w:lineRule="auto"/>
      <w:jc w:val="center"/>
    </w:pPr>
    <w:rPr>
      <w:rFonts w:ascii="Arial" w:eastAsia="Times New Roman" w:hAnsi="Arial" w:cs="Times New Roman"/>
      <w:b/>
      <w:sz w:val="24"/>
      <w:szCs w:val="24"/>
    </w:rPr>
  </w:style>
  <w:style w:type="paragraph" w:styleId="Naslovpoiljatelja">
    <w:name w:val="envelope return"/>
    <w:basedOn w:val="Navaden"/>
    <w:rsid w:val="00654C74"/>
    <w:pPr>
      <w:spacing w:after="0" w:line="240" w:lineRule="auto"/>
    </w:pPr>
    <w:rPr>
      <w:rFonts w:ascii="Times New Roman" w:eastAsia="Times New Roman" w:hAnsi="Times New Roman" w:cs="Times New Roman"/>
      <w:sz w:val="24"/>
      <w:szCs w:val="20"/>
    </w:rPr>
  </w:style>
  <w:style w:type="paragraph" w:customStyle="1" w:styleId="podpisi">
    <w:name w:val="podpisi"/>
    <w:basedOn w:val="Navaden"/>
    <w:qFormat/>
    <w:rsid w:val="00654C74"/>
    <w:pPr>
      <w:tabs>
        <w:tab w:val="left" w:pos="3402"/>
      </w:tabs>
      <w:spacing w:after="0" w:line="260" w:lineRule="atLeast"/>
    </w:pPr>
    <w:rPr>
      <w:rFonts w:ascii="Arial" w:eastAsia="Times New Roman" w:hAnsi="Arial" w:cs="Times New Roman"/>
      <w:sz w:val="20"/>
      <w:szCs w:val="24"/>
      <w:lang w:val="it-IT"/>
    </w:rPr>
  </w:style>
  <w:style w:type="character" w:styleId="Nerazreenaomemba">
    <w:name w:val="Unresolved Mention"/>
    <w:basedOn w:val="Privzetapisavaodstavka"/>
    <w:uiPriority w:val="99"/>
    <w:semiHidden/>
    <w:unhideWhenUsed/>
    <w:rsid w:val="00A5228A"/>
    <w:rPr>
      <w:color w:val="605E5C"/>
      <w:shd w:val="clear" w:color="auto" w:fill="E1DFDD"/>
    </w:rPr>
  </w:style>
  <w:style w:type="character" w:customStyle="1" w:styleId="StandardZnak">
    <w:name w:val="Standard Znak"/>
    <w:link w:val="Standard"/>
    <w:rsid w:val="00420A4D"/>
    <w:rPr>
      <w:rFonts w:cs="Calibri"/>
      <w:kern w:val="3"/>
      <w:lang w:eastAsia="zh-CN"/>
    </w:rPr>
  </w:style>
  <w:style w:type="character" w:customStyle="1" w:styleId="highlight">
    <w:name w:val="highlight"/>
    <w:basedOn w:val="Privzetapisavaodstavka"/>
    <w:rsid w:val="005E4A3F"/>
  </w:style>
  <w:style w:type="table" w:customStyle="1" w:styleId="Tabelamrea31">
    <w:name w:val="Tabela – mreža31"/>
    <w:basedOn w:val="Navadnatabela"/>
    <w:next w:val="Tabelamrea"/>
    <w:uiPriority w:val="59"/>
    <w:rsid w:val="0067725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vzetapisavaodstavka1">
    <w:name w:val="Privzeta pisava odstavka1"/>
    <w:rsid w:val="00CE3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0457">
      <w:bodyDiv w:val="1"/>
      <w:marLeft w:val="0"/>
      <w:marRight w:val="0"/>
      <w:marTop w:val="0"/>
      <w:marBottom w:val="0"/>
      <w:divBdr>
        <w:top w:val="none" w:sz="0" w:space="0" w:color="auto"/>
        <w:left w:val="none" w:sz="0" w:space="0" w:color="auto"/>
        <w:bottom w:val="none" w:sz="0" w:space="0" w:color="auto"/>
        <w:right w:val="none" w:sz="0" w:space="0" w:color="auto"/>
      </w:divBdr>
    </w:div>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34627760">
      <w:bodyDiv w:val="1"/>
      <w:marLeft w:val="0"/>
      <w:marRight w:val="0"/>
      <w:marTop w:val="0"/>
      <w:marBottom w:val="0"/>
      <w:divBdr>
        <w:top w:val="none" w:sz="0" w:space="0" w:color="auto"/>
        <w:left w:val="none" w:sz="0" w:space="0" w:color="auto"/>
        <w:bottom w:val="none" w:sz="0" w:space="0" w:color="auto"/>
        <w:right w:val="none" w:sz="0" w:space="0" w:color="auto"/>
      </w:divBdr>
    </w:div>
    <w:div w:id="38163794">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08399095">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56909038">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1157029">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390083442">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380359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3045103">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769158051">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3154014">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05338738">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6867374">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8114923">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29990137">
      <w:bodyDiv w:val="1"/>
      <w:marLeft w:val="0"/>
      <w:marRight w:val="0"/>
      <w:marTop w:val="0"/>
      <w:marBottom w:val="0"/>
      <w:divBdr>
        <w:top w:val="none" w:sz="0" w:space="0" w:color="auto"/>
        <w:left w:val="none" w:sz="0" w:space="0" w:color="auto"/>
        <w:bottom w:val="none" w:sz="0" w:space="0" w:color="auto"/>
        <w:right w:val="none" w:sz="0" w:space="0" w:color="auto"/>
      </w:divBdr>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255284074">
      <w:bodyDiv w:val="1"/>
      <w:marLeft w:val="0"/>
      <w:marRight w:val="0"/>
      <w:marTop w:val="0"/>
      <w:marBottom w:val="0"/>
      <w:divBdr>
        <w:top w:val="none" w:sz="0" w:space="0" w:color="auto"/>
        <w:left w:val="none" w:sz="0" w:space="0" w:color="auto"/>
        <w:bottom w:val="none" w:sz="0" w:space="0" w:color="auto"/>
        <w:right w:val="none" w:sz="0" w:space="0" w:color="auto"/>
      </w:divBdr>
    </w:div>
    <w:div w:id="1276906555">
      <w:bodyDiv w:val="1"/>
      <w:marLeft w:val="0"/>
      <w:marRight w:val="0"/>
      <w:marTop w:val="0"/>
      <w:marBottom w:val="0"/>
      <w:divBdr>
        <w:top w:val="none" w:sz="0" w:space="0" w:color="auto"/>
        <w:left w:val="none" w:sz="0" w:space="0" w:color="auto"/>
        <w:bottom w:val="none" w:sz="0" w:space="0" w:color="auto"/>
        <w:right w:val="none" w:sz="0" w:space="0" w:color="auto"/>
      </w:divBdr>
    </w:div>
    <w:div w:id="1281453694">
      <w:bodyDiv w:val="1"/>
      <w:marLeft w:val="0"/>
      <w:marRight w:val="0"/>
      <w:marTop w:val="0"/>
      <w:marBottom w:val="0"/>
      <w:divBdr>
        <w:top w:val="none" w:sz="0" w:space="0" w:color="auto"/>
        <w:left w:val="none" w:sz="0" w:space="0" w:color="auto"/>
        <w:bottom w:val="none" w:sz="0" w:space="0" w:color="auto"/>
        <w:right w:val="none" w:sz="0" w:space="0" w:color="auto"/>
      </w:divBdr>
    </w:div>
    <w:div w:id="1295061014">
      <w:bodyDiv w:val="1"/>
      <w:marLeft w:val="0"/>
      <w:marRight w:val="0"/>
      <w:marTop w:val="0"/>
      <w:marBottom w:val="0"/>
      <w:divBdr>
        <w:top w:val="none" w:sz="0" w:space="0" w:color="auto"/>
        <w:left w:val="none" w:sz="0" w:space="0" w:color="auto"/>
        <w:bottom w:val="none" w:sz="0" w:space="0" w:color="auto"/>
        <w:right w:val="none" w:sz="0" w:space="0" w:color="auto"/>
      </w:divBdr>
    </w:div>
    <w:div w:id="1300645707">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3557069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382558702">
      <w:bodyDiv w:val="1"/>
      <w:marLeft w:val="0"/>
      <w:marRight w:val="0"/>
      <w:marTop w:val="0"/>
      <w:marBottom w:val="0"/>
      <w:divBdr>
        <w:top w:val="none" w:sz="0" w:space="0" w:color="auto"/>
        <w:left w:val="none" w:sz="0" w:space="0" w:color="auto"/>
        <w:bottom w:val="none" w:sz="0" w:space="0" w:color="auto"/>
        <w:right w:val="none" w:sz="0" w:space="0" w:color="auto"/>
      </w:divBdr>
    </w:div>
    <w:div w:id="145648356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83427408">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599603200">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5375263">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43017645">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37980683">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8" Type="http://schemas.openxmlformats.org/officeDocument/2006/relationships/hyperlink" Target="https://www.blauer-engel.de/en" TargetMode="External"/><Relationship Id="rId13" Type="http://schemas.openxmlformats.org/officeDocument/2006/relationships/hyperlink" Target="http://www.nordic-ecolabel.org/" TargetMode="External"/><Relationship Id="rId3" Type="http://schemas.openxmlformats.org/officeDocument/2006/relationships/hyperlink" Target="http://www.nordic-ecolabel.org/" TargetMode="External"/><Relationship Id="rId7" Type="http://schemas.openxmlformats.org/officeDocument/2006/relationships/hyperlink" Target="https://ec.europa.eu/environment/ecolabel/index_en.htm" TargetMode="External"/><Relationship Id="rId12" Type="http://schemas.openxmlformats.org/officeDocument/2006/relationships/hyperlink" Target="https://www.blauer-engel.de/en" TargetMode="External"/><Relationship Id="rId2" Type="http://schemas.openxmlformats.org/officeDocument/2006/relationships/hyperlink" Target="https://www.blauer-engel.de/en" TargetMode="External"/><Relationship Id="rId1" Type="http://schemas.openxmlformats.org/officeDocument/2006/relationships/hyperlink" Target="https://ec.europa.eu/environment/ecolabel/index_en.htm" TargetMode="External"/><Relationship Id="rId6" Type="http://schemas.openxmlformats.org/officeDocument/2006/relationships/hyperlink" Target="http://www.nordic-ecolabel.org/" TargetMode="External"/><Relationship Id="rId11" Type="http://schemas.openxmlformats.org/officeDocument/2006/relationships/hyperlink" Target="https://ec.europa.eu/environment/ecolabel/index_en.htm" TargetMode="External"/><Relationship Id="rId5" Type="http://schemas.openxmlformats.org/officeDocument/2006/relationships/hyperlink" Target="https://www.blauer-engel.de/en" TargetMode="External"/><Relationship Id="rId10" Type="http://schemas.openxmlformats.org/officeDocument/2006/relationships/hyperlink" Target="https://pisrs.si/pregledPredpisaEU?celex=32018R0848" TargetMode="External"/><Relationship Id="rId4" Type="http://schemas.openxmlformats.org/officeDocument/2006/relationships/hyperlink" Target="https://ec.europa.eu/environment/ecolabel/index_en.htm" TargetMode="External"/><Relationship Id="rId9" Type="http://schemas.openxmlformats.org/officeDocument/2006/relationships/hyperlink" Target="http://www.nordic-ecolabe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4ED47-9168-4A08-87A4-BB28FAFBD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58</Pages>
  <Words>15386</Words>
  <Characters>92287</Characters>
  <Application>Microsoft Office Word</Application>
  <DocSecurity>0</DocSecurity>
  <Lines>769</Lines>
  <Paragraphs>214</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107459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Mateja Lamot</cp:lastModifiedBy>
  <cp:revision>3</cp:revision>
  <cp:lastPrinted>2025-02-07T10:46:00Z</cp:lastPrinted>
  <dcterms:created xsi:type="dcterms:W3CDTF">2025-02-07T10:49:00Z</dcterms:created>
  <dcterms:modified xsi:type="dcterms:W3CDTF">2025-02-07T10:50:00Z</dcterms:modified>
</cp:coreProperties>
</file>